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E004FD" w14:textId="13E383E0" w:rsidR="006067E4" w:rsidRPr="009C76CA" w:rsidRDefault="006067E4" w:rsidP="004F6C5B">
      <w:pPr>
        <w:spacing w:after="0"/>
        <w:jc w:val="center"/>
        <w:rPr>
          <w:rFonts w:cs="Arial"/>
          <w:color w:val="auto"/>
        </w:rPr>
      </w:pPr>
    </w:p>
    <w:p w14:paraId="1A46F0FC" w14:textId="433B4971" w:rsidR="00D620D3" w:rsidRPr="009C76CA" w:rsidRDefault="00D620D3" w:rsidP="004F6C5B">
      <w:pPr>
        <w:spacing w:after="0"/>
        <w:jc w:val="center"/>
        <w:rPr>
          <w:rFonts w:cs="Arial"/>
          <w:color w:val="auto"/>
        </w:rPr>
      </w:pPr>
    </w:p>
    <w:p w14:paraId="547D4C17" w14:textId="25F23B68" w:rsidR="00D620D3" w:rsidRPr="009C76CA" w:rsidRDefault="00D620D3" w:rsidP="004F6C5B">
      <w:pPr>
        <w:spacing w:after="0"/>
        <w:jc w:val="center"/>
        <w:rPr>
          <w:rFonts w:cs="Arial"/>
          <w:color w:val="auto"/>
          <w:sz w:val="24"/>
          <w:szCs w:val="24"/>
        </w:rPr>
      </w:pPr>
    </w:p>
    <w:p w14:paraId="58DDBFC0" w14:textId="77777777" w:rsidR="00D620D3" w:rsidRPr="009C76CA" w:rsidRDefault="00D620D3" w:rsidP="004F6C5B">
      <w:pPr>
        <w:spacing w:after="0"/>
        <w:jc w:val="center"/>
        <w:rPr>
          <w:rFonts w:cs="Arial"/>
          <w:color w:val="auto"/>
          <w:sz w:val="24"/>
          <w:szCs w:val="24"/>
        </w:rPr>
      </w:pPr>
    </w:p>
    <w:p w14:paraId="242C508D" w14:textId="77777777" w:rsidR="00131729" w:rsidRPr="009C76CA" w:rsidRDefault="00131729" w:rsidP="004F6C5B">
      <w:pPr>
        <w:spacing w:after="0"/>
        <w:jc w:val="center"/>
        <w:rPr>
          <w:rFonts w:cs="Arial"/>
          <w:color w:val="auto"/>
          <w:sz w:val="24"/>
          <w:szCs w:val="24"/>
        </w:rPr>
      </w:pPr>
    </w:p>
    <w:p w14:paraId="531B079D" w14:textId="77777777" w:rsidR="00131729" w:rsidRPr="009C76CA" w:rsidRDefault="00131729" w:rsidP="004F6C5B">
      <w:pPr>
        <w:spacing w:after="0"/>
        <w:jc w:val="center"/>
        <w:rPr>
          <w:rFonts w:cs="Arial"/>
          <w:color w:val="auto"/>
          <w:sz w:val="24"/>
          <w:szCs w:val="24"/>
        </w:rPr>
      </w:pPr>
    </w:p>
    <w:p w14:paraId="4EFFFC6F" w14:textId="77777777" w:rsidR="00131729" w:rsidRPr="00F513A0" w:rsidRDefault="00131729" w:rsidP="004F6C5B">
      <w:pPr>
        <w:spacing w:after="0"/>
        <w:jc w:val="center"/>
        <w:rPr>
          <w:rFonts w:cs="Arial"/>
          <w:color w:val="auto"/>
          <w:sz w:val="24"/>
          <w:szCs w:val="24"/>
        </w:rPr>
      </w:pPr>
    </w:p>
    <w:p w14:paraId="4D840577" w14:textId="6586F87B" w:rsidR="00131729" w:rsidRPr="00F513A0" w:rsidRDefault="00F513A0" w:rsidP="004F6C5B">
      <w:pPr>
        <w:spacing w:after="0"/>
        <w:jc w:val="center"/>
        <w:rPr>
          <w:rFonts w:cs="Arial"/>
          <w:color w:val="auto"/>
          <w:sz w:val="24"/>
          <w:szCs w:val="24"/>
        </w:rPr>
      </w:pPr>
      <w:r w:rsidRPr="00F513A0">
        <w:rPr>
          <w:rFonts w:cs="Arial"/>
          <w:color w:val="auto"/>
          <w:sz w:val="24"/>
          <w:szCs w:val="24"/>
        </w:rPr>
        <w:t>OBAZCI IZ</w:t>
      </w:r>
    </w:p>
    <w:p w14:paraId="13F513CA" w14:textId="77641E83" w:rsidR="00131729" w:rsidRPr="009C76CA" w:rsidRDefault="00F513A0" w:rsidP="00BC373A">
      <w:pPr>
        <w:spacing w:after="0"/>
        <w:jc w:val="center"/>
        <w:rPr>
          <w:rFonts w:cs="Arial"/>
          <w:color w:val="auto"/>
          <w:sz w:val="24"/>
          <w:szCs w:val="24"/>
        </w:rPr>
      </w:pPr>
      <w:r w:rsidRPr="00F513A0">
        <w:rPr>
          <w:rFonts w:cs="Arial"/>
          <w:color w:val="auto"/>
          <w:sz w:val="24"/>
          <w:szCs w:val="24"/>
        </w:rPr>
        <w:t xml:space="preserve">SPREMENJENE </w:t>
      </w:r>
      <w:r w:rsidR="00131729" w:rsidRPr="00F513A0">
        <w:rPr>
          <w:rFonts w:cs="Arial"/>
          <w:color w:val="auto"/>
          <w:sz w:val="24"/>
          <w:szCs w:val="24"/>
        </w:rPr>
        <w:t>DOKUMENTACIJ</w:t>
      </w:r>
      <w:r w:rsidR="00A82BFF" w:rsidRPr="00F513A0">
        <w:rPr>
          <w:rFonts w:cs="Arial"/>
          <w:color w:val="auto"/>
          <w:sz w:val="24"/>
          <w:szCs w:val="24"/>
        </w:rPr>
        <w:t>E</w:t>
      </w:r>
      <w:r w:rsidR="00131729" w:rsidRPr="00F513A0">
        <w:rPr>
          <w:rFonts w:cs="Arial"/>
          <w:color w:val="auto"/>
          <w:sz w:val="24"/>
          <w:szCs w:val="24"/>
        </w:rPr>
        <w:t xml:space="preserve"> V </w:t>
      </w:r>
      <w:r w:rsidR="00131729" w:rsidRPr="009C76CA">
        <w:rPr>
          <w:rFonts w:cs="Arial"/>
          <w:color w:val="auto"/>
          <w:sz w:val="24"/>
          <w:szCs w:val="24"/>
        </w:rPr>
        <w:t>ZVEZI Z ODDAJO JAVNEGA NAROČILA</w:t>
      </w:r>
      <w:r w:rsidR="006D06AA" w:rsidRPr="009C76CA">
        <w:rPr>
          <w:rFonts w:cs="Arial"/>
          <w:color w:val="auto"/>
          <w:sz w:val="24"/>
          <w:szCs w:val="24"/>
        </w:rPr>
        <w:t>:</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DBE5F1" w:themeFill="accent1" w:themeFillTint="33"/>
        <w:tblLook w:val="00A0" w:firstRow="1" w:lastRow="0" w:firstColumn="1" w:lastColumn="0" w:noHBand="0" w:noVBand="0"/>
      </w:tblPr>
      <w:tblGrid>
        <w:gridCol w:w="9062"/>
      </w:tblGrid>
      <w:tr w:rsidR="00E9347E" w:rsidRPr="009C76CA" w14:paraId="34D48012" w14:textId="77777777" w:rsidTr="00642C2C">
        <w:tc>
          <w:tcPr>
            <w:tcW w:w="9062" w:type="dxa"/>
            <w:tcBorders>
              <w:top w:val="double" w:sz="4" w:space="0" w:color="auto"/>
              <w:bottom w:val="double" w:sz="4" w:space="0" w:color="auto"/>
            </w:tcBorders>
            <w:shd w:val="clear" w:color="auto" w:fill="DBE5F1" w:themeFill="accent1" w:themeFillTint="33"/>
          </w:tcPr>
          <w:p w14:paraId="3C04ED1F" w14:textId="77777777" w:rsidR="00131729" w:rsidRPr="009C76CA" w:rsidRDefault="00131729" w:rsidP="004F6C5B">
            <w:pPr>
              <w:spacing w:after="0"/>
              <w:jc w:val="center"/>
              <w:rPr>
                <w:rFonts w:cs="Arial"/>
                <w:color w:val="auto"/>
                <w:sz w:val="24"/>
                <w:szCs w:val="24"/>
              </w:rPr>
            </w:pPr>
          </w:p>
          <w:p w14:paraId="240995B4" w14:textId="77777777" w:rsidR="00131729" w:rsidRPr="009C76CA" w:rsidRDefault="00131729" w:rsidP="004F6C5B">
            <w:pPr>
              <w:spacing w:after="0"/>
              <w:jc w:val="center"/>
              <w:rPr>
                <w:rFonts w:cs="Arial"/>
                <w:color w:val="auto"/>
                <w:sz w:val="24"/>
                <w:szCs w:val="24"/>
              </w:rPr>
            </w:pPr>
          </w:p>
          <w:p w14:paraId="71DF8BEC" w14:textId="616B0D11" w:rsidR="00131729" w:rsidRPr="0049031E" w:rsidRDefault="0049031E" w:rsidP="0049031E">
            <w:pPr>
              <w:tabs>
                <w:tab w:val="left" w:pos="1701"/>
              </w:tabs>
              <w:spacing w:line="264" w:lineRule="auto"/>
              <w:jc w:val="center"/>
              <w:rPr>
                <w:rFonts w:cs="Arial"/>
              </w:rPr>
            </w:pPr>
            <w:r w:rsidRPr="00A61288">
              <w:rPr>
                <w:rFonts w:cs="Arial"/>
                <w:b/>
              </w:rPr>
              <w:t xml:space="preserve">Izkop in zaščita gradbene </w:t>
            </w:r>
            <w:bookmarkStart w:id="0" w:name="_GoBack"/>
            <w:bookmarkEnd w:id="0"/>
            <w:r w:rsidRPr="00A61288">
              <w:rPr>
                <w:rFonts w:cs="Arial"/>
                <w:b/>
              </w:rPr>
              <w:t>jame za projekt Litostroj jug</w:t>
            </w:r>
          </w:p>
          <w:p w14:paraId="1481061F" w14:textId="77777777" w:rsidR="009C006A" w:rsidRPr="009C76CA" w:rsidRDefault="009C006A" w:rsidP="004F6C5B">
            <w:pPr>
              <w:spacing w:after="0"/>
              <w:jc w:val="center"/>
              <w:rPr>
                <w:rFonts w:cs="Arial"/>
                <w:color w:val="auto"/>
                <w:sz w:val="24"/>
                <w:szCs w:val="24"/>
              </w:rPr>
            </w:pPr>
          </w:p>
        </w:tc>
      </w:tr>
    </w:tbl>
    <w:p w14:paraId="0B824BD7" w14:textId="760FF8D7" w:rsidR="009C76CA" w:rsidRPr="009C76CA" w:rsidRDefault="0049031E" w:rsidP="004F6C5B">
      <w:pPr>
        <w:spacing w:after="0"/>
        <w:jc w:val="center"/>
        <w:rPr>
          <w:rFonts w:cs="Arial"/>
          <w:color w:val="auto"/>
          <w:sz w:val="24"/>
          <w:szCs w:val="24"/>
        </w:rPr>
      </w:pPr>
      <w:r>
        <w:rPr>
          <w:rFonts w:cs="Arial"/>
          <w:color w:val="auto"/>
          <w:sz w:val="24"/>
          <w:szCs w:val="24"/>
        </w:rPr>
        <w:t>p</w:t>
      </w:r>
      <w:r w:rsidR="00131729" w:rsidRPr="009C76CA">
        <w:rPr>
          <w:rFonts w:cs="Arial"/>
          <w:color w:val="auto"/>
          <w:sz w:val="24"/>
          <w:szCs w:val="24"/>
        </w:rPr>
        <w:t>o</w:t>
      </w:r>
      <w:r w:rsidR="000378CF">
        <w:rPr>
          <w:rFonts w:cs="Arial"/>
          <w:color w:val="auto"/>
          <w:sz w:val="24"/>
          <w:szCs w:val="24"/>
        </w:rPr>
        <w:t xml:space="preserve"> odprtem </w:t>
      </w:r>
      <w:r w:rsidR="00BB0853" w:rsidRPr="009C76CA">
        <w:rPr>
          <w:rFonts w:cs="Arial"/>
          <w:color w:val="auto"/>
          <w:sz w:val="24"/>
          <w:szCs w:val="24"/>
        </w:rPr>
        <w:t>postopku</w:t>
      </w:r>
    </w:p>
    <w:p w14:paraId="19B41001" w14:textId="77777777" w:rsidR="00131729" w:rsidRPr="009C76CA" w:rsidRDefault="00131729" w:rsidP="004F6C5B">
      <w:pPr>
        <w:spacing w:after="0"/>
        <w:rPr>
          <w:rFonts w:cs="Arial"/>
          <w:color w:val="auto"/>
          <w:sz w:val="24"/>
          <w:szCs w:val="24"/>
        </w:rPr>
      </w:pPr>
    </w:p>
    <w:p w14:paraId="2BD6A33F" w14:textId="77777777" w:rsidR="00131729" w:rsidRPr="009C76CA" w:rsidRDefault="00131729" w:rsidP="004F6C5B">
      <w:pPr>
        <w:spacing w:after="0"/>
        <w:rPr>
          <w:rFonts w:cs="Arial"/>
          <w:color w:val="auto"/>
          <w:sz w:val="24"/>
          <w:szCs w:val="24"/>
        </w:rPr>
      </w:pPr>
    </w:p>
    <w:p w14:paraId="64417A28" w14:textId="77777777" w:rsidR="00131729" w:rsidRPr="009C76CA" w:rsidRDefault="00131729" w:rsidP="004F6C5B">
      <w:pPr>
        <w:spacing w:after="0"/>
        <w:rPr>
          <w:rFonts w:cs="Arial"/>
          <w:color w:val="auto"/>
          <w:sz w:val="24"/>
          <w:szCs w:val="24"/>
        </w:rPr>
      </w:pPr>
    </w:p>
    <w:p w14:paraId="3EF83B4E" w14:textId="77777777" w:rsidR="00131729" w:rsidRPr="009C76CA" w:rsidRDefault="00131729" w:rsidP="004F6C5B">
      <w:pPr>
        <w:spacing w:after="0"/>
        <w:rPr>
          <w:rFonts w:cs="Arial"/>
          <w:color w:val="auto"/>
          <w:sz w:val="24"/>
          <w:szCs w:val="24"/>
        </w:rPr>
      </w:pPr>
    </w:p>
    <w:p w14:paraId="5407F2F4" w14:textId="77777777" w:rsidR="00131729" w:rsidRPr="009C76CA" w:rsidRDefault="00131729" w:rsidP="004F6C5B">
      <w:pPr>
        <w:spacing w:after="0"/>
        <w:rPr>
          <w:rFonts w:cs="Arial"/>
          <w:color w:val="auto"/>
          <w:sz w:val="24"/>
          <w:szCs w:val="24"/>
        </w:rPr>
      </w:pPr>
    </w:p>
    <w:tbl>
      <w:tblPr>
        <w:tblW w:w="9462" w:type="dxa"/>
        <w:tblInd w:w="-106" w:type="dxa"/>
        <w:tblLook w:val="00A0" w:firstRow="1" w:lastRow="0" w:firstColumn="1" w:lastColumn="0" w:noHBand="0" w:noVBand="0"/>
      </w:tblPr>
      <w:tblGrid>
        <w:gridCol w:w="4075"/>
        <w:gridCol w:w="5387"/>
      </w:tblGrid>
      <w:tr w:rsidR="00D620D3" w:rsidRPr="009C76CA" w14:paraId="05E31DA2" w14:textId="77777777" w:rsidTr="00D97A93">
        <w:trPr>
          <w:cantSplit/>
          <w:trHeight w:val="786"/>
        </w:trPr>
        <w:tc>
          <w:tcPr>
            <w:tcW w:w="4075" w:type="dxa"/>
          </w:tcPr>
          <w:p w14:paraId="01A2F700" w14:textId="77777777" w:rsidR="00D620D3" w:rsidRPr="009C76CA" w:rsidRDefault="00D620D3" w:rsidP="00D97A93">
            <w:pPr>
              <w:spacing w:after="0"/>
              <w:jc w:val="right"/>
              <w:rPr>
                <w:rFonts w:cs="Arial"/>
                <w:b/>
                <w:bCs/>
                <w:color w:val="auto"/>
                <w:sz w:val="24"/>
                <w:szCs w:val="24"/>
              </w:rPr>
            </w:pPr>
            <w:r w:rsidRPr="009C76CA">
              <w:rPr>
                <w:rFonts w:cs="Arial"/>
                <w:b/>
                <w:bCs/>
                <w:color w:val="auto"/>
                <w:sz w:val="24"/>
                <w:szCs w:val="24"/>
              </w:rPr>
              <w:t>NAROČNIK</w:t>
            </w:r>
          </w:p>
        </w:tc>
        <w:tc>
          <w:tcPr>
            <w:tcW w:w="5387" w:type="dxa"/>
            <w:shd w:val="clear" w:color="auto" w:fill="auto"/>
          </w:tcPr>
          <w:p w14:paraId="63EA75AB" w14:textId="77777777" w:rsidR="00D620D3" w:rsidRPr="009C76CA" w:rsidRDefault="00D620D3" w:rsidP="00D97A93">
            <w:pPr>
              <w:pStyle w:val="WW-BodyText2"/>
              <w:spacing w:after="0" w:line="276" w:lineRule="auto"/>
              <w:jc w:val="left"/>
              <w:rPr>
                <w:rFonts w:ascii="Cambria" w:hAnsi="Cambria" w:cs="Arial"/>
                <w:b w:val="0"/>
                <w:sz w:val="24"/>
              </w:rPr>
            </w:pPr>
            <w:r w:rsidRPr="009C76CA">
              <w:rPr>
                <w:rFonts w:ascii="Cambria" w:hAnsi="Cambria" w:cs="Arial"/>
                <w:b w:val="0"/>
                <w:sz w:val="24"/>
              </w:rPr>
              <w:t>D.S.U., družba za svetovanje in upravljanje, d.o.o.</w:t>
            </w:r>
          </w:p>
          <w:p w14:paraId="34B10394" w14:textId="77777777" w:rsidR="00D620D3" w:rsidRPr="009C76CA" w:rsidRDefault="00D620D3" w:rsidP="00D97A93">
            <w:pPr>
              <w:pStyle w:val="WW-BodyText2"/>
              <w:spacing w:after="0" w:line="276" w:lineRule="auto"/>
              <w:jc w:val="left"/>
              <w:rPr>
                <w:rFonts w:ascii="Cambria" w:hAnsi="Cambria" w:cs="Arial"/>
                <w:b w:val="0"/>
                <w:sz w:val="24"/>
              </w:rPr>
            </w:pPr>
            <w:r w:rsidRPr="009C76CA">
              <w:rPr>
                <w:rFonts w:ascii="Cambria" w:hAnsi="Cambria" w:cs="Arial"/>
                <w:b w:val="0"/>
                <w:sz w:val="24"/>
              </w:rPr>
              <w:t>Dunajska cesta 160, 1000 Ljubljana</w:t>
            </w:r>
          </w:p>
        </w:tc>
      </w:tr>
      <w:tr w:rsidR="00131729" w:rsidRPr="009C76CA" w14:paraId="3E1203CF" w14:textId="77777777" w:rsidTr="003649CA">
        <w:trPr>
          <w:cantSplit/>
          <w:trHeight w:val="788"/>
        </w:trPr>
        <w:tc>
          <w:tcPr>
            <w:tcW w:w="4075" w:type="dxa"/>
          </w:tcPr>
          <w:p w14:paraId="3BCC1548" w14:textId="77777777" w:rsidR="00131729" w:rsidRPr="009C76CA" w:rsidRDefault="009E76E9" w:rsidP="00D97A93">
            <w:pPr>
              <w:spacing w:after="0"/>
              <w:jc w:val="right"/>
              <w:rPr>
                <w:rFonts w:cs="Arial"/>
                <w:b/>
                <w:bCs/>
                <w:color w:val="auto"/>
                <w:sz w:val="24"/>
                <w:szCs w:val="24"/>
              </w:rPr>
            </w:pPr>
            <w:r w:rsidRPr="009C76CA">
              <w:rPr>
                <w:rFonts w:cs="Arial"/>
                <w:b/>
                <w:bCs/>
                <w:color w:val="auto"/>
                <w:sz w:val="24"/>
                <w:szCs w:val="24"/>
              </w:rPr>
              <w:t>NASLOV JAVNEGA NAROČILA</w:t>
            </w:r>
          </w:p>
        </w:tc>
        <w:tc>
          <w:tcPr>
            <w:tcW w:w="5387" w:type="dxa"/>
            <w:shd w:val="clear" w:color="auto" w:fill="auto"/>
          </w:tcPr>
          <w:p w14:paraId="1F5940A7" w14:textId="3B771A60" w:rsidR="00131729" w:rsidRPr="009C76CA" w:rsidRDefault="0049031E" w:rsidP="000378CF">
            <w:pPr>
              <w:pStyle w:val="WW-BodyText2"/>
              <w:spacing w:after="0"/>
              <w:jc w:val="both"/>
              <w:rPr>
                <w:rFonts w:ascii="Cambria" w:hAnsi="Cambria" w:cs="Arial"/>
                <w:b w:val="0"/>
                <w:sz w:val="24"/>
              </w:rPr>
            </w:pPr>
            <w:r w:rsidRPr="0049031E">
              <w:rPr>
                <w:rFonts w:asciiTheme="majorHAnsi" w:hAnsiTheme="majorHAnsi" w:cs="Arial"/>
                <w:b w:val="0"/>
                <w:sz w:val="24"/>
              </w:rPr>
              <w:t>Izkop in zaščita gradbene jame za projekt Litostroj jug</w:t>
            </w:r>
          </w:p>
        </w:tc>
      </w:tr>
      <w:tr w:rsidR="00E9347E" w:rsidRPr="009C76CA" w14:paraId="29E7707B" w14:textId="77777777" w:rsidTr="009C271E">
        <w:trPr>
          <w:cantSplit/>
          <w:trHeight w:val="567"/>
        </w:trPr>
        <w:tc>
          <w:tcPr>
            <w:tcW w:w="4075" w:type="dxa"/>
            <w:vAlign w:val="center"/>
          </w:tcPr>
          <w:p w14:paraId="5428FE6E" w14:textId="77777777" w:rsidR="00131729" w:rsidRPr="009C76CA" w:rsidRDefault="00131729" w:rsidP="004F6DFC">
            <w:pPr>
              <w:spacing w:after="0"/>
              <w:jc w:val="right"/>
              <w:rPr>
                <w:rFonts w:cs="Arial"/>
                <w:b/>
                <w:bCs/>
                <w:color w:val="auto"/>
                <w:sz w:val="24"/>
                <w:szCs w:val="24"/>
              </w:rPr>
            </w:pPr>
            <w:r w:rsidRPr="009C76CA">
              <w:rPr>
                <w:rFonts w:cs="Arial"/>
                <w:b/>
                <w:bCs/>
                <w:color w:val="auto"/>
                <w:sz w:val="24"/>
                <w:szCs w:val="24"/>
              </w:rPr>
              <w:t>VRSTA JAVNEGA NAROČILA</w:t>
            </w:r>
          </w:p>
        </w:tc>
        <w:tc>
          <w:tcPr>
            <w:tcW w:w="5387" w:type="dxa"/>
            <w:vAlign w:val="center"/>
          </w:tcPr>
          <w:p w14:paraId="43B5A0D2" w14:textId="76507D1E" w:rsidR="006338BC" w:rsidRPr="009C76CA" w:rsidRDefault="00131729" w:rsidP="0049031E">
            <w:pPr>
              <w:spacing w:after="0"/>
              <w:rPr>
                <w:rFonts w:cs="Arial"/>
                <w:color w:val="auto"/>
                <w:sz w:val="24"/>
                <w:szCs w:val="24"/>
              </w:rPr>
            </w:pPr>
            <w:r w:rsidRPr="009C76CA">
              <w:rPr>
                <w:rFonts w:cs="Arial"/>
                <w:color w:val="auto"/>
                <w:sz w:val="24"/>
                <w:szCs w:val="24"/>
              </w:rPr>
              <w:t xml:space="preserve">Javno naročilo </w:t>
            </w:r>
            <w:r w:rsidR="0049031E">
              <w:rPr>
                <w:rFonts w:cs="Arial"/>
                <w:color w:val="auto"/>
                <w:sz w:val="24"/>
                <w:szCs w:val="24"/>
              </w:rPr>
              <w:t>gradenj</w:t>
            </w:r>
          </w:p>
        </w:tc>
      </w:tr>
      <w:tr w:rsidR="00E9347E" w:rsidRPr="009C76CA" w14:paraId="4D8059C9" w14:textId="77777777" w:rsidTr="009C271E">
        <w:trPr>
          <w:cantSplit/>
          <w:trHeight w:val="307"/>
        </w:trPr>
        <w:tc>
          <w:tcPr>
            <w:tcW w:w="4075" w:type="dxa"/>
          </w:tcPr>
          <w:p w14:paraId="2ED2F082" w14:textId="57047AEB" w:rsidR="00131729" w:rsidRPr="009C76CA" w:rsidRDefault="00C31BB5" w:rsidP="00D97A93">
            <w:pPr>
              <w:spacing w:after="0"/>
              <w:jc w:val="right"/>
              <w:rPr>
                <w:rFonts w:cs="Arial"/>
                <w:b/>
                <w:bCs/>
                <w:color w:val="auto"/>
                <w:sz w:val="24"/>
                <w:szCs w:val="24"/>
              </w:rPr>
            </w:pPr>
            <w:r w:rsidRPr="009C76CA">
              <w:rPr>
                <w:rFonts w:cs="Arial"/>
                <w:b/>
                <w:bCs/>
                <w:color w:val="auto"/>
                <w:sz w:val="24"/>
                <w:szCs w:val="24"/>
              </w:rPr>
              <w:t>ŠTEVILKA JAVNEGA NAROČILA</w:t>
            </w:r>
          </w:p>
        </w:tc>
        <w:tc>
          <w:tcPr>
            <w:tcW w:w="5387" w:type="dxa"/>
            <w:tcBorders>
              <w:left w:val="nil"/>
            </w:tcBorders>
          </w:tcPr>
          <w:p w14:paraId="6D616C30" w14:textId="68E6240C" w:rsidR="000E0213" w:rsidRPr="009C76CA" w:rsidRDefault="00C31BB5" w:rsidP="0049031E">
            <w:pPr>
              <w:spacing w:after="0"/>
              <w:rPr>
                <w:rFonts w:cs="Arial"/>
                <w:color w:val="auto"/>
                <w:sz w:val="24"/>
                <w:szCs w:val="24"/>
              </w:rPr>
            </w:pPr>
            <w:r w:rsidRPr="005C7D75">
              <w:rPr>
                <w:rFonts w:cs="Arial"/>
                <w:color w:val="auto"/>
                <w:sz w:val="24"/>
                <w:szCs w:val="24"/>
              </w:rPr>
              <w:t>403/</w:t>
            </w:r>
            <w:r w:rsidR="0094618D" w:rsidRPr="005C7D75">
              <w:rPr>
                <w:rFonts w:cs="Arial"/>
                <w:color w:val="auto"/>
                <w:sz w:val="24"/>
                <w:szCs w:val="24"/>
              </w:rPr>
              <w:t>2</w:t>
            </w:r>
            <w:r w:rsidR="003D5656" w:rsidRPr="005C7D75">
              <w:rPr>
                <w:rFonts w:cs="Arial"/>
                <w:color w:val="auto"/>
                <w:sz w:val="24"/>
                <w:szCs w:val="24"/>
              </w:rPr>
              <w:t>3</w:t>
            </w:r>
            <w:r w:rsidRPr="005C7D75">
              <w:rPr>
                <w:rFonts w:cs="Arial"/>
                <w:color w:val="auto"/>
                <w:sz w:val="24"/>
                <w:szCs w:val="24"/>
              </w:rPr>
              <w:t>-</w:t>
            </w:r>
            <w:r w:rsidR="0049031E">
              <w:rPr>
                <w:rFonts w:cs="Arial"/>
                <w:color w:val="auto"/>
                <w:sz w:val="24"/>
                <w:szCs w:val="24"/>
              </w:rPr>
              <w:t>163</w:t>
            </w:r>
          </w:p>
        </w:tc>
      </w:tr>
      <w:tr w:rsidR="00131729" w:rsidRPr="009C76CA" w14:paraId="30114DDA" w14:textId="77777777" w:rsidTr="009C271E">
        <w:trPr>
          <w:cantSplit/>
          <w:trHeight w:val="567"/>
        </w:trPr>
        <w:tc>
          <w:tcPr>
            <w:tcW w:w="4075" w:type="dxa"/>
            <w:vAlign w:val="center"/>
          </w:tcPr>
          <w:p w14:paraId="500140AC" w14:textId="77777777" w:rsidR="00131729" w:rsidRPr="00F513A0" w:rsidRDefault="00131729" w:rsidP="003844C7">
            <w:pPr>
              <w:spacing w:after="0"/>
              <w:jc w:val="right"/>
              <w:rPr>
                <w:rFonts w:cs="Arial"/>
                <w:b/>
                <w:bCs/>
                <w:color w:val="auto"/>
                <w:sz w:val="24"/>
                <w:szCs w:val="24"/>
              </w:rPr>
            </w:pPr>
            <w:r w:rsidRPr="00F513A0">
              <w:rPr>
                <w:rFonts w:cs="Arial"/>
                <w:b/>
                <w:bCs/>
                <w:color w:val="auto"/>
                <w:sz w:val="24"/>
                <w:szCs w:val="24"/>
              </w:rPr>
              <w:t>DATUM</w:t>
            </w:r>
          </w:p>
        </w:tc>
        <w:tc>
          <w:tcPr>
            <w:tcW w:w="5387" w:type="dxa"/>
            <w:tcBorders>
              <w:left w:val="nil"/>
            </w:tcBorders>
            <w:shd w:val="clear" w:color="auto" w:fill="auto"/>
            <w:vAlign w:val="center"/>
          </w:tcPr>
          <w:p w14:paraId="5B1AD95B" w14:textId="07569D2A" w:rsidR="00131729" w:rsidRPr="00F513A0" w:rsidRDefault="00A82BFF" w:rsidP="002C781A">
            <w:pPr>
              <w:spacing w:after="0"/>
              <w:rPr>
                <w:rFonts w:cs="Arial"/>
                <w:color w:val="auto"/>
                <w:sz w:val="24"/>
                <w:szCs w:val="24"/>
              </w:rPr>
            </w:pPr>
            <w:r w:rsidRPr="00F513A0">
              <w:rPr>
                <w:rFonts w:cs="Arial"/>
                <w:color w:val="auto"/>
                <w:sz w:val="24"/>
                <w:szCs w:val="24"/>
              </w:rPr>
              <w:t>16. 8. 2023</w:t>
            </w:r>
          </w:p>
        </w:tc>
      </w:tr>
    </w:tbl>
    <w:p w14:paraId="22E47D36" w14:textId="77777777" w:rsidR="00131729" w:rsidRPr="009C76CA" w:rsidRDefault="00131729" w:rsidP="004F6C5B">
      <w:pPr>
        <w:spacing w:after="0"/>
        <w:rPr>
          <w:rFonts w:ascii="Arial" w:hAnsi="Arial" w:cs="Arial"/>
          <w:color w:val="auto"/>
          <w:sz w:val="24"/>
          <w:szCs w:val="24"/>
        </w:rPr>
      </w:pPr>
      <w:r w:rsidRPr="009C76CA">
        <w:rPr>
          <w:rFonts w:ascii="Arial" w:hAnsi="Arial" w:cs="Arial"/>
          <w:color w:val="auto"/>
          <w:sz w:val="24"/>
          <w:szCs w:val="24"/>
        </w:rPr>
        <w:br w:type="page"/>
      </w:r>
    </w:p>
    <w:p w14:paraId="33491650" w14:textId="20EA05D9" w:rsidR="00131729" w:rsidRPr="004F6C5B" w:rsidRDefault="004779CE" w:rsidP="004F6C5B">
      <w:pPr>
        <w:spacing w:after="0"/>
        <w:rPr>
          <w:rFonts w:ascii="Arial" w:hAnsi="Arial" w:cs="Arial"/>
          <w:color w:val="auto"/>
          <w:lang w:eastAsia="zh-CN"/>
        </w:rPr>
        <w:sectPr w:rsidR="00131729" w:rsidRPr="004F6C5B" w:rsidSect="00073ACC">
          <w:headerReference w:type="default" r:id="rId8"/>
          <w:footerReference w:type="default" r:id="rId9"/>
          <w:headerReference w:type="first" r:id="rId10"/>
          <w:footerReference w:type="first" r:id="rId11"/>
          <w:pgSz w:w="11906" w:h="16838" w:code="9"/>
          <w:pgMar w:top="1418" w:right="1418" w:bottom="1418" w:left="1418" w:header="708" w:footer="708" w:gutter="0"/>
          <w:cols w:space="708"/>
          <w:titlePg/>
        </w:sectPr>
      </w:pPr>
      <w:r>
        <w:rPr>
          <w:noProof/>
          <w:lang w:eastAsia="sl-SI"/>
        </w:rPr>
        <w:lastRenderedPageBreak/>
        <mc:AlternateContent>
          <mc:Choice Requires="wps">
            <w:drawing>
              <wp:anchor distT="0" distB="0" distL="114300" distR="114300" simplePos="0" relativeHeight="251675136" behindDoc="0" locked="0" layoutInCell="1" allowOverlap="1" wp14:anchorId="088A2317" wp14:editId="22192E90">
                <wp:simplePos x="0" y="0"/>
                <wp:positionH relativeFrom="margin">
                  <wp:align>left</wp:align>
                </wp:positionH>
                <wp:positionV relativeFrom="paragraph">
                  <wp:posOffset>1731645</wp:posOffset>
                </wp:positionV>
                <wp:extent cx="7315200" cy="4029075"/>
                <wp:effectExtent l="0" t="0" r="0" b="952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0" cy="4029075"/>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2D7BFC8" w14:textId="77777777" w:rsidR="00A82BFF" w:rsidRDefault="00A82BFF" w:rsidP="00D97A93">
                            <w:pPr>
                              <w:pStyle w:val="Naslov"/>
                            </w:pPr>
                            <w:r>
                              <w:t>B</w:t>
                            </w:r>
                            <w:r w:rsidRPr="008B496A">
                              <w:t xml:space="preserve">) </w:t>
                            </w:r>
                            <w:r>
                              <w:t>OBRAZCI</w:t>
                            </w:r>
                          </w:p>
                          <w:p w14:paraId="253E2853" w14:textId="77777777" w:rsidR="00A82BFF" w:rsidRDefault="00A82BFF" w:rsidP="00D97A93"/>
                          <w:p w14:paraId="18F6FC9E" w14:textId="77777777" w:rsidR="00A82BFF" w:rsidRDefault="00A82BFF" w:rsidP="00D97A93"/>
                          <w:tbl>
                            <w:tblPr>
                              <w:tblW w:w="9462" w:type="dxa"/>
                              <w:tblInd w:w="-106" w:type="dxa"/>
                              <w:tblLook w:val="00A0" w:firstRow="1" w:lastRow="0" w:firstColumn="1" w:lastColumn="0" w:noHBand="0" w:noVBand="0"/>
                            </w:tblPr>
                            <w:tblGrid>
                              <w:gridCol w:w="4075"/>
                              <w:gridCol w:w="5387"/>
                            </w:tblGrid>
                            <w:tr w:rsidR="00A82BFF" w:rsidRPr="009C76CA" w14:paraId="16640835" w14:textId="77777777" w:rsidTr="00535B89">
                              <w:trPr>
                                <w:cantSplit/>
                                <w:trHeight w:val="786"/>
                              </w:trPr>
                              <w:tc>
                                <w:tcPr>
                                  <w:tcW w:w="4075" w:type="dxa"/>
                                </w:tcPr>
                                <w:p w14:paraId="7B64815A" w14:textId="77777777" w:rsidR="00A82BFF" w:rsidRPr="009C76CA" w:rsidRDefault="00A82BFF" w:rsidP="003649CA">
                                  <w:pPr>
                                    <w:spacing w:after="0"/>
                                    <w:jc w:val="right"/>
                                    <w:rPr>
                                      <w:rFonts w:cs="Arial"/>
                                      <w:b/>
                                      <w:bCs/>
                                      <w:color w:val="auto"/>
                                      <w:sz w:val="24"/>
                                      <w:szCs w:val="24"/>
                                    </w:rPr>
                                  </w:pPr>
                                  <w:r w:rsidRPr="009C76CA">
                                    <w:rPr>
                                      <w:rFonts w:cs="Arial"/>
                                      <w:b/>
                                      <w:bCs/>
                                      <w:color w:val="auto"/>
                                      <w:sz w:val="24"/>
                                      <w:szCs w:val="24"/>
                                    </w:rPr>
                                    <w:t>NAROČNIK</w:t>
                                  </w:r>
                                </w:p>
                              </w:tc>
                              <w:tc>
                                <w:tcPr>
                                  <w:tcW w:w="5387" w:type="dxa"/>
                                  <w:shd w:val="clear" w:color="auto" w:fill="auto"/>
                                </w:tcPr>
                                <w:p w14:paraId="59C35480" w14:textId="77777777" w:rsidR="00A82BFF" w:rsidRPr="009C76CA" w:rsidRDefault="00A82BFF" w:rsidP="003649CA">
                                  <w:pPr>
                                    <w:pStyle w:val="WW-BodyText2"/>
                                    <w:spacing w:after="0" w:line="276" w:lineRule="auto"/>
                                    <w:jc w:val="left"/>
                                    <w:rPr>
                                      <w:rFonts w:ascii="Cambria" w:hAnsi="Cambria" w:cs="Arial"/>
                                      <w:b w:val="0"/>
                                      <w:sz w:val="24"/>
                                    </w:rPr>
                                  </w:pPr>
                                  <w:r w:rsidRPr="009C76CA">
                                    <w:rPr>
                                      <w:rFonts w:ascii="Cambria" w:hAnsi="Cambria" w:cs="Arial"/>
                                      <w:b w:val="0"/>
                                      <w:sz w:val="24"/>
                                    </w:rPr>
                                    <w:t>D.S.U., družba za svetovanje in upravljanje, d.o.o.</w:t>
                                  </w:r>
                                </w:p>
                                <w:p w14:paraId="358DA79D" w14:textId="77777777" w:rsidR="00A82BFF" w:rsidRPr="009C76CA" w:rsidRDefault="00A82BFF" w:rsidP="003649CA">
                                  <w:pPr>
                                    <w:pStyle w:val="WW-BodyText2"/>
                                    <w:spacing w:after="0" w:line="276" w:lineRule="auto"/>
                                    <w:jc w:val="left"/>
                                    <w:rPr>
                                      <w:rFonts w:ascii="Cambria" w:hAnsi="Cambria" w:cs="Arial"/>
                                      <w:b w:val="0"/>
                                      <w:sz w:val="24"/>
                                    </w:rPr>
                                  </w:pPr>
                                  <w:r w:rsidRPr="009C76CA">
                                    <w:rPr>
                                      <w:rFonts w:ascii="Cambria" w:hAnsi="Cambria" w:cs="Arial"/>
                                      <w:b w:val="0"/>
                                      <w:sz w:val="24"/>
                                    </w:rPr>
                                    <w:t>Dunajska cesta 160, 1000 Ljubljana</w:t>
                                  </w:r>
                                </w:p>
                              </w:tc>
                            </w:tr>
                            <w:tr w:rsidR="00A82BFF" w:rsidRPr="009C76CA" w14:paraId="176D1D0B" w14:textId="77777777" w:rsidTr="00535B89">
                              <w:trPr>
                                <w:cantSplit/>
                                <w:trHeight w:val="788"/>
                              </w:trPr>
                              <w:tc>
                                <w:tcPr>
                                  <w:tcW w:w="4075" w:type="dxa"/>
                                </w:tcPr>
                                <w:p w14:paraId="169B8863" w14:textId="77777777" w:rsidR="00A82BFF" w:rsidRPr="009C76CA" w:rsidRDefault="00A82BFF" w:rsidP="003649CA">
                                  <w:pPr>
                                    <w:spacing w:after="0"/>
                                    <w:jc w:val="right"/>
                                    <w:rPr>
                                      <w:rFonts w:cs="Arial"/>
                                      <w:b/>
                                      <w:bCs/>
                                      <w:color w:val="auto"/>
                                      <w:sz w:val="24"/>
                                      <w:szCs w:val="24"/>
                                    </w:rPr>
                                  </w:pPr>
                                  <w:r w:rsidRPr="009C76CA">
                                    <w:rPr>
                                      <w:rFonts w:cs="Arial"/>
                                      <w:b/>
                                      <w:bCs/>
                                      <w:color w:val="auto"/>
                                      <w:sz w:val="24"/>
                                      <w:szCs w:val="24"/>
                                    </w:rPr>
                                    <w:t>NASLOV JAVNEGA NAROČILA</w:t>
                                  </w:r>
                                </w:p>
                              </w:tc>
                              <w:tc>
                                <w:tcPr>
                                  <w:tcW w:w="5387" w:type="dxa"/>
                                  <w:shd w:val="clear" w:color="auto" w:fill="auto"/>
                                </w:tcPr>
                                <w:p w14:paraId="67CBFB1B" w14:textId="7D7EFED1" w:rsidR="00A82BFF" w:rsidRPr="009C76CA" w:rsidRDefault="00A82BFF" w:rsidP="00E85285">
                                  <w:pPr>
                                    <w:pStyle w:val="WW-BodyText2"/>
                                    <w:spacing w:after="0"/>
                                    <w:jc w:val="both"/>
                                    <w:rPr>
                                      <w:rFonts w:ascii="Cambria" w:hAnsi="Cambria" w:cs="Arial"/>
                                      <w:b w:val="0"/>
                                      <w:sz w:val="24"/>
                                    </w:rPr>
                                  </w:pPr>
                                  <w:r w:rsidRPr="0049031E">
                                    <w:rPr>
                                      <w:rFonts w:asciiTheme="majorHAnsi" w:hAnsiTheme="majorHAnsi" w:cs="Arial"/>
                                      <w:b w:val="0"/>
                                      <w:sz w:val="24"/>
                                    </w:rPr>
                                    <w:t>Izkop in zaščita gradbene jame za projekt Litostroj jug</w:t>
                                  </w:r>
                                </w:p>
                              </w:tc>
                            </w:tr>
                            <w:tr w:rsidR="00A82BFF" w:rsidRPr="009C76CA" w14:paraId="41A5698D" w14:textId="77777777" w:rsidTr="00E85285">
                              <w:trPr>
                                <w:cantSplit/>
                                <w:trHeight w:val="567"/>
                              </w:trPr>
                              <w:tc>
                                <w:tcPr>
                                  <w:tcW w:w="4075" w:type="dxa"/>
                                  <w:vAlign w:val="center"/>
                                </w:tcPr>
                                <w:p w14:paraId="4FFFE77E" w14:textId="77777777" w:rsidR="00A82BFF" w:rsidRPr="009C76CA" w:rsidRDefault="00A82BFF" w:rsidP="004F6DFC">
                                  <w:pPr>
                                    <w:spacing w:after="0"/>
                                    <w:jc w:val="right"/>
                                    <w:rPr>
                                      <w:rFonts w:cs="Arial"/>
                                      <w:b/>
                                      <w:bCs/>
                                      <w:color w:val="auto"/>
                                      <w:sz w:val="24"/>
                                      <w:szCs w:val="24"/>
                                    </w:rPr>
                                  </w:pPr>
                                  <w:r w:rsidRPr="009C76CA">
                                    <w:rPr>
                                      <w:rFonts w:cs="Arial"/>
                                      <w:b/>
                                      <w:bCs/>
                                      <w:color w:val="auto"/>
                                      <w:sz w:val="24"/>
                                      <w:szCs w:val="24"/>
                                    </w:rPr>
                                    <w:t>VRSTA JAVNEGA NAROČILA</w:t>
                                  </w:r>
                                </w:p>
                              </w:tc>
                              <w:tc>
                                <w:tcPr>
                                  <w:tcW w:w="5387" w:type="dxa"/>
                                  <w:vAlign w:val="center"/>
                                </w:tcPr>
                                <w:p w14:paraId="2760A4F7" w14:textId="26BE5DE2" w:rsidR="00A82BFF" w:rsidRPr="009C76CA" w:rsidRDefault="00A82BFF" w:rsidP="00204CE6">
                                  <w:pPr>
                                    <w:spacing w:after="0"/>
                                    <w:rPr>
                                      <w:rFonts w:cs="Arial"/>
                                      <w:color w:val="auto"/>
                                      <w:sz w:val="24"/>
                                      <w:szCs w:val="24"/>
                                    </w:rPr>
                                  </w:pPr>
                                  <w:r w:rsidRPr="009C76CA">
                                    <w:rPr>
                                      <w:rFonts w:cs="Arial"/>
                                      <w:color w:val="auto"/>
                                      <w:sz w:val="24"/>
                                      <w:szCs w:val="24"/>
                                    </w:rPr>
                                    <w:t xml:space="preserve">Javno naročilo </w:t>
                                  </w:r>
                                  <w:r>
                                    <w:rPr>
                                      <w:rFonts w:cs="Arial"/>
                                      <w:color w:val="auto"/>
                                      <w:sz w:val="24"/>
                                      <w:szCs w:val="24"/>
                                    </w:rPr>
                                    <w:t>gradenj</w:t>
                                  </w:r>
                                </w:p>
                              </w:tc>
                            </w:tr>
                            <w:tr w:rsidR="00A82BFF" w:rsidRPr="009C76CA" w14:paraId="26DD768B" w14:textId="77777777" w:rsidTr="00E85285">
                              <w:trPr>
                                <w:cantSplit/>
                                <w:trHeight w:val="348"/>
                              </w:trPr>
                              <w:tc>
                                <w:tcPr>
                                  <w:tcW w:w="4075" w:type="dxa"/>
                                </w:tcPr>
                                <w:p w14:paraId="01CF2D8E" w14:textId="77777777" w:rsidR="00A82BFF" w:rsidRPr="009C76CA" w:rsidRDefault="00A82BFF" w:rsidP="003649CA">
                                  <w:pPr>
                                    <w:spacing w:after="0"/>
                                    <w:jc w:val="right"/>
                                    <w:rPr>
                                      <w:rFonts w:cs="Arial"/>
                                      <w:b/>
                                      <w:bCs/>
                                      <w:color w:val="auto"/>
                                      <w:sz w:val="24"/>
                                      <w:szCs w:val="24"/>
                                    </w:rPr>
                                  </w:pPr>
                                  <w:r w:rsidRPr="009C76CA">
                                    <w:rPr>
                                      <w:rFonts w:cs="Arial"/>
                                      <w:b/>
                                      <w:bCs/>
                                      <w:color w:val="auto"/>
                                      <w:sz w:val="24"/>
                                      <w:szCs w:val="24"/>
                                    </w:rPr>
                                    <w:t>ŠTEVILKA JAVNEGA NAROČILA</w:t>
                                  </w:r>
                                </w:p>
                              </w:tc>
                              <w:tc>
                                <w:tcPr>
                                  <w:tcW w:w="5387" w:type="dxa"/>
                                  <w:tcBorders>
                                    <w:left w:val="nil"/>
                                  </w:tcBorders>
                                </w:tcPr>
                                <w:p w14:paraId="2F1DD768" w14:textId="3A1D5FB0" w:rsidR="00A82BFF" w:rsidRPr="00CD2E69" w:rsidRDefault="00A82BFF" w:rsidP="00204CE6">
                                  <w:pPr>
                                    <w:spacing w:after="0"/>
                                    <w:rPr>
                                      <w:rFonts w:cs="Arial"/>
                                      <w:color w:val="auto"/>
                                      <w:sz w:val="24"/>
                                      <w:szCs w:val="24"/>
                                    </w:rPr>
                                  </w:pPr>
                                  <w:r w:rsidRPr="005C7D75">
                                    <w:rPr>
                                      <w:rFonts w:cs="Arial"/>
                                      <w:color w:val="auto"/>
                                      <w:sz w:val="24"/>
                                      <w:szCs w:val="24"/>
                                    </w:rPr>
                                    <w:t>403/23-</w:t>
                                  </w:r>
                                  <w:r>
                                    <w:rPr>
                                      <w:rFonts w:cs="Arial"/>
                                      <w:color w:val="auto"/>
                                      <w:sz w:val="24"/>
                                      <w:szCs w:val="24"/>
                                    </w:rPr>
                                    <w:t>163</w:t>
                                  </w:r>
                                </w:p>
                              </w:tc>
                            </w:tr>
                            <w:tr w:rsidR="00A82BFF" w:rsidRPr="009C76CA" w14:paraId="6DF6325D" w14:textId="77777777" w:rsidTr="00E85285">
                              <w:trPr>
                                <w:cantSplit/>
                                <w:trHeight w:val="567"/>
                              </w:trPr>
                              <w:tc>
                                <w:tcPr>
                                  <w:tcW w:w="4075" w:type="dxa"/>
                                  <w:vAlign w:val="center"/>
                                </w:tcPr>
                                <w:p w14:paraId="19196A18" w14:textId="77777777" w:rsidR="00A82BFF" w:rsidRPr="00F513A0" w:rsidRDefault="00A82BFF" w:rsidP="003649CA">
                                  <w:pPr>
                                    <w:spacing w:after="0"/>
                                    <w:jc w:val="right"/>
                                    <w:rPr>
                                      <w:rFonts w:cs="Arial"/>
                                      <w:b/>
                                      <w:bCs/>
                                      <w:color w:val="auto"/>
                                      <w:sz w:val="24"/>
                                      <w:szCs w:val="24"/>
                                    </w:rPr>
                                  </w:pPr>
                                  <w:r w:rsidRPr="00F513A0">
                                    <w:rPr>
                                      <w:rFonts w:cs="Arial"/>
                                      <w:b/>
                                      <w:bCs/>
                                      <w:color w:val="auto"/>
                                      <w:sz w:val="24"/>
                                      <w:szCs w:val="24"/>
                                    </w:rPr>
                                    <w:t>DATUM</w:t>
                                  </w:r>
                                </w:p>
                              </w:tc>
                              <w:tc>
                                <w:tcPr>
                                  <w:tcW w:w="5387" w:type="dxa"/>
                                  <w:tcBorders>
                                    <w:left w:val="nil"/>
                                  </w:tcBorders>
                                  <w:shd w:val="clear" w:color="auto" w:fill="auto"/>
                                  <w:vAlign w:val="center"/>
                                </w:tcPr>
                                <w:p w14:paraId="7F07EC03" w14:textId="24CDD44F" w:rsidR="00A82BFF" w:rsidRPr="00F513A0" w:rsidRDefault="005A3C03" w:rsidP="002C781A">
                                  <w:pPr>
                                    <w:spacing w:after="0"/>
                                    <w:rPr>
                                      <w:rFonts w:cs="Arial"/>
                                      <w:color w:val="auto"/>
                                      <w:sz w:val="24"/>
                                      <w:szCs w:val="24"/>
                                    </w:rPr>
                                  </w:pPr>
                                  <w:r w:rsidRPr="00F513A0">
                                    <w:rPr>
                                      <w:rFonts w:cs="Arial"/>
                                      <w:color w:val="auto"/>
                                      <w:sz w:val="24"/>
                                      <w:szCs w:val="24"/>
                                    </w:rPr>
                                    <w:t>16. 8. 2023</w:t>
                                  </w:r>
                                </w:p>
                              </w:tc>
                            </w:tr>
                          </w:tbl>
                          <w:p w14:paraId="5C9DC614" w14:textId="77777777" w:rsidR="00A82BFF" w:rsidRDefault="00A82BFF" w:rsidP="00D97A93"/>
                          <w:p w14:paraId="7B9417DD" w14:textId="77777777" w:rsidR="00A82BFF" w:rsidRDefault="00A82BFF" w:rsidP="00D97A93"/>
                          <w:p w14:paraId="6144F552" w14:textId="77777777" w:rsidR="00A82BFF" w:rsidRPr="00D97A93" w:rsidRDefault="00A82BFF" w:rsidP="00D97A93"/>
                        </w:txbxContent>
                      </wps:txbx>
                      <wps:bodyPr rot="0" vert="horz" wrap="square" lIns="91440" tIns="0" rIns="18288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8A2317"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6" type="#_x0000_t15" style="position:absolute;margin-left:0;margin-top:136.35pt;width:8in;height:317.25pt;z-index:2516751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" adj="15651" filled="f" stroked="f" strokeweight="2pt">
                <v:textbox inset=",0,14.4pt,0">
                  <w:txbxContent>
                    <w:p w14:paraId="32D7BFC8" w14:textId="77777777" w:rsidR="00A82BFF" w:rsidRDefault="00A82BFF" w:rsidP="00D97A93">
                      <w:pPr>
                        <w:pStyle w:val="Naslov"/>
                      </w:pPr>
                      <w:r>
                        <w:t>B</w:t>
                      </w:r>
                      <w:r w:rsidRPr="008B496A">
                        <w:t xml:space="preserve">) </w:t>
                      </w:r>
                      <w:r>
                        <w:t>OBRAZCI</w:t>
                      </w:r>
                    </w:p>
                    <w:p w14:paraId="253E2853" w14:textId="77777777" w:rsidR="00A82BFF" w:rsidRDefault="00A82BFF" w:rsidP="00D97A93"/>
                    <w:p w14:paraId="18F6FC9E" w14:textId="77777777" w:rsidR="00A82BFF" w:rsidRDefault="00A82BFF" w:rsidP="00D97A93"/>
                    <w:tbl>
                      <w:tblPr>
                        <w:tblW w:w="9462" w:type="dxa"/>
                        <w:tblInd w:w="-106" w:type="dxa"/>
                        <w:tblLook w:val="00A0" w:firstRow="1" w:lastRow="0" w:firstColumn="1" w:lastColumn="0" w:noHBand="0" w:noVBand="0"/>
                      </w:tblPr>
                      <w:tblGrid>
                        <w:gridCol w:w="4075"/>
                        <w:gridCol w:w="5387"/>
                      </w:tblGrid>
                      <w:tr w:rsidR="00A82BFF" w:rsidRPr="009C76CA" w14:paraId="16640835" w14:textId="77777777" w:rsidTr="00535B89">
                        <w:trPr>
                          <w:cantSplit/>
                          <w:trHeight w:val="786"/>
                        </w:trPr>
                        <w:tc>
                          <w:tcPr>
                            <w:tcW w:w="4075" w:type="dxa"/>
                          </w:tcPr>
                          <w:p w14:paraId="7B64815A" w14:textId="77777777" w:rsidR="00A82BFF" w:rsidRPr="009C76CA" w:rsidRDefault="00A82BFF" w:rsidP="003649CA">
                            <w:pPr>
                              <w:spacing w:after="0"/>
                              <w:jc w:val="right"/>
                              <w:rPr>
                                <w:rFonts w:cs="Arial"/>
                                <w:b/>
                                <w:bCs/>
                                <w:color w:val="auto"/>
                                <w:sz w:val="24"/>
                                <w:szCs w:val="24"/>
                              </w:rPr>
                            </w:pPr>
                            <w:r w:rsidRPr="009C76CA">
                              <w:rPr>
                                <w:rFonts w:cs="Arial"/>
                                <w:b/>
                                <w:bCs/>
                                <w:color w:val="auto"/>
                                <w:sz w:val="24"/>
                                <w:szCs w:val="24"/>
                              </w:rPr>
                              <w:t>NAROČNIK</w:t>
                            </w:r>
                          </w:p>
                        </w:tc>
                        <w:tc>
                          <w:tcPr>
                            <w:tcW w:w="5387" w:type="dxa"/>
                            <w:shd w:val="clear" w:color="auto" w:fill="auto"/>
                          </w:tcPr>
                          <w:p w14:paraId="59C35480" w14:textId="77777777" w:rsidR="00A82BFF" w:rsidRPr="009C76CA" w:rsidRDefault="00A82BFF" w:rsidP="003649CA">
                            <w:pPr>
                              <w:pStyle w:val="WW-BodyText2"/>
                              <w:spacing w:after="0" w:line="276" w:lineRule="auto"/>
                              <w:jc w:val="left"/>
                              <w:rPr>
                                <w:rFonts w:ascii="Cambria" w:hAnsi="Cambria" w:cs="Arial"/>
                                <w:b w:val="0"/>
                                <w:sz w:val="24"/>
                              </w:rPr>
                            </w:pPr>
                            <w:r w:rsidRPr="009C76CA">
                              <w:rPr>
                                <w:rFonts w:ascii="Cambria" w:hAnsi="Cambria" w:cs="Arial"/>
                                <w:b w:val="0"/>
                                <w:sz w:val="24"/>
                              </w:rPr>
                              <w:t>D.S.U., družba za svetovanje in upravljanje, d.o.o.</w:t>
                            </w:r>
                          </w:p>
                          <w:p w14:paraId="358DA79D" w14:textId="77777777" w:rsidR="00A82BFF" w:rsidRPr="009C76CA" w:rsidRDefault="00A82BFF" w:rsidP="003649CA">
                            <w:pPr>
                              <w:pStyle w:val="WW-BodyText2"/>
                              <w:spacing w:after="0" w:line="276" w:lineRule="auto"/>
                              <w:jc w:val="left"/>
                              <w:rPr>
                                <w:rFonts w:ascii="Cambria" w:hAnsi="Cambria" w:cs="Arial"/>
                                <w:b w:val="0"/>
                                <w:sz w:val="24"/>
                              </w:rPr>
                            </w:pPr>
                            <w:r w:rsidRPr="009C76CA">
                              <w:rPr>
                                <w:rFonts w:ascii="Cambria" w:hAnsi="Cambria" w:cs="Arial"/>
                                <w:b w:val="0"/>
                                <w:sz w:val="24"/>
                              </w:rPr>
                              <w:t>Dunajska cesta 160, 1000 Ljubljana</w:t>
                            </w:r>
                          </w:p>
                        </w:tc>
                      </w:tr>
                      <w:tr w:rsidR="00A82BFF" w:rsidRPr="009C76CA" w14:paraId="176D1D0B" w14:textId="77777777" w:rsidTr="00535B89">
                        <w:trPr>
                          <w:cantSplit/>
                          <w:trHeight w:val="788"/>
                        </w:trPr>
                        <w:tc>
                          <w:tcPr>
                            <w:tcW w:w="4075" w:type="dxa"/>
                          </w:tcPr>
                          <w:p w14:paraId="169B8863" w14:textId="77777777" w:rsidR="00A82BFF" w:rsidRPr="009C76CA" w:rsidRDefault="00A82BFF" w:rsidP="003649CA">
                            <w:pPr>
                              <w:spacing w:after="0"/>
                              <w:jc w:val="right"/>
                              <w:rPr>
                                <w:rFonts w:cs="Arial"/>
                                <w:b/>
                                <w:bCs/>
                                <w:color w:val="auto"/>
                                <w:sz w:val="24"/>
                                <w:szCs w:val="24"/>
                              </w:rPr>
                            </w:pPr>
                            <w:r w:rsidRPr="009C76CA">
                              <w:rPr>
                                <w:rFonts w:cs="Arial"/>
                                <w:b/>
                                <w:bCs/>
                                <w:color w:val="auto"/>
                                <w:sz w:val="24"/>
                                <w:szCs w:val="24"/>
                              </w:rPr>
                              <w:t>NASLOV JAVNEGA NAROČILA</w:t>
                            </w:r>
                          </w:p>
                        </w:tc>
                        <w:tc>
                          <w:tcPr>
                            <w:tcW w:w="5387" w:type="dxa"/>
                            <w:shd w:val="clear" w:color="auto" w:fill="auto"/>
                          </w:tcPr>
                          <w:p w14:paraId="67CBFB1B" w14:textId="7D7EFED1" w:rsidR="00A82BFF" w:rsidRPr="009C76CA" w:rsidRDefault="00A82BFF" w:rsidP="00E85285">
                            <w:pPr>
                              <w:pStyle w:val="WW-BodyText2"/>
                              <w:spacing w:after="0"/>
                              <w:jc w:val="both"/>
                              <w:rPr>
                                <w:rFonts w:ascii="Cambria" w:hAnsi="Cambria" w:cs="Arial"/>
                                <w:b w:val="0"/>
                                <w:sz w:val="24"/>
                              </w:rPr>
                            </w:pPr>
                            <w:r w:rsidRPr="0049031E">
                              <w:rPr>
                                <w:rFonts w:asciiTheme="majorHAnsi" w:hAnsiTheme="majorHAnsi" w:cs="Arial"/>
                                <w:b w:val="0"/>
                                <w:sz w:val="24"/>
                              </w:rPr>
                              <w:t>Izkop in zaščita gradbene jame za projekt Litostroj jug</w:t>
                            </w:r>
                          </w:p>
                        </w:tc>
                      </w:tr>
                      <w:tr w:rsidR="00A82BFF" w:rsidRPr="009C76CA" w14:paraId="41A5698D" w14:textId="77777777" w:rsidTr="00E85285">
                        <w:trPr>
                          <w:cantSplit/>
                          <w:trHeight w:val="567"/>
                        </w:trPr>
                        <w:tc>
                          <w:tcPr>
                            <w:tcW w:w="4075" w:type="dxa"/>
                            <w:vAlign w:val="center"/>
                          </w:tcPr>
                          <w:p w14:paraId="4FFFE77E" w14:textId="77777777" w:rsidR="00A82BFF" w:rsidRPr="009C76CA" w:rsidRDefault="00A82BFF" w:rsidP="004F6DFC">
                            <w:pPr>
                              <w:spacing w:after="0"/>
                              <w:jc w:val="right"/>
                              <w:rPr>
                                <w:rFonts w:cs="Arial"/>
                                <w:b/>
                                <w:bCs/>
                                <w:color w:val="auto"/>
                                <w:sz w:val="24"/>
                                <w:szCs w:val="24"/>
                              </w:rPr>
                            </w:pPr>
                            <w:r w:rsidRPr="009C76CA">
                              <w:rPr>
                                <w:rFonts w:cs="Arial"/>
                                <w:b/>
                                <w:bCs/>
                                <w:color w:val="auto"/>
                                <w:sz w:val="24"/>
                                <w:szCs w:val="24"/>
                              </w:rPr>
                              <w:t>VRSTA JAVNEGA NAROČILA</w:t>
                            </w:r>
                          </w:p>
                        </w:tc>
                        <w:tc>
                          <w:tcPr>
                            <w:tcW w:w="5387" w:type="dxa"/>
                            <w:vAlign w:val="center"/>
                          </w:tcPr>
                          <w:p w14:paraId="2760A4F7" w14:textId="26BE5DE2" w:rsidR="00A82BFF" w:rsidRPr="009C76CA" w:rsidRDefault="00A82BFF" w:rsidP="00204CE6">
                            <w:pPr>
                              <w:spacing w:after="0"/>
                              <w:rPr>
                                <w:rFonts w:cs="Arial"/>
                                <w:color w:val="auto"/>
                                <w:sz w:val="24"/>
                                <w:szCs w:val="24"/>
                              </w:rPr>
                            </w:pPr>
                            <w:r w:rsidRPr="009C76CA">
                              <w:rPr>
                                <w:rFonts w:cs="Arial"/>
                                <w:color w:val="auto"/>
                                <w:sz w:val="24"/>
                                <w:szCs w:val="24"/>
                              </w:rPr>
                              <w:t xml:space="preserve">Javno naročilo </w:t>
                            </w:r>
                            <w:r>
                              <w:rPr>
                                <w:rFonts w:cs="Arial"/>
                                <w:color w:val="auto"/>
                                <w:sz w:val="24"/>
                                <w:szCs w:val="24"/>
                              </w:rPr>
                              <w:t>gradenj</w:t>
                            </w:r>
                          </w:p>
                        </w:tc>
                      </w:tr>
                      <w:tr w:rsidR="00A82BFF" w:rsidRPr="009C76CA" w14:paraId="26DD768B" w14:textId="77777777" w:rsidTr="00E85285">
                        <w:trPr>
                          <w:cantSplit/>
                          <w:trHeight w:val="348"/>
                        </w:trPr>
                        <w:tc>
                          <w:tcPr>
                            <w:tcW w:w="4075" w:type="dxa"/>
                          </w:tcPr>
                          <w:p w14:paraId="01CF2D8E" w14:textId="77777777" w:rsidR="00A82BFF" w:rsidRPr="009C76CA" w:rsidRDefault="00A82BFF" w:rsidP="003649CA">
                            <w:pPr>
                              <w:spacing w:after="0"/>
                              <w:jc w:val="right"/>
                              <w:rPr>
                                <w:rFonts w:cs="Arial"/>
                                <w:b/>
                                <w:bCs/>
                                <w:color w:val="auto"/>
                                <w:sz w:val="24"/>
                                <w:szCs w:val="24"/>
                              </w:rPr>
                            </w:pPr>
                            <w:r w:rsidRPr="009C76CA">
                              <w:rPr>
                                <w:rFonts w:cs="Arial"/>
                                <w:b/>
                                <w:bCs/>
                                <w:color w:val="auto"/>
                                <w:sz w:val="24"/>
                                <w:szCs w:val="24"/>
                              </w:rPr>
                              <w:t>ŠTEVILKA JAVNEGA NAROČILA</w:t>
                            </w:r>
                          </w:p>
                        </w:tc>
                        <w:tc>
                          <w:tcPr>
                            <w:tcW w:w="5387" w:type="dxa"/>
                            <w:tcBorders>
                              <w:left w:val="nil"/>
                            </w:tcBorders>
                          </w:tcPr>
                          <w:p w14:paraId="2F1DD768" w14:textId="3A1D5FB0" w:rsidR="00A82BFF" w:rsidRPr="00CD2E69" w:rsidRDefault="00A82BFF" w:rsidP="00204CE6">
                            <w:pPr>
                              <w:spacing w:after="0"/>
                              <w:rPr>
                                <w:rFonts w:cs="Arial"/>
                                <w:color w:val="auto"/>
                                <w:sz w:val="24"/>
                                <w:szCs w:val="24"/>
                              </w:rPr>
                            </w:pPr>
                            <w:r w:rsidRPr="005C7D75">
                              <w:rPr>
                                <w:rFonts w:cs="Arial"/>
                                <w:color w:val="auto"/>
                                <w:sz w:val="24"/>
                                <w:szCs w:val="24"/>
                              </w:rPr>
                              <w:t>403/23-</w:t>
                            </w:r>
                            <w:r>
                              <w:rPr>
                                <w:rFonts w:cs="Arial"/>
                                <w:color w:val="auto"/>
                                <w:sz w:val="24"/>
                                <w:szCs w:val="24"/>
                              </w:rPr>
                              <w:t>163</w:t>
                            </w:r>
                          </w:p>
                        </w:tc>
                      </w:tr>
                      <w:tr w:rsidR="00A82BFF" w:rsidRPr="009C76CA" w14:paraId="6DF6325D" w14:textId="77777777" w:rsidTr="00E85285">
                        <w:trPr>
                          <w:cantSplit/>
                          <w:trHeight w:val="567"/>
                        </w:trPr>
                        <w:tc>
                          <w:tcPr>
                            <w:tcW w:w="4075" w:type="dxa"/>
                            <w:vAlign w:val="center"/>
                          </w:tcPr>
                          <w:p w14:paraId="19196A18" w14:textId="77777777" w:rsidR="00A82BFF" w:rsidRPr="00F513A0" w:rsidRDefault="00A82BFF" w:rsidP="003649CA">
                            <w:pPr>
                              <w:spacing w:after="0"/>
                              <w:jc w:val="right"/>
                              <w:rPr>
                                <w:rFonts w:cs="Arial"/>
                                <w:b/>
                                <w:bCs/>
                                <w:color w:val="auto"/>
                                <w:sz w:val="24"/>
                                <w:szCs w:val="24"/>
                              </w:rPr>
                            </w:pPr>
                            <w:r w:rsidRPr="00F513A0">
                              <w:rPr>
                                <w:rFonts w:cs="Arial"/>
                                <w:b/>
                                <w:bCs/>
                                <w:color w:val="auto"/>
                                <w:sz w:val="24"/>
                                <w:szCs w:val="24"/>
                              </w:rPr>
                              <w:t>DATUM</w:t>
                            </w:r>
                          </w:p>
                        </w:tc>
                        <w:tc>
                          <w:tcPr>
                            <w:tcW w:w="5387" w:type="dxa"/>
                            <w:tcBorders>
                              <w:left w:val="nil"/>
                            </w:tcBorders>
                            <w:shd w:val="clear" w:color="auto" w:fill="auto"/>
                            <w:vAlign w:val="center"/>
                          </w:tcPr>
                          <w:p w14:paraId="7F07EC03" w14:textId="24CDD44F" w:rsidR="00A82BFF" w:rsidRPr="00F513A0" w:rsidRDefault="005A3C03" w:rsidP="002C781A">
                            <w:pPr>
                              <w:spacing w:after="0"/>
                              <w:rPr>
                                <w:rFonts w:cs="Arial"/>
                                <w:color w:val="auto"/>
                                <w:sz w:val="24"/>
                                <w:szCs w:val="24"/>
                              </w:rPr>
                            </w:pPr>
                            <w:r w:rsidRPr="00F513A0">
                              <w:rPr>
                                <w:rFonts w:cs="Arial"/>
                                <w:color w:val="auto"/>
                                <w:sz w:val="24"/>
                                <w:szCs w:val="24"/>
                              </w:rPr>
                              <w:t>16. 8. 2023</w:t>
                            </w:r>
                          </w:p>
                        </w:tc>
                      </w:tr>
                    </w:tbl>
                    <w:p w14:paraId="5C9DC614" w14:textId="77777777" w:rsidR="00A82BFF" w:rsidRDefault="00A82BFF" w:rsidP="00D97A93"/>
                    <w:p w14:paraId="7B9417DD" w14:textId="77777777" w:rsidR="00A82BFF" w:rsidRDefault="00A82BFF" w:rsidP="00D97A93"/>
                    <w:p w14:paraId="6144F552" w14:textId="77777777" w:rsidR="00A82BFF" w:rsidRPr="00D97A93" w:rsidRDefault="00A82BFF" w:rsidP="00D97A93"/>
                  </w:txbxContent>
                </v:textbox>
                <w10:wrap anchorx="margin"/>
              </v:shape>
            </w:pict>
          </mc:Fallback>
        </mc:AlternateContent>
      </w:r>
    </w:p>
    <w:p w14:paraId="501B5691" w14:textId="705CAC6A" w:rsidR="00F85254" w:rsidRPr="009C76CA" w:rsidRDefault="004677E3" w:rsidP="00AB4862">
      <w:pPr>
        <w:pStyle w:val="Slog3"/>
        <w:rPr>
          <w:rStyle w:val="Neenpoudarek"/>
          <w:rFonts w:asciiTheme="majorHAnsi" w:hAnsiTheme="majorHAnsi" w:cs="Arial"/>
          <w:bCs w:val="0"/>
          <w:i/>
          <w:iCs/>
          <w:color w:val="auto"/>
        </w:rPr>
      </w:pPr>
      <w:bookmarkStart w:id="2" w:name="_Toc141261237"/>
      <w:r>
        <w:rPr>
          <w:rStyle w:val="Neenpoudarek"/>
          <w:rFonts w:asciiTheme="majorHAnsi" w:hAnsiTheme="majorHAnsi" w:cs="Arial"/>
          <w:bCs w:val="0"/>
          <w:i/>
          <w:iCs/>
          <w:color w:val="auto"/>
        </w:rPr>
        <w:lastRenderedPageBreak/>
        <w:t>Priloga A</w:t>
      </w:r>
      <w:bookmarkEnd w:id="2"/>
    </w:p>
    <w:p w14:paraId="43D4E459" w14:textId="1A272F92" w:rsidR="00F85254" w:rsidRPr="00C97C18" w:rsidRDefault="006D2EC3" w:rsidP="006E0A5A">
      <w:pPr>
        <w:pStyle w:val="Intenzivencitat"/>
      </w:pPr>
      <w:bookmarkStart w:id="3" w:name="_Toc141261238"/>
      <w:r w:rsidRPr="00C97C18">
        <w:t>P</w:t>
      </w:r>
      <w:r w:rsidR="009A3271">
        <w:t>ONUDBENI PREDRAČUN</w:t>
      </w:r>
      <w:bookmarkEnd w:id="3"/>
    </w:p>
    <w:p w14:paraId="594904D8" w14:textId="77777777" w:rsidR="00F85254" w:rsidRPr="00C97C18" w:rsidRDefault="00F85254" w:rsidP="00F85254">
      <w:pPr>
        <w:spacing w:after="0"/>
        <w:rPr>
          <w:rFonts w:asciiTheme="majorHAnsi" w:hAnsiTheme="majorHAnsi" w:cs="Arial"/>
          <w:color w:val="auto"/>
          <w:sz w:val="24"/>
          <w:szCs w:val="24"/>
          <w:lang w:eastAsia="zh-CN"/>
        </w:rPr>
      </w:pPr>
    </w:p>
    <w:p w14:paraId="1447FED3" w14:textId="655EB6E6" w:rsidR="009C271E" w:rsidRPr="00F513A0" w:rsidRDefault="009C271E" w:rsidP="009C271E">
      <w:pPr>
        <w:spacing w:after="0"/>
        <w:ind w:hanging="7"/>
        <w:jc w:val="both"/>
        <w:rPr>
          <w:rFonts w:asciiTheme="majorHAnsi" w:hAnsiTheme="majorHAnsi" w:cs="Arial"/>
          <w:color w:val="auto"/>
          <w:kern w:val="3"/>
          <w:sz w:val="24"/>
          <w:szCs w:val="24"/>
          <w:lang w:eastAsia="zh-CN"/>
        </w:rPr>
      </w:pPr>
      <w:r w:rsidRPr="00C97C18">
        <w:rPr>
          <w:rFonts w:asciiTheme="majorHAnsi" w:hAnsiTheme="majorHAnsi" w:cs="Arial"/>
          <w:color w:val="auto"/>
          <w:kern w:val="3"/>
          <w:sz w:val="24"/>
          <w:szCs w:val="24"/>
          <w:lang w:eastAsia="zh-CN"/>
        </w:rPr>
        <w:t xml:space="preserve">Na osnovi </w:t>
      </w:r>
      <w:r w:rsidR="00D029B2">
        <w:rPr>
          <w:rFonts w:asciiTheme="majorHAnsi" w:hAnsiTheme="majorHAnsi" w:cs="Arial"/>
          <w:color w:val="auto"/>
          <w:kern w:val="3"/>
          <w:sz w:val="24"/>
          <w:szCs w:val="24"/>
          <w:lang w:eastAsia="zh-CN"/>
        </w:rPr>
        <w:t>obvestila o javnem naročilu</w:t>
      </w:r>
      <w:r w:rsidRPr="00C97C18">
        <w:rPr>
          <w:rFonts w:asciiTheme="majorHAnsi" w:hAnsiTheme="majorHAnsi" w:cs="Arial"/>
          <w:color w:val="auto"/>
          <w:kern w:val="3"/>
          <w:sz w:val="24"/>
          <w:szCs w:val="24"/>
          <w:lang w:eastAsia="zh-CN"/>
        </w:rPr>
        <w:t xml:space="preserve"> </w:t>
      </w:r>
      <w:r w:rsidRPr="00C97C18">
        <w:rPr>
          <w:rFonts w:asciiTheme="majorHAnsi" w:hAnsiTheme="majorHAnsi" w:cs="Arial"/>
          <w:color w:val="auto"/>
          <w:sz w:val="24"/>
          <w:szCs w:val="24"/>
        </w:rPr>
        <w:t>»</w:t>
      </w:r>
      <w:r w:rsidR="00204CE6" w:rsidRPr="0049031E">
        <w:rPr>
          <w:rFonts w:asciiTheme="majorHAnsi" w:hAnsiTheme="majorHAnsi" w:cs="Arial"/>
          <w:sz w:val="24"/>
        </w:rPr>
        <w:t xml:space="preserve">Izkop in </w:t>
      </w:r>
      <w:r w:rsidR="00204CE6" w:rsidRPr="00F513A0">
        <w:rPr>
          <w:rFonts w:asciiTheme="majorHAnsi" w:hAnsiTheme="majorHAnsi" w:cs="Arial"/>
          <w:color w:val="auto"/>
          <w:sz w:val="24"/>
        </w:rPr>
        <w:t>zaščita gradbene jame za projekt Litostroj jug</w:t>
      </w:r>
      <w:r w:rsidR="00D029B2" w:rsidRPr="00F513A0">
        <w:rPr>
          <w:rFonts w:asciiTheme="majorHAnsi" w:hAnsiTheme="majorHAnsi" w:cs="Arial"/>
          <w:color w:val="auto"/>
          <w:kern w:val="3"/>
          <w:sz w:val="24"/>
          <w:szCs w:val="24"/>
          <w:lang w:eastAsia="zh-CN"/>
        </w:rPr>
        <w:t xml:space="preserve">«, objavljenega na portalu javnih naročil dne </w:t>
      </w:r>
      <w:r w:rsidR="005A3C03" w:rsidRPr="00F513A0">
        <w:rPr>
          <w:rFonts w:asciiTheme="majorHAnsi" w:hAnsiTheme="majorHAnsi" w:cs="Arial"/>
          <w:color w:val="auto"/>
          <w:kern w:val="3"/>
          <w:sz w:val="24"/>
          <w:szCs w:val="24"/>
          <w:lang w:eastAsia="zh-CN"/>
        </w:rPr>
        <w:t>31. 7. 2023</w:t>
      </w:r>
      <w:r w:rsidR="00D029B2" w:rsidRPr="00F513A0">
        <w:rPr>
          <w:rFonts w:asciiTheme="majorHAnsi" w:hAnsiTheme="majorHAnsi" w:cs="Arial"/>
          <w:color w:val="auto"/>
          <w:kern w:val="3"/>
          <w:sz w:val="24"/>
          <w:szCs w:val="24"/>
          <w:lang w:eastAsia="zh-CN"/>
        </w:rPr>
        <w:t xml:space="preserve"> pod številko objave JN </w:t>
      </w:r>
      <w:r w:rsidR="005A3C03" w:rsidRPr="00F513A0">
        <w:rPr>
          <w:rFonts w:asciiTheme="majorHAnsi" w:hAnsiTheme="majorHAnsi" w:cs="Arial"/>
          <w:color w:val="auto"/>
          <w:kern w:val="3"/>
          <w:sz w:val="24"/>
          <w:szCs w:val="24"/>
          <w:lang w:eastAsia="zh-CN"/>
        </w:rPr>
        <w:t>005026</w:t>
      </w:r>
      <w:r w:rsidR="00D029B2" w:rsidRPr="00F513A0">
        <w:rPr>
          <w:rFonts w:asciiTheme="majorHAnsi" w:hAnsiTheme="majorHAnsi" w:cs="Arial"/>
          <w:color w:val="auto"/>
          <w:kern w:val="3"/>
          <w:sz w:val="24"/>
          <w:szCs w:val="24"/>
          <w:lang w:eastAsia="zh-CN"/>
        </w:rPr>
        <w:t>/20</w:t>
      </w:r>
      <w:r w:rsidR="005A3C03" w:rsidRPr="00F513A0">
        <w:rPr>
          <w:rFonts w:asciiTheme="majorHAnsi" w:hAnsiTheme="majorHAnsi" w:cs="Arial"/>
          <w:color w:val="auto"/>
          <w:kern w:val="3"/>
          <w:sz w:val="24"/>
          <w:szCs w:val="24"/>
          <w:lang w:eastAsia="zh-CN"/>
        </w:rPr>
        <w:t>23</w:t>
      </w:r>
      <w:r w:rsidR="00D029B2" w:rsidRPr="00F513A0">
        <w:rPr>
          <w:rFonts w:asciiTheme="majorHAnsi" w:hAnsiTheme="majorHAnsi" w:cs="Arial"/>
          <w:color w:val="auto"/>
          <w:kern w:val="3"/>
          <w:sz w:val="24"/>
          <w:szCs w:val="24"/>
          <w:lang w:eastAsia="zh-CN"/>
        </w:rPr>
        <w:t>-B01</w:t>
      </w:r>
      <w:r w:rsidRPr="00F513A0">
        <w:rPr>
          <w:rFonts w:asciiTheme="majorHAnsi" w:hAnsiTheme="majorHAnsi" w:cs="Arial"/>
          <w:color w:val="auto"/>
          <w:kern w:val="3"/>
          <w:sz w:val="24"/>
          <w:szCs w:val="24"/>
          <w:lang w:eastAsia="zh-CN"/>
        </w:rPr>
        <w:t xml:space="preserve">, dajemo </w:t>
      </w:r>
      <w:r w:rsidR="00F23661" w:rsidRPr="00F513A0">
        <w:rPr>
          <w:rFonts w:asciiTheme="majorHAnsi" w:hAnsiTheme="majorHAnsi" w:cs="Arial"/>
          <w:color w:val="auto"/>
          <w:kern w:val="3"/>
          <w:sz w:val="24"/>
          <w:szCs w:val="24"/>
          <w:lang w:eastAsia="zh-CN"/>
        </w:rPr>
        <w:t>ponudbo</w:t>
      </w:r>
      <w:r w:rsidRPr="00F513A0">
        <w:rPr>
          <w:rFonts w:asciiTheme="majorHAnsi" w:hAnsiTheme="majorHAnsi" w:cs="Arial"/>
          <w:color w:val="auto"/>
          <w:kern w:val="3"/>
          <w:sz w:val="24"/>
          <w:szCs w:val="24"/>
          <w:lang w:eastAsia="zh-CN"/>
        </w:rPr>
        <w:t>, kot sledi:</w:t>
      </w:r>
    </w:p>
    <w:p w14:paraId="29079548" w14:textId="77777777" w:rsidR="009C271E" w:rsidRPr="00F513A0" w:rsidRDefault="009C271E" w:rsidP="009C271E">
      <w:pPr>
        <w:spacing w:after="0"/>
        <w:ind w:hanging="7"/>
        <w:jc w:val="both"/>
        <w:rPr>
          <w:rFonts w:asciiTheme="majorHAnsi" w:hAnsiTheme="majorHAnsi" w:cs="Arial"/>
          <w:color w:val="auto"/>
          <w:kern w:val="3"/>
          <w:sz w:val="16"/>
          <w:szCs w:val="16"/>
          <w:lang w:eastAsia="zh-CN"/>
        </w:rPr>
      </w:pPr>
    </w:p>
    <w:p w14:paraId="22F6C094" w14:textId="77777777" w:rsidR="009C271E" w:rsidRPr="00C97C18" w:rsidRDefault="009C271E" w:rsidP="009C271E">
      <w:pPr>
        <w:spacing w:after="0" w:line="240" w:lineRule="auto"/>
        <w:jc w:val="both"/>
        <w:rPr>
          <w:rFonts w:asciiTheme="majorHAnsi" w:hAnsiTheme="majorHAnsi" w:cs="Calibri"/>
          <w:sz w:val="16"/>
          <w:szCs w:val="16"/>
        </w:rPr>
      </w:pPr>
    </w:p>
    <w:tbl>
      <w:tblPr>
        <w:tblStyle w:val="Tabelamrea"/>
        <w:tblW w:w="9072" w:type="dxa"/>
        <w:tblInd w:w="-5" w:type="dxa"/>
        <w:tblLook w:val="04A0" w:firstRow="1" w:lastRow="0" w:firstColumn="1" w:lastColumn="0" w:noHBand="0" w:noVBand="1"/>
      </w:tblPr>
      <w:tblGrid>
        <w:gridCol w:w="9072"/>
      </w:tblGrid>
      <w:tr w:rsidR="009C271E" w:rsidRPr="005133FA" w14:paraId="040C148B" w14:textId="77777777" w:rsidTr="00F23661">
        <w:trPr>
          <w:trHeight w:val="475"/>
        </w:trPr>
        <w:tc>
          <w:tcPr>
            <w:tcW w:w="9072" w:type="dxa"/>
            <w:vAlign w:val="center"/>
          </w:tcPr>
          <w:p w14:paraId="6F46A3F0" w14:textId="276F7619" w:rsidR="009C271E" w:rsidRPr="005133FA" w:rsidRDefault="009C271E" w:rsidP="009A3271">
            <w:pPr>
              <w:spacing w:after="0"/>
              <w:jc w:val="center"/>
              <w:rPr>
                <w:rFonts w:asciiTheme="majorHAnsi" w:hAnsiTheme="majorHAnsi" w:cs="Arial"/>
                <w:b/>
                <w:color w:val="auto"/>
                <w:sz w:val="24"/>
                <w:szCs w:val="24"/>
              </w:rPr>
            </w:pPr>
            <w:r w:rsidRPr="00C97C18">
              <w:rPr>
                <w:rFonts w:asciiTheme="majorHAnsi" w:hAnsiTheme="majorHAnsi" w:cs="Arial"/>
                <w:b/>
                <w:color w:val="auto"/>
                <w:sz w:val="24"/>
                <w:szCs w:val="24"/>
              </w:rPr>
              <w:t>P</w:t>
            </w:r>
            <w:r w:rsidR="009A3271">
              <w:rPr>
                <w:rFonts w:asciiTheme="majorHAnsi" w:hAnsiTheme="majorHAnsi" w:cs="Arial"/>
                <w:b/>
                <w:color w:val="auto"/>
                <w:sz w:val="24"/>
                <w:szCs w:val="24"/>
              </w:rPr>
              <w:t xml:space="preserve"> O N U D B E N I    P R E D R A Č U N</w:t>
            </w:r>
          </w:p>
        </w:tc>
      </w:tr>
    </w:tbl>
    <w:p w14:paraId="5E7CD0C4" w14:textId="77777777" w:rsidR="009C271E" w:rsidRDefault="009C271E" w:rsidP="009C271E">
      <w:pPr>
        <w:tabs>
          <w:tab w:val="left" w:pos="5595"/>
        </w:tabs>
        <w:spacing w:after="0" w:line="240" w:lineRule="auto"/>
        <w:jc w:val="both"/>
        <w:rPr>
          <w:rFonts w:asciiTheme="majorHAnsi" w:hAnsiTheme="majorHAnsi" w:cs="Calibri"/>
          <w:color w:val="auto"/>
          <w:sz w:val="16"/>
          <w:szCs w:val="16"/>
        </w:rPr>
      </w:pPr>
    </w:p>
    <w:p w14:paraId="7561D8D9" w14:textId="2ABEC3FC" w:rsidR="009C271E" w:rsidRPr="005133FA" w:rsidRDefault="009C271E" w:rsidP="009C271E">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 xml:space="preserve">Številka naročila: </w:t>
      </w:r>
      <w:r w:rsidR="005C7D75" w:rsidRPr="005C7D75">
        <w:rPr>
          <w:rFonts w:cs="Arial"/>
          <w:color w:val="auto"/>
          <w:sz w:val="24"/>
          <w:szCs w:val="24"/>
        </w:rPr>
        <w:t>403/23-</w:t>
      </w:r>
      <w:r w:rsidR="00204CE6">
        <w:rPr>
          <w:rFonts w:cs="Arial"/>
          <w:color w:val="auto"/>
          <w:sz w:val="24"/>
          <w:szCs w:val="24"/>
        </w:rPr>
        <w:t>163</w:t>
      </w:r>
    </w:p>
    <w:p w14:paraId="45C90161" w14:textId="45AF9D7C" w:rsidR="009C271E" w:rsidRPr="005133FA" w:rsidRDefault="009C271E" w:rsidP="009C271E">
      <w:pPr>
        <w:spacing w:after="0"/>
        <w:rPr>
          <w:rFonts w:asciiTheme="majorHAnsi" w:hAnsiTheme="majorHAnsi" w:cs="Arial"/>
          <w:color w:val="auto"/>
          <w:sz w:val="24"/>
          <w:szCs w:val="24"/>
        </w:rPr>
      </w:pPr>
      <w:r w:rsidRPr="005133FA">
        <w:rPr>
          <w:rFonts w:asciiTheme="majorHAnsi" w:hAnsiTheme="majorHAnsi" w:cs="Arial"/>
          <w:color w:val="auto"/>
          <w:sz w:val="24"/>
          <w:szCs w:val="24"/>
        </w:rPr>
        <w:t xml:space="preserve">Številka </w:t>
      </w:r>
      <w:r w:rsidR="00412E6E">
        <w:rPr>
          <w:rFonts w:asciiTheme="majorHAnsi" w:hAnsiTheme="majorHAnsi" w:cs="Arial"/>
          <w:color w:val="auto"/>
          <w:sz w:val="24"/>
          <w:szCs w:val="24"/>
        </w:rPr>
        <w:t>ponudbe</w:t>
      </w:r>
      <w:r w:rsidRPr="005133FA">
        <w:rPr>
          <w:rFonts w:asciiTheme="majorHAnsi" w:hAnsiTheme="majorHAnsi" w:cs="Arial"/>
          <w:color w:val="auto"/>
          <w:sz w:val="24"/>
          <w:szCs w:val="24"/>
        </w:rPr>
        <w:t>:________________</w:t>
      </w:r>
    </w:p>
    <w:p w14:paraId="4B46CC84" w14:textId="77777777" w:rsidR="009C271E" w:rsidRPr="005133FA" w:rsidRDefault="009C271E" w:rsidP="009C271E">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7620BB77" w14:textId="77777777" w:rsidR="009C271E" w:rsidRDefault="009C271E" w:rsidP="009C271E">
      <w:pPr>
        <w:tabs>
          <w:tab w:val="right" w:pos="2556"/>
          <w:tab w:val="right" w:pos="9017"/>
        </w:tabs>
        <w:spacing w:after="0"/>
        <w:rPr>
          <w:rFonts w:asciiTheme="majorHAnsi" w:hAnsiTheme="majorHAnsi" w:cs="Arial"/>
          <w:b/>
          <w:color w:val="auto"/>
          <w:sz w:val="16"/>
          <w:szCs w:val="16"/>
        </w:rPr>
      </w:pPr>
    </w:p>
    <w:p w14:paraId="60C4CA6D" w14:textId="78EA9282" w:rsidR="009C271E" w:rsidRPr="005133FA" w:rsidRDefault="00F23661" w:rsidP="009C271E">
      <w:pPr>
        <w:tabs>
          <w:tab w:val="right" w:pos="2556"/>
          <w:tab w:val="right" w:pos="9017"/>
        </w:tabs>
        <w:spacing w:after="0"/>
        <w:rPr>
          <w:rFonts w:asciiTheme="majorHAnsi" w:hAnsiTheme="majorHAnsi" w:cs="Arial"/>
          <w:b/>
          <w:color w:val="auto"/>
          <w:sz w:val="24"/>
          <w:szCs w:val="24"/>
        </w:rPr>
      </w:pPr>
      <w:r>
        <w:rPr>
          <w:rFonts w:asciiTheme="majorHAnsi" w:hAnsiTheme="majorHAnsi" w:cs="Arial"/>
          <w:b/>
          <w:color w:val="auto"/>
          <w:sz w:val="24"/>
          <w:szCs w:val="24"/>
        </w:rPr>
        <w:t>PONUDNIK</w:t>
      </w:r>
      <w:r w:rsidR="009C271E" w:rsidRPr="005133FA">
        <w:rPr>
          <w:rFonts w:asciiTheme="majorHAnsi" w:hAnsiTheme="majorHAnsi" w:cs="Arial"/>
          <w:b/>
          <w:color w:val="auto"/>
          <w:sz w:val="24"/>
          <w:szCs w:val="24"/>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5811"/>
      </w:tblGrid>
      <w:tr w:rsidR="009C271E" w:rsidRPr="005133FA" w14:paraId="05184409" w14:textId="77777777" w:rsidTr="00F23661">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78969DB9" w14:textId="77777777" w:rsidR="009C271E" w:rsidRPr="005133FA" w:rsidRDefault="009C271E" w:rsidP="001D2A32">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5811" w:type="dxa"/>
            <w:tcBorders>
              <w:top w:val="single" w:sz="4" w:space="0" w:color="auto"/>
              <w:left w:val="single" w:sz="4" w:space="0" w:color="auto"/>
              <w:bottom w:val="single" w:sz="4" w:space="0" w:color="auto"/>
              <w:right w:val="single" w:sz="4" w:space="0" w:color="auto"/>
            </w:tcBorders>
            <w:vAlign w:val="center"/>
          </w:tcPr>
          <w:p w14:paraId="452DB226" w14:textId="77777777" w:rsidR="009C271E" w:rsidRPr="005133FA" w:rsidRDefault="009C271E" w:rsidP="001D2A32">
            <w:pPr>
              <w:spacing w:after="0"/>
              <w:rPr>
                <w:rFonts w:asciiTheme="majorHAnsi" w:hAnsiTheme="majorHAnsi" w:cs="Arial"/>
                <w:b/>
                <w:color w:val="auto"/>
                <w:sz w:val="24"/>
                <w:szCs w:val="24"/>
              </w:rPr>
            </w:pPr>
          </w:p>
        </w:tc>
      </w:tr>
      <w:tr w:rsidR="009C271E" w:rsidRPr="005133FA" w14:paraId="45CA56C1" w14:textId="77777777" w:rsidTr="00F23661">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0EF6B3C9" w14:textId="77777777" w:rsidR="009C271E" w:rsidRPr="005133FA" w:rsidRDefault="009C271E" w:rsidP="001D2A32">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5811" w:type="dxa"/>
            <w:tcBorders>
              <w:top w:val="single" w:sz="4" w:space="0" w:color="auto"/>
              <w:left w:val="single" w:sz="4" w:space="0" w:color="auto"/>
              <w:bottom w:val="single" w:sz="4" w:space="0" w:color="auto"/>
              <w:right w:val="single" w:sz="4" w:space="0" w:color="auto"/>
            </w:tcBorders>
            <w:vAlign w:val="center"/>
          </w:tcPr>
          <w:p w14:paraId="295BE76F" w14:textId="77777777" w:rsidR="009C271E" w:rsidRPr="005133FA" w:rsidRDefault="009C271E" w:rsidP="001D2A32">
            <w:pPr>
              <w:spacing w:after="0"/>
              <w:rPr>
                <w:rFonts w:asciiTheme="majorHAnsi" w:hAnsiTheme="majorHAnsi" w:cs="Arial"/>
                <w:color w:val="auto"/>
                <w:sz w:val="24"/>
                <w:szCs w:val="24"/>
              </w:rPr>
            </w:pPr>
          </w:p>
        </w:tc>
      </w:tr>
      <w:tr w:rsidR="009C271E" w:rsidRPr="005133FA" w14:paraId="010F732B" w14:textId="77777777" w:rsidTr="00F23661">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7E6F0440" w14:textId="77777777" w:rsidR="009C271E" w:rsidRPr="005133FA" w:rsidRDefault="009C271E" w:rsidP="001D2A32">
            <w:pPr>
              <w:spacing w:after="0"/>
              <w:rPr>
                <w:rFonts w:asciiTheme="majorHAnsi" w:hAnsiTheme="majorHAnsi" w:cs="Arial"/>
                <w:color w:val="auto"/>
                <w:sz w:val="24"/>
                <w:szCs w:val="24"/>
              </w:rPr>
            </w:pPr>
            <w:r w:rsidRPr="005133FA">
              <w:rPr>
                <w:rFonts w:asciiTheme="majorHAnsi" w:hAnsiTheme="majorHAnsi" w:cs="Arial"/>
                <w:color w:val="auto"/>
                <w:sz w:val="24"/>
                <w:szCs w:val="24"/>
              </w:rPr>
              <w:t>Matična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0402F8CD" w14:textId="77777777" w:rsidR="009C271E" w:rsidRPr="005133FA" w:rsidRDefault="009C271E" w:rsidP="001D2A32">
            <w:pPr>
              <w:spacing w:after="0"/>
              <w:rPr>
                <w:rFonts w:asciiTheme="majorHAnsi" w:hAnsiTheme="majorHAnsi" w:cs="Arial"/>
                <w:color w:val="auto"/>
                <w:sz w:val="24"/>
                <w:szCs w:val="24"/>
              </w:rPr>
            </w:pPr>
          </w:p>
        </w:tc>
      </w:tr>
      <w:tr w:rsidR="009C271E" w:rsidRPr="005133FA" w14:paraId="3D138564" w14:textId="77777777" w:rsidTr="00F23661">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48C1EFEB" w14:textId="77777777" w:rsidR="009C271E" w:rsidRPr="005133FA" w:rsidRDefault="009C271E" w:rsidP="001D2A32">
            <w:pPr>
              <w:spacing w:after="0"/>
              <w:rPr>
                <w:rFonts w:asciiTheme="majorHAnsi" w:hAnsiTheme="majorHAnsi" w:cs="Arial"/>
                <w:color w:val="auto"/>
                <w:sz w:val="24"/>
                <w:szCs w:val="24"/>
              </w:rPr>
            </w:pPr>
            <w:r w:rsidRPr="005133FA">
              <w:rPr>
                <w:rFonts w:asciiTheme="majorHAnsi" w:hAnsiTheme="majorHAnsi" w:cs="Arial"/>
                <w:color w:val="auto"/>
                <w:sz w:val="24"/>
                <w:szCs w:val="24"/>
              </w:rPr>
              <w:t>Davčna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531DE629" w14:textId="77777777" w:rsidR="009C271E" w:rsidRPr="005133FA" w:rsidRDefault="009C271E" w:rsidP="001D2A32">
            <w:pPr>
              <w:spacing w:after="0"/>
              <w:rPr>
                <w:rFonts w:asciiTheme="majorHAnsi" w:hAnsiTheme="majorHAnsi" w:cs="Arial"/>
                <w:color w:val="auto"/>
                <w:sz w:val="24"/>
                <w:szCs w:val="24"/>
              </w:rPr>
            </w:pPr>
          </w:p>
        </w:tc>
      </w:tr>
    </w:tbl>
    <w:p w14:paraId="30F126A5" w14:textId="77777777" w:rsidR="009C271E" w:rsidRDefault="009C271E" w:rsidP="009C271E">
      <w:pPr>
        <w:suppressAutoHyphens/>
        <w:autoSpaceDN w:val="0"/>
        <w:spacing w:after="0"/>
        <w:ind w:right="6"/>
        <w:jc w:val="both"/>
        <w:textAlignment w:val="baseline"/>
        <w:rPr>
          <w:rFonts w:asciiTheme="majorHAnsi" w:hAnsiTheme="majorHAnsi" w:cs="Arial"/>
          <w:i/>
          <w:color w:val="auto"/>
          <w:kern w:val="3"/>
          <w:lang w:eastAsia="zh-CN"/>
        </w:rPr>
      </w:pPr>
    </w:p>
    <w:p w14:paraId="2E644F33" w14:textId="77777777" w:rsidR="009C271E" w:rsidRPr="00AA6EE6" w:rsidRDefault="009C271E" w:rsidP="009C271E">
      <w:pPr>
        <w:tabs>
          <w:tab w:val="right" w:pos="2556"/>
          <w:tab w:val="right" w:pos="9017"/>
        </w:tabs>
        <w:spacing w:after="0"/>
        <w:rPr>
          <w:rFonts w:cs="Arial"/>
          <w:b/>
          <w:sz w:val="20"/>
          <w:szCs w:val="20"/>
          <w:u w:val="single"/>
        </w:rPr>
      </w:pPr>
    </w:p>
    <w:p w14:paraId="593F2766" w14:textId="5B480985" w:rsidR="009C271E" w:rsidRPr="0040441E" w:rsidRDefault="009C271E" w:rsidP="007B1239">
      <w:pPr>
        <w:numPr>
          <w:ilvl w:val="0"/>
          <w:numId w:val="37"/>
        </w:numPr>
        <w:tabs>
          <w:tab w:val="right" w:pos="2556"/>
          <w:tab w:val="right" w:pos="9017"/>
        </w:tabs>
        <w:spacing w:after="0"/>
        <w:ind w:left="567" w:hanging="567"/>
        <w:rPr>
          <w:rFonts w:asciiTheme="majorHAnsi" w:hAnsiTheme="majorHAnsi" w:cs="Arial"/>
          <w:b/>
          <w:sz w:val="24"/>
          <w:szCs w:val="24"/>
          <w:u w:val="single"/>
        </w:rPr>
      </w:pPr>
      <w:r w:rsidRPr="005133FA">
        <w:rPr>
          <w:rFonts w:asciiTheme="majorHAnsi" w:hAnsiTheme="majorHAnsi" w:cs="Arial"/>
          <w:b/>
          <w:sz w:val="24"/>
          <w:szCs w:val="24"/>
        </w:rPr>
        <w:t xml:space="preserve">PREDMET </w:t>
      </w:r>
      <w:r w:rsidR="00F23661">
        <w:rPr>
          <w:rFonts w:asciiTheme="majorHAnsi" w:hAnsiTheme="majorHAnsi" w:cs="Arial"/>
          <w:b/>
          <w:sz w:val="24"/>
          <w:szCs w:val="24"/>
        </w:rPr>
        <w:t>PONUDBE</w:t>
      </w:r>
      <w:r w:rsidR="006E0D1D">
        <w:rPr>
          <w:rFonts w:asciiTheme="majorHAnsi" w:hAnsiTheme="majorHAnsi" w:cs="Arial"/>
          <w:b/>
          <w:sz w:val="24"/>
          <w:szCs w:val="24"/>
        </w:rPr>
        <w:t xml:space="preserve"> IN PONUDBENA CENA</w:t>
      </w:r>
    </w:p>
    <w:p w14:paraId="3C3E037F" w14:textId="34DF4803" w:rsidR="0040441E" w:rsidRPr="009B4395" w:rsidRDefault="0040441E" w:rsidP="0040441E">
      <w:pPr>
        <w:spacing w:after="0"/>
        <w:jc w:val="both"/>
        <w:rPr>
          <w:rFonts w:cs="Arial"/>
          <w:color w:val="auto"/>
          <w:kern w:val="3"/>
          <w:sz w:val="24"/>
          <w:szCs w:val="24"/>
          <w:lang w:eastAsia="zh-CN"/>
        </w:rPr>
      </w:pPr>
      <w:r w:rsidRPr="0040441E">
        <w:rPr>
          <w:rFonts w:cs="Arial"/>
          <w:bCs/>
          <w:color w:val="auto"/>
          <w:sz w:val="24"/>
          <w:szCs w:val="24"/>
        </w:rPr>
        <w:t>Predmet ponud</w:t>
      </w:r>
      <w:r w:rsidRPr="00B87FCD">
        <w:rPr>
          <w:rFonts w:cs="Arial"/>
          <w:bCs/>
          <w:color w:val="auto"/>
          <w:sz w:val="24"/>
          <w:szCs w:val="24"/>
        </w:rPr>
        <w:t xml:space="preserve">be </w:t>
      </w:r>
      <w:r w:rsidR="006E0D1D" w:rsidRPr="00B87FCD">
        <w:rPr>
          <w:rFonts w:cs="Arial"/>
          <w:bCs/>
          <w:color w:val="auto"/>
          <w:sz w:val="24"/>
          <w:szCs w:val="24"/>
        </w:rPr>
        <w:t xml:space="preserve">so </w:t>
      </w:r>
      <w:r w:rsidR="006E0D1D" w:rsidRPr="00B87FCD">
        <w:rPr>
          <w:rFonts w:cs="Arial"/>
          <w:color w:val="auto"/>
          <w:sz w:val="24"/>
          <w:szCs w:val="24"/>
          <w:lang w:eastAsia="zh-CN"/>
        </w:rPr>
        <w:t>gradbena dela</w:t>
      </w:r>
      <w:r w:rsidR="006E0D1D" w:rsidRPr="00B87FCD">
        <w:rPr>
          <w:rFonts w:cs="Arial"/>
          <w:bCs/>
          <w:color w:val="auto"/>
          <w:sz w:val="24"/>
          <w:szCs w:val="24"/>
        </w:rPr>
        <w:t xml:space="preserve"> za </w:t>
      </w:r>
      <w:r w:rsidR="006E0D1D" w:rsidRPr="00B87FCD">
        <w:rPr>
          <w:rFonts w:asciiTheme="majorHAnsi" w:hAnsiTheme="majorHAnsi" w:cs="Arial"/>
          <w:color w:val="auto"/>
          <w:sz w:val="24"/>
        </w:rPr>
        <w:t xml:space="preserve">izkop in zaščita gradbene jame </w:t>
      </w:r>
      <w:r w:rsidR="00B87FCD" w:rsidRPr="00B87FCD">
        <w:rPr>
          <w:rFonts w:asciiTheme="majorHAnsi" w:hAnsiTheme="majorHAnsi" w:cs="Arial"/>
          <w:color w:val="auto"/>
          <w:sz w:val="24"/>
        </w:rPr>
        <w:t>v prostorski enoti P1 in delu</w:t>
      </w:r>
      <w:r w:rsidR="006E0D1D" w:rsidRPr="00B87FCD">
        <w:rPr>
          <w:rFonts w:asciiTheme="majorHAnsi" w:hAnsiTheme="majorHAnsi" w:cs="Arial"/>
          <w:color w:val="auto"/>
          <w:sz w:val="24"/>
        </w:rPr>
        <w:t xml:space="preserve"> prostorske enote P2 na območju Litostroj ju</w:t>
      </w:r>
      <w:r w:rsidR="006E0D1D" w:rsidRPr="0049031E">
        <w:rPr>
          <w:rFonts w:asciiTheme="majorHAnsi" w:hAnsiTheme="majorHAnsi" w:cs="Arial"/>
          <w:sz w:val="24"/>
        </w:rPr>
        <w:t>g</w:t>
      </w:r>
      <w:r w:rsidR="006E0D1D" w:rsidRPr="009B4395">
        <w:rPr>
          <w:rFonts w:asciiTheme="majorHAnsi" w:hAnsiTheme="majorHAnsi" w:cs="Arial"/>
          <w:color w:val="auto"/>
          <w:sz w:val="24"/>
        </w:rPr>
        <w:t>:</w:t>
      </w:r>
      <w:r w:rsidR="006E0D1D" w:rsidRPr="009B4395">
        <w:rPr>
          <w:rFonts w:cs="Arial"/>
          <w:bCs/>
          <w:color w:val="auto"/>
          <w:sz w:val="24"/>
          <w:szCs w:val="24"/>
        </w:rPr>
        <w:t xml:space="preserve"> </w:t>
      </w:r>
    </w:p>
    <w:p w14:paraId="32190664" w14:textId="77777777" w:rsidR="0040441E" w:rsidRPr="009B4395" w:rsidRDefault="0040441E" w:rsidP="009B4395">
      <w:pPr>
        <w:spacing w:after="0" w:line="240" w:lineRule="auto"/>
        <w:jc w:val="both"/>
        <w:rPr>
          <w:rFonts w:cs="Arial"/>
          <w:color w:val="auto"/>
          <w:kern w:val="3"/>
          <w:sz w:val="24"/>
          <w:szCs w:val="24"/>
          <w:lang w:eastAsia="zh-CN"/>
        </w:rPr>
      </w:pPr>
    </w:p>
    <w:tbl>
      <w:tblPr>
        <w:tblStyle w:val="Tabelamrea"/>
        <w:tblW w:w="9072" w:type="dxa"/>
        <w:tblInd w:w="-5" w:type="dxa"/>
        <w:tblLook w:val="04A0" w:firstRow="1" w:lastRow="0" w:firstColumn="1" w:lastColumn="0" w:noHBand="0" w:noVBand="1"/>
      </w:tblPr>
      <w:tblGrid>
        <w:gridCol w:w="5387"/>
        <w:gridCol w:w="3685"/>
      </w:tblGrid>
      <w:tr w:rsidR="006E0D1D" w:rsidRPr="00301E9B" w14:paraId="61F4DB9B" w14:textId="77777777" w:rsidTr="004F379F">
        <w:trPr>
          <w:trHeight w:val="462"/>
        </w:trPr>
        <w:tc>
          <w:tcPr>
            <w:tcW w:w="5387" w:type="dxa"/>
            <w:vAlign w:val="center"/>
          </w:tcPr>
          <w:p w14:paraId="7381C0BF" w14:textId="7268644F" w:rsidR="006E0D1D" w:rsidRPr="00B87FCD" w:rsidRDefault="006E0D1D" w:rsidP="006E0D1D">
            <w:pPr>
              <w:spacing w:after="0" w:line="240" w:lineRule="auto"/>
              <w:rPr>
                <w:rFonts w:cs="Arial"/>
                <w:color w:val="auto"/>
                <w:sz w:val="24"/>
                <w:szCs w:val="24"/>
                <w:lang w:eastAsia="zh-CN"/>
              </w:rPr>
            </w:pPr>
            <w:r w:rsidRPr="00B87FCD">
              <w:rPr>
                <w:rFonts w:cs="Arial"/>
                <w:color w:val="auto"/>
                <w:sz w:val="24"/>
                <w:szCs w:val="24"/>
                <w:lang w:eastAsia="zh-CN"/>
              </w:rPr>
              <w:t>Predmet</w:t>
            </w:r>
          </w:p>
        </w:tc>
        <w:tc>
          <w:tcPr>
            <w:tcW w:w="3685" w:type="dxa"/>
            <w:vAlign w:val="center"/>
          </w:tcPr>
          <w:p w14:paraId="53CC5C11" w14:textId="12D58555" w:rsidR="006E0D1D" w:rsidRPr="00301E9B" w:rsidRDefault="006E0D1D" w:rsidP="00471BAC">
            <w:pPr>
              <w:spacing w:after="0" w:line="240" w:lineRule="auto"/>
              <w:jc w:val="center"/>
              <w:rPr>
                <w:rFonts w:cs="Arial"/>
                <w:color w:val="FF0000"/>
                <w:kern w:val="3"/>
                <w:sz w:val="24"/>
                <w:szCs w:val="24"/>
                <w:lang w:eastAsia="zh-CN"/>
              </w:rPr>
            </w:pPr>
            <w:r w:rsidRPr="00B87FCD">
              <w:rPr>
                <w:rFonts w:cs="Arial"/>
                <w:color w:val="auto"/>
                <w:kern w:val="3"/>
                <w:sz w:val="24"/>
                <w:szCs w:val="24"/>
                <w:lang w:eastAsia="zh-CN"/>
              </w:rPr>
              <w:t xml:space="preserve">Skupna ponudbena </w:t>
            </w:r>
            <w:r w:rsidR="004F379F">
              <w:rPr>
                <w:rFonts w:cs="Arial"/>
                <w:color w:val="auto"/>
                <w:kern w:val="3"/>
                <w:sz w:val="24"/>
                <w:szCs w:val="24"/>
                <w:lang w:eastAsia="zh-CN"/>
              </w:rPr>
              <w:t>vrednost</w:t>
            </w:r>
            <w:r w:rsidRPr="00B87FCD">
              <w:rPr>
                <w:rFonts w:cs="Arial"/>
                <w:color w:val="auto"/>
                <w:kern w:val="3"/>
                <w:sz w:val="24"/>
                <w:szCs w:val="24"/>
                <w:lang w:eastAsia="zh-CN"/>
              </w:rPr>
              <w:t xml:space="preserve"> (brez DDV)</w:t>
            </w:r>
          </w:p>
        </w:tc>
      </w:tr>
      <w:tr w:rsidR="0040441E" w:rsidRPr="00301E9B" w14:paraId="0F977CC8" w14:textId="77777777" w:rsidTr="004F379F">
        <w:trPr>
          <w:trHeight w:val="462"/>
        </w:trPr>
        <w:tc>
          <w:tcPr>
            <w:tcW w:w="5387" w:type="dxa"/>
            <w:vAlign w:val="center"/>
          </w:tcPr>
          <w:p w14:paraId="28AFEB43" w14:textId="77777777" w:rsidR="004F379F" w:rsidRDefault="006E0D1D" w:rsidP="004F379F">
            <w:pPr>
              <w:spacing w:after="0" w:line="240" w:lineRule="auto"/>
              <w:rPr>
                <w:rFonts w:cs="Arial"/>
                <w:color w:val="auto"/>
                <w:sz w:val="24"/>
                <w:szCs w:val="24"/>
                <w:lang w:eastAsia="zh-CN"/>
              </w:rPr>
            </w:pPr>
            <w:r w:rsidRPr="00B87FCD">
              <w:rPr>
                <w:rFonts w:cs="Arial"/>
                <w:color w:val="auto"/>
                <w:sz w:val="24"/>
                <w:szCs w:val="24"/>
                <w:lang w:eastAsia="zh-CN"/>
              </w:rPr>
              <w:t xml:space="preserve">Ponudba za varianto A </w:t>
            </w:r>
          </w:p>
          <w:p w14:paraId="0516E959" w14:textId="7F3BEF67" w:rsidR="0040441E" w:rsidRPr="00B87FCD" w:rsidRDefault="006E0D1D" w:rsidP="005252AC">
            <w:pPr>
              <w:spacing w:after="0" w:line="240" w:lineRule="auto"/>
              <w:rPr>
                <w:rFonts w:cs="Arial"/>
                <w:color w:val="auto"/>
                <w:kern w:val="3"/>
                <w:sz w:val="24"/>
                <w:szCs w:val="24"/>
                <w:lang w:eastAsia="zh-CN"/>
              </w:rPr>
            </w:pPr>
            <w:r w:rsidRPr="00B87FCD">
              <w:rPr>
                <w:rFonts w:cs="Arial"/>
                <w:color w:val="auto"/>
                <w:sz w:val="24"/>
                <w:szCs w:val="24"/>
                <w:lang w:eastAsia="zh-CN"/>
              </w:rPr>
              <w:t>(</w:t>
            </w:r>
            <w:r w:rsidR="004F379F">
              <w:rPr>
                <w:rFonts w:cs="Arial"/>
                <w:color w:val="auto"/>
                <w:sz w:val="24"/>
                <w:szCs w:val="24"/>
                <w:lang w:eastAsia="zh-CN"/>
              </w:rPr>
              <w:t xml:space="preserve">z </w:t>
            </w:r>
            <w:r w:rsidR="004F379F" w:rsidRPr="00DD1511">
              <w:rPr>
                <w:rFonts w:cs="Arial"/>
                <w:color w:val="auto"/>
                <w:sz w:val="24"/>
                <w:szCs w:val="24"/>
                <w:lang w:eastAsia="zh-CN"/>
              </w:rPr>
              <w:t>Jet-</w:t>
            </w:r>
            <w:proofErr w:type="spellStart"/>
            <w:r w:rsidR="004F379F" w:rsidRPr="00DD1511">
              <w:rPr>
                <w:rFonts w:cs="Arial"/>
                <w:color w:val="auto"/>
                <w:sz w:val="24"/>
                <w:szCs w:val="24"/>
                <w:lang w:eastAsia="zh-CN"/>
              </w:rPr>
              <w:t>Grouting</w:t>
            </w:r>
            <w:proofErr w:type="spellEnd"/>
            <w:r w:rsidR="004F379F" w:rsidRPr="00DD1511">
              <w:rPr>
                <w:rFonts w:cs="Arial"/>
                <w:color w:val="auto"/>
                <w:sz w:val="24"/>
                <w:szCs w:val="24"/>
                <w:lang w:eastAsia="zh-CN"/>
              </w:rPr>
              <w:t xml:space="preserve"> slop</w:t>
            </w:r>
            <w:r w:rsidR="004F379F">
              <w:rPr>
                <w:rFonts w:cs="Arial"/>
                <w:color w:val="auto"/>
                <w:sz w:val="24"/>
                <w:szCs w:val="24"/>
                <w:lang w:eastAsia="zh-CN"/>
              </w:rPr>
              <w:t>i</w:t>
            </w:r>
            <w:r w:rsidR="004F379F" w:rsidRPr="00DD1511">
              <w:rPr>
                <w:rFonts w:cs="Arial"/>
                <w:color w:val="auto"/>
                <w:sz w:val="24"/>
                <w:szCs w:val="24"/>
                <w:lang w:eastAsia="zh-CN"/>
              </w:rPr>
              <w:t xml:space="preserve"> premera 200 cm in 120 cm</w:t>
            </w:r>
            <w:r w:rsidRPr="00B87FCD">
              <w:rPr>
                <w:rFonts w:cs="Arial"/>
                <w:color w:val="auto"/>
                <w:sz w:val="24"/>
                <w:szCs w:val="24"/>
                <w:lang w:eastAsia="zh-CN"/>
              </w:rPr>
              <w:t>)</w:t>
            </w:r>
          </w:p>
        </w:tc>
        <w:tc>
          <w:tcPr>
            <w:tcW w:w="3685" w:type="dxa"/>
            <w:vAlign w:val="center"/>
          </w:tcPr>
          <w:p w14:paraId="5B02A597" w14:textId="488BB805" w:rsidR="0040441E" w:rsidRPr="00B87FCD" w:rsidRDefault="006E0D1D" w:rsidP="006E0D1D">
            <w:pPr>
              <w:spacing w:after="0" w:line="240" w:lineRule="auto"/>
              <w:jc w:val="right"/>
              <w:rPr>
                <w:rFonts w:cs="Arial"/>
                <w:color w:val="auto"/>
                <w:kern w:val="3"/>
                <w:sz w:val="24"/>
                <w:szCs w:val="24"/>
                <w:lang w:eastAsia="zh-CN"/>
              </w:rPr>
            </w:pPr>
            <w:r w:rsidRPr="00B87FCD">
              <w:rPr>
                <w:rFonts w:cs="Arial"/>
                <w:color w:val="auto"/>
                <w:kern w:val="3"/>
                <w:sz w:val="24"/>
                <w:szCs w:val="24"/>
                <w:lang w:eastAsia="zh-CN"/>
              </w:rPr>
              <w:t>EUR</w:t>
            </w:r>
          </w:p>
        </w:tc>
      </w:tr>
      <w:tr w:rsidR="0040441E" w:rsidRPr="00301E9B" w14:paraId="7BF2D44E" w14:textId="77777777" w:rsidTr="004F379F">
        <w:trPr>
          <w:trHeight w:val="425"/>
        </w:trPr>
        <w:tc>
          <w:tcPr>
            <w:tcW w:w="5387" w:type="dxa"/>
            <w:vAlign w:val="center"/>
          </w:tcPr>
          <w:p w14:paraId="26D74D10" w14:textId="77777777" w:rsidR="004F379F" w:rsidRDefault="006E0D1D" w:rsidP="0040441E">
            <w:pPr>
              <w:spacing w:after="0" w:line="240" w:lineRule="auto"/>
              <w:rPr>
                <w:rFonts w:cs="Arial"/>
                <w:color w:val="auto"/>
                <w:sz w:val="24"/>
                <w:szCs w:val="24"/>
                <w:lang w:eastAsia="zh-CN"/>
              </w:rPr>
            </w:pPr>
            <w:r w:rsidRPr="00B87FCD">
              <w:rPr>
                <w:rFonts w:cs="Arial"/>
                <w:color w:val="auto"/>
                <w:sz w:val="24"/>
                <w:szCs w:val="24"/>
                <w:lang w:eastAsia="zh-CN"/>
              </w:rPr>
              <w:t xml:space="preserve">Ponudba za varianto A </w:t>
            </w:r>
          </w:p>
          <w:p w14:paraId="419ABFDA" w14:textId="395C306A" w:rsidR="0040441E" w:rsidRPr="00B87FCD" w:rsidRDefault="004F379F" w:rsidP="005252AC">
            <w:pPr>
              <w:spacing w:after="0" w:line="240" w:lineRule="auto"/>
              <w:rPr>
                <w:rFonts w:cs="Arial"/>
                <w:b/>
                <w:color w:val="auto"/>
                <w:kern w:val="3"/>
                <w:sz w:val="24"/>
                <w:szCs w:val="24"/>
                <w:lang w:eastAsia="zh-CN"/>
              </w:rPr>
            </w:pPr>
            <w:r w:rsidRPr="00B87FCD">
              <w:rPr>
                <w:rFonts w:cs="Arial"/>
                <w:color w:val="auto"/>
                <w:sz w:val="24"/>
                <w:szCs w:val="24"/>
                <w:lang w:eastAsia="zh-CN"/>
              </w:rPr>
              <w:t>(</w:t>
            </w:r>
            <w:r>
              <w:rPr>
                <w:rFonts w:cs="Arial"/>
                <w:color w:val="auto"/>
                <w:sz w:val="24"/>
                <w:szCs w:val="24"/>
                <w:lang w:eastAsia="zh-CN"/>
              </w:rPr>
              <w:t xml:space="preserve">z </w:t>
            </w:r>
            <w:r w:rsidRPr="00DD1511">
              <w:rPr>
                <w:rFonts w:cs="Arial"/>
                <w:color w:val="auto"/>
                <w:sz w:val="24"/>
                <w:szCs w:val="24"/>
                <w:lang w:eastAsia="zh-CN"/>
              </w:rPr>
              <w:t>Jet-</w:t>
            </w:r>
            <w:proofErr w:type="spellStart"/>
            <w:r w:rsidRPr="00DD1511">
              <w:rPr>
                <w:rFonts w:cs="Arial"/>
                <w:color w:val="auto"/>
                <w:sz w:val="24"/>
                <w:szCs w:val="24"/>
                <w:lang w:eastAsia="zh-CN"/>
              </w:rPr>
              <w:t>Grouting</w:t>
            </w:r>
            <w:proofErr w:type="spellEnd"/>
            <w:r w:rsidRPr="00DD1511">
              <w:rPr>
                <w:rFonts w:cs="Arial"/>
                <w:color w:val="auto"/>
                <w:sz w:val="24"/>
                <w:szCs w:val="24"/>
                <w:lang w:eastAsia="zh-CN"/>
              </w:rPr>
              <w:t xml:space="preserve"> slop</w:t>
            </w:r>
            <w:r>
              <w:rPr>
                <w:rFonts w:cs="Arial"/>
                <w:color w:val="auto"/>
                <w:sz w:val="24"/>
                <w:szCs w:val="24"/>
                <w:lang w:eastAsia="zh-CN"/>
              </w:rPr>
              <w:t>i</w:t>
            </w:r>
            <w:r w:rsidRPr="00DD1511">
              <w:rPr>
                <w:rFonts w:cs="Arial"/>
                <w:color w:val="auto"/>
                <w:sz w:val="24"/>
                <w:szCs w:val="24"/>
                <w:lang w:eastAsia="zh-CN"/>
              </w:rPr>
              <w:t xml:space="preserve"> premera </w:t>
            </w:r>
            <w:r>
              <w:rPr>
                <w:rFonts w:cs="Arial"/>
                <w:color w:val="auto"/>
                <w:sz w:val="24"/>
                <w:szCs w:val="24"/>
                <w:lang w:eastAsia="zh-CN"/>
              </w:rPr>
              <w:t>6</w:t>
            </w:r>
            <w:r w:rsidRPr="00DD1511">
              <w:rPr>
                <w:rFonts w:cs="Arial"/>
                <w:color w:val="auto"/>
                <w:sz w:val="24"/>
                <w:szCs w:val="24"/>
                <w:lang w:eastAsia="zh-CN"/>
              </w:rPr>
              <w:t>0 cm</w:t>
            </w:r>
            <w:r w:rsidRPr="00B87FCD">
              <w:rPr>
                <w:rFonts w:cs="Arial"/>
                <w:color w:val="auto"/>
                <w:sz w:val="24"/>
                <w:szCs w:val="24"/>
                <w:lang w:eastAsia="zh-CN"/>
              </w:rPr>
              <w:t>)</w:t>
            </w:r>
          </w:p>
        </w:tc>
        <w:tc>
          <w:tcPr>
            <w:tcW w:w="3685" w:type="dxa"/>
            <w:vAlign w:val="center"/>
          </w:tcPr>
          <w:p w14:paraId="68BED4B3" w14:textId="331F7D92" w:rsidR="0040441E" w:rsidRPr="00B87FCD" w:rsidRDefault="006E0D1D" w:rsidP="0040441E">
            <w:pPr>
              <w:spacing w:after="0" w:line="240" w:lineRule="auto"/>
              <w:jc w:val="right"/>
              <w:rPr>
                <w:rFonts w:cs="Arial"/>
                <w:color w:val="auto"/>
                <w:kern w:val="3"/>
                <w:sz w:val="24"/>
                <w:szCs w:val="24"/>
                <w:lang w:eastAsia="zh-CN"/>
              </w:rPr>
            </w:pPr>
            <w:r w:rsidRPr="00B87FCD">
              <w:rPr>
                <w:rFonts w:cs="Arial"/>
                <w:color w:val="auto"/>
                <w:kern w:val="3"/>
                <w:sz w:val="24"/>
                <w:szCs w:val="24"/>
                <w:lang w:eastAsia="zh-CN"/>
              </w:rPr>
              <w:t>EUR</w:t>
            </w:r>
          </w:p>
        </w:tc>
      </w:tr>
    </w:tbl>
    <w:p w14:paraId="2DC7A927" w14:textId="77777777" w:rsidR="0040441E" w:rsidRDefault="0040441E" w:rsidP="0040441E">
      <w:pPr>
        <w:spacing w:after="0" w:line="240" w:lineRule="auto"/>
        <w:jc w:val="both"/>
        <w:rPr>
          <w:rFonts w:cs="Arial"/>
          <w:color w:val="auto"/>
          <w:kern w:val="3"/>
          <w:sz w:val="24"/>
          <w:szCs w:val="24"/>
          <w:lang w:eastAsia="zh-CN"/>
        </w:rPr>
      </w:pPr>
    </w:p>
    <w:p w14:paraId="2468C76D" w14:textId="77777777" w:rsidR="00471BAC" w:rsidRDefault="00471BAC" w:rsidP="0040441E">
      <w:pPr>
        <w:spacing w:after="0" w:line="240" w:lineRule="auto"/>
        <w:jc w:val="both"/>
        <w:rPr>
          <w:rFonts w:cs="Arial"/>
          <w:color w:val="auto"/>
          <w:kern w:val="3"/>
          <w:sz w:val="24"/>
          <w:szCs w:val="24"/>
          <w:lang w:eastAsia="zh-CN"/>
        </w:rPr>
      </w:pPr>
    </w:p>
    <w:p w14:paraId="0FA03C1E" w14:textId="7843C5AD" w:rsidR="009C271E" w:rsidRPr="005133FA" w:rsidRDefault="009C271E" w:rsidP="007B1239">
      <w:pPr>
        <w:numPr>
          <w:ilvl w:val="0"/>
          <w:numId w:val="37"/>
        </w:numPr>
        <w:tabs>
          <w:tab w:val="right" w:pos="2556"/>
          <w:tab w:val="right" w:pos="9017"/>
        </w:tabs>
        <w:spacing w:after="0"/>
        <w:ind w:left="567" w:hanging="567"/>
        <w:rPr>
          <w:rFonts w:asciiTheme="majorHAnsi" w:hAnsiTheme="majorHAnsi" w:cs="Arial"/>
          <w:b/>
          <w:color w:val="auto"/>
          <w:sz w:val="24"/>
          <w:szCs w:val="24"/>
          <w:u w:val="single"/>
        </w:rPr>
      </w:pPr>
      <w:r w:rsidRPr="005133FA">
        <w:rPr>
          <w:rFonts w:asciiTheme="majorHAnsi" w:hAnsiTheme="majorHAnsi" w:cs="Arial"/>
          <w:b/>
          <w:color w:val="auto"/>
          <w:sz w:val="24"/>
          <w:szCs w:val="24"/>
        </w:rPr>
        <w:t>OPCIJE IN PONUDBENI POGOJI</w:t>
      </w:r>
    </w:p>
    <w:p w14:paraId="2FF65118" w14:textId="05058407" w:rsidR="0040441E" w:rsidRPr="0040441E" w:rsidRDefault="00F9649B" w:rsidP="0040441E">
      <w:pPr>
        <w:spacing w:after="0" w:line="240" w:lineRule="auto"/>
        <w:jc w:val="both"/>
        <w:rPr>
          <w:rFonts w:asciiTheme="majorHAnsi" w:hAnsiTheme="majorHAnsi" w:cs="Arial"/>
          <w:color w:val="auto"/>
          <w:kern w:val="3"/>
          <w:sz w:val="24"/>
          <w:szCs w:val="24"/>
          <w:u w:val="single"/>
          <w:lang w:eastAsia="zh-CN"/>
        </w:rPr>
      </w:pPr>
      <w:r>
        <w:rPr>
          <w:rFonts w:asciiTheme="majorHAnsi" w:hAnsiTheme="majorHAnsi" w:cs="Arial"/>
          <w:color w:val="auto"/>
          <w:kern w:val="3"/>
          <w:sz w:val="24"/>
          <w:szCs w:val="24"/>
          <w:lang w:eastAsia="zh-CN"/>
        </w:rPr>
        <w:t>Ta ponudba velja najmanj do 31</w:t>
      </w:r>
      <w:r w:rsidR="0040441E" w:rsidRPr="0040441E">
        <w:rPr>
          <w:rFonts w:asciiTheme="majorHAnsi" w:hAnsiTheme="majorHAnsi" w:cs="Arial"/>
          <w:color w:val="auto"/>
          <w:kern w:val="3"/>
          <w:sz w:val="24"/>
          <w:szCs w:val="24"/>
          <w:lang w:eastAsia="zh-CN"/>
        </w:rPr>
        <w:t xml:space="preserve">. </w:t>
      </w:r>
      <w:r w:rsidR="00EB18F2">
        <w:rPr>
          <w:rFonts w:asciiTheme="majorHAnsi" w:hAnsiTheme="majorHAnsi" w:cs="Arial"/>
          <w:color w:val="auto"/>
          <w:kern w:val="3"/>
          <w:sz w:val="24"/>
          <w:szCs w:val="24"/>
          <w:lang w:eastAsia="zh-CN"/>
        </w:rPr>
        <w:t>10</w:t>
      </w:r>
      <w:r w:rsidR="0040441E" w:rsidRPr="0040441E">
        <w:rPr>
          <w:rFonts w:asciiTheme="majorHAnsi" w:hAnsiTheme="majorHAnsi" w:cs="Arial"/>
          <w:color w:val="auto"/>
          <w:kern w:val="3"/>
          <w:sz w:val="24"/>
          <w:szCs w:val="24"/>
          <w:lang w:eastAsia="zh-CN"/>
        </w:rPr>
        <w:t>. 2023.</w:t>
      </w:r>
    </w:p>
    <w:p w14:paraId="1791D957" w14:textId="77777777" w:rsidR="0040441E" w:rsidRPr="0040441E" w:rsidRDefault="0040441E" w:rsidP="0040441E">
      <w:pPr>
        <w:pStyle w:val="Odstavekseznama"/>
        <w:spacing w:after="0" w:line="240" w:lineRule="auto"/>
        <w:ind w:left="360"/>
        <w:rPr>
          <w:rFonts w:cs="Arial"/>
          <w:b/>
          <w:color w:val="auto"/>
          <w:sz w:val="24"/>
          <w:szCs w:val="24"/>
        </w:rPr>
      </w:pPr>
    </w:p>
    <w:p w14:paraId="3046C064" w14:textId="31829C87" w:rsidR="0040441E" w:rsidRPr="004B5C27" w:rsidRDefault="0040441E" w:rsidP="0040441E">
      <w:pPr>
        <w:spacing w:after="0"/>
        <w:jc w:val="both"/>
        <w:rPr>
          <w:rFonts w:cs="Arial"/>
          <w:color w:val="auto"/>
          <w:kern w:val="3"/>
          <w:sz w:val="24"/>
          <w:szCs w:val="24"/>
          <w:lang w:eastAsia="zh-CN"/>
        </w:rPr>
      </w:pPr>
      <w:r w:rsidRPr="004B5C27">
        <w:rPr>
          <w:rFonts w:cs="Arial"/>
          <w:color w:val="auto"/>
          <w:kern w:val="3"/>
          <w:sz w:val="24"/>
          <w:szCs w:val="24"/>
          <w:lang w:eastAsia="zh-CN"/>
        </w:rPr>
        <w:t xml:space="preserve">V ceni so zajeti vsi stroški ponudnika, vključno z morebitnimi stroški, ki niso navedeni v </w:t>
      </w:r>
      <w:r w:rsidR="008E45CD" w:rsidRPr="004B5C27">
        <w:rPr>
          <w:rFonts w:cs="Arial"/>
          <w:color w:val="auto"/>
          <w:kern w:val="3"/>
          <w:sz w:val="24"/>
          <w:szCs w:val="24"/>
          <w:lang w:eastAsia="zh-CN"/>
        </w:rPr>
        <w:t>razpisni dokumentaciji</w:t>
      </w:r>
      <w:r w:rsidRPr="004B5C27">
        <w:rPr>
          <w:rFonts w:cs="Arial"/>
          <w:color w:val="auto"/>
          <w:kern w:val="3"/>
          <w:sz w:val="24"/>
          <w:szCs w:val="24"/>
          <w:lang w:eastAsia="zh-CN"/>
        </w:rPr>
        <w:t xml:space="preserve">, če brez njih izvedba naročila ni mogoča. </w:t>
      </w:r>
    </w:p>
    <w:p w14:paraId="5462A937" w14:textId="77777777" w:rsidR="009C271E" w:rsidRDefault="009C271E" w:rsidP="009C271E">
      <w:pPr>
        <w:spacing w:after="0" w:line="240" w:lineRule="auto"/>
        <w:rPr>
          <w:rFonts w:asciiTheme="majorHAnsi" w:hAnsiTheme="majorHAnsi" w:cs="Arial"/>
          <w:b/>
          <w:sz w:val="24"/>
          <w:szCs w:val="24"/>
        </w:rPr>
      </w:pPr>
    </w:p>
    <w:p w14:paraId="0679992E" w14:textId="1A9B3E9A" w:rsidR="004B5C27" w:rsidRPr="005133FA" w:rsidRDefault="004B5C27" w:rsidP="004B5C27">
      <w:pPr>
        <w:spacing w:after="0"/>
        <w:jc w:val="both"/>
        <w:rPr>
          <w:rFonts w:asciiTheme="majorHAnsi" w:hAnsiTheme="majorHAnsi" w:cs="Arial"/>
          <w:color w:val="auto"/>
          <w:kern w:val="3"/>
          <w:sz w:val="24"/>
          <w:szCs w:val="24"/>
          <w:lang w:eastAsia="zh-CN"/>
        </w:rPr>
      </w:pPr>
      <w:r w:rsidRPr="005133FA">
        <w:rPr>
          <w:rFonts w:asciiTheme="majorHAnsi" w:hAnsiTheme="majorHAnsi" w:cs="Arial"/>
          <w:color w:val="auto"/>
          <w:kern w:val="3"/>
          <w:sz w:val="24"/>
          <w:szCs w:val="24"/>
          <w:lang w:eastAsia="zh-CN"/>
        </w:rPr>
        <w:t xml:space="preserve">Izjavljamo, da bomo, v primeru, da bomo izbrani za izvedbo javnega naročila, skladno s šestim odstavkom 14. člena </w:t>
      </w:r>
      <w:r w:rsidRPr="002B0017">
        <w:rPr>
          <w:rFonts w:asciiTheme="majorHAnsi" w:hAnsiTheme="majorHAnsi" w:cs="Arial"/>
          <w:color w:val="auto"/>
          <w:sz w:val="24"/>
          <w:szCs w:val="24"/>
          <w:lang w:eastAsia="zh-CN"/>
        </w:rPr>
        <w:t>Zakon</w:t>
      </w:r>
      <w:r>
        <w:rPr>
          <w:rFonts w:asciiTheme="majorHAnsi" w:hAnsiTheme="majorHAnsi" w:cs="Arial"/>
          <w:color w:val="auto"/>
          <w:sz w:val="24"/>
          <w:szCs w:val="24"/>
          <w:lang w:eastAsia="zh-CN"/>
        </w:rPr>
        <w:t>a</w:t>
      </w:r>
      <w:r w:rsidRPr="002B0017">
        <w:rPr>
          <w:rFonts w:asciiTheme="majorHAnsi" w:hAnsiTheme="majorHAnsi" w:cs="Arial"/>
          <w:color w:val="auto"/>
          <w:sz w:val="24"/>
          <w:szCs w:val="24"/>
          <w:lang w:eastAsia="zh-CN"/>
        </w:rPr>
        <w:t xml:space="preserve"> o integriteti in preprečevanju korupcije (</w:t>
      </w:r>
      <w:r w:rsidRPr="005B0BE9">
        <w:rPr>
          <w:rFonts w:asciiTheme="majorHAnsi" w:hAnsiTheme="majorHAnsi" w:cs="Arial"/>
          <w:color w:val="auto"/>
          <w:sz w:val="24"/>
          <w:szCs w:val="24"/>
          <w:lang w:eastAsia="zh-CN"/>
        </w:rPr>
        <w:t>Uradni list RS,</w:t>
      </w:r>
      <w:r w:rsidRPr="004A7A90">
        <w:rPr>
          <w:rFonts w:asciiTheme="majorHAnsi" w:hAnsiTheme="majorHAnsi" w:cs="Arial"/>
          <w:color w:val="auto"/>
          <w:sz w:val="24"/>
          <w:szCs w:val="24"/>
          <w:lang w:eastAsia="zh-CN"/>
        </w:rPr>
        <w:t xml:space="preserve"> št. </w:t>
      </w:r>
      <w:r w:rsidRPr="003F1E0C">
        <w:rPr>
          <w:rFonts w:asciiTheme="majorHAnsi" w:hAnsiTheme="majorHAnsi" w:cs="Arial"/>
          <w:color w:val="auto"/>
          <w:sz w:val="24"/>
          <w:szCs w:val="24"/>
          <w:lang w:eastAsia="zh-CN"/>
        </w:rPr>
        <w:t xml:space="preserve">69/11 – uradno prečiščeno besedilo, 158/20, 3/22 – </w:t>
      </w:r>
      <w:proofErr w:type="spellStart"/>
      <w:r w:rsidRPr="003F1E0C">
        <w:rPr>
          <w:rFonts w:asciiTheme="majorHAnsi" w:hAnsiTheme="majorHAnsi" w:cs="Arial"/>
          <w:color w:val="auto"/>
          <w:sz w:val="24"/>
          <w:szCs w:val="24"/>
          <w:lang w:eastAsia="zh-CN"/>
        </w:rPr>
        <w:t>ZDeb</w:t>
      </w:r>
      <w:proofErr w:type="spellEnd"/>
      <w:r w:rsidRPr="003F1E0C">
        <w:rPr>
          <w:rFonts w:asciiTheme="majorHAnsi" w:hAnsiTheme="majorHAnsi" w:cs="Arial"/>
          <w:color w:val="auto"/>
          <w:sz w:val="24"/>
          <w:szCs w:val="24"/>
          <w:lang w:eastAsia="zh-CN"/>
        </w:rPr>
        <w:t xml:space="preserve"> in 16/23 – </w:t>
      </w:r>
      <w:proofErr w:type="spellStart"/>
      <w:r w:rsidRPr="003F1E0C">
        <w:rPr>
          <w:rFonts w:asciiTheme="majorHAnsi" w:hAnsiTheme="majorHAnsi" w:cs="Arial"/>
          <w:color w:val="auto"/>
          <w:sz w:val="24"/>
          <w:szCs w:val="24"/>
          <w:lang w:eastAsia="zh-CN"/>
        </w:rPr>
        <w:t>ZZPri</w:t>
      </w:r>
      <w:proofErr w:type="spellEnd"/>
      <w:r>
        <w:rPr>
          <w:rFonts w:asciiTheme="majorHAnsi" w:hAnsiTheme="majorHAnsi" w:cs="Arial"/>
          <w:color w:val="auto"/>
          <w:sz w:val="24"/>
          <w:szCs w:val="24"/>
          <w:lang w:eastAsia="zh-CN"/>
        </w:rPr>
        <w:t xml:space="preserve">) </w:t>
      </w:r>
      <w:r w:rsidRPr="005133FA">
        <w:rPr>
          <w:rFonts w:asciiTheme="majorHAnsi" w:hAnsiTheme="majorHAnsi" w:cs="Arial"/>
          <w:color w:val="auto"/>
          <w:kern w:val="3"/>
          <w:sz w:val="24"/>
          <w:szCs w:val="24"/>
          <w:lang w:eastAsia="zh-CN"/>
        </w:rPr>
        <w:t xml:space="preserve">na poziv naročnika v postopku javnega naročanja oz. pred sklenitvijo pogodbe o izvedbi tega javnega </w:t>
      </w:r>
      <w:r w:rsidRPr="005133FA">
        <w:rPr>
          <w:rFonts w:asciiTheme="majorHAnsi" w:hAnsiTheme="majorHAnsi" w:cs="Arial"/>
          <w:color w:val="auto"/>
          <w:kern w:val="3"/>
          <w:sz w:val="24"/>
          <w:szCs w:val="24"/>
          <w:lang w:eastAsia="zh-CN"/>
        </w:rPr>
        <w:lastRenderedPageBreak/>
        <w:t xml:space="preserve">naročila predložili izjavo oz. podatke o udeležbi fizičnih in pravnih oseb v lastništvu našega podjetja iz Priloge </w:t>
      </w:r>
      <w:r>
        <w:rPr>
          <w:rFonts w:asciiTheme="majorHAnsi" w:hAnsiTheme="majorHAnsi" w:cs="Arial"/>
          <w:color w:val="auto"/>
          <w:kern w:val="3"/>
          <w:sz w:val="24"/>
          <w:szCs w:val="24"/>
          <w:lang w:eastAsia="zh-CN"/>
        </w:rPr>
        <w:t>10</w:t>
      </w:r>
      <w:r w:rsidRPr="005133FA">
        <w:rPr>
          <w:rFonts w:asciiTheme="majorHAnsi" w:hAnsiTheme="majorHAnsi" w:cs="Arial"/>
          <w:color w:val="auto"/>
          <w:kern w:val="3"/>
          <w:sz w:val="24"/>
          <w:szCs w:val="24"/>
          <w:lang w:eastAsia="zh-CN"/>
        </w:rPr>
        <w:t xml:space="preserve"> </w:t>
      </w:r>
      <w:r>
        <w:rPr>
          <w:rFonts w:asciiTheme="majorHAnsi" w:hAnsiTheme="majorHAnsi" w:cs="Arial"/>
          <w:color w:val="auto"/>
          <w:kern w:val="3"/>
          <w:sz w:val="24"/>
          <w:szCs w:val="24"/>
          <w:lang w:eastAsia="zh-CN"/>
        </w:rPr>
        <w:t xml:space="preserve">razpisne </w:t>
      </w:r>
      <w:r w:rsidRPr="005133FA">
        <w:rPr>
          <w:rFonts w:asciiTheme="majorHAnsi" w:hAnsiTheme="majorHAnsi" w:cs="Arial"/>
          <w:color w:val="auto"/>
          <w:kern w:val="3"/>
          <w:sz w:val="24"/>
          <w:szCs w:val="24"/>
          <w:lang w:eastAsia="zh-CN"/>
        </w:rPr>
        <w:t>dokumentacije</w:t>
      </w:r>
      <w:r>
        <w:rPr>
          <w:rFonts w:asciiTheme="majorHAnsi" w:hAnsiTheme="majorHAnsi" w:cs="Arial"/>
          <w:color w:val="auto"/>
          <w:kern w:val="3"/>
          <w:sz w:val="24"/>
          <w:szCs w:val="24"/>
          <w:lang w:eastAsia="zh-CN"/>
        </w:rPr>
        <w:t>.</w:t>
      </w:r>
    </w:p>
    <w:p w14:paraId="1E44F2DC" w14:textId="77777777" w:rsidR="004B5C27" w:rsidRDefault="004B5C27" w:rsidP="009C271E">
      <w:pPr>
        <w:spacing w:after="0" w:line="240" w:lineRule="auto"/>
        <w:rPr>
          <w:rFonts w:asciiTheme="majorHAnsi" w:hAnsiTheme="majorHAnsi" w:cs="Arial"/>
          <w:b/>
          <w:sz w:val="24"/>
          <w:szCs w:val="24"/>
        </w:rPr>
      </w:pPr>
    </w:p>
    <w:p w14:paraId="62B76741" w14:textId="77777777" w:rsidR="00471BAC" w:rsidRDefault="00471BAC" w:rsidP="009C271E">
      <w:pPr>
        <w:spacing w:after="0" w:line="240" w:lineRule="auto"/>
        <w:rPr>
          <w:rFonts w:asciiTheme="majorHAnsi" w:hAnsiTheme="majorHAnsi" w:cs="Arial"/>
          <w:b/>
          <w:sz w:val="24"/>
          <w:szCs w:val="24"/>
        </w:rPr>
      </w:pPr>
    </w:p>
    <w:p w14:paraId="45E52EA5" w14:textId="77777777" w:rsidR="009C271E" w:rsidRPr="00AB4862" w:rsidRDefault="009C271E" w:rsidP="007B1239">
      <w:pPr>
        <w:numPr>
          <w:ilvl w:val="0"/>
          <w:numId w:val="37"/>
        </w:numPr>
        <w:tabs>
          <w:tab w:val="right" w:pos="2556"/>
          <w:tab w:val="right" w:pos="9017"/>
        </w:tabs>
        <w:spacing w:after="0"/>
        <w:ind w:left="567" w:hanging="567"/>
        <w:rPr>
          <w:rFonts w:asciiTheme="majorHAnsi" w:hAnsiTheme="majorHAnsi" w:cs="Arial"/>
          <w:b/>
          <w:color w:val="auto"/>
          <w:sz w:val="24"/>
          <w:szCs w:val="24"/>
          <w:u w:val="single"/>
        </w:rPr>
      </w:pPr>
      <w:r w:rsidRPr="004603BE">
        <w:rPr>
          <w:rFonts w:asciiTheme="majorHAnsi" w:hAnsiTheme="majorHAnsi" w:cs="Arial"/>
          <w:b/>
          <w:sz w:val="24"/>
          <w:szCs w:val="24"/>
        </w:rPr>
        <w:t>PRILOGE</w:t>
      </w:r>
      <w:r w:rsidRPr="00AB4862">
        <w:rPr>
          <w:rFonts w:asciiTheme="majorHAnsi" w:hAnsiTheme="majorHAnsi" w:cs="Arial"/>
          <w:b/>
          <w:color w:val="auto"/>
          <w:sz w:val="24"/>
          <w:szCs w:val="24"/>
        </w:rPr>
        <w:t xml:space="preserve"> K PONUDBI</w:t>
      </w:r>
    </w:p>
    <w:p w14:paraId="0EBFF458" w14:textId="77777777" w:rsidR="00AB4862" w:rsidRPr="00AB4862" w:rsidRDefault="00AB4862" w:rsidP="00A76F00">
      <w:pPr>
        <w:pStyle w:val="Odstavekseznama"/>
        <w:numPr>
          <w:ilvl w:val="0"/>
          <w:numId w:val="45"/>
        </w:numPr>
        <w:tabs>
          <w:tab w:val="right" w:pos="2556"/>
          <w:tab w:val="right" w:pos="9017"/>
        </w:tabs>
        <w:spacing w:after="0"/>
        <w:rPr>
          <w:rFonts w:asciiTheme="majorHAnsi" w:hAnsiTheme="majorHAnsi" w:cs="Arial"/>
          <w:sz w:val="24"/>
          <w:szCs w:val="24"/>
        </w:rPr>
      </w:pPr>
      <w:r w:rsidRPr="00AB4862">
        <w:rPr>
          <w:rFonts w:asciiTheme="majorHAnsi" w:hAnsiTheme="majorHAnsi" w:cs="Arial"/>
          <w:sz w:val="24"/>
          <w:szCs w:val="24"/>
        </w:rPr>
        <w:t xml:space="preserve">ESPD obrazec </w:t>
      </w:r>
      <w:r w:rsidRPr="00AB4862">
        <w:rPr>
          <w:rFonts w:asciiTheme="majorHAnsi" w:hAnsiTheme="majorHAnsi" w:cs="Arial"/>
          <w:i/>
          <w:sz w:val="21"/>
          <w:szCs w:val="21"/>
        </w:rPr>
        <w:t>(vseh relevantnih subjektov)</w:t>
      </w:r>
    </w:p>
    <w:p w14:paraId="776174B4" w14:textId="77777777" w:rsidR="00B87FCD" w:rsidRPr="00AB4862" w:rsidRDefault="00B87FCD" w:rsidP="00A76F00">
      <w:pPr>
        <w:pStyle w:val="Odstavekseznama"/>
        <w:numPr>
          <w:ilvl w:val="0"/>
          <w:numId w:val="45"/>
        </w:numPr>
        <w:tabs>
          <w:tab w:val="right" w:pos="2556"/>
          <w:tab w:val="right" w:pos="9017"/>
        </w:tabs>
        <w:spacing w:after="0"/>
        <w:rPr>
          <w:rFonts w:asciiTheme="majorHAnsi" w:hAnsiTheme="majorHAnsi" w:cs="Arial"/>
          <w:sz w:val="24"/>
          <w:szCs w:val="24"/>
        </w:rPr>
      </w:pPr>
      <w:r w:rsidRPr="00B87FCD">
        <w:rPr>
          <w:rFonts w:asciiTheme="majorHAnsi" w:hAnsiTheme="majorHAnsi" w:cs="Arial"/>
          <w:sz w:val="24"/>
          <w:szCs w:val="24"/>
        </w:rPr>
        <w:t>Popis del</w:t>
      </w:r>
    </w:p>
    <w:p w14:paraId="5D0CC040" w14:textId="4D384D56" w:rsidR="00831F7C" w:rsidRDefault="00831F7C" w:rsidP="00A76F00">
      <w:pPr>
        <w:pStyle w:val="Odstavekseznama"/>
        <w:numPr>
          <w:ilvl w:val="0"/>
          <w:numId w:val="45"/>
        </w:numPr>
        <w:tabs>
          <w:tab w:val="right" w:pos="2556"/>
          <w:tab w:val="right" w:pos="9017"/>
        </w:tabs>
        <w:spacing w:after="0"/>
        <w:rPr>
          <w:rFonts w:asciiTheme="majorHAnsi" w:hAnsiTheme="majorHAnsi" w:cs="Arial"/>
          <w:sz w:val="24"/>
          <w:szCs w:val="24"/>
        </w:rPr>
      </w:pPr>
      <w:proofErr w:type="spellStart"/>
      <w:r>
        <w:rPr>
          <w:rFonts w:asciiTheme="majorHAnsi" w:hAnsiTheme="majorHAnsi" w:cs="Arial"/>
          <w:sz w:val="24"/>
          <w:szCs w:val="24"/>
        </w:rPr>
        <w:t>Kalkulativni</w:t>
      </w:r>
      <w:proofErr w:type="spellEnd"/>
      <w:r>
        <w:rPr>
          <w:rFonts w:asciiTheme="majorHAnsi" w:hAnsiTheme="majorHAnsi" w:cs="Arial"/>
          <w:sz w:val="24"/>
          <w:szCs w:val="24"/>
        </w:rPr>
        <w:t xml:space="preserve"> elementi</w:t>
      </w:r>
    </w:p>
    <w:p w14:paraId="5798A705" w14:textId="164C6268" w:rsidR="00F159EB" w:rsidRDefault="00F159EB" w:rsidP="00A76F00">
      <w:pPr>
        <w:pStyle w:val="Odstavekseznama"/>
        <w:numPr>
          <w:ilvl w:val="0"/>
          <w:numId w:val="45"/>
        </w:numPr>
        <w:tabs>
          <w:tab w:val="right" w:pos="2556"/>
          <w:tab w:val="right" w:pos="9017"/>
        </w:tabs>
        <w:spacing w:after="0"/>
        <w:rPr>
          <w:rFonts w:asciiTheme="majorHAnsi" w:hAnsiTheme="majorHAnsi" w:cs="Arial"/>
          <w:sz w:val="24"/>
          <w:szCs w:val="24"/>
        </w:rPr>
      </w:pPr>
      <w:r>
        <w:rPr>
          <w:rFonts w:asciiTheme="majorHAnsi" w:hAnsiTheme="majorHAnsi" w:cs="Arial"/>
          <w:sz w:val="24"/>
          <w:szCs w:val="24"/>
        </w:rPr>
        <w:t>Potrdilo o ogledu območja gradnje</w:t>
      </w:r>
    </w:p>
    <w:p w14:paraId="2780147D" w14:textId="4572015F" w:rsidR="002429DA" w:rsidRDefault="002429DA" w:rsidP="00A76F00">
      <w:pPr>
        <w:pStyle w:val="Odstavekseznama"/>
        <w:numPr>
          <w:ilvl w:val="0"/>
          <w:numId w:val="45"/>
        </w:numPr>
        <w:tabs>
          <w:tab w:val="right" w:pos="2556"/>
          <w:tab w:val="right" w:pos="9017"/>
        </w:tabs>
        <w:spacing w:after="0"/>
        <w:rPr>
          <w:rFonts w:asciiTheme="majorHAnsi" w:hAnsiTheme="majorHAnsi" w:cs="Arial"/>
          <w:sz w:val="24"/>
          <w:szCs w:val="24"/>
        </w:rPr>
      </w:pPr>
      <w:r>
        <w:rPr>
          <w:rFonts w:asciiTheme="majorHAnsi" w:hAnsiTheme="majorHAnsi" w:cs="Arial"/>
          <w:sz w:val="24"/>
          <w:szCs w:val="24"/>
        </w:rPr>
        <w:t>Podatki za preveritev kaznovanosti v kazenski evidenci</w:t>
      </w:r>
    </w:p>
    <w:p w14:paraId="654CAE71" w14:textId="5AED84E2" w:rsidR="002429DA" w:rsidRDefault="002429DA" w:rsidP="00A76F00">
      <w:pPr>
        <w:pStyle w:val="Odstavekseznama"/>
        <w:numPr>
          <w:ilvl w:val="0"/>
          <w:numId w:val="45"/>
        </w:numPr>
        <w:tabs>
          <w:tab w:val="right" w:pos="2556"/>
          <w:tab w:val="right" w:pos="9017"/>
        </w:tabs>
        <w:spacing w:after="0"/>
        <w:rPr>
          <w:rFonts w:asciiTheme="majorHAnsi" w:hAnsiTheme="majorHAnsi" w:cs="Arial"/>
          <w:sz w:val="24"/>
          <w:szCs w:val="24"/>
        </w:rPr>
      </w:pPr>
      <w:r>
        <w:rPr>
          <w:rFonts w:asciiTheme="majorHAnsi" w:hAnsiTheme="majorHAnsi" w:cs="Arial"/>
          <w:sz w:val="24"/>
          <w:szCs w:val="24"/>
        </w:rPr>
        <w:t>Seznam referenc gospodarskega subjekta</w:t>
      </w:r>
    </w:p>
    <w:p w14:paraId="49CD100C" w14:textId="650FBAD9" w:rsidR="002429DA" w:rsidRDefault="002429DA" w:rsidP="00A76F00">
      <w:pPr>
        <w:pStyle w:val="Odstavekseznama"/>
        <w:numPr>
          <w:ilvl w:val="0"/>
          <w:numId w:val="45"/>
        </w:numPr>
        <w:tabs>
          <w:tab w:val="right" w:pos="2556"/>
          <w:tab w:val="right" w:pos="9017"/>
        </w:tabs>
        <w:spacing w:after="0"/>
        <w:rPr>
          <w:rFonts w:asciiTheme="majorHAnsi" w:hAnsiTheme="majorHAnsi" w:cs="Arial"/>
          <w:sz w:val="24"/>
          <w:szCs w:val="24"/>
        </w:rPr>
      </w:pPr>
      <w:r>
        <w:rPr>
          <w:rFonts w:asciiTheme="majorHAnsi" w:hAnsiTheme="majorHAnsi" w:cs="Arial"/>
          <w:sz w:val="24"/>
          <w:szCs w:val="24"/>
        </w:rPr>
        <w:t>Seznam referenc vodje gradnje</w:t>
      </w:r>
    </w:p>
    <w:p w14:paraId="1DB46B59" w14:textId="2D86F0FA" w:rsidR="00AD3B1F" w:rsidRDefault="00AD3B1F" w:rsidP="00A76F00">
      <w:pPr>
        <w:pStyle w:val="Odstavekseznama"/>
        <w:numPr>
          <w:ilvl w:val="0"/>
          <w:numId w:val="45"/>
        </w:numPr>
        <w:tabs>
          <w:tab w:val="right" w:pos="2556"/>
          <w:tab w:val="right" w:pos="9017"/>
        </w:tabs>
        <w:spacing w:after="0"/>
        <w:rPr>
          <w:rFonts w:asciiTheme="majorHAnsi" w:hAnsiTheme="majorHAnsi" w:cs="Arial"/>
          <w:sz w:val="24"/>
          <w:szCs w:val="24"/>
        </w:rPr>
      </w:pPr>
      <w:r>
        <w:rPr>
          <w:rFonts w:asciiTheme="majorHAnsi" w:hAnsiTheme="majorHAnsi" w:cs="Arial"/>
          <w:sz w:val="24"/>
          <w:szCs w:val="24"/>
        </w:rPr>
        <w:t>Dokazilo o poklicni kvalifikaciji in zaposlitvi nominiranega vodje gradnje</w:t>
      </w:r>
    </w:p>
    <w:p w14:paraId="5AE75AB0" w14:textId="31010D78" w:rsidR="004D5A1A" w:rsidRDefault="004D5A1A" w:rsidP="00A76F00">
      <w:pPr>
        <w:pStyle w:val="Odstavekseznama"/>
        <w:numPr>
          <w:ilvl w:val="0"/>
          <w:numId w:val="45"/>
        </w:numPr>
        <w:tabs>
          <w:tab w:val="right" w:pos="2556"/>
          <w:tab w:val="right" w:pos="9017"/>
        </w:tabs>
        <w:spacing w:after="0"/>
        <w:rPr>
          <w:rFonts w:asciiTheme="majorHAnsi" w:hAnsiTheme="majorHAnsi" w:cs="Arial"/>
          <w:sz w:val="24"/>
          <w:szCs w:val="24"/>
        </w:rPr>
      </w:pPr>
      <w:r>
        <w:rPr>
          <w:rFonts w:asciiTheme="majorHAnsi" w:hAnsiTheme="majorHAnsi" w:cs="Arial"/>
          <w:sz w:val="24"/>
          <w:szCs w:val="24"/>
        </w:rPr>
        <w:t>Finančno zavarovanje za resnost ponudbe</w:t>
      </w:r>
      <w:r w:rsidR="00471BAC">
        <w:rPr>
          <w:rFonts w:asciiTheme="majorHAnsi" w:hAnsiTheme="majorHAnsi" w:cs="Arial"/>
          <w:sz w:val="24"/>
          <w:szCs w:val="24"/>
        </w:rPr>
        <w:t xml:space="preserve"> </w:t>
      </w:r>
      <w:r w:rsidR="00471BAC" w:rsidRPr="00471BAC">
        <w:rPr>
          <w:rFonts w:asciiTheme="majorHAnsi" w:hAnsiTheme="majorHAnsi" w:cs="Arial"/>
          <w:i/>
          <w:color w:val="auto"/>
          <w:sz w:val="21"/>
          <w:szCs w:val="21"/>
        </w:rPr>
        <w:t>(predložiti ne sedež naročnika)</w:t>
      </w:r>
    </w:p>
    <w:p w14:paraId="62404B61" w14:textId="161F557F" w:rsidR="00F159EB" w:rsidRPr="00F159EB" w:rsidRDefault="00AB4862" w:rsidP="00A76F00">
      <w:pPr>
        <w:pStyle w:val="Odstavekseznama"/>
        <w:numPr>
          <w:ilvl w:val="0"/>
          <w:numId w:val="45"/>
        </w:numPr>
        <w:tabs>
          <w:tab w:val="right" w:pos="2556"/>
          <w:tab w:val="right" w:pos="9017"/>
        </w:tabs>
        <w:spacing w:after="0"/>
        <w:rPr>
          <w:rFonts w:asciiTheme="majorHAnsi" w:hAnsiTheme="majorHAnsi" w:cs="Arial"/>
          <w:sz w:val="24"/>
          <w:szCs w:val="24"/>
        </w:rPr>
      </w:pPr>
      <w:r w:rsidRPr="00AB4862">
        <w:rPr>
          <w:rFonts w:asciiTheme="majorHAnsi" w:hAnsiTheme="majorHAnsi" w:cs="Arial"/>
          <w:sz w:val="24"/>
          <w:szCs w:val="24"/>
        </w:rPr>
        <w:t xml:space="preserve">Izjava podizvajalca </w:t>
      </w:r>
      <w:r w:rsidRPr="00AB4862">
        <w:rPr>
          <w:rFonts w:asciiTheme="majorHAnsi" w:hAnsiTheme="majorHAnsi" w:cs="Arial"/>
          <w:i/>
          <w:color w:val="auto"/>
          <w:sz w:val="21"/>
          <w:szCs w:val="21"/>
        </w:rPr>
        <w:t>(če ga je ponudnik nominiral v svojem ESPD)</w:t>
      </w:r>
    </w:p>
    <w:p w14:paraId="428CFB26" w14:textId="77777777" w:rsidR="009C271E" w:rsidRDefault="009C271E" w:rsidP="009C271E">
      <w:pPr>
        <w:tabs>
          <w:tab w:val="right" w:pos="2556"/>
          <w:tab w:val="right" w:pos="9017"/>
        </w:tabs>
        <w:spacing w:after="0"/>
        <w:jc w:val="both"/>
        <w:rPr>
          <w:rFonts w:asciiTheme="majorHAnsi" w:hAnsiTheme="majorHAnsi" w:cs="Arial"/>
          <w:i/>
          <w:color w:val="auto"/>
          <w:sz w:val="21"/>
          <w:szCs w:val="21"/>
        </w:rPr>
      </w:pPr>
    </w:p>
    <w:p w14:paraId="217FCA57" w14:textId="77777777" w:rsidR="00403C03" w:rsidRPr="00D3475C" w:rsidRDefault="00403C03" w:rsidP="00403C03">
      <w:pPr>
        <w:spacing w:after="0"/>
        <w:rPr>
          <w:rFonts w:cs="Arial"/>
          <w:bCs/>
          <w:i/>
          <w:color w:val="auto"/>
          <w:sz w:val="24"/>
          <w:szCs w:val="24"/>
        </w:rPr>
      </w:pPr>
    </w:p>
    <w:p w14:paraId="27207C8F" w14:textId="6666659A" w:rsidR="006E0A5A" w:rsidRPr="009C76CA" w:rsidRDefault="004677E3" w:rsidP="00AB4862">
      <w:pPr>
        <w:pStyle w:val="Slog3"/>
        <w:rPr>
          <w:rStyle w:val="Neenpoudarek"/>
          <w:rFonts w:asciiTheme="majorHAnsi" w:hAnsiTheme="majorHAnsi" w:cs="Arial"/>
          <w:bCs w:val="0"/>
          <w:i/>
          <w:iCs/>
          <w:color w:val="auto"/>
        </w:rPr>
      </w:pPr>
      <w:bookmarkStart w:id="4" w:name="_Toc141261239"/>
      <w:r>
        <w:rPr>
          <w:rStyle w:val="Neenpoudarek"/>
          <w:rFonts w:asciiTheme="majorHAnsi" w:hAnsiTheme="majorHAnsi" w:cs="Arial"/>
          <w:bCs w:val="0"/>
          <w:i/>
          <w:iCs/>
          <w:color w:val="auto"/>
        </w:rPr>
        <w:lastRenderedPageBreak/>
        <w:t xml:space="preserve">Priloga </w:t>
      </w:r>
      <w:r w:rsidR="00AB4862">
        <w:rPr>
          <w:rStyle w:val="Neenpoudarek"/>
          <w:rFonts w:asciiTheme="majorHAnsi" w:hAnsiTheme="majorHAnsi" w:cs="Arial"/>
          <w:bCs w:val="0"/>
          <w:i/>
          <w:iCs/>
          <w:color w:val="auto"/>
        </w:rPr>
        <w:t>B</w:t>
      </w:r>
      <w:bookmarkEnd w:id="4"/>
    </w:p>
    <w:p w14:paraId="24573FDC" w14:textId="09E55F90" w:rsidR="006E0A5A" w:rsidRPr="001669B5" w:rsidRDefault="004677E3" w:rsidP="004677E3">
      <w:pPr>
        <w:pStyle w:val="Intenzivencitat"/>
        <w:tabs>
          <w:tab w:val="center" w:pos="4535"/>
          <w:tab w:val="left" w:pos="6705"/>
        </w:tabs>
        <w:jc w:val="left"/>
      </w:pPr>
      <w:r>
        <w:tab/>
      </w:r>
      <w:bookmarkStart w:id="5" w:name="_Toc141261240"/>
      <w:r w:rsidR="006E0A5A" w:rsidRPr="001669B5">
        <w:t>ESPD OBRAZEC</w:t>
      </w:r>
      <w:bookmarkEnd w:id="5"/>
      <w:r>
        <w:tab/>
      </w:r>
    </w:p>
    <w:p w14:paraId="1045EA8C" w14:textId="77777777" w:rsidR="004677E3" w:rsidRDefault="004677E3" w:rsidP="006E0A5A">
      <w:pPr>
        <w:spacing w:after="0"/>
        <w:jc w:val="both"/>
        <w:rPr>
          <w:rFonts w:asciiTheme="majorHAnsi" w:hAnsiTheme="majorHAnsi" w:cs="Arial"/>
          <w:color w:val="auto"/>
          <w:sz w:val="24"/>
          <w:szCs w:val="24"/>
          <w:lang w:eastAsia="zh-CN"/>
        </w:rPr>
      </w:pPr>
    </w:p>
    <w:p w14:paraId="2846D97C" w14:textId="6F8AF5AB" w:rsidR="004F5A93" w:rsidRPr="00301E9B" w:rsidRDefault="004F5A93" w:rsidP="004677E3">
      <w:pPr>
        <w:spacing w:after="0"/>
        <w:jc w:val="both"/>
        <w:rPr>
          <w:rFonts w:cs="Arial"/>
          <w:color w:val="FF0000"/>
          <w:sz w:val="24"/>
          <w:szCs w:val="24"/>
          <w:lang w:eastAsia="zh-CN"/>
        </w:rPr>
        <w:sectPr w:rsidR="004F5A93" w:rsidRPr="00301E9B" w:rsidSect="001D2A32">
          <w:pgSz w:w="11906" w:h="16838" w:code="9"/>
          <w:pgMar w:top="1418" w:right="1418" w:bottom="1418" w:left="1135" w:header="709" w:footer="709" w:gutter="0"/>
          <w:cols w:space="708"/>
          <w:docGrid w:linePitch="360"/>
        </w:sectPr>
      </w:pPr>
      <w:r w:rsidRPr="001F5F4C">
        <w:rPr>
          <w:rFonts w:asciiTheme="majorHAnsi" w:hAnsiTheme="majorHAnsi" w:cs="Arial"/>
          <w:color w:val="auto"/>
          <w:sz w:val="24"/>
          <w:szCs w:val="24"/>
          <w:lang w:eastAsia="zh-CN"/>
        </w:rPr>
        <w:t>Ponudnik predloži za vsak gospodarski subjekt, ki v kakršni koli vlogi sodeluje v okviru predmetnega postopka javnega naročanja, elektronsko izpolnjen ESPD obrazec</w:t>
      </w:r>
      <w:r w:rsidRPr="001F5F4C">
        <w:rPr>
          <w:rStyle w:val="Sprotnaopomba-sklic"/>
          <w:rFonts w:asciiTheme="majorHAnsi" w:hAnsiTheme="majorHAnsi" w:cs="Arial"/>
          <w:color w:val="auto"/>
          <w:sz w:val="24"/>
          <w:szCs w:val="24"/>
          <w:lang w:eastAsia="zh-CN"/>
        </w:rPr>
        <w:footnoteReference w:id="1"/>
      </w:r>
      <w:r w:rsidRPr="00E369E8">
        <w:rPr>
          <w:rFonts w:cs="Arial"/>
          <w:color w:val="auto"/>
          <w:sz w:val="24"/>
          <w:szCs w:val="24"/>
          <w:lang w:eastAsia="zh-CN"/>
        </w:rPr>
        <w:t>.</w:t>
      </w:r>
    </w:p>
    <w:p w14:paraId="1108D092" w14:textId="633F6A8F" w:rsidR="00AB4862" w:rsidRPr="00C262A7" w:rsidRDefault="00AB4862" w:rsidP="00AB4862">
      <w:pPr>
        <w:pStyle w:val="Slog3"/>
        <w:rPr>
          <w:rStyle w:val="Neenpoudarek"/>
          <w:rFonts w:asciiTheme="majorHAnsi" w:hAnsiTheme="majorHAnsi" w:cs="Arial"/>
          <w:bCs w:val="0"/>
          <w:i/>
          <w:iCs/>
          <w:color w:val="auto"/>
          <w:sz w:val="22"/>
          <w:szCs w:val="22"/>
        </w:rPr>
      </w:pPr>
      <w:bookmarkStart w:id="6" w:name="_Toc131154668"/>
      <w:bookmarkStart w:id="7" w:name="_Toc141261241"/>
      <w:r w:rsidRPr="00C262A7">
        <w:rPr>
          <w:rStyle w:val="Neenpoudarek"/>
          <w:rFonts w:asciiTheme="majorHAnsi" w:hAnsiTheme="majorHAnsi" w:cs="Arial"/>
          <w:i/>
          <w:iCs/>
          <w:color w:val="auto"/>
          <w:sz w:val="22"/>
          <w:szCs w:val="22"/>
        </w:rPr>
        <w:lastRenderedPageBreak/>
        <w:t>Priloga 1</w:t>
      </w:r>
      <w:bookmarkEnd w:id="6"/>
      <w:r w:rsidR="003F3F59">
        <w:rPr>
          <w:rStyle w:val="Neenpoudarek"/>
          <w:rFonts w:asciiTheme="majorHAnsi" w:hAnsiTheme="majorHAnsi" w:cs="Arial"/>
          <w:i/>
          <w:iCs/>
          <w:color w:val="auto"/>
          <w:sz w:val="22"/>
          <w:szCs w:val="22"/>
        </w:rPr>
        <w:t>A – varianta A</w:t>
      </w:r>
      <w:bookmarkEnd w:id="7"/>
    </w:p>
    <w:p w14:paraId="1A3624D1" w14:textId="70FAFFD0" w:rsidR="00AB4862" w:rsidRPr="00C262A7" w:rsidRDefault="003E5C8A" w:rsidP="00AB4862">
      <w:pPr>
        <w:pStyle w:val="Intenzivencitat"/>
      </w:pPr>
      <w:bookmarkStart w:id="8" w:name="_Toc141261242"/>
      <w:r>
        <w:t>POPIS DEL</w:t>
      </w:r>
      <w:bookmarkEnd w:id="8"/>
    </w:p>
    <w:p w14:paraId="09E44D68" w14:textId="77777777" w:rsidR="00301E9B" w:rsidRDefault="00301E9B" w:rsidP="00AB4862">
      <w:pPr>
        <w:spacing w:after="0"/>
        <w:jc w:val="both"/>
        <w:rPr>
          <w:rFonts w:cs="Arial"/>
          <w:color w:val="auto"/>
          <w:sz w:val="24"/>
          <w:szCs w:val="24"/>
        </w:rPr>
      </w:pPr>
    </w:p>
    <w:p w14:paraId="29097983" w14:textId="4998C98B" w:rsidR="003E5C8A" w:rsidRPr="00981E6E" w:rsidRDefault="003E5C8A" w:rsidP="003E5C8A">
      <w:pPr>
        <w:spacing w:after="0"/>
        <w:jc w:val="both"/>
        <w:rPr>
          <w:rFonts w:asciiTheme="majorHAnsi" w:hAnsiTheme="majorHAnsi" w:cs="Arial"/>
          <w:color w:val="auto"/>
          <w:sz w:val="24"/>
          <w:szCs w:val="24"/>
          <w:lang w:eastAsia="zh-CN"/>
        </w:rPr>
      </w:pPr>
      <w:r w:rsidRPr="001F5F4C">
        <w:rPr>
          <w:rFonts w:asciiTheme="majorHAnsi" w:hAnsiTheme="majorHAnsi" w:cs="Arial"/>
          <w:color w:val="auto"/>
          <w:sz w:val="24"/>
          <w:szCs w:val="24"/>
          <w:lang w:eastAsia="zh-CN"/>
        </w:rPr>
        <w:t>P</w:t>
      </w:r>
      <w:r w:rsidRPr="00981E6E">
        <w:rPr>
          <w:rFonts w:asciiTheme="majorHAnsi" w:hAnsiTheme="majorHAnsi" w:cs="Arial"/>
          <w:color w:val="auto"/>
          <w:sz w:val="24"/>
          <w:szCs w:val="24"/>
          <w:lang w:eastAsia="zh-CN"/>
        </w:rPr>
        <w:t xml:space="preserve">onudnik je </w:t>
      </w:r>
      <w:r w:rsidR="00471BAC" w:rsidRPr="00981E6E">
        <w:rPr>
          <w:rFonts w:asciiTheme="majorHAnsi" w:hAnsiTheme="majorHAnsi" w:cs="Arial"/>
          <w:color w:val="auto"/>
          <w:sz w:val="24"/>
          <w:szCs w:val="24"/>
          <w:lang w:eastAsia="zh-CN"/>
        </w:rPr>
        <w:t xml:space="preserve">dolžan </w:t>
      </w:r>
      <w:r w:rsidRPr="00981E6E">
        <w:rPr>
          <w:rFonts w:asciiTheme="majorHAnsi" w:hAnsiTheme="majorHAnsi" w:cs="Arial"/>
          <w:color w:val="auto"/>
          <w:sz w:val="24"/>
          <w:szCs w:val="24"/>
          <w:lang w:eastAsia="zh-CN"/>
        </w:rPr>
        <w:t xml:space="preserve">pred oddajo ponudbe preveriti ustreznost projektne dokumentacije in popisa del. Morebitna odstopanja je dolžan upoštevati v ponudbi tako, da bo dela </w:t>
      </w:r>
      <w:r w:rsidR="00981E6E" w:rsidRPr="00981E6E">
        <w:rPr>
          <w:rFonts w:asciiTheme="majorHAnsi" w:hAnsiTheme="majorHAnsi" w:cs="Arial"/>
          <w:color w:val="auto"/>
          <w:sz w:val="24"/>
          <w:szCs w:val="24"/>
          <w:lang w:eastAsia="zh-CN"/>
        </w:rPr>
        <w:t>zmožen</w:t>
      </w:r>
      <w:r w:rsidRPr="00981E6E">
        <w:rPr>
          <w:rFonts w:asciiTheme="majorHAnsi" w:hAnsiTheme="majorHAnsi" w:cs="Arial"/>
          <w:color w:val="auto"/>
          <w:sz w:val="24"/>
          <w:szCs w:val="24"/>
          <w:lang w:eastAsia="zh-CN"/>
        </w:rPr>
        <w:t xml:space="preserve"> izvesti v skladu s pogoji </w:t>
      </w:r>
      <w:r w:rsidR="00981E6E" w:rsidRPr="00981E6E">
        <w:rPr>
          <w:rFonts w:asciiTheme="majorHAnsi" w:hAnsiTheme="majorHAnsi" w:cs="Arial"/>
          <w:color w:val="auto"/>
          <w:sz w:val="24"/>
          <w:szCs w:val="24"/>
          <w:lang w:eastAsia="zh-CN"/>
        </w:rPr>
        <w:t xml:space="preserve">in zahtevami </w:t>
      </w:r>
      <w:r w:rsidRPr="00981E6E">
        <w:rPr>
          <w:rFonts w:asciiTheme="majorHAnsi" w:hAnsiTheme="majorHAnsi" w:cs="Arial"/>
          <w:color w:val="auto"/>
          <w:sz w:val="24"/>
          <w:szCs w:val="24"/>
          <w:lang w:eastAsia="zh-CN"/>
        </w:rPr>
        <w:t xml:space="preserve">naročila </w:t>
      </w:r>
      <w:r w:rsidR="00981E6E" w:rsidRPr="00981E6E">
        <w:rPr>
          <w:rFonts w:asciiTheme="majorHAnsi" w:hAnsiTheme="majorHAnsi" w:cs="Arial"/>
          <w:color w:val="auto"/>
          <w:sz w:val="24"/>
          <w:szCs w:val="24"/>
          <w:lang w:eastAsia="zh-CN"/>
        </w:rPr>
        <w:t>ter</w:t>
      </w:r>
      <w:r w:rsidRPr="00981E6E">
        <w:rPr>
          <w:rFonts w:asciiTheme="majorHAnsi" w:hAnsiTheme="majorHAnsi" w:cs="Arial"/>
          <w:color w:val="auto"/>
          <w:sz w:val="24"/>
          <w:szCs w:val="24"/>
          <w:lang w:eastAsia="zh-CN"/>
        </w:rPr>
        <w:t xml:space="preserve"> </w:t>
      </w:r>
      <w:r w:rsidR="00981E6E" w:rsidRPr="00981E6E">
        <w:rPr>
          <w:rFonts w:asciiTheme="majorHAnsi" w:hAnsiTheme="majorHAnsi" w:cs="Arial"/>
          <w:color w:val="auto"/>
          <w:sz w:val="24"/>
          <w:szCs w:val="24"/>
          <w:lang w:eastAsia="zh-CN"/>
        </w:rPr>
        <w:t>p</w:t>
      </w:r>
      <w:r w:rsidRPr="00981E6E">
        <w:rPr>
          <w:rFonts w:asciiTheme="majorHAnsi" w:hAnsiTheme="majorHAnsi" w:cs="Arial"/>
          <w:color w:val="auto"/>
          <w:sz w:val="24"/>
          <w:szCs w:val="24"/>
          <w:lang w:eastAsia="zh-CN"/>
        </w:rPr>
        <w:t>ogodb</w:t>
      </w:r>
      <w:r w:rsidR="00981E6E" w:rsidRPr="00981E6E">
        <w:rPr>
          <w:rFonts w:asciiTheme="majorHAnsi" w:hAnsiTheme="majorHAnsi" w:cs="Arial"/>
          <w:color w:val="auto"/>
          <w:sz w:val="24"/>
          <w:szCs w:val="24"/>
          <w:lang w:eastAsia="zh-CN"/>
        </w:rPr>
        <w:t>o</w:t>
      </w:r>
      <w:r w:rsidRPr="00981E6E">
        <w:rPr>
          <w:rFonts w:asciiTheme="majorHAnsi" w:hAnsiTheme="majorHAnsi" w:cs="Arial"/>
          <w:color w:val="auto"/>
          <w:sz w:val="24"/>
          <w:szCs w:val="24"/>
          <w:lang w:eastAsia="zh-CN"/>
        </w:rPr>
        <w:t>.</w:t>
      </w:r>
    </w:p>
    <w:p w14:paraId="6B876736" w14:textId="77777777" w:rsidR="003E5C8A" w:rsidRPr="00981E6E" w:rsidRDefault="003E5C8A" w:rsidP="003E5C8A">
      <w:pPr>
        <w:spacing w:after="0"/>
        <w:jc w:val="both"/>
        <w:rPr>
          <w:rFonts w:asciiTheme="majorHAnsi" w:hAnsiTheme="majorHAnsi" w:cs="Arial"/>
          <w:color w:val="auto"/>
          <w:sz w:val="24"/>
          <w:szCs w:val="24"/>
          <w:lang w:eastAsia="zh-CN"/>
        </w:rPr>
      </w:pPr>
    </w:p>
    <w:p w14:paraId="448F6D8A" w14:textId="36EF3F6C" w:rsidR="003E5C8A" w:rsidRPr="009B4395" w:rsidRDefault="003E5C8A" w:rsidP="003E5C8A">
      <w:pPr>
        <w:spacing w:after="0"/>
        <w:jc w:val="both"/>
        <w:rPr>
          <w:rFonts w:asciiTheme="majorHAnsi" w:hAnsiTheme="majorHAnsi" w:cs="Arial"/>
          <w:color w:val="auto"/>
          <w:sz w:val="24"/>
          <w:szCs w:val="24"/>
          <w:lang w:eastAsia="zh-CN"/>
        </w:rPr>
      </w:pPr>
      <w:r w:rsidRPr="00981E6E">
        <w:rPr>
          <w:rFonts w:asciiTheme="majorHAnsi" w:hAnsiTheme="majorHAnsi" w:cs="Arial"/>
          <w:color w:val="auto"/>
          <w:sz w:val="24"/>
          <w:szCs w:val="24"/>
          <w:lang w:eastAsia="zh-CN"/>
        </w:rPr>
        <w:t xml:space="preserve">Komercialna imena, blagovne znamke in modeli oz. proizvajalci blaga, ki so morebiti navedeni v posameznih delih </w:t>
      </w:r>
      <w:r w:rsidR="00981E6E" w:rsidRPr="00981E6E">
        <w:rPr>
          <w:rFonts w:asciiTheme="majorHAnsi" w:hAnsiTheme="majorHAnsi" w:cs="Arial"/>
          <w:color w:val="auto"/>
          <w:sz w:val="24"/>
          <w:szCs w:val="24"/>
          <w:lang w:eastAsia="zh-CN"/>
        </w:rPr>
        <w:t xml:space="preserve">popisa, projektni dokumentaciji ali tehničnih </w:t>
      </w:r>
      <w:r w:rsidRPr="00981E6E">
        <w:rPr>
          <w:rFonts w:asciiTheme="majorHAnsi" w:hAnsiTheme="majorHAnsi" w:cs="Arial"/>
          <w:color w:val="auto"/>
          <w:sz w:val="24"/>
          <w:szCs w:val="24"/>
          <w:lang w:eastAsia="zh-CN"/>
        </w:rPr>
        <w:t>specifikacij</w:t>
      </w:r>
      <w:r w:rsidR="00981E6E" w:rsidRPr="00981E6E">
        <w:rPr>
          <w:rFonts w:asciiTheme="majorHAnsi" w:hAnsiTheme="majorHAnsi" w:cs="Arial"/>
          <w:color w:val="auto"/>
          <w:sz w:val="24"/>
          <w:szCs w:val="24"/>
          <w:lang w:eastAsia="zh-CN"/>
        </w:rPr>
        <w:t>ah</w:t>
      </w:r>
      <w:r w:rsidRPr="00981E6E">
        <w:rPr>
          <w:rFonts w:asciiTheme="majorHAnsi" w:hAnsiTheme="majorHAnsi" w:cs="Arial"/>
          <w:color w:val="auto"/>
          <w:sz w:val="24"/>
          <w:szCs w:val="24"/>
          <w:lang w:eastAsia="zh-CN"/>
        </w:rPr>
        <w:t>, so navedeni zgolj primeroma</w:t>
      </w:r>
      <w:r w:rsidR="00981E6E" w:rsidRPr="00981E6E">
        <w:rPr>
          <w:rFonts w:asciiTheme="majorHAnsi" w:hAnsiTheme="majorHAnsi" w:cs="Arial"/>
          <w:color w:val="auto"/>
          <w:sz w:val="24"/>
          <w:szCs w:val="24"/>
          <w:lang w:eastAsia="zh-CN"/>
        </w:rPr>
        <w:t>, predvsem</w:t>
      </w:r>
      <w:r w:rsidRPr="00981E6E">
        <w:rPr>
          <w:rFonts w:asciiTheme="majorHAnsi" w:hAnsiTheme="majorHAnsi" w:cs="Arial"/>
          <w:color w:val="auto"/>
          <w:sz w:val="24"/>
          <w:szCs w:val="24"/>
          <w:lang w:eastAsia="zh-CN"/>
        </w:rPr>
        <w:t xml:space="preserve"> zaradi določitve kakovosti. Naročnik bo sprejel enakovre</w:t>
      </w:r>
      <w:r w:rsidRPr="009B4395">
        <w:rPr>
          <w:rFonts w:asciiTheme="majorHAnsi" w:hAnsiTheme="majorHAnsi" w:cs="Arial"/>
          <w:color w:val="auto"/>
          <w:sz w:val="24"/>
          <w:szCs w:val="24"/>
          <w:lang w:eastAsia="zh-CN"/>
        </w:rPr>
        <w:t>dno blago, izvajalec pa s predložitvijo ponudbe z enakovrednim blagom prevzema kazensko in materialno odgovornost za morebitne napake in škodo, ki bi nastale zaradi neustreznosti ali nekompatibilnosti.</w:t>
      </w:r>
    </w:p>
    <w:p w14:paraId="4D6A28C4" w14:textId="77777777" w:rsidR="003E5C8A" w:rsidRPr="009B4395" w:rsidRDefault="003E5C8A" w:rsidP="003E5C8A">
      <w:pPr>
        <w:spacing w:after="0"/>
        <w:jc w:val="both"/>
        <w:rPr>
          <w:rFonts w:asciiTheme="majorHAnsi" w:hAnsiTheme="majorHAnsi" w:cs="Arial"/>
          <w:color w:val="auto"/>
          <w:sz w:val="24"/>
          <w:szCs w:val="24"/>
          <w:lang w:eastAsia="zh-CN"/>
        </w:rPr>
      </w:pPr>
    </w:p>
    <w:p w14:paraId="7CAAB4AD" w14:textId="77777777" w:rsidR="003E5C8A" w:rsidRPr="009B4395" w:rsidRDefault="003E5C8A" w:rsidP="003E5C8A">
      <w:pPr>
        <w:spacing w:after="0"/>
        <w:jc w:val="both"/>
        <w:rPr>
          <w:rFonts w:asciiTheme="majorHAnsi" w:hAnsiTheme="majorHAnsi" w:cs="Arial"/>
          <w:color w:val="auto"/>
          <w:sz w:val="24"/>
          <w:szCs w:val="24"/>
          <w:lang w:eastAsia="zh-CN"/>
        </w:rPr>
      </w:pPr>
      <w:r w:rsidRPr="009B4395">
        <w:rPr>
          <w:rFonts w:asciiTheme="majorHAnsi" w:hAnsiTheme="majorHAnsi" w:cs="Arial"/>
          <w:color w:val="auto"/>
          <w:sz w:val="24"/>
          <w:szCs w:val="24"/>
          <w:lang w:eastAsia="zh-CN"/>
        </w:rPr>
        <w:t>Navodilo za izpolnjevanje obrazca Popis del:</w:t>
      </w:r>
    </w:p>
    <w:p w14:paraId="4B1EC955" w14:textId="20BA1EDD" w:rsidR="00E60EC9" w:rsidRPr="009B4395" w:rsidRDefault="00E60EC9" w:rsidP="00E60EC9">
      <w:pPr>
        <w:spacing w:after="0"/>
        <w:jc w:val="both"/>
        <w:rPr>
          <w:rFonts w:cs="Arial"/>
          <w:color w:val="auto"/>
          <w:sz w:val="24"/>
          <w:szCs w:val="24"/>
          <w:lang w:eastAsia="zh-CN"/>
        </w:rPr>
      </w:pPr>
      <w:r w:rsidRPr="009B4395">
        <w:rPr>
          <w:rFonts w:asciiTheme="majorHAnsi" w:hAnsiTheme="majorHAnsi" w:cs="Arial"/>
          <w:color w:val="auto"/>
          <w:sz w:val="24"/>
          <w:szCs w:val="24"/>
          <w:lang w:eastAsia="zh-CN"/>
        </w:rPr>
        <w:t xml:space="preserve">V primeru, da </w:t>
      </w:r>
      <w:r w:rsidR="004F66ED" w:rsidRPr="009B4395">
        <w:rPr>
          <w:rFonts w:asciiTheme="majorHAnsi" w:hAnsiTheme="majorHAnsi" w:cs="Arial"/>
          <w:color w:val="auto"/>
          <w:sz w:val="24"/>
          <w:szCs w:val="24"/>
          <w:lang w:eastAsia="zh-CN"/>
        </w:rPr>
        <w:t>ponudnik oddaja</w:t>
      </w:r>
      <w:r w:rsidRPr="009B4395">
        <w:rPr>
          <w:rFonts w:asciiTheme="majorHAnsi" w:hAnsiTheme="majorHAnsi" w:cs="Arial"/>
          <w:color w:val="auto"/>
          <w:sz w:val="24"/>
          <w:szCs w:val="24"/>
          <w:lang w:eastAsia="zh-CN"/>
        </w:rPr>
        <w:t xml:space="preserve"> ponudbo za varianto A, ki se nanaša na </w:t>
      </w:r>
      <w:r w:rsidRPr="009B4395">
        <w:rPr>
          <w:rFonts w:cs="Arial"/>
          <w:color w:val="auto"/>
          <w:sz w:val="24"/>
          <w:szCs w:val="24"/>
          <w:lang w:eastAsia="zh-CN"/>
        </w:rPr>
        <w:t>izvedbo zaščite gradbene jame s fazno izdelavo Jet-</w:t>
      </w:r>
      <w:proofErr w:type="spellStart"/>
      <w:r w:rsidRPr="009B4395">
        <w:rPr>
          <w:rFonts w:cs="Arial"/>
          <w:color w:val="auto"/>
          <w:sz w:val="24"/>
          <w:szCs w:val="24"/>
          <w:lang w:eastAsia="zh-CN"/>
        </w:rPr>
        <w:t>Grouting</w:t>
      </w:r>
      <w:proofErr w:type="spellEnd"/>
      <w:r w:rsidRPr="009B4395">
        <w:rPr>
          <w:rFonts w:cs="Arial"/>
          <w:color w:val="auto"/>
          <w:sz w:val="24"/>
          <w:szCs w:val="24"/>
          <w:lang w:eastAsia="zh-CN"/>
        </w:rPr>
        <w:t xml:space="preserve"> slopov premera 200 cm in 120 cm po obodu objekta, izpolni in predloži popis del v datoteki »2021-07-25_Popis </w:t>
      </w:r>
      <w:proofErr w:type="spellStart"/>
      <w:r w:rsidRPr="009B4395">
        <w:rPr>
          <w:rFonts w:cs="Arial"/>
          <w:color w:val="auto"/>
          <w:sz w:val="24"/>
          <w:szCs w:val="24"/>
          <w:lang w:eastAsia="zh-CN"/>
        </w:rPr>
        <w:t>del_gradbena</w:t>
      </w:r>
      <w:proofErr w:type="spellEnd"/>
      <w:r w:rsidRPr="009B4395">
        <w:rPr>
          <w:rFonts w:cs="Arial"/>
          <w:color w:val="auto"/>
          <w:sz w:val="24"/>
          <w:szCs w:val="24"/>
          <w:lang w:eastAsia="zh-CN"/>
        </w:rPr>
        <w:t xml:space="preserve"> </w:t>
      </w:r>
      <w:proofErr w:type="spellStart"/>
      <w:r w:rsidRPr="009B4395">
        <w:rPr>
          <w:rFonts w:cs="Arial"/>
          <w:color w:val="auto"/>
          <w:sz w:val="24"/>
          <w:szCs w:val="24"/>
          <w:lang w:eastAsia="zh-CN"/>
        </w:rPr>
        <w:t>jama_Litostroj</w:t>
      </w:r>
      <w:proofErr w:type="spellEnd"/>
      <w:r w:rsidRPr="009B4395">
        <w:rPr>
          <w:rFonts w:cs="Arial"/>
          <w:color w:val="auto"/>
          <w:sz w:val="24"/>
          <w:szCs w:val="24"/>
          <w:lang w:eastAsia="zh-CN"/>
        </w:rPr>
        <w:t xml:space="preserve"> </w:t>
      </w:r>
      <w:proofErr w:type="spellStart"/>
      <w:r w:rsidRPr="009B4395">
        <w:rPr>
          <w:rFonts w:cs="Arial"/>
          <w:color w:val="auto"/>
          <w:sz w:val="24"/>
          <w:szCs w:val="24"/>
          <w:lang w:eastAsia="zh-CN"/>
        </w:rPr>
        <w:t>jug_varianta</w:t>
      </w:r>
      <w:proofErr w:type="spellEnd"/>
      <w:r w:rsidRPr="009B4395">
        <w:rPr>
          <w:rFonts w:cs="Arial"/>
          <w:color w:val="auto"/>
          <w:sz w:val="24"/>
          <w:szCs w:val="24"/>
          <w:lang w:eastAsia="zh-CN"/>
        </w:rPr>
        <w:t xml:space="preserve"> A.xls«.</w:t>
      </w:r>
    </w:p>
    <w:p w14:paraId="47C33AF1" w14:textId="77777777" w:rsidR="00E60EC9" w:rsidRPr="009B4395" w:rsidRDefault="00E60EC9" w:rsidP="00E60EC9">
      <w:pPr>
        <w:spacing w:after="0"/>
        <w:jc w:val="both"/>
        <w:rPr>
          <w:rFonts w:asciiTheme="majorHAnsi" w:hAnsiTheme="majorHAnsi" w:cs="Arial"/>
          <w:color w:val="auto"/>
          <w:sz w:val="24"/>
          <w:szCs w:val="24"/>
          <w:lang w:eastAsia="zh-CN"/>
        </w:rPr>
      </w:pPr>
    </w:p>
    <w:p w14:paraId="2220EFF7" w14:textId="77777777" w:rsidR="00981E6E" w:rsidRPr="009B4395" w:rsidRDefault="00981E6E" w:rsidP="00981E6E">
      <w:pPr>
        <w:spacing w:after="0"/>
        <w:jc w:val="both"/>
        <w:rPr>
          <w:rFonts w:asciiTheme="majorHAnsi" w:hAnsiTheme="majorHAnsi" w:cs="Arial"/>
          <w:color w:val="auto"/>
          <w:sz w:val="24"/>
          <w:szCs w:val="24"/>
          <w:lang w:eastAsia="zh-CN"/>
        </w:rPr>
      </w:pPr>
      <w:r w:rsidRPr="009B4395">
        <w:rPr>
          <w:rFonts w:asciiTheme="majorHAnsi" w:hAnsiTheme="majorHAnsi" w:cs="Arial"/>
          <w:color w:val="auto"/>
          <w:sz w:val="24"/>
          <w:szCs w:val="24"/>
          <w:lang w:eastAsia="zh-CN"/>
        </w:rPr>
        <w:t xml:space="preserve">V zeleno označenih poljih ponudnik navede datum in referenčno številko svoje ponudbe ter svoj naziv. </w:t>
      </w:r>
    </w:p>
    <w:p w14:paraId="4B85BA73" w14:textId="77777777" w:rsidR="00981E6E" w:rsidRPr="009B4395" w:rsidRDefault="00981E6E" w:rsidP="00981E6E">
      <w:pPr>
        <w:spacing w:after="0"/>
        <w:jc w:val="both"/>
        <w:rPr>
          <w:rFonts w:asciiTheme="majorHAnsi" w:hAnsiTheme="majorHAnsi" w:cs="Arial"/>
          <w:color w:val="auto"/>
          <w:sz w:val="24"/>
          <w:szCs w:val="24"/>
          <w:lang w:eastAsia="zh-CN"/>
        </w:rPr>
      </w:pPr>
    </w:p>
    <w:p w14:paraId="4F289665" w14:textId="2196BEDD" w:rsidR="00981E6E" w:rsidRPr="009B4395" w:rsidRDefault="00981E6E" w:rsidP="00981E6E">
      <w:pPr>
        <w:spacing w:after="0"/>
        <w:jc w:val="both"/>
        <w:rPr>
          <w:rFonts w:asciiTheme="majorHAnsi" w:hAnsiTheme="majorHAnsi" w:cs="Arial"/>
          <w:color w:val="auto"/>
          <w:sz w:val="24"/>
          <w:szCs w:val="24"/>
          <w:lang w:eastAsia="zh-CN"/>
        </w:rPr>
      </w:pPr>
      <w:r w:rsidRPr="009B4395">
        <w:rPr>
          <w:rFonts w:asciiTheme="majorHAnsi" w:hAnsiTheme="majorHAnsi" w:cs="Arial"/>
          <w:color w:val="auto"/>
          <w:sz w:val="24"/>
          <w:szCs w:val="24"/>
          <w:lang w:eastAsia="zh-CN"/>
        </w:rPr>
        <w:t xml:space="preserve">V </w:t>
      </w:r>
      <w:r w:rsidR="003E5C8A" w:rsidRPr="009B4395">
        <w:rPr>
          <w:rFonts w:asciiTheme="majorHAnsi" w:hAnsiTheme="majorHAnsi" w:cs="Arial"/>
          <w:color w:val="auto"/>
          <w:sz w:val="24"/>
          <w:szCs w:val="24"/>
          <w:lang w:eastAsia="zh-CN"/>
        </w:rPr>
        <w:t>modro označen</w:t>
      </w:r>
      <w:r w:rsidRPr="009B4395">
        <w:rPr>
          <w:rFonts w:asciiTheme="majorHAnsi" w:hAnsiTheme="majorHAnsi" w:cs="Arial"/>
          <w:color w:val="auto"/>
          <w:sz w:val="24"/>
          <w:szCs w:val="24"/>
          <w:lang w:eastAsia="zh-CN"/>
        </w:rPr>
        <w:t xml:space="preserve">ih </w:t>
      </w:r>
      <w:r w:rsidR="003E5C8A" w:rsidRPr="009B4395">
        <w:rPr>
          <w:rFonts w:asciiTheme="majorHAnsi" w:hAnsiTheme="majorHAnsi" w:cs="Arial"/>
          <w:color w:val="auto"/>
          <w:sz w:val="24"/>
          <w:szCs w:val="24"/>
          <w:lang w:eastAsia="zh-CN"/>
        </w:rPr>
        <w:t>polj</w:t>
      </w:r>
      <w:r w:rsidRPr="009B4395">
        <w:rPr>
          <w:rFonts w:asciiTheme="majorHAnsi" w:hAnsiTheme="majorHAnsi" w:cs="Arial"/>
          <w:color w:val="auto"/>
          <w:sz w:val="24"/>
          <w:szCs w:val="24"/>
          <w:lang w:eastAsia="zh-CN"/>
        </w:rPr>
        <w:t>ih</w:t>
      </w:r>
      <w:r w:rsidR="003E5C8A" w:rsidRPr="009B4395">
        <w:rPr>
          <w:rFonts w:asciiTheme="majorHAnsi" w:hAnsiTheme="majorHAnsi" w:cs="Arial"/>
          <w:color w:val="auto"/>
          <w:sz w:val="24"/>
          <w:szCs w:val="24"/>
          <w:lang w:eastAsia="zh-CN"/>
        </w:rPr>
        <w:t xml:space="preserve"> </w:t>
      </w:r>
      <w:r w:rsidRPr="009B4395">
        <w:rPr>
          <w:rFonts w:asciiTheme="majorHAnsi" w:hAnsiTheme="majorHAnsi" w:cs="Arial"/>
          <w:color w:val="auto"/>
          <w:sz w:val="24"/>
          <w:szCs w:val="24"/>
          <w:lang w:eastAsia="zh-CN"/>
        </w:rPr>
        <w:t>ponudnik navede ceno/enoto</w:t>
      </w:r>
      <w:r w:rsidR="00471BAC" w:rsidRPr="009B4395">
        <w:rPr>
          <w:rFonts w:asciiTheme="majorHAnsi" w:hAnsiTheme="majorHAnsi" w:cs="Arial"/>
          <w:color w:val="auto"/>
          <w:sz w:val="24"/>
          <w:szCs w:val="24"/>
          <w:lang w:eastAsia="zh-CN"/>
        </w:rPr>
        <w:t>.</w:t>
      </w:r>
      <w:r w:rsidR="00E60EC9" w:rsidRPr="009B4395">
        <w:rPr>
          <w:rFonts w:asciiTheme="majorHAnsi" w:hAnsiTheme="majorHAnsi" w:cs="Arial"/>
          <w:color w:val="auto"/>
          <w:sz w:val="24"/>
          <w:szCs w:val="24"/>
          <w:lang w:eastAsia="zh-CN"/>
        </w:rPr>
        <w:t xml:space="preserve"> </w:t>
      </w:r>
    </w:p>
    <w:p w14:paraId="2588AB79" w14:textId="77777777" w:rsidR="00981E6E" w:rsidRPr="009B4395" w:rsidRDefault="00981E6E" w:rsidP="00981E6E">
      <w:pPr>
        <w:spacing w:after="0"/>
        <w:jc w:val="both"/>
        <w:rPr>
          <w:rFonts w:asciiTheme="majorHAnsi" w:hAnsiTheme="majorHAnsi" w:cs="Arial"/>
          <w:color w:val="auto"/>
          <w:sz w:val="24"/>
          <w:szCs w:val="24"/>
          <w:lang w:eastAsia="zh-CN"/>
        </w:rPr>
      </w:pPr>
    </w:p>
    <w:p w14:paraId="25C96818" w14:textId="532F0F5E" w:rsidR="00981E6E" w:rsidRDefault="00981E6E" w:rsidP="00981E6E">
      <w:pPr>
        <w:spacing w:after="0"/>
        <w:jc w:val="both"/>
        <w:rPr>
          <w:rFonts w:asciiTheme="majorHAnsi" w:hAnsiTheme="majorHAnsi" w:cs="Arial"/>
          <w:color w:val="auto"/>
          <w:sz w:val="24"/>
          <w:szCs w:val="24"/>
          <w:lang w:eastAsia="zh-CN"/>
        </w:rPr>
      </w:pPr>
      <w:r w:rsidRPr="009B4395">
        <w:rPr>
          <w:rFonts w:asciiTheme="majorHAnsi" w:hAnsiTheme="majorHAnsi" w:cs="Arial"/>
          <w:color w:val="auto"/>
          <w:sz w:val="24"/>
          <w:szCs w:val="24"/>
          <w:lang w:eastAsia="zh-CN"/>
        </w:rPr>
        <w:t>Cene v popisu del morajo biti izražene v evrih (EUR), na dve decimalni mesti natančno in brez DDV. Vključev</w:t>
      </w:r>
      <w:r>
        <w:rPr>
          <w:rFonts w:asciiTheme="majorHAnsi" w:hAnsiTheme="majorHAnsi" w:cs="Arial"/>
          <w:color w:val="auto"/>
          <w:sz w:val="24"/>
          <w:szCs w:val="24"/>
          <w:lang w:eastAsia="zh-CN"/>
        </w:rPr>
        <w:t>ati morajo vse elemente, iz katerih so sestavljene.</w:t>
      </w:r>
      <w:r w:rsidR="004F66ED">
        <w:rPr>
          <w:rFonts w:asciiTheme="majorHAnsi" w:hAnsiTheme="majorHAnsi" w:cs="Arial"/>
          <w:color w:val="auto"/>
          <w:sz w:val="24"/>
          <w:szCs w:val="24"/>
          <w:lang w:eastAsia="zh-CN"/>
        </w:rPr>
        <w:t xml:space="preserve"> </w:t>
      </w:r>
    </w:p>
    <w:p w14:paraId="534ED003" w14:textId="77777777" w:rsidR="00981E6E" w:rsidRDefault="00981E6E" w:rsidP="00981E6E">
      <w:pPr>
        <w:spacing w:after="0"/>
        <w:jc w:val="both"/>
        <w:rPr>
          <w:rFonts w:asciiTheme="majorHAnsi" w:hAnsiTheme="majorHAnsi" w:cs="Arial"/>
          <w:color w:val="auto"/>
          <w:sz w:val="24"/>
          <w:szCs w:val="24"/>
          <w:lang w:eastAsia="zh-CN"/>
        </w:rPr>
      </w:pPr>
    </w:p>
    <w:p w14:paraId="1E6734D5" w14:textId="4E95B8E9" w:rsidR="004F66ED" w:rsidRPr="00974336" w:rsidRDefault="004F66ED" w:rsidP="004F66ED">
      <w:pPr>
        <w:spacing w:after="0"/>
        <w:jc w:val="both"/>
        <w:rPr>
          <w:rFonts w:asciiTheme="majorHAnsi" w:hAnsiTheme="majorHAnsi" w:cs="Arial"/>
          <w:color w:val="auto"/>
          <w:sz w:val="24"/>
          <w:szCs w:val="24"/>
          <w:lang w:eastAsia="zh-CN"/>
        </w:rPr>
      </w:pPr>
      <w:r w:rsidRPr="00974336">
        <w:rPr>
          <w:rFonts w:asciiTheme="majorHAnsi" w:hAnsiTheme="majorHAnsi" w:cs="Arial"/>
          <w:color w:val="auto"/>
          <w:sz w:val="24"/>
          <w:szCs w:val="24"/>
          <w:lang w:eastAsia="zh-CN"/>
        </w:rPr>
        <w:t>Morebitne popuste ponudnik upošteva pri oblikovanju posamezne cene</w:t>
      </w:r>
      <w:r>
        <w:rPr>
          <w:rFonts w:asciiTheme="majorHAnsi" w:hAnsiTheme="majorHAnsi" w:cs="Arial"/>
          <w:color w:val="auto"/>
          <w:sz w:val="24"/>
          <w:szCs w:val="24"/>
          <w:lang w:eastAsia="zh-CN"/>
        </w:rPr>
        <w:t>/e</w:t>
      </w:r>
      <w:r w:rsidRPr="00974336">
        <w:rPr>
          <w:rFonts w:asciiTheme="majorHAnsi" w:hAnsiTheme="majorHAnsi" w:cs="Arial"/>
          <w:color w:val="auto"/>
          <w:sz w:val="24"/>
          <w:szCs w:val="24"/>
          <w:lang w:eastAsia="zh-CN"/>
        </w:rPr>
        <w:t xml:space="preserve">noto. </w:t>
      </w:r>
      <w:r>
        <w:rPr>
          <w:rFonts w:asciiTheme="majorHAnsi" w:hAnsiTheme="majorHAnsi" w:cs="Arial"/>
          <w:color w:val="auto"/>
          <w:sz w:val="24"/>
          <w:szCs w:val="24"/>
          <w:lang w:eastAsia="zh-CN"/>
        </w:rPr>
        <w:t>Popust na celotno ponudbo lahko ponudnik poda na zavihku Rekapitulacija.</w:t>
      </w:r>
    </w:p>
    <w:p w14:paraId="368EC6A3" w14:textId="77777777" w:rsidR="004F66ED" w:rsidRDefault="004F66ED" w:rsidP="00981E6E">
      <w:pPr>
        <w:spacing w:after="0"/>
        <w:jc w:val="both"/>
        <w:rPr>
          <w:rFonts w:asciiTheme="majorHAnsi" w:hAnsiTheme="majorHAnsi" w:cs="Arial"/>
          <w:color w:val="auto"/>
          <w:sz w:val="24"/>
          <w:szCs w:val="24"/>
          <w:lang w:eastAsia="zh-CN"/>
        </w:rPr>
      </w:pPr>
    </w:p>
    <w:p w14:paraId="0711F0D5" w14:textId="2E480798" w:rsidR="003E5C8A" w:rsidRPr="00471BAC" w:rsidRDefault="003E5C8A" w:rsidP="003E5C8A">
      <w:pPr>
        <w:spacing w:after="0"/>
        <w:jc w:val="both"/>
        <w:rPr>
          <w:rFonts w:cs="Arial"/>
          <w:color w:val="auto"/>
          <w:sz w:val="24"/>
          <w:szCs w:val="24"/>
        </w:rPr>
      </w:pPr>
      <w:r w:rsidRPr="00471BAC">
        <w:rPr>
          <w:rFonts w:asciiTheme="majorHAnsi" w:hAnsiTheme="majorHAnsi" w:cs="Arial"/>
          <w:color w:val="auto"/>
          <w:sz w:val="24"/>
          <w:szCs w:val="24"/>
          <w:lang w:eastAsia="zh-CN"/>
        </w:rPr>
        <w:t>Izpolnjen popis del ponudnik predloži kot prilogo k ponudbenem predračunu in</w:t>
      </w:r>
      <w:r w:rsidR="00AF0480">
        <w:rPr>
          <w:rFonts w:asciiTheme="majorHAnsi" w:hAnsiTheme="majorHAnsi" w:cs="Arial"/>
          <w:color w:val="auto"/>
          <w:sz w:val="24"/>
          <w:szCs w:val="24"/>
          <w:lang w:eastAsia="zh-CN"/>
        </w:rPr>
        <w:t xml:space="preserve"> je</w:t>
      </w:r>
      <w:r w:rsidR="005252AC">
        <w:rPr>
          <w:rFonts w:asciiTheme="majorHAnsi" w:hAnsiTheme="majorHAnsi" w:cs="Arial"/>
          <w:color w:val="auto"/>
          <w:sz w:val="24"/>
          <w:szCs w:val="24"/>
          <w:lang w:eastAsia="zh-CN"/>
        </w:rPr>
        <w:t xml:space="preserve"> sestavni del ponudbe.</w:t>
      </w:r>
    </w:p>
    <w:p w14:paraId="160F124E" w14:textId="26B2E3F1" w:rsidR="003F3F59" w:rsidRPr="00C262A7" w:rsidRDefault="003F3F59" w:rsidP="003F3F59">
      <w:pPr>
        <w:pStyle w:val="Slog3"/>
        <w:rPr>
          <w:rStyle w:val="Neenpoudarek"/>
          <w:rFonts w:asciiTheme="majorHAnsi" w:hAnsiTheme="majorHAnsi" w:cs="Arial"/>
          <w:bCs w:val="0"/>
          <w:i/>
          <w:iCs/>
          <w:color w:val="auto"/>
          <w:sz w:val="22"/>
          <w:szCs w:val="22"/>
        </w:rPr>
      </w:pPr>
      <w:bookmarkStart w:id="9" w:name="_Toc141261243"/>
      <w:r w:rsidRPr="00C262A7">
        <w:rPr>
          <w:rStyle w:val="Neenpoudarek"/>
          <w:rFonts w:asciiTheme="majorHAnsi" w:hAnsiTheme="majorHAnsi" w:cs="Arial"/>
          <w:i/>
          <w:iCs/>
          <w:color w:val="auto"/>
          <w:sz w:val="22"/>
          <w:szCs w:val="22"/>
        </w:rPr>
        <w:lastRenderedPageBreak/>
        <w:t>Priloga 1</w:t>
      </w:r>
      <w:r>
        <w:rPr>
          <w:rStyle w:val="Neenpoudarek"/>
          <w:rFonts w:asciiTheme="majorHAnsi" w:hAnsiTheme="majorHAnsi" w:cs="Arial"/>
          <w:i/>
          <w:iCs/>
          <w:color w:val="auto"/>
          <w:sz w:val="22"/>
          <w:szCs w:val="22"/>
        </w:rPr>
        <w:t>B – varianta B</w:t>
      </w:r>
      <w:bookmarkEnd w:id="9"/>
    </w:p>
    <w:p w14:paraId="5B3DFC46" w14:textId="77777777" w:rsidR="003F3F59" w:rsidRPr="00C262A7" w:rsidRDefault="003F3F59" w:rsidP="003F3F59">
      <w:pPr>
        <w:pStyle w:val="Intenzivencitat"/>
      </w:pPr>
      <w:bookmarkStart w:id="10" w:name="_Toc141261244"/>
      <w:r>
        <w:t>POPIS DEL</w:t>
      </w:r>
      <w:bookmarkEnd w:id="10"/>
    </w:p>
    <w:p w14:paraId="7403E8C6" w14:textId="77777777" w:rsidR="003F3F59" w:rsidRDefault="003F3F59" w:rsidP="003F3F59">
      <w:pPr>
        <w:spacing w:after="0"/>
        <w:jc w:val="both"/>
        <w:rPr>
          <w:rFonts w:cs="Arial"/>
          <w:color w:val="auto"/>
          <w:sz w:val="24"/>
          <w:szCs w:val="24"/>
        </w:rPr>
      </w:pPr>
    </w:p>
    <w:p w14:paraId="1A8DB907" w14:textId="77777777" w:rsidR="004F66ED" w:rsidRPr="00981E6E" w:rsidRDefault="004F66ED" w:rsidP="004F66ED">
      <w:pPr>
        <w:spacing w:after="0"/>
        <w:jc w:val="both"/>
        <w:rPr>
          <w:rFonts w:asciiTheme="majorHAnsi" w:hAnsiTheme="majorHAnsi" w:cs="Arial"/>
          <w:color w:val="auto"/>
          <w:sz w:val="24"/>
          <w:szCs w:val="24"/>
          <w:lang w:eastAsia="zh-CN"/>
        </w:rPr>
      </w:pPr>
      <w:r w:rsidRPr="001F5F4C">
        <w:rPr>
          <w:rFonts w:asciiTheme="majorHAnsi" w:hAnsiTheme="majorHAnsi" w:cs="Arial"/>
          <w:color w:val="auto"/>
          <w:sz w:val="24"/>
          <w:szCs w:val="24"/>
          <w:lang w:eastAsia="zh-CN"/>
        </w:rPr>
        <w:t>P</w:t>
      </w:r>
      <w:r w:rsidRPr="00981E6E">
        <w:rPr>
          <w:rFonts w:asciiTheme="majorHAnsi" w:hAnsiTheme="majorHAnsi" w:cs="Arial"/>
          <w:color w:val="auto"/>
          <w:sz w:val="24"/>
          <w:szCs w:val="24"/>
          <w:lang w:eastAsia="zh-CN"/>
        </w:rPr>
        <w:t>onudnik je dolžan pred oddajo ponudbe preveriti ustreznost projektne dokumentacije in popisa del. Morebitna odstopanja je dolžan upoštevati v ponudbi tako, da bo dela zmožen izvesti v skladu s pogoji in zahtevami naročila ter pogodbo.</w:t>
      </w:r>
    </w:p>
    <w:p w14:paraId="4A0001AE" w14:textId="77777777" w:rsidR="004F66ED" w:rsidRPr="00981E6E" w:rsidRDefault="004F66ED" w:rsidP="004F66ED">
      <w:pPr>
        <w:spacing w:after="0"/>
        <w:jc w:val="both"/>
        <w:rPr>
          <w:rFonts w:asciiTheme="majorHAnsi" w:hAnsiTheme="majorHAnsi" w:cs="Arial"/>
          <w:color w:val="auto"/>
          <w:sz w:val="24"/>
          <w:szCs w:val="24"/>
          <w:lang w:eastAsia="zh-CN"/>
        </w:rPr>
      </w:pPr>
    </w:p>
    <w:p w14:paraId="7D4D5CA1" w14:textId="77777777" w:rsidR="004F66ED" w:rsidRPr="009B4395" w:rsidRDefault="004F66ED" w:rsidP="004F66ED">
      <w:pPr>
        <w:spacing w:after="0"/>
        <w:jc w:val="both"/>
        <w:rPr>
          <w:rFonts w:asciiTheme="majorHAnsi" w:hAnsiTheme="majorHAnsi" w:cs="Arial"/>
          <w:color w:val="auto"/>
          <w:sz w:val="24"/>
          <w:szCs w:val="24"/>
          <w:lang w:eastAsia="zh-CN"/>
        </w:rPr>
      </w:pPr>
      <w:r w:rsidRPr="00981E6E">
        <w:rPr>
          <w:rFonts w:asciiTheme="majorHAnsi" w:hAnsiTheme="majorHAnsi" w:cs="Arial"/>
          <w:color w:val="auto"/>
          <w:sz w:val="24"/>
          <w:szCs w:val="24"/>
          <w:lang w:eastAsia="zh-CN"/>
        </w:rPr>
        <w:t>Komercialna imena, blagovne znamke in modeli oz. proizvajalci blaga, ki so morebiti navedeni v posameznih delih popisa, projektni dokumentaciji ali tehničnih specifikacijah, so navedeni zgolj primeroma, predvsem zaradi določitve kakovosti. Naročnik bo sprejel enakovre</w:t>
      </w:r>
      <w:r w:rsidRPr="009B4395">
        <w:rPr>
          <w:rFonts w:asciiTheme="majorHAnsi" w:hAnsiTheme="majorHAnsi" w:cs="Arial"/>
          <w:color w:val="auto"/>
          <w:sz w:val="24"/>
          <w:szCs w:val="24"/>
          <w:lang w:eastAsia="zh-CN"/>
        </w:rPr>
        <w:t>dno blago, izvajalec pa s predložitvijo ponudbe z enakovrednim blagom prevzema kazensko in materialno odgovornost za morebitne napake in škodo, ki bi nastale zaradi neustreznosti ali nekompatibilnosti.</w:t>
      </w:r>
    </w:p>
    <w:p w14:paraId="1BE78653" w14:textId="77777777" w:rsidR="004F66ED" w:rsidRPr="009B4395" w:rsidRDefault="004F66ED" w:rsidP="004F66ED">
      <w:pPr>
        <w:spacing w:after="0"/>
        <w:jc w:val="both"/>
        <w:rPr>
          <w:rFonts w:asciiTheme="majorHAnsi" w:hAnsiTheme="majorHAnsi" w:cs="Arial"/>
          <w:color w:val="auto"/>
          <w:sz w:val="24"/>
          <w:szCs w:val="24"/>
          <w:lang w:eastAsia="zh-CN"/>
        </w:rPr>
      </w:pPr>
    </w:p>
    <w:p w14:paraId="1C18DF1E" w14:textId="77777777" w:rsidR="004F66ED" w:rsidRPr="009B4395" w:rsidRDefault="004F66ED" w:rsidP="004F66ED">
      <w:pPr>
        <w:spacing w:after="0"/>
        <w:jc w:val="both"/>
        <w:rPr>
          <w:rFonts w:asciiTheme="majorHAnsi" w:hAnsiTheme="majorHAnsi" w:cs="Arial"/>
          <w:color w:val="auto"/>
          <w:sz w:val="24"/>
          <w:szCs w:val="24"/>
          <w:lang w:eastAsia="zh-CN"/>
        </w:rPr>
      </w:pPr>
      <w:r w:rsidRPr="009B4395">
        <w:rPr>
          <w:rFonts w:asciiTheme="majorHAnsi" w:hAnsiTheme="majorHAnsi" w:cs="Arial"/>
          <w:color w:val="auto"/>
          <w:sz w:val="24"/>
          <w:szCs w:val="24"/>
          <w:lang w:eastAsia="zh-CN"/>
        </w:rPr>
        <w:t>Navodilo za izpolnjevanje obrazca Popis del:</w:t>
      </w:r>
    </w:p>
    <w:p w14:paraId="6BCA803E" w14:textId="7379B555" w:rsidR="004F66ED" w:rsidRPr="009B4395" w:rsidRDefault="004F66ED" w:rsidP="004F66ED">
      <w:pPr>
        <w:spacing w:after="0"/>
        <w:jc w:val="both"/>
        <w:rPr>
          <w:rFonts w:asciiTheme="majorHAnsi" w:hAnsiTheme="majorHAnsi" w:cs="Arial"/>
          <w:color w:val="auto"/>
          <w:sz w:val="24"/>
          <w:szCs w:val="24"/>
          <w:lang w:eastAsia="zh-CN"/>
        </w:rPr>
      </w:pPr>
      <w:r w:rsidRPr="009B4395">
        <w:rPr>
          <w:rFonts w:asciiTheme="majorHAnsi" w:hAnsiTheme="majorHAnsi" w:cs="Arial"/>
          <w:color w:val="auto"/>
          <w:sz w:val="24"/>
          <w:szCs w:val="24"/>
          <w:lang w:eastAsia="zh-CN"/>
        </w:rPr>
        <w:t xml:space="preserve">V primeru, da ponudnik oddaja ponudbo za varianto b, ki se nanaša na </w:t>
      </w:r>
      <w:r w:rsidRPr="009B4395">
        <w:rPr>
          <w:rFonts w:cs="Arial"/>
          <w:color w:val="auto"/>
          <w:sz w:val="24"/>
          <w:szCs w:val="24"/>
          <w:lang w:eastAsia="zh-CN"/>
        </w:rPr>
        <w:t>izvedbo zaščite gradbene jame s fazno izdelavo Jet-</w:t>
      </w:r>
      <w:proofErr w:type="spellStart"/>
      <w:r w:rsidRPr="009B4395">
        <w:rPr>
          <w:rFonts w:cs="Arial"/>
          <w:color w:val="auto"/>
          <w:sz w:val="24"/>
          <w:szCs w:val="24"/>
          <w:lang w:eastAsia="zh-CN"/>
        </w:rPr>
        <w:t>Grouting</w:t>
      </w:r>
      <w:proofErr w:type="spellEnd"/>
      <w:r w:rsidRPr="009B4395">
        <w:rPr>
          <w:rFonts w:cs="Arial"/>
          <w:color w:val="auto"/>
          <w:sz w:val="24"/>
          <w:szCs w:val="24"/>
          <w:lang w:eastAsia="zh-CN"/>
        </w:rPr>
        <w:t xml:space="preserve"> slopov p</w:t>
      </w:r>
      <w:r w:rsidR="005252AC" w:rsidRPr="009B4395">
        <w:rPr>
          <w:rFonts w:cs="Arial"/>
          <w:color w:val="auto"/>
          <w:sz w:val="24"/>
          <w:szCs w:val="24"/>
          <w:lang w:eastAsia="zh-CN"/>
        </w:rPr>
        <w:t xml:space="preserve">remera 60 cm po obodu objekta, </w:t>
      </w:r>
      <w:r w:rsidRPr="009B4395">
        <w:rPr>
          <w:rFonts w:cs="Arial"/>
          <w:color w:val="auto"/>
          <w:sz w:val="24"/>
          <w:szCs w:val="24"/>
          <w:lang w:eastAsia="zh-CN"/>
        </w:rPr>
        <w:t xml:space="preserve">izpolni in predloži popis del v datoteki »2021-07-25_Popis </w:t>
      </w:r>
      <w:proofErr w:type="spellStart"/>
      <w:r w:rsidRPr="009B4395">
        <w:rPr>
          <w:rFonts w:cs="Arial"/>
          <w:color w:val="auto"/>
          <w:sz w:val="24"/>
          <w:szCs w:val="24"/>
          <w:lang w:eastAsia="zh-CN"/>
        </w:rPr>
        <w:t>del_gradbena</w:t>
      </w:r>
      <w:proofErr w:type="spellEnd"/>
      <w:r w:rsidRPr="009B4395">
        <w:rPr>
          <w:rFonts w:cs="Arial"/>
          <w:color w:val="auto"/>
          <w:sz w:val="24"/>
          <w:szCs w:val="24"/>
          <w:lang w:eastAsia="zh-CN"/>
        </w:rPr>
        <w:t xml:space="preserve"> </w:t>
      </w:r>
      <w:proofErr w:type="spellStart"/>
      <w:r w:rsidRPr="009B4395">
        <w:rPr>
          <w:rFonts w:cs="Arial"/>
          <w:color w:val="auto"/>
          <w:sz w:val="24"/>
          <w:szCs w:val="24"/>
          <w:lang w:eastAsia="zh-CN"/>
        </w:rPr>
        <w:t>jama_Litostroj</w:t>
      </w:r>
      <w:proofErr w:type="spellEnd"/>
      <w:r w:rsidRPr="009B4395">
        <w:rPr>
          <w:rFonts w:cs="Arial"/>
          <w:color w:val="auto"/>
          <w:sz w:val="24"/>
          <w:szCs w:val="24"/>
          <w:lang w:eastAsia="zh-CN"/>
        </w:rPr>
        <w:t xml:space="preserve"> </w:t>
      </w:r>
      <w:proofErr w:type="spellStart"/>
      <w:r w:rsidRPr="009B4395">
        <w:rPr>
          <w:rFonts w:cs="Arial"/>
          <w:color w:val="auto"/>
          <w:sz w:val="24"/>
          <w:szCs w:val="24"/>
          <w:lang w:eastAsia="zh-CN"/>
        </w:rPr>
        <w:t>jug_varianta</w:t>
      </w:r>
      <w:proofErr w:type="spellEnd"/>
      <w:r w:rsidRPr="009B4395">
        <w:rPr>
          <w:rFonts w:cs="Arial"/>
          <w:color w:val="auto"/>
          <w:sz w:val="24"/>
          <w:szCs w:val="24"/>
          <w:lang w:eastAsia="zh-CN"/>
        </w:rPr>
        <w:t xml:space="preserve"> B.xls«.</w:t>
      </w:r>
    </w:p>
    <w:p w14:paraId="52A6B406" w14:textId="77777777" w:rsidR="004F66ED" w:rsidRPr="009B4395" w:rsidRDefault="004F66ED" w:rsidP="004F66ED">
      <w:pPr>
        <w:spacing w:after="0"/>
        <w:jc w:val="both"/>
        <w:rPr>
          <w:rFonts w:asciiTheme="majorHAnsi" w:hAnsiTheme="majorHAnsi" w:cs="Arial"/>
          <w:color w:val="auto"/>
          <w:sz w:val="24"/>
          <w:szCs w:val="24"/>
          <w:lang w:eastAsia="zh-CN"/>
        </w:rPr>
      </w:pPr>
    </w:p>
    <w:p w14:paraId="60551A6D" w14:textId="77777777" w:rsidR="004F66ED" w:rsidRPr="009B4395" w:rsidRDefault="004F66ED" w:rsidP="004F66ED">
      <w:pPr>
        <w:spacing w:after="0"/>
        <w:jc w:val="both"/>
        <w:rPr>
          <w:rFonts w:asciiTheme="majorHAnsi" w:hAnsiTheme="majorHAnsi" w:cs="Arial"/>
          <w:color w:val="auto"/>
          <w:sz w:val="24"/>
          <w:szCs w:val="24"/>
          <w:lang w:eastAsia="zh-CN"/>
        </w:rPr>
      </w:pPr>
      <w:r w:rsidRPr="009B4395">
        <w:rPr>
          <w:rFonts w:asciiTheme="majorHAnsi" w:hAnsiTheme="majorHAnsi" w:cs="Arial"/>
          <w:color w:val="auto"/>
          <w:sz w:val="24"/>
          <w:szCs w:val="24"/>
          <w:lang w:eastAsia="zh-CN"/>
        </w:rPr>
        <w:t xml:space="preserve">V zeleno označenih poljih ponudnik navede datum in referenčno številko svoje ponudbe ter svoj naziv. </w:t>
      </w:r>
    </w:p>
    <w:p w14:paraId="3BE3B60B" w14:textId="77777777" w:rsidR="004F66ED" w:rsidRPr="009B4395" w:rsidRDefault="004F66ED" w:rsidP="004F66ED">
      <w:pPr>
        <w:spacing w:after="0"/>
        <w:jc w:val="both"/>
        <w:rPr>
          <w:rFonts w:asciiTheme="majorHAnsi" w:hAnsiTheme="majorHAnsi" w:cs="Arial"/>
          <w:color w:val="auto"/>
          <w:sz w:val="24"/>
          <w:szCs w:val="24"/>
          <w:lang w:eastAsia="zh-CN"/>
        </w:rPr>
      </w:pPr>
    </w:p>
    <w:p w14:paraId="29CB93CC" w14:textId="77777777" w:rsidR="004F66ED" w:rsidRPr="009B4395" w:rsidRDefault="004F66ED" w:rsidP="004F66ED">
      <w:pPr>
        <w:spacing w:after="0"/>
        <w:jc w:val="both"/>
        <w:rPr>
          <w:rFonts w:asciiTheme="majorHAnsi" w:hAnsiTheme="majorHAnsi" w:cs="Arial"/>
          <w:color w:val="auto"/>
          <w:sz w:val="24"/>
          <w:szCs w:val="24"/>
          <w:lang w:eastAsia="zh-CN"/>
        </w:rPr>
      </w:pPr>
      <w:r w:rsidRPr="009B4395">
        <w:rPr>
          <w:rFonts w:asciiTheme="majorHAnsi" w:hAnsiTheme="majorHAnsi" w:cs="Arial"/>
          <w:color w:val="auto"/>
          <w:sz w:val="24"/>
          <w:szCs w:val="24"/>
          <w:lang w:eastAsia="zh-CN"/>
        </w:rPr>
        <w:t xml:space="preserve">V modro označenih poljih ponudnik navede ceno/enoto. </w:t>
      </w:r>
    </w:p>
    <w:p w14:paraId="01F1BDBF" w14:textId="77777777" w:rsidR="004F66ED" w:rsidRPr="009B4395" w:rsidRDefault="004F66ED" w:rsidP="004F66ED">
      <w:pPr>
        <w:spacing w:after="0"/>
        <w:jc w:val="both"/>
        <w:rPr>
          <w:rFonts w:asciiTheme="majorHAnsi" w:hAnsiTheme="majorHAnsi" w:cs="Arial"/>
          <w:color w:val="auto"/>
          <w:sz w:val="24"/>
          <w:szCs w:val="24"/>
          <w:lang w:eastAsia="zh-CN"/>
        </w:rPr>
      </w:pPr>
    </w:p>
    <w:p w14:paraId="32090A8D" w14:textId="77777777" w:rsidR="004F66ED" w:rsidRPr="009B4395" w:rsidRDefault="004F66ED" w:rsidP="004F66ED">
      <w:pPr>
        <w:spacing w:after="0"/>
        <w:jc w:val="both"/>
        <w:rPr>
          <w:rFonts w:asciiTheme="majorHAnsi" w:hAnsiTheme="majorHAnsi" w:cs="Arial"/>
          <w:color w:val="auto"/>
          <w:sz w:val="24"/>
          <w:szCs w:val="24"/>
          <w:lang w:eastAsia="zh-CN"/>
        </w:rPr>
      </w:pPr>
      <w:r w:rsidRPr="009B4395">
        <w:rPr>
          <w:rFonts w:asciiTheme="majorHAnsi" w:hAnsiTheme="majorHAnsi" w:cs="Arial"/>
          <w:color w:val="auto"/>
          <w:sz w:val="24"/>
          <w:szCs w:val="24"/>
          <w:lang w:eastAsia="zh-CN"/>
        </w:rPr>
        <w:t xml:space="preserve">Cene v popisu del morajo biti izražene v evrih (EUR), na dve decimalni mesti natančno in brez DDV. Vključevati morajo vse elemente, iz katerih so sestavljene. </w:t>
      </w:r>
    </w:p>
    <w:p w14:paraId="1FE6859D" w14:textId="77777777" w:rsidR="004F66ED" w:rsidRPr="009B4395" w:rsidRDefault="004F66ED" w:rsidP="004F66ED">
      <w:pPr>
        <w:spacing w:after="0"/>
        <w:jc w:val="both"/>
        <w:rPr>
          <w:rFonts w:asciiTheme="majorHAnsi" w:hAnsiTheme="majorHAnsi" w:cs="Arial"/>
          <w:color w:val="auto"/>
          <w:sz w:val="24"/>
          <w:szCs w:val="24"/>
          <w:lang w:eastAsia="zh-CN"/>
        </w:rPr>
      </w:pPr>
    </w:p>
    <w:p w14:paraId="69A09FF7" w14:textId="77777777" w:rsidR="004F66ED" w:rsidRPr="009B4395" w:rsidRDefault="004F66ED" w:rsidP="004F66ED">
      <w:pPr>
        <w:spacing w:after="0"/>
        <w:jc w:val="both"/>
        <w:rPr>
          <w:rFonts w:asciiTheme="majorHAnsi" w:hAnsiTheme="majorHAnsi" w:cs="Arial"/>
          <w:color w:val="auto"/>
          <w:sz w:val="24"/>
          <w:szCs w:val="24"/>
          <w:lang w:eastAsia="zh-CN"/>
        </w:rPr>
      </w:pPr>
      <w:r w:rsidRPr="009B4395">
        <w:rPr>
          <w:rFonts w:asciiTheme="majorHAnsi" w:hAnsiTheme="majorHAnsi" w:cs="Arial"/>
          <w:color w:val="auto"/>
          <w:sz w:val="24"/>
          <w:szCs w:val="24"/>
          <w:lang w:eastAsia="zh-CN"/>
        </w:rPr>
        <w:t>Morebitne popuste ponudnik upošteva pri oblikovanju posamezne cene/enoto. Popust na celotno ponudbo lahko ponudnik poda na zavihku Rekapitulacija.</w:t>
      </w:r>
    </w:p>
    <w:p w14:paraId="5225AEF4" w14:textId="77777777" w:rsidR="004F66ED" w:rsidRPr="009B4395" w:rsidRDefault="004F66ED" w:rsidP="004F66ED">
      <w:pPr>
        <w:spacing w:after="0"/>
        <w:jc w:val="both"/>
        <w:rPr>
          <w:rFonts w:asciiTheme="majorHAnsi" w:hAnsiTheme="majorHAnsi" w:cs="Arial"/>
          <w:color w:val="auto"/>
          <w:sz w:val="24"/>
          <w:szCs w:val="24"/>
          <w:lang w:eastAsia="zh-CN"/>
        </w:rPr>
      </w:pPr>
    </w:p>
    <w:p w14:paraId="0AB5B9E2" w14:textId="56C170B3" w:rsidR="004F66ED" w:rsidRPr="00471BAC" w:rsidRDefault="004F66ED" w:rsidP="004F66ED">
      <w:pPr>
        <w:spacing w:after="0"/>
        <w:jc w:val="both"/>
        <w:rPr>
          <w:rFonts w:cs="Arial"/>
          <w:color w:val="auto"/>
          <w:sz w:val="24"/>
          <w:szCs w:val="24"/>
        </w:rPr>
      </w:pPr>
      <w:r w:rsidRPr="009B4395">
        <w:rPr>
          <w:rFonts w:asciiTheme="majorHAnsi" w:hAnsiTheme="majorHAnsi" w:cs="Arial"/>
          <w:color w:val="auto"/>
          <w:sz w:val="24"/>
          <w:szCs w:val="24"/>
          <w:lang w:eastAsia="zh-CN"/>
        </w:rPr>
        <w:t>Izpolnjen popis del ponu</w:t>
      </w:r>
      <w:r w:rsidRPr="00471BAC">
        <w:rPr>
          <w:rFonts w:asciiTheme="majorHAnsi" w:hAnsiTheme="majorHAnsi" w:cs="Arial"/>
          <w:color w:val="auto"/>
          <w:sz w:val="24"/>
          <w:szCs w:val="24"/>
          <w:lang w:eastAsia="zh-CN"/>
        </w:rPr>
        <w:t xml:space="preserve">dnik predloži kot prilogo k ponudbenem predračunu in </w:t>
      </w:r>
      <w:r w:rsidR="00AF0480">
        <w:rPr>
          <w:rFonts w:asciiTheme="majorHAnsi" w:hAnsiTheme="majorHAnsi" w:cs="Arial"/>
          <w:color w:val="auto"/>
          <w:sz w:val="24"/>
          <w:szCs w:val="24"/>
          <w:lang w:eastAsia="zh-CN"/>
        </w:rPr>
        <w:t xml:space="preserve">je </w:t>
      </w:r>
      <w:r w:rsidRPr="00471BAC">
        <w:rPr>
          <w:rFonts w:asciiTheme="majorHAnsi" w:hAnsiTheme="majorHAnsi" w:cs="Arial"/>
          <w:color w:val="auto"/>
          <w:sz w:val="24"/>
          <w:szCs w:val="24"/>
          <w:lang w:eastAsia="zh-CN"/>
        </w:rPr>
        <w:t>sestavni del ponudbe.</w:t>
      </w:r>
    </w:p>
    <w:p w14:paraId="1C3C97F1" w14:textId="77777777" w:rsidR="00AB4862" w:rsidRPr="00C96592" w:rsidRDefault="00AB4862" w:rsidP="00AB4862">
      <w:pPr>
        <w:spacing w:after="0"/>
        <w:jc w:val="both"/>
        <w:rPr>
          <w:rFonts w:cs="Arial"/>
          <w:bCs/>
          <w:color w:val="auto"/>
          <w:sz w:val="24"/>
          <w:szCs w:val="24"/>
        </w:rPr>
      </w:pPr>
    </w:p>
    <w:p w14:paraId="327E9AA7" w14:textId="09682846" w:rsidR="003F3F59" w:rsidRPr="00C262A7" w:rsidRDefault="003F3F59" w:rsidP="003F3F59">
      <w:pPr>
        <w:pStyle w:val="Slog3"/>
        <w:rPr>
          <w:rStyle w:val="Neenpoudarek"/>
          <w:rFonts w:asciiTheme="majorHAnsi" w:hAnsiTheme="majorHAnsi" w:cs="Arial"/>
          <w:bCs w:val="0"/>
          <w:i/>
          <w:iCs/>
          <w:color w:val="auto"/>
          <w:sz w:val="22"/>
          <w:szCs w:val="22"/>
        </w:rPr>
      </w:pPr>
      <w:bookmarkStart w:id="11" w:name="_Toc141261245"/>
      <w:bookmarkStart w:id="12" w:name="_Toc80688874"/>
      <w:bookmarkStart w:id="13" w:name="_Toc133385750"/>
      <w:bookmarkStart w:id="14" w:name="_Toc137540528"/>
      <w:bookmarkStart w:id="15" w:name="_Toc107214274"/>
      <w:bookmarkStart w:id="16" w:name="_Toc131154672"/>
      <w:bookmarkStart w:id="17" w:name="_Toc131154670"/>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w:t>
      </w:r>
      <w:bookmarkEnd w:id="11"/>
    </w:p>
    <w:p w14:paraId="3DFFB463" w14:textId="0D850BC9" w:rsidR="003F3F59" w:rsidRPr="00C262A7" w:rsidRDefault="00831F7C" w:rsidP="003F3F59">
      <w:pPr>
        <w:pStyle w:val="Intenzivencitat"/>
      </w:pPr>
      <w:bookmarkStart w:id="18" w:name="_Toc141261246"/>
      <w:r>
        <w:t>KALKULATIVNI ELEMENTI</w:t>
      </w:r>
      <w:bookmarkEnd w:id="18"/>
    </w:p>
    <w:p w14:paraId="15B80AE4" w14:textId="77777777" w:rsidR="003F3F59" w:rsidRDefault="003F3F59" w:rsidP="003F3F59">
      <w:pPr>
        <w:spacing w:after="0"/>
        <w:jc w:val="both"/>
        <w:rPr>
          <w:rFonts w:cs="Arial"/>
          <w:color w:val="auto"/>
          <w:sz w:val="24"/>
          <w:szCs w:val="24"/>
        </w:rPr>
      </w:pPr>
    </w:p>
    <w:p w14:paraId="14D3605B" w14:textId="77777777" w:rsidR="00FB6C0B" w:rsidRPr="00091668" w:rsidRDefault="00FB6C0B" w:rsidP="00FB6C0B">
      <w:pPr>
        <w:spacing w:after="0"/>
        <w:rPr>
          <w:sz w:val="24"/>
          <w:szCs w:val="24"/>
          <w:lang w:eastAsia="zh-CN"/>
        </w:rPr>
      </w:pPr>
      <w:bookmarkStart w:id="19" w:name="_Toc131154677"/>
      <w:r w:rsidRPr="00091668">
        <w:rPr>
          <w:sz w:val="24"/>
          <w:szCs w:val="24"/>
          <w:lang w:eastAsia="zh-CN"/>
        </w:rPr>
        <w:t xml:space="preserve">Navodilo za pripravo </w:t>
      </w:r>
      <w:proofErr w:type="spellStart"/>
      <w:r w:rsidRPr="00091668">
        <w:rPr>
          <w:sz w:val="24"/>
          <w:szCs w:val="24"/>
          <w:lang w:eastAsia="zh-CN"/>
        </w:rPr>
        <w:t>kalkulativnih</w:t>
      </w:r>
      <w:proofErr w:type="spellEnd"/>
      <w:r w:rsidRPr="00091668">
        <w:rPr>
          <w:sz w:val="24"/>
          <w:szCs w:val="24"/>
          <w:lang w:eastAsia="zh-CN"/>
        </w:rPr>
        <w:t xml:space="preserve"> elementov:</w:t>
      </w:r>
    </w:p>
    <w:p w14:paraId="0C243F87" w14:textId="77777777" w:rsidR="00FB6C0B" w:rsidRPr="00091668" w:rsidRDefault="00FB6C0B" w:rsidP="00FB6C0B">
      <w:pPr>
        <w:spacing w:after="0"/>
        <w:jc w:val="both"/>
        <w:rPr>
          <w:sz w:val="24"/>
          <w:szCs w:val="24"/>
          <w:lang w:eastAsia="zh-CN"/>
        </w:rPr>
      </w:pPr>
      <w:r w:rsidRPr="00091668">
        <w:rPr>
          <w:sz w:val="24"/>
          <w:szCs w:val="24"/>
          <w:lang w:eastAsia="zh-CN"/>
        </w:rPr>
        <w:t xml:space="preserve">Ponudnik navede </w:t>
      </w:r>
      <w:proofErr w:type="spellStart"/>
      <w:r w:rsidRPr="00091668">
        <w:rPr>
          <w:sz w:val="24"/>
          <w:szCs w:val="24"/>
          <w:lang w:eastAsia="zh-CN"/>
        </w:rPr>
        <w:t>kalkulativne</w:t>
      </w:r>
      <w:proofErr w:type="spellEnd"/>
      <w:r w:rsidRPr="00091668">
        <w:rPr>
          <w:sz w:val="24"/>
          <w:szCs w:val="24"/>
          <w:lang w:eastAsia="zh-CN"/>
        </w:rPr>
        <w:t xml:space="preserve"> elemente, predvsem cene materialov ter urne postavke izvajalcev del, ki jih je ponudnik upošteval pri pripravi ponudbe.</w:t>
      </w:r>
    </w:p>
    <w:p w14:paraId="65A5E7EC" w14:textId="77777777" w:rsidR="00FB6C0B" w:rsidRPr="00091668" w:rsidRDefault="00FB6C0B" w:rsidP="00FB6C0B">
      <w:pPr>
        <w:spacing w:after="0"/>
        <w:jc w:val="both"/>
        <w:rPr>
          <w:sz w:val="24"/>
          <w:szCs w:val="24"/>
          <w:lang w:eastAsia="zh-CN"/>
        </w:rPr>
      </w:pPr>
    </w:p>
    <w:p w14:paraId="28BF2652" w14:textId="2379F086" w:rsidR="00FB6C0B" w:rsidRPr="00091668" w:rsidRDefault="00FB6C0B" w:rsidP="00FB6C0B">
      <w:pPr>
        <w:spacing w:after="0"/>
        <w:jc w:val="both"/>
        <w:rPr>
          <w:sz w:val="24"/>
          <w:szCs w:val="24"/>
          <w:lang w:eastAsia="zh-CN"/>
        </w:rPr>
      </w:pPr>
      <w:r>
        <w:rPr>
          <w:sz w:val="24"/>
          <w:szCs w:val="24"/>
          <w:lang w:eastAsia="zh-CN"/>
        </w:rPr>
        <w:t>Vse cene/</w:t>
      </w:r>
      <w:r w:rsidRPr="00091668">
        <w:rPr>
          <w:sz w:val="24"/>
          <w:szCs w:val="24"/>
          <w:lang w:eastAsia="zh-CN"/>
        </w:rPr>
        <w:t>enoto naj bodo izražene v evrih (EUR)</w:t>
      </w:r>
      <w:r>
        <w:rPr>
          <w:sz w:val="24"/>
          <w:szCs w:val="24"/>
          <w:lang w:eastAsia="zh-CN"/>
        </w:rPr>
        <w:t>,</w:t>
      </w:r>
      <w:r w:rsidRPr="00091668">
        <w:rPr>
          <w:sz w:val="24"/>
          <w:szCs w:val="24"/>
          <w:lang w:eastAsia="zh-CN"/>
        </w:rPr>
        <w:t xml:space="preserve"> brez DDV in zaokrožene ter prikazane na dve decimalni mesti natančno.</w:t>
      </w:r>
    </w:p>
    <w:p w14:paraId="482DEC9C" w14:textId="77777777" w:rsidR="00FB6C0B" w:rsidRPr="00091668" w:rsidRDefault="00FB6C0B" w:rsidP="00FB6C0B">
      <w:pPr>
        <w:spacing w:after="0"/>
        <w:jc w:val="both"/>
        <w:rPr>
          <w:sz w:val="24"/>
          <w:szCs w:val="24"/>
          <w:lang w:eastAsia="zh-CN"/>
        </w:rPr>
      </w:pPr>
    </w:p>
    <w:p w14:paraId="24DAE7D4" w14:textId="111682E5" w:rsidR="00FB6C0B" w:rsidRPr="00091668" w:rsidRDefault="00FB6C0B" w:rsidP="00FB6C0B">
      <w:pPr>
        <w:spacing w:after="0"/>
        <w:jc w:val="both"/>
        <w:rPr>
          <w:sz w:val="24"/>
          <w:szCs w:val="24"/>
          <w:lang w:eastAsia="zh-CN"/>
        </w:rPr>
      </w:pPr>
      <w:proofErr w:type="spellStart"/>
      <w:r w:rsidRPr="00091668">
        <w:rPr>
          <w:sz w:val="24"/>
          <w:szCs w:val="24"/>
          <w:lang w:eastAsia="zh-CN"/>
        </w:rPr>
        <w:t>Kalkulativne</w:t>
      </w:r>
      <w:proofErr w:type="spellEnd"/>
      <w:r w:rsidRPr="00091668">
        <w:rPr>
          <w:sz w:val="24"/>
          <w:szCs w:val="24"/>
          <w:lang w:eastAsia="zh-CN"/>
        </w:rPr>
        <w:t xml:space="preserve"> elemente ponudnik predloži kot prilogo k ponudbenem predračunu in </w:t>
      </w:r>
      <w:r w:rsidR="00AF0480">
        <w:rPr>
          <w:sz w:val="24"/>
          <w:szCs w:val="24"/>
          <w:lang w:eastAsia="zh-CN"/>
        </w:rPr>
        <w:t xml:space="preserve">so </w:t>
      </w:r>
      <w:r w:rsidRPr="00091668">
        <w:rPr>
          <w:sz w:val="24"/>
          <w:szCs w:val="24"/>
          <w:lang w:eastAsia="zh-CN"/>
        </w:rPr>
        <w:t>sestavni del ponudbe.</w:t>
      </w:r>
    </w:p>
    <w:p w14:paraId="7A92BE28" w14:textId="77777777" w:rsidR="00FB6C0B" w:rsidRPr="00FB6C0B" w:rsidRDefault="00FB6C0B" w:rsidP="00FB6C0B"/>
    <w:p w14:paraId="7CFC6A9B" w14:textId="77777777" w:rsidR="00FB6C0B" w:rsidRPr="00FB6C0B" w:rsidRDefault="00FB6C0B" w:rsidP="00FB6C0B"/>
    <w:p w14:paraId="3F8C850B" w14:textId="77777777" w:rsidR="009564FE" w:rsidRDefault="009564FE" w:rsidP="009564FE">
      <w:pPr>
        <w:pStyle w:val="Slog3"/>
        <w:rPr>
          <w:rStyle w:val="Neenpoudarek"/>
          <w:rFonts w:asciiTheme="majorHAnsi" w:hAnsiTheme="majorHAnsi" w:cs="Arial"/>
          <w:bCs w:val="0"/>
          <w:i/>
          <w:iCs/>
          <w:color w:val="auto"/>
          <w:sz w:val="22"/>
          <w:szCs w:val="22"/>
        </w:rPr>
      </w:pPr>
      <w:bookmarkStart w:id="20" w:name="_Toc141261247"/>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3</w:t>
      </w:r>
      <w:bookmarkEnd w:id="20"/>
    </w:p>
    <w:p w14:paraId="0CD8BD0F" w14:textId="77777777" w:rsidR="009564FE" w:rsidRDefault="009564FE" w:rsidP="009564FE">
      <w:pPr>
        <w:pStyle w:val="Intenzivencitat"/>
      </w:pPr>
      <w:bookmarkStart w:id="21" w:name="_Toc107214275"/>
      <w:bookmarkStart w:id="22" w:name="_Toc131154673"/>
      <w:bookmarkStart w:id="23" w:name="_Toc141261248"/>
      <w:r>
        <w:t>IZJAVA PODIZVAJALCA</w:t>
      </w:r>
      <w:bookmarkEnd w:id="21"/>
      <w:bookmarkEnd w:id="22"/>
      <w:bookmarkEnd w:id="23"/>
    </w:p>
    <w:tbl>
      <w:tblPr>
        <w:tblW w:w="4253" w:type="dxa"/>
        <w:tblInd w:w="5103" w:type="dxa"/>
        <w:tblLook w:val="01E0" w:firstRow="1" w:lastRow="1" w:firstColumn="1" w:lastColumn="1" w:noHBand="0" w:noVBand="0"/>
      </w:tblPr>
      <w:tblGrid>
        <w:gridCol w:w="2127"/>
        <w:gridCol w:w="2126"/>
      </w:tblGrid>
      <w:tr w:rsidR="009564FE" w:rsidRPr="009C76CA" w14:paraId="1941ADDE" w14:textId="77777777" w:rsidTr="004D5A1A">
        <w:trPr>
          <w:trHeight w:val="397"/>
        </w:trPr>
        <w:tc>
          <w:tcPr>
            <w:tcW w:w="2127" w:type="dxa"/>
            <w:vAlign w:val="bottom"/>
          </w:tcPr>
          <w:p w14:paraId="71D9958E" w14:textId="77777777" w:rsidR="009564FE" w:rsidRPr="00440BD7" w:rsidRDefault="009564FE" w:rsidP="004D5A1A">
            <w:pPr>
              <w:spacing w:after="0"/>
              <w:jc w:val="right"/>
              <w:rPr>
                <w:rFonts w:asciiTheme="majorHAnsi" w:hAnsiTheme="majorHAnsi" w:cs="Arial"/>
                <w:sz w:val="24"/>
                <w:szCs w:val="24"/>
              </w:rPr>
            </w:pPr>
          </w:p>
          <w:p w14:paraId="434B4FC3" w14:textId="77777777" w:rsidR="009564FE" w:rsidRPr="009C76CA" w:rsidRDefault="009564FE" w:rsidP="004D5A1A">
            <w:pPr>
              <w:spacing w:after="0"/>
              <w:jc w:val="right"/>
              <w:rPr>
                <w:rFonts w:asciiTheme="majorHAnsi" w:hAnsiTheme="majorHAnsi" w:cs="Arial"/>
                <w:sz w:val="24"/>
                <w:szCs w:val="24"/>
              </w:rPr>
            </w:pPr>
            <w:r w:rsidRPr="009C76CA">
              <w:rPr>
                <w:rFonts w:asciiTheme="majorHAnsi" w:hAnsiTheme="majorHAnsi" w:cs="Arial"/>
                <w:sz w:val="24"/>
                <w:szCs w:val="24"/>
              </w:rPr>
              <w:t>Datum:</w:t>
            </w:r>
          </w:p>
        </w:tc>
        <w:tc>
          <w:tcPr>
            <w:tcW w:w="2126" w:type="dxa"/>
            <w:tcBorders>
              <w:bottom w:val="single" w:sz="4" w:space="0" w:color="auto"/>
            </w:tcBorders>
            <w:vAlign w:val="center"/>
          </w:tcPr>
          <w:p w14:paraId="3B3FCA53" w14:textId="77777777" w:rsidR="009564FE" w:rsidRPr="009C76CA" w:rsidRDefault="009564FE" w:rsidP="004D5A1A">
            <w:pPr>
              <w:spacing w:after="0"/>
              <w:rPr>
                <w:rFonts w:asciiTheme="majorHAnsi" w:hAnsiTheme="majorHAnsi" w:cs="Arial"/>
                <w:sz w:val="24"/>
                <w:szCs w:val="24"/>
              </w:rPr>
            </w:pPr>
          </w:p>
        </w:tc>
      </w:tr>
      <w:tr w:rsidR="009564FE" w:rsidRPr="009C76CA" w14:paraId="1FA1DCA2" w14:textId="77777777" w:rsidTr="004D5A1A">
        <w:trPr>
          <w:trHeight w:val="397"/>
        </w:trPr>
        <w:tc>
          <w:tcPr>
            <w:tcW w:w="2127" w:type="dxa"/>
            <w:vAlign w:val="bottom"/>
          </w:tcPr>
          <w:p w14:paraId="07B7DDB7" w14:textId="77777777" w:rsidR="009564FE" w:rsidRPr="009C76CA" w:rsidRDefault="009564FE" w:rsidP="004D5A1A">
            <w:pPr>
              <w:spacing w:after="0"/>
              <w:jc w:val="right"/>
              <w:rPr>
                <w:rFonts w:asciiTheme="majorHAnsi" w:hAnsiTheme="majorHAnsi" w:cs="Arial"/>
                <w:sz w:val="24"/>
                <w:szCs w:val="24"/>
              </w:rPr>
            </w:pPr>
            <w:r w:rsidRPr="009C76CA">
              <w:rPr>
                <w:rFonts w:asciiTheme="majorHAnsi" w:hAnsiTheme="majorHAnsi" w:cs="Arial"/>
                <w:sz w:val="24"/>
                <w:szCs w:val="24"/>
              </w:rPr>
              <w:t>Številka:</w:t>
            </w:r>
          </w:p>
        </w:tc>
        <w:tc>
          <w:tcPr>
            <w:tcW w:w="2126" w:type="dxa"/>
            <w:tcBorders>
              <w:top w:val="single" w:sz="4" w:space="0" w:color="auto"/>
              <w:bottom w:val="single" w:sz="4" w:space="0" w:color="auto"/>
            </w:tcBorders>
            <w:vAlign w:val="center"/>
          </w:tcPr>
          <w:p w14:paraId="33C17492" w14:textId="77777777" w:rsidR="009564FE" w:rsidRPr="009C76CA" w:rsidRDefault="009564FE" w:rsidP="004D5A1A">
            <w:pPr>
              <w:spacing w:after="0"/>
              <w:rPr>
                <w:rFonts w:asciiTheme="majorHAnsi" w:hAnsiTheme="majorHAnsi" w:cs="Arial"/>
                <w:sz w:val="24"/>
                <w:szCs w:val="24"/>
              </w:rPr>
            </w:pPr>
          </w:p>
        </w:tc>
      </w:tr>
    </w:tbl>
    <w:p w14:paraId="1F99F34B" w14:textId="77777777" w:rsidR="009564FE" w:rsidRDefault="009564FE" w:rsidP="009564FE">
      <w:pPr>
        <w:tabs>
          <w:tab w:val="right" w:pos="2556"/>
          <w:tab w:val="right" w:pos="9017"/>
        </w:tabs>
        <w:spacing w:after="0"/>
        <w:rPr>
          <w:rFonts w:asciiTheme="majorHAnsi" w:hAnsiTheme="majorHAnsi" w:cs="Arial"/>
          <w:b/>
          <w:sz w:val="24"/>
          <w:szCs w:val="24"/>
        </w:rPr>
      </w:pPr>
    </w:p>
    <w:p w14:paraId="70173FD0" w14:textId="77777777" w:rsidR="009564FE" w:rsidRPr="009C76CA" w:rsidRDefault="009564FE" w:rsidP="009564FE">
      <w:pPr>
        <w:tabs>
          <w:tab w:val="right" w:pos="2556"/>
          <w:tab w:val="right" w:pos="9017"/>
        </w:tabs>
        <w:spacing w:after="0"/>
        <w:rPr>
          <w:rFonts w:asciiTheme="majorHAnsi" w:hAnsiTheme="majorHAnsi" w:cs="Arial"/>
          <w:b/>
          <w:sz w:val="24"/>
          <w:szCs w:val="24"/>
        </w:rPr>
      </w:pPr>
      <w:r w:rsidRPr="009C76CA">
        <w:rPr>
          <w:rFonts w:asciiTheme="majorHAnsi" w:hAnsiTheme="majorHAnsi" w:cs="Arial"/>
          <w:b/>
          <w:sz w:val="24"/>
          <w:szCs w:val="24"/>
        </w:rPr>
        <w:t>PODIZVAJALEC:</w:t>
      </w:r>
    </w:p>
    <w:tbl>
      <w:tblPr>
        <w:tblW w:w="9361" w:type="dxa"/>
        <w:tblInd w:w="-5" w:type="dxa"/>
        <w:tblLook w:val="01E0" w:firstRow="1" w:lastRow="1" w:firstColumn="1" w:lastColumn="1" w:noHBand="0" w:noVBand="0"/>
      </w:tblPr>
      <w:tblGrid>
        <w:gridCol w:w="1985"/>
        <w:gridCol w:w="7376"/>
      </w:tblGrid>
      <w:tr w:rsidR="009564FE" w:rsidRPr="009C76CA" w14:paraId="27DC6FDB" w14:textId="77777777" w:rsidTr="004D5A1A">
        <w:trPr>
          <w:trHeight w:val="397"/>
        </w:trPr>
        <w:tc>
          <w:tcPr>
            <w:tcW w:w="1985" w:type="dxa"/>
            <w:vAlign w:val="bottom"/>
          </w:tcPr>
          <w:p w14:paraId="46F7F7E9" w14:textId="77777777" w:rsidR="009564FE" w:rsidRPr="009C76CA" w:rsidRDefault="009564FE" w:rsidP="004D5A1A">
            <w:pPr>
              <w:spacing w:after="0"/>
              <w:rPr>
                <w:rFonts w:asciiTheme="majorHAnsi" w:hAnsiTheme="majorHAnsi" w:cs="Arial"/>
                <w:sz w:val="24"/>
                <w:szCs w:val="24"/>
              </w:rPr>
            </w:pPr>
            <w:r w:rsidRPr="009C76CA">
              <w:rPr>
                <w:rFonts w:asciiTheme="majorHAnsi" w:hAnsiTheme="majorHAnsi" w:cs="Arial"/>
                <w:sz w:val="24"/>
                <w:szCs w:val="24"/>
              </w:rPr>
              <w:t>Naziv:</w:t>
            </w:r>
          </w:p>
        </w:tc>
        <w:tc>
          <w:tcPr>
            <w:tcW w:w="7376" w:type="dxa"/>
            <w:tcBorders>
              <w:bottom w:val="single" w:sz="4" w:space="0" w:color="auto"/>
            </w:tcBorders>
            <w:vAlign w:val="center"/>
          </w:tcPr>
          <w:p w14:paraId="31EE8E78" w14:textId="77777777" w:rsidR="009564FE" w:rsidRPr="009C76CA" w:rsidRDefault="009564FE" w:rsidP="004D5A1A">
            <w:pPr>
              <w:spacing w:after="0"/>
              <w:rPr>
                <w:rFonts w:asciiTheme="majorHAnsi" w:hAnsiTheme="majorHAnsi" w:cs="Arial"/>
                <w:sz w:val="24"/>
                <w:szCs w:val="24"/>
              </w:rPr>
            </w:pPr>
          </w:p>
        </w:tc>
      </w:tr>
      <w:tr w:rsidR="009564FE" w:rsidRPr="009C76CA" w14:paraId="547D88BB" w14:textId="77777777" w:rsidTr="004D5A1A">
        <w:trPr>
          <w:trHeight w:val="397"/>
        </w:trPr>
        <w:tc>
          <w:tcPr>
            <w:tcW w:w="1985" w:type="dxa"/>
            <w:vAlign w:val="bottom"/>
          </w:tcPr>
          <w:p w14:paraId="4EBBEB5E" w14:textId="77777777" w:rsidR="009564FE" w:rsidRPr="009C76CA" w:rsidRDefault="009564FE" w:rsidP="004D5A1A">
            <w:pPr>
              <w:spacing w:after="0"/>
              <w:rPr>
                <w:rFonts w:asciiTheme="majorHAnsi" w:hAnsiTheme="majorHAnsi" w:cs="Arial"/>
                <w:sz w:val="24"/>
                <w:szCs w:val="24"/>
              </w:rPr>
            </w:pPr>
            <w:r w:rsidRPr="009C76CA">
              <w:rPr>
                <w:rFonts w:asciiTheme="majorHAnsi" w:hAnsiTheme="majorHAnsi" w:cs="Arial"/>
                <w:sz w:val="24"/>
                <w:szCs w:val="24"/>
              </w:rPr>
              <w:t>Naslov:</w:t>
            </w:r>
          </w:p>
        </w:tc>
        <w:tc>
          <w:tcPr>
            <w:tcW w:w="7376" w:type="dxa"/>
            <w:tcBorders>
              <w:top w:val="single" w:sz="4" w:space="0" w:color="auto"/>
              <w:bottom w:val="single" w:sz="4" w:space="0" w:color="auto"/>
            </w:tcBorders>
            <w:vAlign w:val="center"/>
          </w:tcPr>
          <w:p w14:paraId="1A414194" w14:textId="77777777" w:rsidR="009564FE" w:rsidRPr="009C76CA" w:rsidRDefault="009564FE" w:rsidP="004D5A1A">
            <w:pPr>
              <w:spacing w:after="0"/>
              <w:rPr>
                <w:rFonts w:asciiTheme="majorHAnsi" w:hAnsiTheme="majorHAnsi" w:cs="Arial"/>
                <w:sz w:val="24"/>
                <w:szCs w:val="24"/>
              </w:rPr>
            </w:pPr>
          </w:p>
        </w:tc>
      </w:tr>
      <w:tr w:rsidR="009564FE" w:rsidRPr="009C76CA" w14:paraId="4A16FF46" w14:textId="77777777" w:rsidTr="004D5A1A">
        <w:trPr>
          <w:trHeight w:val="397"/>
        </w:trPr>
        <w:tc>
          <w:tcPr>
            <w:tcW w:w="1985" w:type="dxa"/>
            <w:vAlign w:val="bottom"/>
          </w:tcPr>
          <w:p w14:paraId="6EF35016" w14:textId="77777777" w:rsidR="009564FE" w:rsidRPr="009C76CA" w:rsidRDefault="009564FE" w:rsidP="004D5A1A">
            <w:pPr>
              <w:spacing w:after="0"/>
              <w:rPr>
                <w:rFonts w:asciiTheme="majorHAnsi" w:hAnsiTheme="majorHAnsi" w:cs="Arial"/>
                <w:sz w:val="24"/>
                <w:szCs w:val="24"/>
              </w:rPr>
            </w:pPr>
            <w:r w:rsidRPr="009C76CA">
              <w:rPr>
                <w:rFonts w:asciiTheme="majorHAnsi" w:hAnsiTheme="majorHAnsi" w:cs="Arial"/>
                <w:sz w:val="24"/>
                <w:szCs w:val="24"/>
              </w:rPr>
              <w:t>Matična številka:</w:t>
            </w:r>
          </w:p>
        </w:tc>
        <w:tc>
          <w:tcPr>
            <w:tcW w:w="7376" w:type="dxa"/>
            <w:tcBorders>
              <w:top w:val="single" w:sz="4" w:space="0" w:color="auto"/>
              <w:bottom w:val="single" w:sz="4" w:space="0" w:color="auto"/>
            </w:tcBorders>
            <w:vAlign w:val="center"/>
          </w:tcPr>
          <w:p w14:paraId="07545A40" w14:textId="77777777" w:rsidR="009564FE" w:rsidRPr="009C76CA" w:rsidRDefault="009564FE" w:rsidP="004D5A1A">
            <w:pPr>
              <w:spacing w:after="0"/>
              <w:rPr>
                <w:rFonts w:asciiTheme="majorHAnsi" w:hAnsiTheme="majorHAnsi" w:cs="Arial"/>
                <w:sz w:val="24"/>
                <w:szCs w:val="24"/>
              </w:rPr>
            </w:pPr>
          </w:p>
        </w:tc>
      </w:tr>
      <w:tr w:rsidR="009564FE" w:rsidRPr="009C76CA" w14:paraId="33822234" w14:textId="77777777" w:rsidTr="004D5A1A">
        <w:trPr>
          <w:trHeight w:val="397"/>
        </w:trPr>
        <w:tc>
          <w:tcPr>
            <w:tcW w:w="1985" w:type="dxa"/>
            <w:vAlign w:val="bottom"/>
          </w:tcPr>
          <w:p w14:paraId="6F4BF8D8" w14:textId="77777777" w:rsidR="009564FE" w:rsidRPr="009C76CA" w:rsidRDefault="009564FE" w:rsidP="004D5A1A">
            <w:pPr>
              <w:spacing w:after="0"/>
              <w:rPr>
                <w:rFonts w:asciiTheme="majorHAnsi" w:hAnsiTheme="majorHAnsi" w:cs="Arial"/>
                <w:sz w:val="24"/>
                <w:szCs w:val="24"/>
              </w:rPr>
            </w:pPr>
            <w:r w:rsidRPr="009C76CA">
              <w:rPr>
                <w:rFonts w:asciiTheme="majorHAnsi" w:hAnsiTheme="majorHAnsi" w:cs="Arial"/>
                <w:sz w:val="24"/>
                <w:szCs w:val="24"/>
              </w:rPr>
              <w:t>Davčna številka:</w:t>
            </w:r>
          </w:p>
        </w:tc>
        <w:tc>
          <w:tcPr>
            <w:tcW w:w="7376" w:type="dxa"/>
            <w:tcBorders>
              <w:top w:val="single" w:sz="4" w:space="0" w:color="auto"/>
              <w:bottom w:val="single" w:sz="4" w:space="0" w:color="auto"/>
            </w:tcBorders>
            <w:vAlign w:val="center"/>
          </w:tcPr>
          <w:p w14:paraId="50965D32" w14:textId="77777777" w:rsidR="009564FE" w:rsidRPr="009C76CA" w:rsidRDefault="009564FE" w:rsidP="004D5A1A">
            <w:pPr>
              <w:spacing w:after="0"/>
              <w:rPr>
                <w:rFonts w:asciiTheme="majorHAnsi" w:hAnsiTheme="majorHAnsi" w:cs="Arial"/>
                <w:sz w:val="24"/>
                <w:szCs w:val="24"/>
              </w:rPr>
            </w:pPr>
          </w:p>
        </w:tc>
      </w:tr>
    </w:tbl>
    <w:p w14:paraId="2266F2F8" w14:textId="77777777" w:rsidR="009564FE" w:rsidRDefault="009564FE" w:rsidP="009564FE">
      <w:pPr>
        <w:tabs>
          <w:tab w:val="right" w:pos="2556"/>
          <w:tab w:val="right" w:pos="5609"/>
        </w:tabs>
        <w:spacing w:after="0"/>
        <w:jc w:val="both"/>
        <w:rPr>
          <w:rFonts w:asciiTheme="majorHAnsi" w:hAnsiTheme="majorHAnsi" w:cs="Arial"/>
          <w:b/>
          <w:sz w:val="24"/>
          <w:szCs w:val="24"/>
        </w:rPr>
      </w:pPr>
    </w:p>
    <w:p w14:paraId="6283D1E8" w14:textId="77777777" w:rsidR="009564FE" w:rsidRDefault="009564FE" w:rsidP="009564FE">
      <w:pPr>
        <w:suppressAutoHyphens/>
        <w:autoSpaceDN w:val="0"/>
        <w:spacing w:after="0"/>
        <w:ind w:right="6"/>
        <w:jc w:val="both"/>
        <w:textAlignment w:val="baseline"/>
        <w:rPr>
          <w:rFonts w:asciiTheme="majorHAnsi" w:hAnsiTheme="majorHAnsi" w:cs="Arial"/>
          <w:color w:val="auto"/>
          <w:kern w:val="3"/>
          <w:sz w:val="24"/>
          <w:szCs w:val="24"/>
          <w:lang w:eastAsia="zh-CN"/>
        </w:rPr>
      </w:pPr>
      <w:r w:rsidRPr="009C76CA">
        <w:rPr>
          <w:rFonts w:asciiTheme="majorHAnsi" w:hAnsiTheme="majorHAnsi" w:cs="Arial"/>
          <w:color w:val="auto"/>
          <w:kern w:val="3"/>
          <w:sz w:val="24"/>
          <w:szCs w:val="24"/>
          <w:lang w:eastAsia="zh-CN"/>
        </w:rPr>
        <w:t xml:space="preserve">V zvezi </w:t>
      </w:r>
      <w:r>
        <w:rPr>
          <w:rFonts w:asciiTheme="majorHAnsi" w:hAnsiTheme="majorHAnsi" w:cs="Arial"/>
          <w:color w:val="auto"/>
          <w:kern w:val="3"/>
          <w:sz w:val="24"/>
          <w:szCs w:val="24"/>
          <w:lang w:eastAsia="zh-CN"/>
        </w:rPr>
        <w:t>s postopkom javnega naročanja</w:t>
      </w:r>
      <w:r w:rsidRPr="009C76CA">
        <w:rPr>
          <w:rFonts w:asciiTheme="majorHAnsi" w:hAnsiTheme="majorHAnsi" w:cs="Arial"/>
          <w:color w:val="auto"/>
          <w:kern w:val="3"/>
          <w:sz w:val="24"/>
          <w:szCs w:val="24"/>
          <w:lang w:eastAsia="zh-CN"/>
        </w:rPr>
        <w:t xml:space="preserve"> </w:t>
      </w:r>
      <w:r w:rsidRPr="00F321A5">
        <w:rPr>
          <w:rFonts w:cs="Arial"/>
          <w:color w:val="auto"/>
          <w:kern w:val="3"/>
          <w:sz w:val="24"/>
          <w:szCs w:val="24"/>
          <w:lang w:eastAsia="zh-CN"/>
        </w:rPr>
        <w:t>»</w:t>
      </w:r>
      <w:r w:rsidRPr="0049031E">
        <w:rPr>
          <w:rFonts w:asciiTheme="majorHAnsi" w:hAnsiTheme="majorHAnsi" w:cs="Arial"/>
          <w:sz w:val="24"/>
        </w:rPr>
        <w:t>Izkop in zaščita gradbene jame za projekt Litostroj jug</w:t>
      </w:r>
      <w:r>
        <w:rPr>
          <w:rFonts w:asciiTheme="majorHAnsi" w:hAnsiTheme="majorHAnsi" w:cs="Arial"/>
          <w:color w:val="auto"/>
          <w:sz w:val="24"/>
          <w:szCs w:val="24"/>
        </w:rPr>
        <w:t>«</w:t>
      </w:r>
      <w:r w:rsidRPr="00F321A5">
        <w:rPr>
          <w:rFonts w:cs="Arial"/>
          <w:color w:val="auto"/>
          <w:kern w:val="3"/>
          <w:sz w:val="24"/>
          <w:szCs w:val="24"/>
          <w:lang w:eastAsia="zh-CN"/>
        </w:rPr>
        <w:t xml:space="preserve">, št. naročila </w:t>
      </w:r>
      <w:r w:rsidRPr="005C7D75">
        <w:rPr>
          <w:rFonts w:cs="Arial"/>
          <w:color w:val="auto"/>
          <w:sz w:val="24"/>
          <w:szCs w:val="24"/>
        </w:rPr>
        <w:t>403/23-</w:t>
      </w:r>
      <w:r>
        <w:rPr>
          <w:rFonts w:cs="Arial"/>
          <w:color w:val="auto"/>
          <w:sz w:val="24"/>
          <w:szCs w:val="24"/>
        </w:rPr>
        <w:t xml:space="preserve">163, </w:t>
      </w:r>
      <w:r w:rsidRPr="00940BD5">
        <w:rPr>
          <w:rFonts w:asciiTheme="majorHAnsi" w:hAnsiTheme="majorHAnsi" w:cs="Arial"/>
          <w:color w:val="auto"/>
          <w:kern w:val="3"/>
          <w:sz w:val="24"/>
          <w:szCs w:val="24"/>
          <w:lang w:eastAsia="zh-CN"/>
        </w:rPr>
        <w:t>izjavljamo, d</w:t>
      </w:r>
      <w:r>
        <w:rPr>
          <w:rFonts w:asciiTheme="majorHAnsi" w:hAnsiTheme="majorHAnsi" w:cs="Arial"/>
          <w:color w:val="auto"/>
          <w:kern w:val="3"/>
          <w:sz w:val="24"/>
          <w:szCs w:val="24"/>
          <w:lang w:eastAsia="zh-CN"/>
        </w:rPr>
        <w:t xml:space="preserve">a bomo sodelovali pri izvajanju naslednjih </w:t>
      </w:r>
      <w:r w:rsidRPr="00940BD5">
        <w:rPr>
          <w:rFonts w:asciiTheme="majorHAnsi" w:hAnsiTheme="majorHAnsi" w:cs="Arial"/>
          <w:color w:val="auto"/>
          <w:kern w:val="3"/>
          <w:sz w:val="24"/>
          <w:szCs w:val="24"/>
          <w:lang w:eastAsia="zh-CN"/>
        </w:rPr>
        <w:t>del</w:t>
      </w:r>
      <w:r w:rsidRPr="009C76CA">
        <w:rPr>
          <w:rStyle w:val="Sprotnaopomba-sklic"/>
          <w:rFonts w:asciiTheme="majorHAnsi" w:hAnsiTheme="majorHAnsi" w:cs="Arial"/>
          <w:color w:val="auto"/>
          <w:kern w:val="3"/>
          <w:sz w:val="24"/>
          <w:szCs w:val="24"/>
          <w:lang w:eastAsia="zh-CN"/>
        </w:rPr>
        <w:footnoteReference w:id="2"/>
      </w:r>
      <w:r>
        <w:rPr>
          <w:rFonts w:asciiTheme="majorHAnsi" w:hAnsiTheme="majorHAnsi" w:cs="Arial"/>
          <w:color w:val="auto"/>
          <w:kern w:val="3"/>
          <w:sz w:val="24"/>
          <w:szCs w:val="24"/>
          <w:lang w:eastAsia="zh-CN"/>
        </w:rPr>
        <w:t xml:space="preserve"> iz:</w:t>
      </w:r>
    </w:p>
    <w:p w14:paraId="7618ABDC" w14:textId="77777777" w:rsidR="009564FE" w:rsidRPr="00CE7F87" w:rsidRDefault="009564FE" w:rsidP="009564FE">
      <w:pPr>
        <w:suppressAutoHyphens/>
        <w:autoSpaceDN w:val="0"/>
        <w:spacing w:after="0"/>
        <w:ind w:right="6"/>
        <w:jc w:val="both"/>
        <w:textAlignment w:val="baseline"/>
        <w:rPr>
          <w:rFonts w:asciiTheme="majorHAnsi" w:hAnsiTheme="majorHAnsi" w:cs="Arial"/>
          <w:color w:val="auto"/>
          <w:kern w:val="3"/>
          <w:sz w:val="16"/>
          <w:szCs w:val="16"/>
          <w:lang w:eastAsia="zh-CN"/>
        </w:rPr>
      </w:pPr>
    </w:p>
    <w:tbl>
      <w:tblPr>
        <w:tblStyle w:val="Tabelamrea"/>
        <w:tblW w:w="9356" w:type="dxa"/>
        <w:tblInd w:w="-5" w:type="dxa"/>
        <w:tblLayout w:type="fixed"/>
        <w:tblLook w:val="04A0" w:firstRow="1" w:lastRow="0" w:firstColumn="1" w:lastColumn="0" w:noHBand="0" w:noVBand="1"/>
      </w:tblPr>
      <w:tblGrid>
        <w:gridCol w:w="9356"/>
      </w:tblGrid>
      <w:tr w:rsidR="009564FE" w:rsidRPr="007B76A4" w14:paraId="53236D82" w14:textId="77777777" w:rsidTr="004D5A1A">
        <w:trPr>
          <w:cantSplit/>
          <w:trHeight w:val="676"/>
        </w:trPr>
        <w:tc>
          <w:tcPr>
            <w:tcW w:w="9356" w:type="dxa"/>
            <w:vAlign w:val="center"/>
          </w:tcPr>
          <w:p w14:paraId="2B861D6B" w14:textId="77777777" w:rsidR="009564FE" w:rsidRPr="00CE7F87" w:rsidRDefault="009564FE" w:rsidP="004D5A1A">
            <w:pPr>
              <w:spacing w:after="0"/>
              <w:jc w:val="center"/>
              <w:rPr>
                <w:rFonts w:cs="Arial"/>
                <w:b/>
                <w:bCs/>
                <w:color w:val="auto"/>
                <w:sz w:val="24"/>
                <w:szCs w:val="24"/>
              </w:rPr>
            </w:pPr>
            <w:r w:rsidRPr="00CE7F87">
              <w:rPr>
                <w:rFonts w:cs="Arial"/>
                <w:b/>
                <w:color w:val="auto"/>
                <w:kern w:val="3"/>
                <w:sz w:val="24"/>
                <w:szCs w:val="24"/>
                <w:lang w:eastAsia="zh-CN"/>
              </w:rPr>
              <w:t>Vrsta del, predmet, vrednost, količina in rok izvedbe</w:t>
            </w:r>
          </w:p>
        </w:tc>
      </w:tr>
      <w:tr w:rsidR="009564FE" w:rsidRPr="007B76A4" w14:paraId="048D6A27" w14:textId="77777777" w:rsidTr="004D5A1A">
        <w:trPr>
          <w:trHeight w:val="606"/>
        </w:trPr>
        <w:tc>
          <w:tcPr>
            <w:tcW w:w="9356" w:type="dxa"/>
            <w:vAlign w:val="center"/>
          </w:tcPr>
          <w:p w14:paraId="112CF3B0" w14:textId="77777777" w:rsidR="009564FE" w:rsidRPr="007B76A4" w:rsidRDefault="009564FE" w:rsidP="004D5A1A">
            <w:pPr>
              <w:spacing w:after="0"/>
              <w:rPr>
                <w:rFonts w:cs="Arial"/>
                <w:color w:val="auto"/>
                <w:sz w:val="24"/>
                <w:szCs w:val="24"/>
                <w:lang w:eastAsia="zh-CN"/>
              </w:rPr>
            </w:pPr>
          </w:p>
        </w:tc>
      </w:tr>
    </w:tbl>
    <w:p w14:paraId="402E0B06" w14:textId="77777777" w:rsidR="009564FE" w:rsidRDefault="009564FE" w:rsidP="009564FE">
      <w:pPr>
        <w:suppressAutoHyphens/>
        <w:autoSpaceDN w:val="0"/>
        <w:spacing w:after="0"/>
        <w:ind w:right="6"/>
        <w:jc w:val="both"/>
        <w:textAlignment w:val="baseline"/>
        <w:rPr>
          <w:rFonts w:asciiTheme="majorHAnsi" w:hAnsiTheme="majorHAnsi" w:cs="Arial"/>
          <w:bCs/>
          <w:sz w:val="24"/>
          <w:szCs w:val="24"/>
        </w:rPr>
      </w:pPr>
    </w:p>
    <w:p w14:paraId="4169A924" w14:textId="77777777" w:rsidR="009564FE" w:rsidRPr="001F5F4C" w:rsidRDefault="009564FE" w:rsidP="009564FE">
      <w:pPr>
        <w:keepLines/>
        <w:widowControl w:val="0"/>
        <w:tabs>
          <w:tab w:val="left" w:pos="2155"/>
        </w:tabs>
        <w:suppressAutoHyphens/>
        <w:autoSpaceDN w:val="0"/>
        <w:spacing w:after="0"/>
        <w:ind w:right="6"/>
        <w:jc w:val="both"/>
        <w:textAlignment w:val="baseline"/>
        <w:rPr>
          <w:rFonts w:asciiTheme="majorHAnsi" w:hAnsiTheme="majorHAnsi" w:cs="Arial"/>
          <w:bCs/>
          <w:color w:val="auto"/>
          <w:sz w:val="24"/>
          <w:szCs w:val="24"/>
        </w:rPr>
      </w:pPr>
      <w:r w:rsidRPr="001F5F4C">
        <w:rPr>
          <w:rFonts w:asciiTheme="majorHAnsi" w:hAnsiTheme="majorHAnsi" w:cs="Arial"/>
          <w:bCs/>
          <w:color w:val="auto"/>
          <w:sz w:val="24"/>
          <w:szCs w:val="24"/>
        </w:rPr>
        <w:t xml:space="preserve">Kot podizvajalec: </w:t>
      </w:r>
    </w:p>
    <w:p w14:paraId="0D8A9A41" w14:textId="77777777" w:rsidR="009564FE" w:rsidRPr="001F5F4C" w:rsidRDefault="009564FE" w:rsidP="009564FE">
      <w:pPr>
        <w:keepLines/>
        <w:widowControl w:val="0"/>
        <w:tabs>
          <w:tab w:val="left" w:pos="709"/>
        </w:tabs>
        <w:suppressAutoHyphens/>
        <w:autoSpaceDN w:val="0"/>
        <w:spacing w:after="0"/>
        <w:ind w:right="6"/>
        <w:jc w:val="both"/>
        <w:textAlignment w:val="baseline"/>
        <w:rPr>
          <w:rFonts w:asciiTheme="majorHAnsi" w:hAnsiTheme="majorHAnsi" w:cs="Arial"/>
          <w:color w:val="auto"/>
          <w:sz w:val="24"/>
          <w:szCs w:val="24"/>
          <w:lang w:eastAsia="zh-CN"/>
        </w:rPr>
      </w:pPr>
      <w:r w:rsidRPr="001F5F4C">
        <w:rPr>
          <w:rFonts w:asciiTheme="majorHAnsi" w:hAnsiTheme="majorHAnsi" w:cs="Arial"/>
          <w:bCs/>
          <w:color w:val="auto"/>
          <w:sz w:val="24"/>
          <w:szCs w:val="24"/>
        </w:rPr>
        <w:tab/>
      </w:r>
      <w:r w:rsidRPr="001F5F4C">
        <w:rPr>
          <w:rFonts w:asciiTheme="majorHAnsi" w:hAnsiTheme="majorHAnsi" w:cs="Arial"/>
          <w:bCs/>
          <w:color w:val="auto"/>
          <w:sz w:val="24"/>
          <w:szCs w:val="24"/>
        </w:rPr>
        <w:fldChar w:fldCharType="begin">
          <w:ffData>
            <w:name w:val="Potrditev2"/>
            <w:enabled/>
            <w:calcOnExit w:val="0"/>
            <w:checkBox>
              <w:sizeAuto/>
              <w:default w:val="0"/>
            </w:checkBox>
          </w:ffData>
        </w:fldChar>
      </w:r>
      <w:r w:rsidRPr="001F5F4C">
        <w:rPr>
          <w:rFonts w:asciiTheme="majorHAnsi" w:hAnsiTheme="majorHAnsi" w:cs="Arial"/>
          <w:bCs/>
          <w:color w:val="auto"/>
          <w:sz w:val="24"/>
          <w:szCs w:val="24"/>
        </w:rPr>
        <w:instrText xml:space="preserve"> FORMCHECKBOX </w:instrText>
      </w:r>
      <w:r w:rsidR="00A82BFF">
        <w:rPr>
          <w:rFonts w:asciiTheme="majorHAnsi" w:hAnsiTheme="majorHAnsi" w:cs="Arial"/>
          <w:bCs/>
          <w:color w:val="auto"/>
          <w:sz w:val="24"/>
          <w:szCs w:val="24"/>
        </w:rPr>
      </w:r>
      <w:r w:rsidR="00A82BFF">
        <w:rPr>
          <w:rFonts w:asciiTheme="majorHAnsi" w:hAnsiTheme="majorHAnsi" w:cs="Arial"/>
          <w:bCs/>
          <w:color w:val="auto"/>
          <w:sz w:val="24"/>
          <w:szCs w:val="24"/>
        </w:rPr>
        <w:fldChar w:fldCharType="separate"/>
      </w:r>
      <w:r w:rsidRPr="001F5F4C">
        <w:rPr>
          <w:rFonts w:asciiTheme="majorHAnsi" w:hAnsiTheme="majorHAnsi" w:cs="Arial"/>
          <w:bCs/>
          <w:color w:val="auto"/>
          <w:sz w:val="24"/>
          <w:szCs w:val="24"/>
        </w:rPr>
        <w:fldChar w:fldCharType="end"/>
      </w:r>
      <w:r w:rsidRPr="001F5F4C">
        <w:rPr>
          <w:rFonts w:asciiTheme="majorHAnsi" w:hAnsiTheme="majorHAnsi" w:cs="Arial"/>
          <w:bCs/>
          <w:color w:val="auto"/>
          <w:sz w:val="24"/>
          <w:szCs w:val="24"/>
        </w:rPr>
        <w:t xml:space="preserve"> zahtevamo</w:t>
      </w:r>
    </w:p>
    <w:p w14:paraId="194C70BB" w14:textId="77777777" w:rsidR="009564FE" w:rsidRPr="001F5F4C" w:rsidRDefault="009564FE" w:rsidP="009564FE">
      <w:pPr>
        <w:keepLines/>
        <w:widowControl w:val="0"/>
        <w:tabs>
          <w:tab w:val="left" w:pos="709"/>
        </w:tabs>
        <w:suppressAutoHyphens/>
        <w:autoSpaceDN w:val="0"/>
        <w:spacing w:after="0"/>
        <w:ind w:right="6"/>
        <w:jc w:val="both"/>
        <w:textAlignment w:val="baseline"/>
        <w:rPr>
          <w:rFonts w:asciiTheme="majorHAnsi" w:hAnsiTheme="majorHAnsi" w:cs="Arial"/>
          <w:color w:val="auto"/>
          <w:kern w:val="3"/>
          <w:sz w:val="24"/>
          <w:szCs w:val="24"/>
          <w:lang w:eastAsia="zh-CN"/>
        </w:rPr>
      </w:pPr>
      <w:r w:rsidRPr="001F5F4C">
        <w:rPr>
          <w:rFonts w:asciiTheme="majorHAnsi" w:hAnsiTheme="majorHAnsi" w:cs="Arial"/>
          <w:bCs/>
          <w:color w:val="auto"/>
          <w:sz w:val="24"/>
          <w:szCs w:val="24"/>
        </w:rPr>
        <w:tab/>
      </w:r>
      <w:r w:rsidRPr="001F5F4C">
        <w:rPr>
          <w:rFonts w:asciiTheme="majorHAnsi" w:hAnsiTheme="majorHAnsi" w:cs="Arial"/>
          <w:bCs/>
          <w:color w:val="auto"/>
          <w:sz w:val="24"/>
          <w:szCs w:val="24"/>
        </w:rPr>
        <w:fldChar w:fldCharType="begin">
          <w:ffData>
            <w:name w:val="Potrditev2"/>
            <w:enabled/>
            <w:calcOnExit w:val="0"/>
            <w:checkBox>
              <w:sizeAuto/>
              <w:default w:val="0"/>
            </w:checkBox>
          </w:ffData>
        </w:fldChar>
      </w:r>
      <w:r w:rsidRPr="001F5F4C">
        <w:rPr>
          <w:rFonts w:asciiTheme="majorHAnsi" w:hAnsiTheme="majorHAnsi" w:cs="Arial"/>
          <w:bCs/>
          <w:color w:val="auto"/>
          <w:sz w:val="24"/>
          <w:szCs w:val="24"/>
        </w:rPr>
        <w:instrText xml:space="preserve"> FORMCHECKBOX </w:instrText>
      </w:r>
      <w:r w:rsidR="00A82BFF">
        <w:rPr>
          <w:rFonts w:asciiTheme="majorHAnsi" w:hAnsiTheme="majorHAnsi" w:cs="Arial"/>
          <w:bCs/>
          <w:color w:val="auto"/>
          <w:sz w:val="24"/>
          <w:szCs w:val="24"/>
        </w:rPr>
      </w:r>
      <w:r w:rsidR="00A82BFF">
        <w:rPr>
          <w:rFonts w:asciiTheme="majorHAnsi" w:hAnsiTheme="majorHAnsi" w:cs="Arial"/>
          <w:bCs/>
          <w:color w:val="auto"/>
          <w:sz w:val="24"/>
          <w:szCs w:val="24"/>
        </w:rPr>
        <w:fldChar w:fldCharType="separate"/>
      </w:r>
      <w:r w:rsidRPr="001F5F4C">
        <w:rPr>
          <w:rFonts w:asciiTheme="majorHAnsi" w:hAnsiTheme="majorHAnsi" w:cs="Arial"/>
          <w:bCs/>
          <w:color w:val="auto"/>
          <w:sz w:val="24"/>
          <w:szCs w:val="24"/>
        </w:rPr>
        <w:fldChar w:fldCharType="end"/>
      </w:r>
      <w:r w:rsidRPr="001F5F4C">
        <w:rPr>
          <w:rFonts w:asciiTheme="majorHAnsi" w:hAnsiTheme="majorHAnsi" w:cs="Arial"/>
          <w:bCs/>
          <w:color w:val="auto"/>
          <w:sz w:val="24"/>
          <w:szCs w:val="24"/>
        </w:rPr>
        <w:t xml:space="preserve"> </w:t>
      </w:r>
      <w:r w:rsidRPr="001F5F4C">
        <w:rPr>
          <w:rFonts w:asciiTheme="majorHAnsi" w:hAnsiTheme="majorHAnsi" w:cs="Arial"/>
          <w:color w:val="auto"/>
          <w:sz w:val="24"/>
          <w:szCs w:val="24"/>
          <w:lang w:eastAsia="zh-CN"/>
        </w:rPr>
        <w:t xml:space="preserve">ne </w:t>
      </w:r>
      <w:r w:rsidRPr="001F5F4C">
        <w:rPr>
          <w:rFonts w:asciiTheme="majorHAnsi" w:hAnsiTheme="majorHAnsi" w:cs="Arial"/>
          <w:color w:val="auto"/>
          <w:kern w:val="3"/>
          <w:sz w:val="24"/>
          <w:szCs w:val="24"/>
          <w:lang w:eastAsia="zh-CN"/>
        </w:rPr>
        <w:t>zahtevamo</w:t>
      </w:r>
    </w:p>
    <w:p w14:paraId="248D637E" w14:textId="77777777" w:rsidR="009564FE" w:rsidRPr="009B4395" w:rsidRDefault="009564FE" w:rsidP="009564FE">
      <w:pPr>
        <w:keepLines/>
        <w:widowControl w:val="0"/>
        <w:tabs>
          <w:tab w:val="left" w:pos="2155"/>
        </w:tabs>
        <w:suppressAutoHyphens/>
        <w:autoSpaceDN w:val="0"/>
        <w:spacing w:after="0"/>
        <w:ind w:right="6"/>
        <w:jc w:val="both"/>
        <w:textAlignment w:val="baseline"/>
        <w:rPr>
          <w:rFonts w:asciiTheme="majorHAnsi" w:hAnsiTheme="majorHAnsi" w:cs="Arial"/>
          <w:color w:val="auto"/>
          <w:kern w:val="3"/>
          <w:sz w:val="24"/>
          <w:szCs w:val="24"/>
          <w:lang w:eastAsia="zh-CN"/>
        </w:rPr>
      </w:pPr>
      <w:r w:rsidRPr="009B4395">
        <w:rPr>
          <w:rFonts w:asciiTheme="majorHAnsi" w:hAnsiTheme="majorHAnsi" w:cs="Arial"/>
          <w:color w:val="auto"/>
          <w:kern w:val="3"/>
          <w:sz w:val="24"/>
          <w:szCs w:val="24"/>
          <w:lang w:eastAsia="zh-CN"/>
        </w:rPr>
        <w:t>da naročnik našo terjatev plačuje neposredno</w:t>
      </w:r>
      <w:r w:rsidRPr="009B4395">
        <w:rPr>
          <w:rStyle w:val="Sprotnaopomba-sklic"/>
          <w:rFonts w:asciiTheme="majorHAnsi" w:hAnsiTheme="majorHAnsi" w:cs="Arial"/>
          <w:color w:val="auto"/>
          <w:kern w:val="3"/>
          <w:sz w:val="24"/>
          <w:szCs w:val="24"/>
          <w:lang w:eastAsia="zh-CN"/>
        </w:rPr>
        <w:footnoteReference w:id="3"/>
      </w:r>
      <w:r w:rsidRPr="009B4395">
        <w:rPr>
          <w:rFonts w:asciiTheme="majorHAnsi" w:hAnsiTheme="majorHAnsi" w:cs="Arial"/>
          <w:color w:val="auto"/>
          <w:kern w:val="3"/>
          <w:sz w:val="24"/>
          <w:szCs w:val="24"/>
          <w:lang w:eastAsia="zh-CN"/>
        </w:rPr>
        <w:t>.</w:t>
      </w:r>
    </w:p>
    <w:p w14:paraId="5F2E9D08" w14:textId="77777777" w:rsidR="009564FE" w:rsidRPr="009B4395" w:rsidRDefault="009564FE" w:rsidP="009564FE">
      <w:pPr>
        <w:keepLines/>
        <w:widowControl w:val="0"/>
        <w:tabs>
          <w:tab w:val="left" w:pos="2155"/>
        </w:tabs>
        <w:suppressAutoHyphens/>
        <w:autoSpaceDN w:val="0"/>
        <w:spacing w:after="0"/>
        <w:ind w:right="6"/>
        <w:jc w:val="both"/>
        <w:textAlignment w:val="baseline"/>
        <w:rPr>
          <w:rFonts w:cs="Arial"/>
          <w:color w:val="auto"/>
          <w:sz w:val="24"/>
          <w:szCs w:val="24"/>
        </w:rPr>
      </w:pPr>
    </w:p>
    <w:p w14:paraId="1A4B27F5" w14:textId="77777777" w:rsidR="009564FE" w:rsidRPr="009B4395" w:rsidRDefault="009564FE" w:rsidP="009564FE">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9564FE" w:rsidRPr="00874E65" w14:paraId="58BADD18" w14:textId="77777777" w:rsidTr="004D5A1A">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504892A2" w14:textId="77777777" w:rsidR="009564FE" w:rsidRPr="00874E65" w:rsidRDefault="009564FE" w:rsidP="004D5A1A">
            <w:pPr>
              <w:suppressAutoHyphens/>
              <w:autoSpaceDN w:val="0"/>
              <w:spacing w:after="0"/>
              <w:ind w:right="6"/>
              <w:jc w:val="center"/>
              <w:textAlignment w:val="baseline"/>
              <w:rPr>
                <w:rFonts w:cs="Arial"/>
                <w:color w:val="auto"/>
                <w:kern w:val="3"/>
                <w:sz w:val="24"/>
                <w:szCs w:val="24"/>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B2E2646" w14:textId="77777777" w:rsidR="009564FE" w:rsidRPr="00874E65" w:rsidRDefault="009564FE" w:rsidP="004D5A1A">
            <w:pPr>
              <w:suppressAutoHyphens/>
              <w:autoSpaceDN w:val="0"/>
              <w:snapToGrid w:val="0"/>
              <w:spacing w:after="0"/>
              <w:ind w:right="6"/>
              <w:jc w:val="center"/>
              <w:textAlignment w:val="baseline"/>
              <w:rPr>
                <w:rFonts w:cs="Arial"/>
                <w:color w:val="auto"/>
                <w:kern w:val="3"/>
                <w:sz w:val="24"/>
                <w:szCs w:val="24"/>
                <w:lang w:eastAsia="zh-CN"/>
              </w:rPr>
            </w:pPr>
            <w:r>
              <w:rPr>
                <w:rFonts w:cs="Arial"/>
                <w:color w:val="auto"/>
                <w:kern w:val="3"/>
                <w:sz w:val="24"/>
                <w:szCs w:val="24"/>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7F019B" w14:textId="77777777" w:rsidR="009564FE" w:rsidRPr="00874E65" w:rsidRDefault="009564FE" w:rsidP="004D5A1A">
            <w:pPr>
              <w:suppressAutoHyphens/>
              <w:autoSpaceDN w:val="0"/>
              <w:snapToGrid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PODIZVAJALEC</w:t>
            </w:r>
          </w:p>
          <w:p w14:paraId="176D574D" w14:textId="77777777" w:rsidR="009564FE" w:rsidRPr="00874E65" w:rsidRDefault="009564FE" w:rsidP="004D5A1A">
            <w:pPr>
              <w:suppressAutoHyphens/>
              <w:autoSpaceDN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ime in priimek zakonitega zastopnika in podpis</w:t>
            </w:r>
          </w:p>
        </w:tc>
      </w:tr>
    </w:tbl>
    <w:p w14:paraId="15794E84" w14:textId="77777777" w:rsidR="009564FE" w:rsidRPr="00C262A7" w:rsidRDefault="009564FE" w:rsidP="009564FE">
      <w:pPr>
        <w:pStyle w:val="Slog3"/>
        <w:rPr>
          <w:rStyle w:val="Neenpoudarek"/>
          <w:rFonts w:asciiTheme="majorHAnsi" w:hAnsiTheme="majorHAnsi" w:cs="Arial"/>
          <w:i/>
          <w:iCs/>
          <w:color w:val="auto"/>
          <w:sz w:val="22"/>
          <w:szCs w:val="22"/>
        </w:rPr>
      </w:pPr>
      <w:bookmarkStart w:id="24" w:name="_Toc141261249"/>
      <w:r w:rsidRPr="00C262A7">
        <w:rPr>
          <w:rStyle w:val="Neenpoudarek"/>
          <w:rFonts w:asciiTheme="majorHAnsi" w:hAnsiTheme="majorHAnsi" w:cs="Arial"/>
          <w:i/>
          <w:iCs/>
          <w:color w:val="auto"/>
          <w:sz w:val="22"/>
          <w:szCs w:val="22"/>
        </w:rPr>
        <w:lastRenderedPageBreak/>
        <w:t xml:space="preserve">Priloga </w:t>
      </w:r>
      <w:bookmarkEnd w:id="19"/>
      <w:r>
        <w:rPr>
          <w:rStyle w:val="Neenpoudarek"/>
          <w:rFonts w:asciiTheme="majorHAnsi" w:hAnsiTheme="majorHAnsi" w:cs="Arial"/>
          <w:i/>
          <w:iCs/>
          <w:color w:val="auto"/>
          <w:sz w:val="22"/>
          <w:szCs w:val="22"/>
        </w:rPr>
        <w:t>4</w:t>
      </w:r>
      <w:bookmarkEnd w:id="24"/>
    </w:p>
    <w:p w14:paraId="69C5DE8A" w14:textId="77777777" w:rsidR="009564FE" w:rsidRPr="00C262A7" w:rsidRDefault="009564FE" w:rsidP="009564FE">
      <w:pPr>
        <w:pStyle w:val="Intenzivencitat"/>
        <w:rPr>
          <w:rStyle w:val="Neenpoudarek"/>
          <w:rFonts w:asciiTheme="majorHAnsi" w:hAnsiTheme="majorHAnsi" w:cs="Arial"/>
          <w:i/>
          <w:iCs/>
          <w:color w:val="auto"/>
          <w:sz w:val="22"/>
          <w:szCs w:val="22"/>
        </w:rPr>
      </w:pPr>
      <w:bookmarkStart w:id="25" w:name="_Toc141261250"/>
      <w:bookmarkStart w:id="26" w:name="_Toc517873999"/>
      <w:bookmarkStart w:id="27" w:name="_Toc131154678"/>
      <w:r>
        <w:t>PODATKI ZA PREVERITEV KAZNOVANOSTI V KAZENSKI EVIDENCI</w:t>
      </w:r>
      <w:bookmarkEnd w:id="25"/>
      <w:r w:rsidRPr="00C262A7">
        <w:t xml:space="preserve"> </w:t>
      </w:r>
      <w:bookmarkEnd w:id="26"/>
      <w:bookmarkEnd w:id="27"/>
    </w:p>
    <w:p w14:paraId="66F74400" w14:textId="77777777" w:rsidR="009564FE" w:rsidRDefault="009564FE" w:rsidP="009564FE">
      <w:pPr>
        <w:pStyle w:val="Standard"/>
        <w:rPr>
          <w:rFonts w:asciiTheme="majorHAnsi" w:hAnsiTheme="majorHAnsi" w:cs="Arial"/>
        </w:rPr>
      </w:pPr>
    </w:p>
    <w:p w14:paraId="0ED76A70" w14:textId="77777777" w:rsidR="009564FE" w:rsidRDefault="009564FE" w:rsidP="009564FE">
      <w:pPr>
        <w:spacing w:after="0"/>
        <w:rPr>
          <w:rFonts w:asciiTheme="majorHAnsi" w:hAnsiTheme="majorHAnsi" w:cs="Arial"/>
          <w:color w:val="auto"/>
          <w:sz w:val="24"/>
          <w:szCs w:val="24"/>
          <w:lang w:eastAsia="zh-CN"/>
        </w:rPr>
      </w:pPr>
    </w:p>
    <w:p w14:paraId="36F8951C" w14:textId="77777777" w:rsidR="009564FE" w:rsidRDefault="009564FE" w:rsidP="009564FE">
      <w:pPr>
        <w:spacing w:after="0"/>
        <w:rPr>
          <w:rFonts w:asciiTheme="majorHAnsi" w:hAnsiTheme="majorHAnsi" w:cs="Arial"/>
          <w:color w:val="auto"/>
          <w:sz w:val="24"/>
          <w:szCs w:val="24"/>
          <w:lang w:eastAsia="zh-CN"/>
        </w:rPr>
      </w:pPr>
      <w:r>
        <w:rPr>
          <w:rFonts w:asciiTheme="majorHAnsi" w:hAnsiTheme="majorHAnsi" w:cs="Arial"/>
          <w:color w:val="auto"/>
          <w:sz w:val="24"/>
          <w:szCs w:val="24"/>
          <w:lang w:eastAsia="zh-CN"/>
        </w:rPr>
        <w:t>Št. naročila: 403/23-163</w:t>
      </w:r>
    </w:p>
    <w:p w14:paraId="58D8C3AB" w14:textId="77777777" w:rsidR="009564FE" w:rsidRPr="005133FA" w:rsidRDefault="009564FE" w:rsidP="009564FE">
      <w:pPr>
        <w:spacing w:after="0" w:line="264" w:lineRule="auto"/>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18E65F0A" w14:textId="77777777" w:rsidR="009564FE" w:rsidRDefault="009564FE" w:rsidP="009564FE">
      <w:pPr>
        <w:spacing w:after="0"/>
        <w:jc w:val="right"/>
        <w:rPr>
          <w:rFonts w:asciiTheme="majorHAnsi" w:hAnsiTheme="majorHAnsi" w:cs="Arial"/>
          <w:color w:val="auto"/>
          <w:sz w:val="24"/>
          <w:szCs w:val="24"/>
          <w:lang w:eastAsia="zh-CN"/>
        </w:rPr>
      </w:pPr>
    </w:p>
    <w:p w14:paraId="797D163B" w14:textId="77777777" w:rsidR="009564FE" w:rsidRDefault="009564FE" w:rsidP="009564FE">
      <w:pPr>
        <w:spacing w:after="0"/>
        <w:jc w:val="both"/>
        <w:rPr>
          <w:rFonts w:asciiTheme="majorHAnsi" w:hAnsiTheme="majorHAnsi" w:cs="Arial"/>
          <w:color w:val="auto"/>
          <w:sz w:val="24"/>
          <w:szCs w:val="24"/>
          <w:lang w:eastAsia="zh-CN"/>
        </w:rPr>
      </w:pPr>
    </w:p>
    <w:p w14:paraId="4ECAC514" w14:textId="77777777" w:rsidR="009564FE" w:rsidRPr="0020645B" w:rsidRDefault="009564FE" w:rsidP="009564FE">
      <w:pPr>
        <w:spacing w:after="0"/>
        <w:jc w:val="both"/>
        <w:rPr>
          <w:rFonts w:asciiTheme="majorHAnsi" w:hAnsiTheme="majorHAnsi" w:cs="Arial"/>
          <w:color w:val="auto"/>
          <w:sz w:val="24"/>
          <w:szCs w:val="24"/>
          <w:lang w:eastAsia="zh-CN"/>
        </w:rPr>
      </w:pPr>
      <w:r w:rsidRPr="0020645B">
        <w:rPr>
          <w:rFonts w:asciiTheme="majorHAnsi" w:hAnsiTheme="majorHAnsi" w:cs="Arial"/>
          <w:color w:val="auto"/>
          <w:sz w:val="24"/>
          <w:szCs w:val="24"/>
          <w:lang w:eastAsia="zh-CN"/>
        </w:rPr>
        <w:t xml:space="preserve">Osebe, ki so članice upravnega, vodstvenega ali nadzornega organa gospodarskega subjekta, ki v kakršni koli vlogi sodeluje v okviru predmetnega postopka javnega naročanja </w:t>
      </w:r>
      <w:r w:rsidRPr="0020645B">
        <w:rPr>
          <w:rFonts w:cs="Arial"/>
          <w:color w:val="auto"/>
          <w:sz w:val="24"/>
          <w:szCs w:val="24"/>
        </w:rPr>
        <w:t xml:space="preserve">(ponudnik, partnerji pri skupni ponudbi, podizvajalci, subjekti, na </w:t>
      </w:r>
      <w:proofErr w:type="spellStart"/>
      <w:r w:rsidRPr="0020645B">
        <w:rPr>
          <w:rFonts w:cs="Arial"/>
          <w:color w:val="auto"/>
          <w:sz w:val="24"/>
          <w:szCs w:val="24"/>
        </w:rPr>
        <w:t>čigaršnje</w:t>
      </w:r>
      <w:proofErr w:type="spellEnd"/>
      <w:r w:rsidRPr="0020645B">
        <w:rPr>
          <w:rFonts w:cs="Arial"/>
          <w:color w:val="auto"/>
          <w:sz w:val="24"/>
          <w:szCs w:val="24"/>
        </w:rPr>
        <w:t xml:space="preserve"> zmogljivosti se sklicuje ponudnik)</w:t>
      </w:r>
      <w:r w:rsidRPr="0020645B">
        <w:rPr>
          <w:rFonts w:asciiTheme="majorHAnsi" w:hAnsiTheme="majorHAnsi" w:cs="Arial"/>
          <w:color w:val="auto"/>
          <w:sz w:val="24"/>
          <w:szCs w:val="24"/>
          <w:lang w:eastAsia="zh-CN"/>
        </w:rPr>
        <w:t>, in osebe, ki imajo pooblastila za njegovo zastopanje ali odločanje ali nadzor v njem:</w:t>
      </w:r>
    </w:p>
    <w:p w14:paraId="53F75C9E" w14:textId="77777777" w:rsidR="009564FE" w:rsidRPr="00122CDA" w:rsidRDefault="009564FE" w:rsidP="009564FE">
      <w:pPr>
        <w:spacing w:after="0"/>
        <w:jc w:val="both"/>
        <w:rPr>
          <w:rFonts w:asciiTheme="majorHAnsi" w:hAnsiTheme="majorHAnsi" w:cs="Arial"/>
          <w:b/>
          <w:bCs/>
          <w:color w:val="auto"/>
          <w:sz w:val="24"/>
          <w:szCs w:val="24"/>
        </w:rPr>
      </w:pPr>
    </w:p>
    <w:tbl>
      <w:tblPr>
        <w:tblStyle w:val="Tabelamrea"/>
        <w:tblW w:w="0" w:type="auto"/>
        <w:tblLook w:val="04A0" w:firstRow="1" w:lastRow="0" w:firstColumn="1" w:lastColumn="0" w:noHBand="0" w:noVBand="1"/>
      </w:tblPr>
      <w:tblGrid>
        <w:gridCol w:w="704"/>
        <w:gridCol w:w="2552"/>
        <w:gridCol w:w="1984"/>
        <w:gridCol w:w="4104"/>
      </w:tblGrid>
      <w:tr w:rsidR="009564FE" w14:paraId="5CC7F8D7" w14:textId="77777777" w:rsidTr="004D5A1A">
        <w:trPr>
          <w:trHeight w:val="397"/>
        </w:trPr>
        <w:tc>
          <w:tcPr>
            <w:tcW w:w="704" w:type="dxa"/>
            <w:vAlign w:val="center"/>
          </w:tcPr>
          <w:p w14:paraId="53A8F6C2" w14:textId="77777777" w:rsidR="009564FE" w:rsidRPr="0020645B" w:rsidRDefault="009564FE" w:rsidP="004D5A1A">
            <w:pPr>
              <w:pStyle w:val="Standard"/>
              <w:jc w:val="center"/>
              <w:rPr>
                <w:rFonts w:asciiTheme="majorHAnsi" w:hAnsiTheme="majorHAnsi" w:cs="Arial"/>
                <w:b/>
              </w:rPr>
            </w:pPr>
            <w:proofErr w:type="spellStart"/>
            <w:r w:rsidRPr="0020645B">
              <w:rPr>
                <w:rFonts w:asciiTheme="majorHAnsi" w:hAnsiTheme="majorHAnsi" w:cs="Arial"/>
                <w:b/>
              </w:rPr>
              <w:t>Zap</w:t>
            </w:r>
            <w:proofErr w:type="spellEnd"/>
            <w:r w:rsidRPr="0020645B">
              <w:rPr>
                <w:rFonts w:asciiTheme="majorHAnsi" w:hAnsiTheme="majorHAnsi" w:cs="Arial"/>
                <w:b/>
              </w:rPr>
              <w:t>. št.</w:t>
            </w:r>
          </w:p>
        </w:tc>
        <w:tc>
          <w:tcPr>
            <w:tcW w:w="2552" w:type="dxa"/>
            <w:vAlign w:val="center"/>
          </w:tcPr>
          <w:p w14:paraId="140F56C2" w14:textId="77777777" w:rsidR="009564FE" w:rsidRPr="0020645B" w:rsidRDefault="009564FE" w:rsidP="004D5A1A">
            <w:pPr>
              <w:pStyle w:val="Standard"/>
              <w:jc w:val="left"/>
              <w:rPr>
                <w:rFonts w:asciiTheme="majorHAnsi" w:hAnsiTheme="majorHAnsi" w:cs="Arial"/>
                <w:b/>
              </w:rPr>
            </w:pPr>
            <w:r w:rsidRPr="0020645B">
              <w:rPr>
                <w:rFonts w:asciiTheme="majorHAnsi" w:hAnsiTheme="majorHAnsi" w:cs="Arial"/>
                <w:b/>
              </w:rPr>
              <w:t>Ime in priimek</w:t>
            </w:r>
          </w:p>
        </w:tc>
        <w:tc>
          <w:tcPr>
            <w:tcW w:w="1984" w:type="dxa"/>
            <w:vAlign w:val="center"/>
          </w:tcPr>
          <w:p w14:paraId="2B8001A2" w14:textId="77777777" w:rsidR="009564FE" w:rsidRPr="0020645B" w:rsidRDefault="009564FE" w:rsidP="004D5A1A">
            <w:pPr>
              <w:pStyle w:val="Standard"/>
              <w:jc w:val="center"/>
              <w:rPr>
                <w:rFonts w:asciiTheme="majorHAnsi" w:hAnsiTheme="majorHAnsi" w:cs="Arial"/>
                <w:b/>
              </w:rPr>
            </w:pPr>
            <w:r w:rsidRPr="0020645B">
              <w:rPr>
                <w:rFonts w:asciiTheme="majorHAnsi" w:hAnsiTheme="majorHAnsi" w:cs="Arial"/>
                <w:b/>
              </w:rPr>
              <w:t>EMŠO</w:t>
            </w:r>
          </w:p>
        </w:tc>
        <w:tc>
          <w:tcPr>
            <w:tcW w:w="4104" w:type="dxa"/>
          </w:tcPr>
          <w:p w14:paraId="68CB5D52" w14:textId="77777777" w:rsidR="009564FE" w:rsidRPr="0020645B" w:rsidRDefault="009564FE" w:rsidP="004D5A1A">
            <w:pPr>
              <w:pStyle w:val="Standard"/>
              <w:jc w:val="center"/>
              <w:rPr>
                <w:rFonts w:asciiTheme="majorHAnsi" w:hAnsiTheme="majorHAnsi" w:cs="Arial"/>
                <w:b/>
              </w:rPr>
            </w:pPr>
            <w:r>
              <w:rPr>
                <w:rFonts w:asciiTheme="majorHAnsi" w:hAnsiTheme="majorHAnsi" w:cs="Arial"/>
                <w:b/>
              </w:rPr>
              <w:t>Gospodarski subjekt, v katerem ima oseba funkcijo</w:t>
            </w:r>
          </w:p>
        </w:tc>
      </w:tr>
      <w:tr w:rsidR="009564FE" w14:paraId="63C2DBCE" w14:textId="77777777" w:rsidTr="004D5A1A">
        <w:trPr>
          <w:trHeight w:val="397"/>
        </w:trPr>
        <w:tc>
          <w:tcPr>
            <w:tcW w:w="704" w:type="dxa"/>
            <w:vAlign w:val="center"/>
          </w:tcPr>
          <w:p w14:paraId="7EA23914" w14:textId="77777777" w:rsidR="009564FE" w:rsidRDefault="009564FE" w:rsidP="004D5A1A">
            <w:pPr>
              <w:pStyle w:val="Standard"/>
              <w:jc w:val="left"/>
              <w:rPr>
                <w:rFonts w:asciiTheme="majorHAnsi" w:hAnsiTheme="majorHAnsi" w:cs="Arial"/>
              </w:rPr>
            </w:pPr>
          </w:p>
        </w:tc>
        <w:tc>
          <w:tcPr>
            <w:tcW w:w="2552" w:type="dxa"/>
            <w:vAlign w:val="center"/>
          </w:tcPr>
          <w:p w14:paraId="3074A077" w14:textId="77777777" w:rsidR="009564FE" w:rsidRDefault="009564FE" w:rsidP="004D5A1A">
            <w:pPr>
              <w:pStyle w:val="Standard"/>
              <w:jc w:val="left"/>
              <w:rPr>
                <w:rFonts w:asciiTheme="majorHAnsi" w:hAnsiTheme="majorHAnsi" w:cs="Arial"/>
              </w:rPr>
            </w:pPr>
          </w:p>
        </w:tc>
        <w:tc>
          <w:tcPr>
            <w:tcW w:w="1984" w:type="dxa"/>
            <w:vAlign w:val="center"/>
          </w:tcPr>
          <w:p w14:paraId="053CB3CD" w14:textId="77777777" w:rsidR="009564FE" w:rsidRDefault="009564FE" w:rsidP="004D5A1A">
            <w:pPr>
              <w:pStyle w:val="Standard"/>
              <w:jc w:val="center"/>
              <w:rPr>
                <w:rFonts w:asciiTheme="majorHAnsi" w:hAnsiTheme="majorHAnsi" w:cs="Arial"/>
              </w:rPr>
            </w:pPr>
          </w:p>
        </w:tc>
        <w:tc>
          <w:tcPr>
            <w:tcW w:w="4104" w:type="dxa"/>
          </w:tcPr>
          <w:p w14:paraId="04CA664A" w14:textId="77777777" w:rsidR="009564FE" w:rsidRDefault="009564FE" w:rsidP="004D5A1A">
            <w:pPr>
              <w:pStyle w:val="Standard"/>
              <w:jc w:val="center"/>
              <w:rPr>
                <w:rFonts w:asciiTheme="majorHAnsi" w:hAnsiTheme="majorHAnsi" w:cs="Arial"/>
              </w:rPr>
            </w:pPr>
          </w:p>
        </w:tc>
      </w:tr>
      <w:tr w:rsidR="009564FE" w14:paraId="3C89D7E0" w14:textId="77777777" w:rsidTr="004D5A1A">
        <w:trPr>
          <w:trHeight w:val="397"/>
        </w:trPr>
        <w:tc>
          <w:tcPr>
            <w:tcW w:w="704" w:type="dxa"/>
            <w:vAlign w:val="center"/>
          </w:tcPr>
          <w:p w14:paraId="45774D25" w14:textId="77777777" w:rsidR="009564FE" w:rsidRDefault="009564FE" w:rsidP="004D5A1A">
            <w:pPr>
              <w:pStyle w:val="Standard"/>
              <w:jc w:val="left"/>
              <w:rPr>
                <w:rFonts w:asciiTheme="majorHAnsi" w:hAnsiTheme="majorHAnsi" w:cs="Arial"/>
              </w:rPr>
            </w:pPr>
          </w:p>
        </w:tc>
        <w:tc>
          <w:tcPr>
            <w:tcW w:w="2552" w:type="dxa"/>
            <w:vAlign w:val="center"/>
          </w:tcPr>
          <w:p w14:paraId="0CD76015" w14:textId="77777777" w:rsidR="009564FE" w:rsidRDefault="009564FE" w:rsidP="004D5A1A">
            <w:pPr>
              <w:pStyle w:val="Standard"/>
              <w:jc w:val="left"/>
              <w:rPr>
                <w:rFonts w:asciiTheme="majorHAnsi" w:hAnsiTheme="majorHAnsi" w:cs="Arial"/>
              </w:rPr>
            </w:pPr>
          </w:p>
        </w:tc>
        <w:tc>
          <w:tcPr>
            <w:tcW w:w="1984" w:type="dxa"/>
            <w:vAlign w:val="center"/>
          </w:tcPr>
          <w:p w14:paraId="3D8DBEBA" w14:textId="77777777" w:rsidR="009564FE" w:rsidRDefault="009564FE" w:rsidP="004D5A1A">
            <w:pPr>
              <w:pStyle w:val="Standard"/>
              <w:jc w:val="center"/>
              <w:rPr>
                <w:rFonts w:asciiTheme="majorHAnsi" w:hAnsiTheme="majorHAnsi" w:cs="Arial"/>
              </w:rPr>
            </w:pPr>
          </w:p>
        </w:tc>
        <w:tc>
          <w:tcPr>
            <w:tcW w:w="4104" w:type="dxa"/>
          </w:tcPr>
          <w:p w14:paraId="01DAA8C9" w14:textId="77777777" w:rsidR="009564FE" w:rsidRDefault="009564FE" w:rsidP="004D5A1A">
            <w:pPr>
              <w:pStyle w:val="Standard"/>
              <w:jc w:val="center"/>
              <w:rPr>
                <w:rFonts w:asciiTheme="majorHAnsi" w:hAnsiTheme="majorHAnsi" w:cs="Arial"/>
              </w:rPr>
            </w:pPr>
          </w:p>
        </w:tc>
      </w:tr>
      <w:tr w:rsidR="009564FE" w14:paraId="754B891A" w14:textId="77777777" w:rsidTr="004D5A1A">
        <w:trPr>
          <w:trHeight w:val="397"/>
        </w:trPr>
        <w:tc>
          <w:tcPr>
            <w:tcW w:w="704" w:type="dxa"/>
            <w:vAlign w:val="center"/>
          </w:tcPr>
          <w:p w14:paraId="0F2B7057" w14:textId="77777777" w:rsidR="009564FE" w:rsidRDefault="009564FE" w:rsidP="004D5A1A">
            <w:pPr>
              <w:pStyle w:val="Standard"/>
              <w:jc w:val="left"/>
              <w:rPr>
                <w:rFonts w:asciiTheme="majorHAnsi" w:hAnsiTheme="majorHAnsi" w:cs="Arial"/>
              </w:rPr>
            </w:pPr>
          </w:p>
        </w:tc>
        <w:tc>
          <w:tcPr>
            <w:tcW w:w="2552" w:type="dxa"/>
            <w:vAlign w:val="center"/>
          </w:tcPr>
          <w:p w14:paraId="10817A6C" w14:textId="77777777" w:rsidR="009564FE" w:rsidRDefault="009564FE" w:rsidP="004D5A1A">
            <w:pPr>
              <w:pStyle w:val="Standard"/>
              <w:jc w:val="left"/>
              <w:rPr>
                <w:rFonts w:asciiTheme="majorHAnsi" w:hAnsiTheme="majorHAnsi" w:cs="Arial"/>
              </w:rPr>
            </w:pPr>
          </w:p>
        </w:tc>
        <w:tc>
          <w:tcPr>
            <w:tcW w:w="1984" w:type="dxa"/>
            <w:vAlign w:val="center"/>
          </w:tcPr>
          <w:p w14:paraId="52423948" w14:textId="77777777" w:rsidR="009564FE" w:rsidRDefault="009564FE" w:rsidP="004D5A1A">
            <w:pPr>
              <w:pStyle w:val="Standard"/>
              <w:jc w:val="center"/>
              <w:rPr>
                <w:rFonts w:asciiTheme="majorHAnsi" w:hAnsiTheme="majorHAnsi" w:cs="Arial"/>
              </w:rPr>
            </w:pPr>
          </w:p>
        </w:tc>
        <w:tc>
          <w:tcPr>
            <w:tcW w:w="4104" w:type="dxa"/>
          </w:tcPr>
          <w:p w14:paraId="519C53E6" w14:textId="77777777" w:rsidR="009564FE" w:rsidRDefault="009564FE" w:rsidP="004D5A1A">
            <w:pPr>
              <w:pStyle w:val="Standard"/>
              <w:jc w:val="center"/>
              <w:rPr>
                <w:rFonts w:asciiTheme="majorHAnsi" w:hAnsiTheme="majorHAnsi" w:cs="Arial"/>
              </w:rPr>
            </w:pPr>
          </w:p>
        </w:tc>
      </w:tr>
      <w:tr w:rsidR="009564FE" w14:paraId="5CF1A447" w14:textId="77777777" w:rsidTr="004D5A1A">
        <w:trPr>
          <w:trHeight w:val="397"/>
        </w:trPr>
        <w:tc>
          <w:tcPr>
            <w:tcW w:w="704" w:type="dxa"/>
            <w:vAlign w:val="center"/>
          </w:tcPr>
          <w:p w14:paraId="6DD78F85" w14:textId="77777777" w:rsidR="009564FE" w:rsidRDefault="009564FE" w:rsidP="004D5A1A">
            <w:pPr>
              <w:pStyle w:val="Standard"/>
              <w:jc w:val="left"/>
              <w:rPr>
                <w:rFonts w:asciiTheme="majorHAnsi" w:hAnsiTheme="majorHAnsi" w:cs="Arial"/>
              </w:rPr>
            </w:pPr>
          </w:p>
        </w:tc>
        <w:tc>
          <w:tcPr>
            <w:tcW w:w="2552" w:type="dxa"/>
            <w:vAlign w:val="center"/>
          </w:tcPr>
          <w:p w14:paraId="01A9E2DF" w14:textId="77777777" w:rsidR="009564FE" w:rsidRDefault="009564FE" w:rsidP="004D5A1A">
            <w:pPr>
              <w:pStyle w:val="Standard"/>
              <w:jc w:val="left"/>
              <w:rPr>
                <w:rFonts w:asciiTheme="majorHAnsi" w:hAnsiTheme="majorHAnsi" w:cs="Arial"/>
              </w:rPr>
            </w:pPr>
          </w:p>
        </w:tc>
        <w:tc>
          <w:tcPr>
            <w:tcW w:w="1984" w:type="dxa"/>
            <w:vAlign w:val="center"/>
          </w:tcPr>
          <w:p w14:paraId="6D713ABC" w14:textId="77777777" w:rsidR="009564FE" w:rsidRDefault="009564FE" w:rsidP="004D5A1A">
            <w:pPr>
              <w:pStyle w:val="Standard"/>
              <w:jc w:val="center"/>
              <w:rPr>
                <w:rFonts w:asciiTheme="majorHAnsi" w:hAnsiTheme="majorHAnsi" w:cs="Arial"/>
              </w:rPr>
            </w:pPr>
          </w:p>
        </w:tc>
        <w:tc>
          <w:tcPr>
            <w:tcW w:w="4104" w:type="dxa"/>
          </w:tcPr>
          <w:p w14:paraId="2BE72134" w14:textId="77777777" w:rsidR="009564FE" w:rsidRDefault="009564FE" w:rsidP="004D5A1A">
            <w:pPr>
              <w:pStyle w:val="Standard"/>
              <w:jc w:val="center"/>
              <w:rPr>
                <w:rFonts w:asciiTheme="majorHAnsi" w:hAnsiTheme="majorHAnsi" w:cs="Arial"/>
              </w:rPr>
            </w:pPr>
          </w:p>
        </w:tc>
      </w:tr>
      <w:tr w:rsidR="009564FE" w14:paraId="6182E605" w14:textId="77777777" w:rsidTr="004D5A1A">
        <w:trPr>
          <w:trHeight w:val="397"/>
        </w:trPr>
        <w:tc>
          <w:tcPr>
            <w:tcW w:w="704" w:type="dxa"/>
            <w:vAlign w:val="center"/>
          </w:tcPr>
          <w:p w14:paraId="3D381035" w14:textId="77777777" w:rsidR="009564FE" w:rsidRDefault="009564FE" w:rsidP="004D5A1A">
            <w:pPr>
              <w:pStyle w:val="Standard"/>
              <w:jc w:val="left"/>
              <w:rPr>
                <w:rFonts w:asciiTheme="majorHAnsi" w:hAnsiTheme="majorHAnsi" w:cs="Arial"/>
              </w:rPr>
            </w:pPr>
          </w:p>
        </w:tc>
        <w:tc>
          <w:tcPr>
            <w:tcW w:w="2552" w:type="dxa"/>
            <w:vAlign w:val="center"/>
          </w:tcPr>
          <w:p w14:paraId="2AD2A7FB" w14:textId="77777777" w:rsidR="009564FE" w:rsidRDefault="009564FE" w:rsidP="004D5A1A">
            <w:pPr>
              <w:pStyle w:val="Standard"/>
              <w:jc w:val="left"/>
              <w:rPr>
                <w:rFonts w:asciiTheme="majorHAnsi" w:hAnsiTheme="majorHAnsi" w:cs="Arial"/>
              </w:rPr>
            </w:pPr>
          </w:p>
        </w:tc>
        <w:tc>
          <w:tcPr>
            <w:tcW w:w="1984" w:type="dxa"/>
            <w:vAlign w:val="center"/>
          </w:tcPr>
          <w:p w14:paraId="6E832325" w14:textId="77777777" w:rsidR="009564FE" w:rsidRDefault="009564FE" w:rsidP="004D5A1A">
            <w:pPr>
              <w:pStyle w:val="Standard"/>
              <w:jc w:val="center"/>
              <w:rPr>
                <w:rFonts w:asciiTheme="majorHAnsi" w:hAnsiTheme="majorHAnsi" w:cs="Arial"/>
              </w:rPr>
            </w:pPr>
          </w:p>
        </w:tc>
        <w:tc>
          <w:tcPr>
            <w:tcW w:w="4104" w:type="dxa"/>
          </w:tcPr>
          <w:p w14:paraId="37E82FEA" w14:textId="77777777" w:rsidR="009564FE" w:rsidRDefault="009564FE" w:rsidP="004D5A1A">
            <w:pPr>
              <w:pStyle w:val="Standard"/>
              <w:jc w:val="center"/>
              <w:rPr>
                <w:rFonts w:asciiTheme="majorHAnsi" w:hAnsiTheme="majorHAnsi" w:cs="Arial"/>
              </w:rPr>
            </w:pPr>
          </w:p>
        </w:tc>
      </w:tr>
      <w:tr w:rsidR="009564FE" w14:paraId="77C9A08A" w14:textId="77777777" w:rsidTr="004D5A1A">
        <w:trPr>
          <w:trHeight w:val="397"/>
        </w:trPr>
        <w:tc>
          <w:tcPr>
            <w:tcW w:w="704" w:type="dxa"/>
            <w:vAlign w:val="center"/>
          </w:tcPr>
          <w:p w14:paraId="75BF28A0" w14:textId="77777777" w:rsidR="009564FE" w:rsidRDefault="009564FE" w:rsidP="004D5A1A">
            <w:pPr>
              <w:pStyle w:val="Standard"/>
              <w:jc w:val="left"/>
              <w:rPr>
                <w:rFonts w:asciiTheme="majorHAnsi" w:hAnsiTheme="majorHAnsi" w:cs="Arial"/>
              </w:rPr>
            </w:pPr>
          </w:p>
        </w:tc>
        <w:tc>
          <w:tcPr>
            <w:tcW w:w="2552" w:type="dxa"/>
            <w:vAlign w:val="center"/>
          </w:tcPr>
          <w:p w14:paraId="41868806" w14:textId="77777777" w:rsidR="009564FE" w:rsidRDefault="009564FE" w:rsidP="004D5A1A">
            <w:pPr>
              <w:pStyle w:val="Standard"/>
              <w:jc w:val="left"/>
              <w:rPr>
                <w:rFonts w:asciiTheme="majorHAnsi" w:hAnsiTheme="majorHAnsi" w:cs="Arial"/>
              </w:rPr>
            </w:pPr>
          </w:p>
        </w:tc>
        <w:tc>
          <w:tcPr>
            <w:tcW w:w="1984" w:type="dxa"/>
            <w:vAlign w:val="center"/>
          </w:tcPr>
          <w:p w14:paraId="611D186F" w14:textId="77777777" w:rsidR="009564FE" w:rsidRDefault="009564FE" w:rsidP="004D5A1A">
            <w:pPr>
              <w:pStyle w:val="Standard"/>
              <w:jc w:val="center"/>
              <w:rPr>
                <w:rFonts w:asciiTheme="majorHAnsi" w:hAnsiTheme="majorHAnsi" w:cs="Arial"/>
              </w:rPr>
            </w:pPr>
          </w:p>
        </w:tc>
        <w:tc>
          <w:tcPr>
            <w:tcW w:w="4104" w:type="dxa"/>
          </w:tcPr>
          <w:p w14:paraId="343F3464" w14:textId="77777777" w:rsidR="009564FE" w:rsidRDefault="009564FE" w:rsidP="004D5A1A">
            <w:pPr>
              <w:pStyle w:val="Standard"/>
              <w:jc w:val="center"/>
              <w:rPr>
                <w:rFonts w:asciiTheme="majorHAnsi" w:hAnsiTheme="majorHAnsi" w:cs="Arial"/>
              </w:rPr>
            </w:pPr>
          </w:p>
        </w:tc>
      </w:tr>
      <w:tr w:rsidR="009564FE" w14:paraId="237180D0" w14:textId="77777777" w:rsidTr="004D5A1A">
        <w:trPr>
          <w:trHeight w:val="397"/>
        </w:trPr>
        <w:tc>
          <w:tcPr>
            <w:tcW w:w="704" w:type="dxa"/>
            <w:vAlign w:val="center"/>
          </w:tcPr>
          <w:p w14:paraId="0D20C187" w14:textId="77777777" w:rsidR="009564FE" w:rsidRDefault="009564FE" w:rsidP="004D5A1A">
            <w:pPr>
              <w:pStyle w:val="Standard"/>
              <w:jc w:val="left"/>
              <w:rPr>
                <w:rFonts w:asciiTheme="majorHAnsi" w:hAnsiTheme="majorHAnsi" w:cs="Arial"/>
              </w:rPr>
            </w:pPr>
          </w:p>
        </w:tc>
        <w:tc>
          <w:tcPr>
            <w:tcW w:w="2552" w:type="dxa"/>
            <w:vAlign w:val="center"/>
          </w:tcPr>
          <w:p w14:paraId="3CAD0107" w14:textId="77777777" w:rsidR="009564FE" w:rsidRDefault="009564FE" w:rsidP="004D5A1A">
            <w:pPr>
              <w:pStyle w:val="Standard"/>
              <w:jc w:val="left"/>
              <w:rPr>
                <w:rFonts w:asciiTheme="majorHAnsi" w:hAnsiTheme="majorHAnsi" w:cs="Arial"/>
              </w:rPr>
            </w:pPr>
          </w:p>
        </w:tc>
        <w:tc>
          <w:tcPr>
            <w:tcW w:w="1984" w:type="dxa"/>
            <w:vAlign w:val="center"/>
          </w:tcPr>
          <w:p w14:paraId="540D5118" w14:textId="77777777" w:rsidR="009564FE" w:rsidRDefault="009564FE" w:rsidP="004D5A1A">
            <w:pPr>
              <w:pStyle w:val="Standard"/>
              <w:jc w:val="center"/>
              <w:rPr>
                <w:rFonts w:asciiTheme="majorHAnsi" w:hAnsiTheme="majorHAnsi" w:cs="Arial"/>
              </w:rPr>
            </w:pPr>
          </w:p>
        </w:tc>
        <w:tc>
          <w:tcPr>
            <w:tcW w:w="4104" w:type="dxa"/>
          </w:tcPr>
          <w:p w14:paraId="1DECE09C" w14:textId="77777777" w:rsidR="009564FE" w:rsidRDefault="009564FE" w:rsidP="004D5A1A">
            <w:pPr>
              <w:pStyle w:val="Standard"/>
              <w:jc w:val="center"/>
              <w:rPr>
                <w:rFonts w:asciiTheme="majorHAnsi" w:hAnsiTheme="majorHAnsi" w:cs="Arial"/>
              </w:rPr>
            </w:pPr>
          </w:p>
        </w:tc>
      </w:tr>
      <w:tr w:rsidR="009564FE" w14:paraId="62068F5F" w14:textId="77777777" w:rsidTr="004D5A1A">
        <w:trPr>
          <w:trHeight w:val="397"/>
        </w:trPr>
        <w:tc>
          <w:tcPr>
            <w:tcW w:w="704" w:type="dxa"/>
            <w:vAlign w:val="center"/>
          </w:tcPr>
          <w:p w14:paraId="5467719F" w14:textId="77777777" w:rsidR="009564FE" w:rsidRDefault="009564FE" w:rsidP="004D5A1A">
            <w:pPr>
              <w:pStyle w:val="Standard"/>
              <w:jc w:val="left"/>
              <w:rPr>
                <w:rFonts w:asciiTheme="majorHAnsi" w:hAnsiTheme="majorHAnsi" w:cs="Arial"/>
              </w:rPr>
            </w:pPr>
          </w:p>
        </w:tc>
        <w:tc>
          <w:tcPr>
            <w:tcW w:w="2552" w:type="dxa"/>
            <w:vAlign w:val="center"/>
          </w:tcPr>
          <w:p w14:paraId="1F7EB43C" w14:textId="77777777" w:rsidR="009564FE" w:rsidRDefault="009564FE" w:rsidP="004D5A1A">
            <w:pPr>
              <w:pStyle w:val="Standard"/>
              <w:jc w:val="left"/>
              <w:rPr>
                <w:rFonts w:asciiTheme="majorHAnsi" w:hAnsiTheme="majorHAnsi" w:cs="Arial"/>
              </w:rPr>
            </w:pPr>
          </w:p>
        </w:tc>
        <w:tc>
          <w:tcPr>
            <w:tcW w:w="1984" w:type="dxa"/>
            <w:vAlign w:val="center"/>
          </w:tcPr>
          <w:p w14:paraId="5AD5229C" w14:textId="77777777" w:rsidR="009564FE" w:rsidRDefault="009564FE" w:rsidP="004D5A1A">
            <w:pPr>
              <w:pStyle w:val="Standard"/>
              <w:jc w:val="center"/>
              <w:rPr>
                <w:rFonts w:asciiTheme="majorHAnsi" w:hAnsiTheme="majorHAnsi" w:cs="Arial"/>
              </w:rPr>
            </w:pPr>
          </w:p>
        </w:tc>
        <w:tc>
          <w:tcPr>
            <w:tcW w:w="4104" w:type="dxa"/>
          </w:tcPr>
          <w:p w14:paraId="3D9D9915" w14:textId="77777777" w:rsidR="009564FE" w:rsidRDefault="009564FE" w:rsidP="004D5A1A">
            <w:pPr>
              <w:pStyle w:val="Standard"/>
              <w:jc w:val="center"/>
              <w:rPr>
                <w:rFonts w:asciiTheme="majorHAnsi" w:hAnsiTheme="majorHAnsi" w:cs="Arial"/>
              </w:rPr>
            </w:pPr>
          </w:p>
        </w:tc>
      </w:tr>
      <w:tr w:rsidR="009564FE" w14:paraId="18E1C277" w14:textId="77777777" w:rsidTr="004D5A1A">
        <w:trPr>
          <w:trHeight w:val="397"/>
        </w:trPr>
        <w:tc>
          <w:tcPr>
            <w:tcW w:w="704" w:type="dxa"/>
            <w:vAlign w:val="center"/>
          </w:tcPr>
          <w:p w14:paraId="30B71A10" w14:textId="77777777" w:rsidR="009564FE" w:rsidRDefault="009564FE" w:rsidP="004D5A1A">
            <w:pPr>
              <w:pStyle w:val="Standard"/>
              <w:jc w:val="left"/>
              <w:rPr>
                <w:rFonts w:asciiTheme="majorHAnsi" w:hAnsiTheme="majorHAnsi" w:cs="Arial"/>
              </w:rPr>
            </w:pPr>
          </w:p>
        </w:tc>
        <w:tc>
          <w:tcPr>
            <w:tcW w:w="2552" w:type="dxa"/>
            <w:vAlign w:val="center"/>
          </w:tcPr>
          <w:p w14:paraId="7B6F9686" w14:textId="77777777" w:rsidR="009564FE" w:rsidRDefault="009564FE" w:rsidP="004D5A1A">
            <w:pPr>
              <w:pStyle w:val="Standard"/>
              <w:jc w:val="left"/>
              <w:rPr>
                <w:rFonts w:asciiTheme="majorHAnsi" w:hAnsiTheme="majorHAnsi" w:cs="Arial"/>
              </w:rPr>
            </w:pPr>
          </w:p>
        </w:tc>
        <w:tc>
          <w:tcPr>
            <w:tcW w:w="1984" w:type="dxa"/>
            <w:vAlign w:val="center"/>
          </w:tcPr>
          <w:p w14:paraId="02EE9429" w14:textId="77777777" w:rsidR="009564FE" w:rsidRDefault="009564FE" w:rsidP="004D5A1A">
            <w:pPr>
              <w:pStyle w:val="Standard"/>
              <w:jc w:val="center"/>
              <w:rPr>
                <w:rFonts w:asciiTheme="majorHAnsi" w:hAnsiTheme="majorHAnsi" w:cs="Arial"/>
              </w:rPr>
            </w:pPr>
          </w:p>
        </w:tc>
        <w:tc>
          <w:tcPr>
            <w:tcW w:w="4104" w:type="dxa"/>
          </w:tcPr>
          <w:p w14:paraId="15B69794" w14:textId="77777777" w:rsidR="009564FE" w:rsidRDefault="009564FE" w:rsidP="004D5A1A">
            <w:pPr>
              <w:pStyle w:val="Standard"/>
              <w:jc w:val="center"/>
              <w:rPr>
                <w:rFonts w:asciiTheme="majorHAnsi" w:hAnsiTheme="majorHAnsi" w:cs="Arial"/>
              </w:rPr>
            </w:pPr>
          </w:p>
        </w:tc>
      </w:tr>
    </w:tbl>
    <w:p w14:paraId="27EE1477" w14:textId="77777777" w:rsidR="009564FE" w:rsidRPr="0020645B" w:rsidRDefault="009564FE" w:rsidP="009564FE">
      <w:pPr>
        <w:pStyle w:val="Standard"/>
        <w:rPr>
          <w:rFonts w:asciiTheme="majorHAnsi" w:hAnsiTheme="majorHAnsi" w:cs="Arial"/>
          <w:i/>
          <w:sz w:val="21"/>
          <w:szCs w:val="21"/>
        </w:rPr>
      </w:pPr>
      <w:r w:rsidRPr="0020645B">
        <w:rPr>
          <w:rFonts w:asciiTheme="majorHAnsi" w:hAnsiTheme="majorHAnsi" w:cs="Arial"/>
          <w:i/>
          <w:sz w:val="21"/>
          <w:szCs w:val="21"/>
        </w:rPr>
        <w:t>(Ponudnik po potrebi doda dodatne vrstice.)</w:t>
      </w:r>
    </w:p>
    <w:p w14:paraId="7393ECC6" w14:textId="77777777" w:rsidR="009564FE" w:rsidRPr="00C100CD" w:rsidRDefault="009564FE" w:rsidP="009564FE">
      <w:pPr>
        <w:spacing w:after="0" w:line="240" w:lineRule="auto"/>
        <w:rPr>
          <w:rStyle w:val="Neenpoudarek"/>
          <w:rFonts w:asciiTheme="majorHAnsi" w:hAnsiTheme="majorHAnsi" w:cs="Arial"/>
          <w:b/>
          <w:bCs/>
          <w:sz w:val="21"/>
          <w:szCs w:val="21"/>
        </w:rPr>
      </w:pPr>
      <w:r w:rsidRPr="00C100CD">
        <w:rPr>
          <w:rStyle w:val="Neenpoudarek"/>
          <w:rFonts w:asciiTheme="majorHAnsi" w:hAnsiTheme="majorHAnsi" w:cs="Arial"/>
          <w:sz w:val="21"/>
          <w:szCs w:val="21"/>
        </w:rPr>
        <w:br w:type="page"/>
      </w:r>
    </w:p>
    <w:p w14:paraId="393D8CF0" w14:textId="1C5B4D13" w:rsidR="009564FE" w:rsidRPr="001F5F4C" w:rsidRDefault="009564FE" w:rsidP="009564FE">
      <w:pPr>
        <w:pStyle w:val="Slog3"/>
        <w:rPr>
          <w:rStyle w:val="Neenpoudarek"/>
          <w:rFonts w:asciiTheme="majorHAnsi" w:hAnsiTheme="majorHAnsi" w:cs="Arial"/>
          <w:i/>
          <w:color w:val="auto"/>
          <w:sz w:val="22"/>
          <w:szCs w:val="22"/>
        </w:rPr>
      </w:pPr>
      <w:bookmarkStart w:id="28" w:name="_Toc141261251"/>
      <w:r w:rsidRPr="001F5F4C">
        <w:rPr>
          <w:rStyle w:val="Neenpoudarek"/>
          <w:rFonts w:asciiTheme="majorHAnsi" w:hAnsiTheme="majorHAnsi" w:cs="Arial"/>
          <w:i/>
          <w:color w:val="auto"/>
          <w:sz w:val="22"/>
          <w:szCs w:val="22"/>
        </w:rPr>
        <w:lastRenderedPageBreak/>
        <w:t xml:space="preserve">Priloga </w:t>
      </w:r>
      <w:r>
        <w:rPr>
          <w:rStyle w:val="Neenpoudarek"/>
          <w:rFonts w:asciiTheme="majorHAnsi" w:hAnsiTheme="majorHAnsi" w:cs="Arial"/>
          <w:i/>
          <w:color w:val="auto"/>
          <w:sz w:val="22"/>
          <w:szCs w:val="22"/>
        </w:rPr>
        <w:t>5</w:t>
      </w:r>
      <w:bookmarkEnd w:id="28"/>
    </w:p>
    <w:p w14:paraId="25944C79" w14:textId="45468D28" w:rsidR="009564FE" w:rsidRDefault="009564FE" w:rsidP="009564FE">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29" w:name="_Toc141261252"/>
      <w:r>
        <w:rPr>
          <w:rFonts w:asciiTheme="majorHAnsi" w:hAnsiTheme="majorHAnsi" w:cs="Arial"/>
          <w:b/>
          <w:bCs/>
          <w:i/>
          <w:iCs/>
          <w:color w:val="auto"/>
          <w:spacing w:val="20"/>
          <w:lang w:eastAsia="zh-CN"/>
        </w:rPr>
        <w:t>SEZNAM REFERENC GOSPODARSKEGA SUBJEKTA</w:t>
      </w:r>
      <w:bookmarkEnd w:id="29"/>
    </w:p>
    <w:p w14:paraId="6A789B92" w14:textId="77777777" w:rsidR="009564FE" w:rsidRDefault="009564FE" w:rsidP="009564FE"/>
    <w:p w14:paraId="7BBE856B" w14:textId="77777777" w:rsidR="009564FE" w:rsidRDefault="009564FE" w:rsidP="009564FE">
      <w:pPr>
        <w:spacing w:after="0"/>
        <w:rPr>
          <w:rFonts w:asciiTheme="majorHAnsi" w:hAnsiTheme="majorHAnsi" w:cs="Arial"/>
          <w:color w:val="auto"/>
          <w:sz w:val="24"/>
          <w:szCs w:val="24"/>
          <w:lang w:eastAsia="zh-CN"/>
        </w:rPr>
      </w:pPr>
      <w:r>
        <w:rPr>
          <w:rFonts w:asciiTheme="majorHAnsi" w:hAnsiTheme="majorHAnsi" w:cs="Arial"/>
          <w:color w:val="auto"/>
          <w:sz w:val="24"/>
          <w:szCs w:val="24"/>
          <w:lang w:eastAsia="zh-CN"/>
        </w:rPr>
        <w:t>Št. naročila: 403/23-163</w:t>
      </w:r>
    </w:p>
    <w:p w14:paraId="57114ADD" w14:textId="77777777" w:rsidR="009564FE" w:rsidRPr="005133FA" w:rsidRDefault="009564FE" w:rsidP="009564FE">
      <w:pPr>
        <w:spacing w:after="0" w:line="264" w:lineRule="auto"/>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4D71D6D4" w14:textId="77777777" w:rsidR="009564FE" w:rsidRDefault="009564FE" w:rsidP="009564FE">
      <w:pPr>
        <w:tabs>
          <w:tab w:val="right" w:pos="2556"/>
          <w:tab w:val="right" w:pos="9354"/>
        </w:tabs>
        <w:spacing w:after="0"/>
        <w:rPr>
          <w:rFonts w:asciiTheme="majorHAnsi" w:hAnsiTheme="majorHAnsi" w:cs="Arial"/>
          <w:b/>
          <w:color w:val="auto"/>
          <w:sz w:val="24"/>
          <w:szCs w:val="24"/>
        </w:rPr>
      </w:pPr>
    </w:p>
    <w:p w14:paraId="234B54FD" w14:textId="77777777" w:rsidR="009564FE" w:rsidRDefault="009564FE" w:rsidP="009564FE">
      <w:pPr>
        <w:tabs>
          <w:tab w:val="right" w:pos="2556"/>
          <w:tab w:val="right" w:pos="9354"/>
        </w:tabs>
        <w:spacing w:after="0"/>
        <w:rPr>
          <w:rFonts w:asciiTheme="majorHAnsi" w:hAnsiTheme="majorHAnsi" w:cs="Arial"/>
          <w:b/>
          <w:color w:val="auto"/>
          <w:sz w:val="24"/>
          <w:szCs w:val="24"/>
        </w:rPr>
      </w:pPr>
    </w:p>
    <w:p w14:paraId="2E002D31" w14:textId="77777777" w:rsidR="009564FE" w:rsidRDefault="009564FE" w:rsidP="009564FE">
      <w:pPr>
        <w:tabs>
          <w:tab w:val="right" w:pos="2556"/>
          <w:tab w:val="right" w:pos="9354"/>
        </w:tabs>
        <w:spacing w:after="0"/>
        <w:rPr>
          <w:rFonts w:asciiTheme="majorHAnsi" w:hAnsiTheme="majorHAnsi" w:cs="Arial"/>
          <w:b/>
          <w:color w:val="auto"/>
          <w:sz w:val="24"/>
          <w:szCs w:val="24"/>
        </w:rPr>
      </w:pPr>
      <w:r w:rsidRPr="005133FA">
        <w:rPr>
          <w:rFonts w:asciiTheme="majorHAnsi" w:hAnsiTheme="majorHAnsi" w:cs="Arial"/>
          <w:b/>
          <w:color w:val="auto"/>
          <w:sz w:val="24"/>
          <w:szCs w:val="24"/>
        </w:rPr>
        <w:t>PONUDNIK:</w:t>
      </w:r>
      <w:r>
        <w:rPr>
          <w:rFonts w:asciiTheme="majorHAnsi" w:hAnsiTheme="majorHAnsi" w:cs="Arial"/>
          <w:b/>
          <w:color w:val="auto"/>
          <w:sz w:val="24"/>
          <w:szCs w:val="24"/>
        </w:rPr>
        <w:t xml:space="preserve"> ______________________________________________________________________________________</w:t>
      </w:r>
    </w:p>
    <w:p w14:paraId="57D26DDE" w14:textId="77777777" w:rsidR="009564FE" w:rsidRDefault="009564FE" w:rsidP="009564FE">
      <w:pPr>
        <w:spacing w:after="0"/>
        <w:jc w:val="both"/>
        <w:rPr>
          <w:rFonts w:cs="Arial"/>
          <w:color w:val="auto"/>
          <w:sz w:val="24"/>
          <w:szCs w:val="24"/>
          <w:lang w:eastAsia="zh-CN"/>
        </w:rPr>
      </w:pPr>
    </w:p>
    <w:p w14:paraId="3ECDB8E9" w14:textId="77777777" w:rsidR="009564FE" w:rsidRDefault="009564FE" w:rsidP="009564FE">
      <w:pPr>
        <w:spacing w:after="0"/>
        <w:jc w:val="both"/>
        <w:rPr>
          <w:rFonts w:cs="Arial"/>
          <w:color w:val="auto"/>
          <w:sz w:val="24"/>
          <w:szCs w:val="24"/>
          <w:lang w:eastAsia="zh-CN"/>
        </w:rPr>
      </w:pPr>
    </w:p>
    <w:p w14:paraId="753BA59F" w14:textId="4033CE65" w:rsidR="009564FE" w:rsidRDefault="009564FE" w:rsidP="009564FE">
      <w:pPr>
        <w:spacing w:after="0"/>
        <w:jc w:val="both"/>
        <w:rPr>
          <w:rFonts w:asciiTheme="majorHAnsi" w:hAnsiTheme="majorHAnsi" w:cs="Arial"/>
          <w:color w:val="auto"/>
          <w:sz w:val="24"/>
          <w:szCs w:val="24"/>
          <w:lang w:eastAsia="zh-CN"/>
        </w:rPr>
      </w:pPr>
      <w:r>
        <w:rPr>
          <w:rFonts w:cs="Arial"/>
          <w:color w:val="auto"/>
          <w:sz w:val="24"/>
          <w:szCs w:val="24"/>
          <w:lang w:eastAsia="zh-CN"/>
        </w:rPr>
        <w:t>Izjavljamo, da sm</w:t>
      </w:r>
      <w:r w:rsidRPr="00F513A0">
        <w:rPr>
          <w:rFonts w:cs="Arial"/>
          <w:color w:val="auto"/>
          <w:sz w:val="24"/>
          <w:szCs w:val="24"/>
          <w:lang w:eastAsia="zh-CN"/>
        </w:rPr>
        <w:t>o</w:t>
      </w:r>
      <w:r w:rsidR="00F513A0" w:rsidRPr="00F513A0">
        <w:rPr>
          <w:rFonts w:cs="Arial"/>
          <w:color w:val="auto"/>
          <w:sz w:val="24"/>
          <w:szCs w:val="24"/>
          <w:lang w:eastAsia="zh-CN"/>
        </w:rPr>
        <w:t xml:space="preserve"> v</w:t>
      </w:r>
      <w:r w:rsidRPr="00F513A0">
        <w:rPr>
          <w:rFonts w:cs="Arial"/>
          <w:color w:val="auto"/>
          <w:sz w:val="24"/>
          <w:szCs w:val="24"/>
          <w:lang w:eastAsia="zh-CN"/>
        </w:rPr>
        <w:t xml:space="preserve"> </w:t>
      </w:r>
      <w:r w:rsidR="005A3C03" w:rsidRPr="00F513A0">
        <w:rPr>
          <w:rFonts w:asciiTheme="majorHAnsi" w:hAnsiTheme="majorHAnsi" w:cs="Arial"/>
          <w:color w:val="auto"/>
          <w:sz w:val="24"/>
          <w:szCs w:val="24"/>
          <w:lang w:eastAsia="zh-CN"/>
        </w:rPr>
        <w:t xml:space="preserve">10-ih </w:t>
      </w:r>
      <w:r w:rsidRPr="00F513A0">
        <w:rPr>
          <w:rFonts w:asciiTheme="majorHAnsi" w:hAnsiTheme="majorHAnsi" w:cs="Arial"/>
          <w:color w:val="auto"/>
          <w:sz w:val="24"/>
          <w:szCs w:val="24"/>
          <w:lang w:eastAsia="zh-CN"/>
        </w:rPr>
        <w:t>letih pr</w:t>
      </w:r>
      <w:r w:rsidRPr="0034221F">
        <w:rPr>
          <w:rFonts w:asciiTheme="majorHAnsi" w:hAnsiTheme="majorHAnsi" w:cs="Arial"/>
          <w:color w:val="auto"/>
          <w:sz w:val="24"/>
          <w:szCs w:val="24"/>
          <w:lang w:eastAsia="zh-CN"/>
        </w:rPr>
        <w:t xml:space="preserve">ed potekom roka za prejem ponudb </w:t>
      </w:r>
      <w:r w:rsidRPr="001F5F4C">
        <w:rPr>
          <w:rFonts w:asciiTheme="majorHAnsi" w:hAnsiTheme="majorHAnsi" w:cs="Arial"/>
          <w:color w:val="auto"/>
          <w:sz w:val="24"/>
          <w:szCs w:val="24"/>
          <w:lang w:eastAsia="zh-CN"/>
        </w:rPr>
        <w:t>pravočasno, strokovno, kak</w:t>
      </w:r>
      <w:r>
        <w:rPr>
          <w:rFonts w:asciiTheme="majorHAnsi" w:hAnsiTheme="majorHAnsi" w:cs="Arial"/>
          <w:color w:val="auto"/>
          <w:sz w:val="24"/>
          <w:szCs w:val="24"/>
          <w:lang w:eastAsia="zh-CN"/>
        </w:rPr>
        <w:t>ovostno in v skladu z dogovorom</w:t>
      </w:r>
      <w:r w:rsidR="004D2972">
        <w:rPr>
          <w:rFonts w:asciiTheme="majorHAnsi" w:hAnsiTheme="majorHAnsi" w:cs="Arial"/>
          <w:color w:val="auto"/>
          <w:sz w:val="24"/>
          <w:szCs w:val="24"/>
          <w:lang w:eastAsia="zh-CN"/>
        </w:rPr>
        <w:t xml:space="preserve"> </w:t>
      </w:r>
      <w:r>
        <w:rPr>
          <w:rFonts w:asciiTheme="majorHAnsi" w:hAnsiTheme="majorHAnsi" w:cs="Arial"/>
          <w:color w:val="auto"/>
          <w:sz w:val="24"/>
          <w:szCs w:val="24"/>
          <w:lang w:eastAsia="zh-CN"/>
        </w:rPr>
        <w:t>izvedel</w:t>
      </w:r>
      <w:r w:rsidR="004D2972">
        <w:rPr>
          <w:rFonts w:asciiTheme="majorHAnsi" w:hAnsiTheme="majorHAnsi" w:cs="Arial"/>
          <w:color w:val="auto"/>
          <w:sz w:val="24"/>
          <w:szCs w:val="24"/>
          <w:lang w:eastAsia="zh-CN"/>
        </w:rPr>
        <w:t xml:space="preserve">i naslednja </w:t>
      </w:r>
      <w:r>
        <w:rPr>
          <w:rFonts w:asciiTheme="majorHAnsi" w:hAnsiTheme="majorHAnsi" w:cs="Arial"/>
          <w:color w:val="auto"/>
          <w:sz w:val="24"/>
          <w:szCs w:val="24"/>
          <w:lang w:eastAsia="zh-CN"/>
        </w:rPr>
        <w:t xml:space="preserve">gradbena dela za </w:t>
      </w:r>
      <w:r w:rsidRPr="0034221F">
        <w:rPr>
          <w:rFonts w:asciiTheme="majorHAnsi" w:hAnsiTheme="majorHAnsi" w:cs="Arial"/>
          <w:color w:val="auto"/>
          <w:sz w:val="24"/>
          <w:szCs w:val="24"/>
          <w:lang w:eastAsia="zh-CN"/>
        </w:rPr>
        <w:t>zaščito gradbene jame</w:t>
      </w:r>
      <w:r w:rsidR="00B7311F">
        <w:rPr>
          <w:rStyle w:val="Sprotnaopomba-sklic"/>
          <w:rFonts w:asciiTheme="majorHAnsi" w:hAnsiTheme="majorHAnsi" w:cs="Arial"/>
          <w:color w:val="auto"/>
          <w:sz w:val="24"/>
          <w:szCs w:val="24"/>
          <w:lang w:eastAsia="zh-CN"/>
        </w:rPr>
        <w:footnoteReference w:id="4"/>
      </w:r>
      <w:r w:rsidR="004D2972">
        <w:rPr>
          <w:rFonts w:asciiTheme="majorHAnsi" w:hAnsiTheme="majorHAnsi" w:cs="Arial"/>
          <w:color w:val="auto"/>
          <w:sz w:val="24"/>
          <w:szCs w:val="24"/>
          <w:lang w:eastAsia="zh-CN"/>
        </w:rPr>
        <w:t>:</w:t>
      </w:r>
    </w:p>
    <w:p w14:paraId="40FB3B3A" w14:textId="77777777" w:rsidR="004D2972" w:rsidRDefault="004D2972" w:rsidP="009564FE">
      <w:pPr>
        <w:spacing w:after="0"/>
        <w:jc w:val="both"/>
        <w:rPr>
          <w:rFonts w:cs="Arial"/>
          <w:color w:val="auto"/>
          <w:sz w:val="24"/>
          <w:szCs w:val="24"/>
          <w:lang w:eastAsia="zh-CN"/>
        </w:rPr>
      </w:pPr>
    </w:p>
    <w:p w14:paraId="7735DCC0" w14:textId="6862BA91" w:rsidR="004D2972" w:rsidRPr="004B5FE2" w:rsidRDefault="004D2972" w:rsidP="009564FE">
      <w:pPr>
        <w:spacing w:after="0"/>
        <w:jc w:val="both"/>
        <w:rPr>
          <w:rFonts w:cs="Arial"/>
          <w:color w:val="auto"/>
          <w:sz w:val="24"/>
          <w:szCs w:val="24"/>
          <w:lang w:eastAsia="zh-CN"/>
        </w:rPr>
      </w:pPr>
      <w:r>
        <w:rPr>
          <w:rFonts w:cs="Arial"/>
          <w:color w:val="auto"/>
          <w:sz w:val="24"/>
          <w:szCs w:val="24"/>
          <w:lang w:eastAsia="zh-CN"/>
        </w:rPr>
        <w:t>Referenca 1:</w:t>
      </w:r>
    </w:p>
    <w:tbl>
      <w:tblPr>
        <w:tblStyle w:val="Tabelamrea"/>
        <w:tblW w:w="9355" w:type="dxa"/>
        <w:tblInd w:w="-5" w:type="dxa"/>
        <w:tblLayout w:type="fixed"/>
        <w:tblLook w:val="04A0" w:firstRow="1" w:lastRow="0" w:firstColumn="1" w:lastColumn="0" w:noHBand="0" w:noVBand="1"/>
      </w:tblPr>
      <w:tblGrid>
        <w:gridCol w:w="3686"/>
        <w:gridCol w:w="5669"/>
      </w:tblGrid>
      <w:tr w:rsidR="004D2972" w:rsidRPr="007B76A4" w14:paraId="560B746C" w14:textId="77777777" w:rsidTr="004D2972">
        <w:trPr>
          <w:trHeight w:val="1134"/>
        </w:trPr>
        <w:tc>
          <w:tcPr>
            <w:tcW w:w="3686" w:type="dxa"/>
            <w:vAlign w:val="center"/>
          </w:tcPr>
          <w:p w14:paraId="6C8EE35F" w14:textId="1349A16C" w:rsidR="004D2972" w:rsidRDefault="004D2972" w:rsidP="004D2972">
            <w:pPr>
              <w:spacing w:after="0" w:line="252" w:lineRule="auto"/>
              <w:rPr>
                <w:rFonts w:cs="Arial"/>
                <w:b/>
                <w:bCs/>
                <w:color w:val="auto"/>
                <w:sz w:val="24"/>
                <w:szCs w:val="24"/>
              </w:rPr>
            </w:pPr>
            <w:r>
              <w:rPr>
                <w:rFonts w:cs="Arial"/>
                <w:b/>
                <w:bCs/>
                <w:color w:val="auto"/>
                <w:sz w:val="24"/>
                <w:szCs w:val="24"/>
              </w:rPr>
              <w:t>Referenčni naročnik:</w:t>
            </w:r>
          </w:p>
          <w:p w14:paraId="1BBD25FB" w14:textId="40B5A361" w:rsidR="004D2972" w:rsidRPr="007B76A4" w:rsidRDefault="004D2972" w:rsidP="004D2972">
            <w:pPr>
              <w:spacing w:after="0" w:line="252" w:lineRule="auto"/>
              <w:rPr>
                <w:rFonts w:cs="Arial"/>
                <w:bCs/>
                <w:color w:val="auto"/>
                <w:sz w:val="24"/>
                <w:szCs w:val="24"/>
              </w:rPr>
            </w:pPr>
            <w:r w:rsidRPr="00C67621">
              <w:rPr>
                <w:rFonts w:cs="Arial"/>
                <w:bCs/>
                <w:color w:val="auto"/>
                <w:sz w:val="24"/>
                <w:szCs w:val="24"/>
              </w:rPr>
              <w:t>(naziv, naslov, kontaktna oseba, telefon oz. e-pošta)</w:t>
            </w:r>
          </w:p>
        </w:tc>
        <w:tc>
          <w:tcPr>
            <w:tcW w:w="5669" w:type="dxa"/>
            <w:vAlign w:val="center"/>
          </w:tcPr>
          <w:p w14:paraId="7F2553C4" w14:textId="77777777" w:rsidR="004D2972" w:rsidRPr="007B76A4" w:rsidRDefault="004D2972" w:rsidP="004D5A1A">
            <w:pPr>
              <w:spacing w:after="0" w:line="252" w:lineRule="auto"/>
              <w:rPr>
                <w:rFonts w:cs="Arial"/>
                <w:color w:val="auto"/>
                <w:sz w:val="24"/>
                <w:szCs w:val="24"/>
                <w:lang w:eastAsia="zh-CN"/>
              </w:rPr>
            </w:pPr>
          </w:p>
        </w:tc>
      </w:tr>
      <w:tr w:rsidR="004D2972" w:rsidRPr="007B76A4" w14:paraId="662DE11B" w14:textId="77777777" w:rsidTr="004D2972">
        <w:trPr>
          <w:trHeight w:val="642"/>
        </w:trPr>
        <w:tc>
          <w:tcPr>
            <w:tcW w:w="3686" w:type="dxa"/>
            <w:vAlign w:val="center"/>
          </w:tcPr>
          <w:p w14:paraId="54B376A4" w14:textId="0AC27644" w:rsidR="004D2972" w:rsidRPr="007B76A4" w:rsidRDefault="004D2972" w:rsidP="004D5A1A">
            <w:pPr>
              <w:spacing w:after="0" w:line="252" w:lineRule="auto"/>
              <w:rPr>
                <w:rFonts w:cs="Arial"/>
                <w:bCs/>
                <w:color w:val="auto"/>
                <w:sz w:val="24"/>
                <w:szCs w:val="24"/>
              </w:rPr>
            </w:pPr>
            <w:r>
              <w:rPr>
                <w:rFonts w:cs="Arial"/>
                <w:bCs/>
                <w:color w:val="auto"/>
                <w:sz w:val="24"/>
                <w:szCs w:val="24"/>
              </w:rPr>
              <w:t>Naziv gradnje oz. projekta:</w:t>
            </w:r>
          </w:p>
        </w:tc>
        <w:tc>
          <w:tcPr>
            <w:tcW w:w="5669" w:type="dxa"/>
            <w:vAlign w:val="center"/>
          </w:tcPr>
          <w:p w14:paraId="10534940" w14:textId="77777777" w:rsidR="004D2972" w:rsidRPr="007B76A4" w:rsidRDefault="004D2972" w:rsidP="004D5A1A">
            <w:pPr>
              <w:spacing w:after="0" w:line="252" w:lineRule="auto"/>
              <w:rPr>
                <w:rFonts w:cs="Arial"/>
                <w:color w:val="auto"/>
                <w:sz w:val="24"/>
                <w:szCs w:val="24"/>
                <w:lang w:eastAsia="zh-CN"/>
              </w:rPr>
            </w:pPr>
          </w:p>
        </w:tc>
      </w:tr>
      <w:tr w:rsidR="004D2972" w:rsidRPr="007B76A4" w14:paraId="216A7E7F" w14:textId="77777777" w:rsidTr="004D2972">
        <w:trPr>
          <w:trHeight w:val="630"/>
        </w:trPr>
        <w:tc>
          <w:tcPr>
            <w:tcW w:w="3686" w:type="dxa"/>
            <w:vAlign w:val="center"/>
          </w:tcPr>
          <w:p w14:paraId="6FBEEE8B" w14:textId="613FD3DC" w:rsidR="004D2972" w:rsidRPr="007B76A4" w:rsidRDefault="004D2972" w:rsidP="004D5A1A">
            <w:pPr>
              <w:spacing w:after="0" w:line="252" w:lineRule="auto"/>
              <w:rPr>
                <w:rFonts w:cs="Arial"/>
                <w:bCs/>
                <w:color w:val="auto"/>
                <w:sz w:val="24"/>
                <w:szCs w:val="24"/>
              </w:rPr>
            </w:pPr>
            <w:r>
              <w:rPr>
                <w:rFonts w:cs="Arial"/>
                <w:bCs/>
                <w:color w:val="auto"/>
                <w:sz w:val="24"/>
                <w:szCs w:val="24"/>
              </w:rPr>
              <w:t>Globina gradbene jame:</w:t>
            </w:r>
          </w:p>
        </w:tc>
        <w:tc>
          <w:tcPr>
            <w:tcW w:w="5669" w:type="dxa"/>
            <w:vAlign w:val="center"/>
          </w:tcPr>
          <w:p w14:paraId="4051E928" w14:textId="77777777" w:rsidR="004D2972" w:rsidRPr="007B76A4" w:rsidRDefault="004D2972" w:rsidP="004D5A1A">
            <w:pPr>
              <w:spacing w:after="0" w:line="252" w:lineRule="auto"/>
              <w:rPr>
                <w:rFonts w:cs="Arial"/>
                <w:color w:val="auto"/>
                <w:sz w:val="24"/>
                <w:szCs w:val="24"/>
                <w:lang w:eastAsia="zh-CN"/>
              </w:rPr>
            </w:pPr>
          </w:p>
        </w:tc>
      </w:tr>
      <w:tr w:rsidR="00DD7482" w:rsidRPr="007B76A4" w14:paraId="5652E81B" w14:textId="77777777" w:rsidTr="004D2972">
        <w:trPr>
          <w:trHeight w:val="630"/>
        </w:trPr>
        <w:tc>
          <w:tcPr>
            <w:tcW w:w="3686" w:type="dxa"/>
            <w:vAlign w:val="center"/>
          </w:tcPr>
          <w:p w14:paraId="285F9D5D" w14:textId="459F251B" w:rsidR="00DD7482" w:rsidRDefault="00DD7482" w:rsidP="004D5A1A">
            <w:pPr>
              <w:spacing w:after="0" w:line="252" w:lineRule="auto"/>
              <w:rPr>
                <w:rFonts w:cs="Arial"/>
                <w:bCs/>
                <w:color w:val="auto"/>
                <w:sz w:val="24"/>
                <w:szCs w:val="24"/>
              </w:rPr>
            </w:pPr>
            <w:r>
              <w:rPr>
                <w:rFonts w:cs="Arial"/>
                <w:bCs/>
                <w:color w:val="auto"/>
                <w:sz w:val="24"/>
                <w:szCs w:val="24"/>
              </w:rPr>
              <w:t>Izkopana količina materiala:</w:t>
            </w:r>
          </w:p>
        </w:tc>
        <w:tc>
          <w:tcPr>
            <w:tcW w:w="5669" w:type="dxa"/>
            <w:vAlign w:val="center"/>
          </w:tcPr>
          <w:p w14:paraId="7724B579" w14:textId="77777777" w:rsidR="00DD7482" w:rsidRPr="007B76A4" w:rsidRDefault="00DD7482" w:rsidP="004D5A1A">
            <w:pPr>
              <w:spacing w:after="0" w:line="252" w:lineRule="auto"/>
              <w:rPr>
                <w:rFonts w:cs="Arial"/>
                <w:color w:val="auto"/>
                <w:sz w:val="24"/>
                <w:szCs w:val="24"/>
                <w:lang w:eastAsia="zh-CN"/>
              </w:rPr>
            </w:pPr>
          </w:p>
        </w:tc>
      </w:tr>
      <w:tr w:rsidR="00DD7482" w:rsidRPr="007B76A4" w14:paraId="5344557B" w14:textId="77777777" w:rsidTr="00652121">
        <w:trPr>
          <w:trHeight w:val="633"/>
        </w:trPr>
        <w:tc>
          <w:tcPr>
            <w:tcW w:w="3686" w:type="dxa"/>
            <w:vAlign w:val="center"/>
          </w:tcPr>
          <w:p w14:paraId="79D98356" w14:textId="285A0D7F" w:rsidR="00DD7482" w:rsidRDefault="00DD7482" w:rsidP="004D2972">
            <w:pPr>
              <w:spacing w:after="0" w:line="252" w:lineRule="auto"/>
              <w:rPr>
                <w:rFonts w:cs="Arial"/>
                <w:bCs/>
                <w:color w:val="auto"/>
                <w:sz w:val="24"/>
                <w:szCs w:val="24"/>
              </w:rPr>
            </w:pPr>
            <w:r>
              <w:rPr>
                <w:rFonts w:cs="Arial"/>
                <w:bCs/>
                <w:color w:val="auto"/>
                <w:sz w:val="24"/>
                <w:szCs w:val="24"/>
              </w:rPr>
              <w:t>J</w:t>
            </w:r>
            <w:r w:rsidRPr="0034221F">
              <w:rPr>
                <w:rFonts w:asciiTheme="majorHAnsi" w:hAnsiTheme="majorHAnsi" w:cs="Arial"/>
                <w:color w:val="auto"/>
                <w:sz w:val="24"/>
                <w:szCs w:val="24"/>
                <w:lang w:eastAsia="zh-CN"/>
              </w:rPr>
              <w:t>et-</w:t>
            </w:r>
            <w:proofErr w:type="spellStart"/>
            <w:r w:rsidRPr="0034221F">
              <w:rPr>
                <w:rFonts w:asciiTheme="majorHAnsi" w:hAnsiTheme="majorHAnsi" w:cs="Arial"/>
                <w:color w:val="auto"/>
                <w:sz w:val="24"/>
                <w:szCs w:val="24"/>
                <w:lang w:eastAsia="zh-CN"/>
              </w:rPr>
              <w:t>Grouting</w:t>
            </w:r>
            <w:proofErr w:type="spellEnd"/>
            <w:r w:rsidRPr="0034221F">
              <w:rPr>
                <w:rFonts w:asciiTheme="majorHAnsi" w:hAnsiTheme="majorHAnsi" w:cs="Arial"/>
                <w:color w:val="auto"/>
                <w:sz w:val="24"/>
                <w:szCs w:val="24"/>
                <w:lang w:eastAsia="zh-CN"/>
              </w:rPr>
              <w:t xml:space="preserve"> slop</w:t>
            </w:r>
            <w:r>
              <w:rPr>
                <w:rFonts w:asciiTheme="majorHAnsi" w:hAnsiTheme="majorHAnsi" w:cs="Arial"/>
                <w:color w:val="auto"/>
                <w:sz w:val="24"/>
                <w:szCs w:val="24"/>
                <w:lang w:eastAsia="zh-CN"/>
              </w:rPr>
              <w:t>i:</w:t>
            </w:r>
          </w:p>
        </w:tc>
        <w:tc>
          <w:tcPr>
            <w:tcW w:w="5669" w:type="dxa"/>
            <w:vAlign w:val="center"/>
          </w:tcPr>
          <w:p w14:paraId="49295F93" w14:textId="1E99389E" w:rsidR="00DD7482" w:rsidRPr="007B76A4" w:rsidRDefault="00DD7482" w:rsidP="004D5A1A">
            <w:pPr>
              <w:spacing w:after="0" w:line="252" w:lineRule="auto"/>
              <w:rPr>
                <w:rFonts w:cs="Arial"/>
                <w:color w:val="auto"/>
                <w:sz w:val="24"/>
                <w:szCs w:val="24"/>
                <w:lang w:eastAsia="zh-CN"/>
              </w:rPr>
            </w:pPr>
            <w:r>
              <w:rPr>
                <w:rFonts w:cs="Arial"/>
                <w:color w:val="auto"/>
                <w:sz w:val="24"/>
                <w:szCs w:val="24"/>
                <w:lang w:eastAsia="zh-CN"/>
              </w:rPr>
              <w:t>Premer: _______________ cm</w:t>
            </w:r>
          </w:p>
        </w:tc>
      </w:tr>
    </w:tbl>
    <w:p w14:paraId="271F3027" w14:textId="77777777" w:rsidR="009564FE" w:rsidRDefault="009564FE" w:rsidP="004D2972">
      <w:pPr>
        <w:spacing w:after="0"/>
      </w:pPr>
    </w:p>
    <w:p w14:paraId="2E9C4097" w14:textId="3B66BA9F" w:rsidR="004D2972" w:rsidRDefault="004D2972" w:rsidP="004D2972">
      <w:pPr>
        <w:spacing w:after="0"/>
      </w:pPr>
      <w:r>
        <w:t>Referenca 2:</w:t>
      </w:r>
    </w:p>
    <w:tbl>
      <w:tblPr>
        <w:tblStyle w:val="Tabelamrea"/>
        <w:tblW w:w="9355" w:type="dxa"/>
        <w:tblInd w:w="-5" w:type="dxa"/>
        <w:tblLayout w:type="fixed"/>
        <w:tblLook w:val="04A0" w:firstRow="1" w:lastRow="0" w:firstColumn="1" w:lastColumn="0" w:noHBand="0" w:noVBand="1"/>
      </w:tblPr>
      <w:tblGrid>
        <w:gridCol w:w="3686"/>
        <w:gridCol w:w="5669"/>
      </w:tblGrid>
      <w:tr w:rsidR="004D2972" w:rsidRPr="007B76A4" w14:paraId="4CCF2844" w14:textId="77777777" w:rsidTr="004D5A1A">
        <w:trPr>
          <w:trHeight w:val="1134"/>
        </w:trPr>
        <w:tc>
          <w:tcPr>
            <w:tcW w:w="3686" w:type="dxa"/>
            <w:vAlign w:val="center"/>
          </w:tcPr>
          <w:p w14:paraId="3B153572" w14:textId="77777777" w:rsidR="004D2972" w:rsidRDefault="004D2972" w:rsidP="004D5A1A">
            <w:pPr>
              <w:spacing w:after="0" w:line="252" w:lineRule="auto"/>
              <w:rPr>
                <w:rFonts w:cs="Arial"/>
                <w:b/>
                <w:bCs/>
                <w:color w:val="auto"/>
                <w:sz w:val="24"/>
                <w:szCs w:val="24"/>
              </w:rPr>
            </w:pPr>
            <w:r>
              <w:rPr>
                <w:rFonts w:cs="Arial"/>
                <w:b/>
                <w:bCs/>
                <w:color w:val="auto"/>
                <w:sz w:val="24"/>
                <w:szCs w:val="24"/>
              </w:rPr>
              <w:t>Referenčni naročnik:</w:t>
            </w:r>
          </w:p>
          <w:p w14:paraId="37B02C95" w14:textId="77777777" w:rsidR="004D2972" w:rsidRPr="007B76A4" w:rsidRDefault="004D2972" w:rsidP="004D5A1A">
            <w:pPr>
              <w:spacing w:after="0" w:line="252" w:lineRule="auto"/>
              <w:rPr>
                <w:rFonts w:cs="Arial"/>
                <w:bCs/>
                <w:color w:val="auto"/>
                <w:sz w:val="24"/>
                <w:szCs w:val="24"/>
              </w:rPr>
            </w:pPr>
            <w:r w:rsidRPr="00C67621">
              <w:rPr>
                <w:rFonts w:cs="Arial"/>
                <w:bCs/>
                <w:color w:val="auto"/>
                <w:sz w:val="24"/>
                <w:szCs w:val="24"/>
              </w:rPr>
              <w:t>(naziv, naslov, kontaktna oseba, telefon oz. e-pošta)</w:t>
            </w:r>
          </w:p>
        </w:tc>
        <w:tc>
          <w:tcPr>
            <w:tcW w:w="5669" w:type="dxa"/>
            <w:vAlign w:val="center"/>
          </w:tcPr>
          <w:p w14:paraId="7CAB259E" w14:textId="77777777" w:rsidR="004D2972" w:rsidRPr="007B76A4" w:rsidRDefault="004D2972" w:rsidP="004D5A1A">
            <w:pPr>
              <w:spacing w:after="0" w:line="252" w:lineRule="auto"/>
              <w:rPr>
                <w:rFonts w:cs="Arial"/>
                <w:color w:val="auto"/>
                <w:sz w:val="24"/>
                <w:szCs w:val="24"/>
                <w:lang w:eastAsia="zh-CN"/>
              </w:rPr>
            </w:pPr>
          </w:p>
        </w:tc>
      </w:tr>
      <w:tr w:rsidR="004D2972" w:rsidRPr="007B76A4" w14:paraId="40838EC4" w14:textId="77777777" w:rsidTr="004D5A1A">
        <w:trPr>
          <w:trHeight w:val="642"/>
        </w:trPr>
        <w:tc>
          <w:tcPr>
            <w:tcW w:w="3686" w:type="dxa"/>
            <w:vAlign w:val="center"/>
          </w:tcPr>
          <w:p w14:paraId="42489AEF" w14:textId="77777777" w:rsidR="004D2972" w:rsidRPr="007B76A4" w:rsidRDefault="004D2972" w:rsidP="004D5A1A">
            <w:pPr>
              <w:spacing w:after="0" w:line="252" w:lineRule="auto"/>
              <w:rPr>
                <w:rFonts w:cs="Arial"/>
                <w:bCs/>
                <w:color w:val="auto"/>
                <w:sz w:val="24"/>
                <w:szCs w:val="24"/>
              </w:rPr>
            </w:pPr>
            <w:r>
              <w:rPr>
                <w:rFonts w:cs="Arial"/>
                <w:bCs/>
                <w:color w:val="auto"/>
                <w:sz w:val="24"/>
                <w:szCs w:val="24"/>
              </w:rPr>
              <w:t>Naziv gradnje oz. projekta:</w:t>
            </w:r>
          </w:p>
        </w:tc>
        <w:tc>
          <w:tcPr>
            <w:tcW w:w="5669" w:type="dxa"/>
            <w:vAlign w:val="center"/>
          </w:tcPr>
          <w:p w14:paraId="766CA1AE" w14:textId="77777777" w:rsidR="004D2972" w:rsidRPr="007B76A4" w:rsidRDefault="004D2972" w:rsidP="004D5A1A">
            <w:pPr>
              <w:spacing w:after="0" w:line="252" w:lineRule="auto"/>
              <w:rPr>
                <w:rFonts w:cs="Arial"/>
                <w:color w:val="auto"/>
                <w:sz w:val="24"/>
                <w:szCs w:val="24"/>
                <w:lang w:eastAsia="zh-CN"/>
              </w:rPr>
            </w:pPr>
          </w:p>
        </w:tc>
      </w:tr>
      <w:tr w:rsidR="004D2972" w:rsidRPr="007B76A4" w14:paraId="06A7631B" w14:textId="77777777" w:rsidTr="004D5A1A">
        <w:trPr>
          <w:trHeight w:val="630"/>
        </w:trPr>
        <w:tc>
          <w:tcPr>
            <w:tcW w:w="3686" w:type="dxa"/>
            <w:vAlign w:val="center"/>
          </w:tcPr>
          <w:p w14:paraId="1208C71A" w14:textId="77777777" w:rsidR="004D2972" w:rsidRPr="007B76A4" w:rsidRDefault="004D2972" w:rsidP="004D5A1A">
            <w:pPr>
              <w:spacing w:after="0" w:line="252" w:lineRule="auto"/>
              <w:rPr>
                <w:rFonts w:cs="Arial"/>
                <w:bCs/>
                <w:color w:val="auto"/>
                <w:sz w:val="24"/>
                <w:szCs w:val="24"/>
              </w:rPr>
            </w:pPr>
            <w:r>
              <w:rPr>
                <w:rFonts w:cs="Arial"/>
                <w:bCs/>
                <w:color w:val="auto"/>
                <w:sz w:val="24"/>
                <w:szCs w:val="24"/>
              </w:rPr>
              <w:t>Globina gradbene jame:</w:t>
            </w:r>
          </w:p>
        </w:tc>
        <w:tc>
          <w:tcPr>
            <w:tcW w:w="5669" w:type="dxa"/>
            <w:vAlign w:val="center"/>
          </w:tcPr>
          <w:p w14:paraId="75CAF860" w14:textId="77777777" w:rsidR="004D2972" w:rsidRPr="007B76A4" w:rsidRDefault="004D2972" w:rsidP="004D5A1A">
            <w:pPr>
              <w:spacing w:after="0" w:line="252" w:lineRule="auto"/>
              <w:rPr>
                <w:rFonts w:cs="Arial"/>
                <w:color w:val="auto"/>
                <w:sz w:val="24"/>
                <w:szCs w:val="24"/>
                <w:lang w:eastAsia="zh-CN"/>
              </w:rPr>
            </w:pPr>
          </w:p>
        </w:tc>
      </w:tr>
      <w:tr w:rsidR="00DD7482" w:rsidRPr="007B76A4" w14:paraId="535736A3" w14:textId="77777777" w:rsidTr="00652121">
        <w:trPr>
          <w:trHeight w:val="633"/>
        </w:trPr>
        <w:tc>
          <w:tcPr>
            <w:tcW w:w="3686" w:type="dxa"/>
            <w:vAlign w:val="center"/>
          </w:tcPr>
          <w:p w14:paraId="340CDC7E" w14:textId="5991743E" w:rsidR="00DD7482" w:rsidRDefault="00DD7482" w:rsidP="00DD7482">
            <w:pPr>
              <w:spacing w:after="0" w:line="252" w:lineRule="auto"/>
              <w:rPr>
                <w:rFonts w:cs="Arial"/>
                <w:bCs/>
                <w:color w:val="auto"/>
                <w:sz w:val="24"/>
                <w:szCs w:val="24"/>
              </w:rPr>
            </w:pPr>
            <w:r>
              <w:rPr>
                <w:rFonts w:cs="Arial"/>
                <w:bCs/>
                <w:color w:val="auto"/>
                <w:sz w:val="24"/>
                <w:szCs w:val="24"/>
              </w:rPr>
              <w:t>Izkopana količina materiala:</w:t>
            </w:r>
          </w:p>
        </w:tc>
        <w:tc>
          <w:tcPr>
            <w:tcW w:w="5669" w:type="dxa"/>
            <w:vAlign w:val="center"/>
          </w:tcPr>
          <w:p w14:paraId="2B14ADAB" w14:textId="77777777" w:rsidR="00DD7482" w:rsidRDefault="00DD7482" w:rsidP="00DD7482">
            <w:pPr>
              <w:spacing w:after="0" w:line="252" w:lineRule="auto"/>
              <w:rPr>
                <w:rFonts w:cs="Arial"/>
                <w:color w:val="auto"/>
                <w:sz w:val="24"/>
                <w:szCs w:val="24"/>
                <w:lang w:eastAsia="zh-CN"/>
              </w:rPr>
            </w:pPr>
          </w:p>
        </w:tc>
      </w:tr>
      <w:tr w:rsidR="00DD7482" w:rsidRPr="007B76A4" w14:paraId="7853F026" w14:textId="77777777" w:rsidTr="00652121">
        <w:trPr>
          <w:trHeight w:val="633"/>
        </w:trPr>
        <w:tc>
          <w:tcPr>
            <w:tcW w:w="3686" w:type="dxa"/>
            <w:vAlign w:val="center"/>
          </w:tcPr>
          <w:p w14:paraId="5E91A965" w14:textId="77777777" w:rsidR="00DD7482" w:rsidRDefault="00DD7482" w:rsidP="00DD7482">
            <w:pPr>
              <w:spacing w:after="0" w:line="252" w:lineRule="auto"/>
              <w:rPr>
                <w:rFonts w:cs="Arial"/>
                <w:bCs/>
                <w:color w:val="auto"/>
                <w:sz w:val="24"/>
                <w:szCs w:val="24"/>
              </w:rPr>
            </w:pPr>
            <w:r>
              <w:rPr>
                <w:rFonts w:cs="Arial"/>
                <w:bCs/>
                <w:color w:val="auto"/>
                <w:sz w:val="24"/>
                <w:szCs w:val="24"/>
              </w:rPr>
              <w:t>J</w:t>
            </w:r>
            <w:r w:rsidRPr="0034221F">
              <w:rPr>
                <w:rFonts w:asciiTheme="majorHAnsi" w:hAnsiTheme="majorHAnsi" w:cs="Arial"/>
                <w:color w:val="auto"/>
                <w:sz w:val="24"/>
                <w:szCs w:val="24"/>
                <w:lang w:eastAsia="zh-CN"/>
              </w:rPr>
              <w:t>et-</w:t>
            </w:r>
            <w:proofErr w:type="spellStart"/>
            <w:r w:rsidRPr="0034221F">
              <w:rPr>
                <w:rFonts w:asciiTheme="majorHAnsi" w:hAnsiTheme="majorHAnsi" w:cs="Arial"/>
                <w:color w:val="auto"/>
                <w:sz w:val="24"/>
                <w:szCs w:val="24"/>
                <w:lang w:eastAsia="zh-CN"/>
              </w:rPr>
              <w:t>Grouting</w:t>
            </w:r>
            <w:proofErr w:type="spellEnd"/>
            <w:r w:rsidRPr="0034221F">
              <w:rPr>
                <w:rFonts w:asciiTheme="majorHAnsi" w:hAnsiTheme="majorHAnsi" w:cs="Arial"/>
                <w:color w:val="auto"/>
                <w:sz w:val="24"/>
                <w:szCs w:val="24"/>
                <w:lang w:eastAsia="zh-CN"/>
              </w:rPr>
              <w:t xml:space="preserve"> slop</w:t>
            </w:r>
            <w:r>
              <w:rPr>
                <w:rFonts w:asciiTheme="majorHAnsi" w:hAnsiTheme="majorHAnsi" w:cs="Arial"/>
                <w:color w:val="auto"/>
                <w:sz w:val="24"/>
                <w:szCs w:val="24"/>
                <w:lang w:eastAsia="zh-CN"/>
              </w:rPr>
              <w:t>i:</w:t>
            </w:r>
          </w:p>
        </w:tc>
        <w:tc>
          <w:tcPr>
            <w:tcW w:w="5669" w:type="dxa"/>
            <w:vAlign w:val="center"/>
          </w:tcPr>
          <w:p w14:paraId="7FF86BFE" w14:textId="6CCE5D0C" w:rsidR="00DD7482" w:rsidRPr="007B76A4" w:rsidRDefault="00DD7482" w:rsidP="00DD7482">
            <w:pPr>
              <w:spacing w:after="0" w:line="252" w:lineRule="auto"/>
              <w:rPr>
                <w:rFonts w:cs="Arial"/>
                <w:color w:val="auto"/>
                <w:sz w:val="24"/>
                <w:szCs w:val="24"/>
                <w:lang w:eastAsia="zh-CN"/>
              </w:rPr>
            </w:pPr>
            <w:r>
              <w:rPr>
                <w:rFonts w:cs="Arial"/>
                <w:color w:val="auto"/>
                <w:sz w:val="24"/>
                <w:szCs w:val="24"/>
                <w:lang w:eastAsia="zh-CN"/>
              </w:rPr>
              <w:t>Premer: _______________ cm</w:t>
            </w:r>
          </w:p>
        </w:tc>
      </w:tr>
    </w:tbl>
    <w:p w14:paraId="6123F259" w14:textId="77777777" w:rsidR="004D2972" w:rsidRDefault="004D2972" w:rsidP="009564FE"/>
    <w:p w14:paraId="0E052319" w14:textId="53D7E9EC" w:rsidR="004D2972" w:rsidRDefault="004D2972">
      <w:pPr>
        <w:spacing w:after="0" w:line="240" w:lineRule="auto"/>
      </w:pPr>
    </w:p>
    <w:p w14:paraId="597792DD" w14:textId="4D0A6C07" w:rsidR="004D2972" w:rsidRDefault="00DD7482" w:rsidP="004D2972">
      <w:pPr>
        <w:spacing w:after="0"/>
      </w:pPr>
      <w:r>
        <w:t>Referenca 3</w:t>
      </w:r>
      <w:r w:rsidR="004D2972">
        <w:t>:</w:t>
      </w:r>
    </w:p>
    <w:tbl>
      <w:tblPr>
        <w:tblStyle w:val="Tabelamrea"/>
        <w:tblW w:w="9355" w:type="dxa"/>
        <w:tblInd w:w="-5" w:type="dxa"/>
        <w:tblLayout w:type="fixed"/>
        <w:tblLook w:val="04A0" w:firstRow="1" w:lastRow="0" w:firstColumn="1" w:lastColumn="0" w:noHBand="0" w:noVBand="1"/>
      </w:tblPr>
      <w:tblGrid>
        <w:gridCol w:w="3686"/>
        <w:gridCol w:w="5669"/>
      </w:tblGrid>
      <w:tr w:rsidR="004D2972" w:rsidRPr="007B76A4" w14:paraId="5ECFAA9B" w14:textId="77777777" w:rsidTr="004D5A1A">
        <w:trPr>
          <w:trHeight w:val="1134"/>
        </w:trPr>
        <w:tc>
          <w:tcPr>
            <w:tcW w:w="3686" w:type="dxa"/>
            <w:vAlign w:val="center"/>
          </w:tcPr>
          <w:p w14:paraId="0B629BA4" w14:textId="77777777" w:rsidR="004D2972" w:rsidRDefault="004D2972" w:rsidP="004D5A1A">
            <w:pPr>
              <w:spacing w:after="0" w:line="252" w:lineRule="auto"/>
              <w:rPr>
                <w:rFonts w:cs="Arial"/>
                <w:b/>
                <w:bCs/>
                <w:color w:val="auto"/>
                <w:sz w:val="24"/>
                <w:szCs w:val="24"/>
              </w:rPr>
            </w:pPr>
            <w:r>
              <w:rPr>
                <w:rFonts w:cs="Arial"/>
                <w:b/>
                <w:bCs/>
                <w:color w:val="auto"/>
                <w:sz w:val="24"/>
                <w:szCs w:val="24"/>
              </w:rPr>
              <w:t>Referenčni naročnik:</w:t>
            </w:r>
          </w:p>
          <w:p w14:paraId="60F98678" w14:textId="77777777" w:rsidR="004D2972" w:rsidRPr="007B76A4" w:rsidRDefault="004D2972" w:rsidP="004D5A1A">
            <w:pPr>
              <w:spacing w:after="0" w:line="252" w:lineRule="auto"/>
              <w:rPr>
                <w:rFonts w:cs="Arial"/>
                <w:bCs/>
                <w:color w:val="auto"/>
                <w:sz w:val="24"/>
                <w:szCs w:val="24"/>
              </w:rPr>
            </w:pPr>
            <w:r w:rsidRPr="00C67621">
              <w:rPr>
                <w:rFonts w:cs="Arial"/>
                <w:bCs/>
                <w:color w:val="auto"/>
                <w:sz w:val="24"/>
                <w:szCs w:val="24"/>
              </w:rPr>
              <w:t>(naziv, naslov, kontaktna oseba, telefon oz. e-pošta)</w:t>
            </w:r>
          </w:p>
        </w:tc>
        <w:tc>
          <w:tcPr>
            <w:tcW w:w="5669" w:type="dxa"/>
            <w:vAlign w:val="center"/>
          </w:tcPr>
          <w:p w14:paraId="5FA883A8" w14:textId="77777777" w:rsidR="004D2972" w:rsidRPr="007B76A4" w:rsidRDefault="004D2972" w:rsidP="004D5A1A">
            <w:pPr>
              <w:spacing w:after="0" w:line="252" w:lineRule="auto"/>
              <w:rPr>
                <w:rFonts w:cs="Arial"/>
                <w:color w:val="auto"/>
                <w:sz w:val="24"/>
                <w:szCs w:val="24"/>
                <w:lang w:eastAsia="zh-CN"/>
              </w:rPr>
            </w:pPr>
          </w:p>
        </w:tc>
      </w:tr>
      <w:tr w:rsidR="004D2972" w:rsidRPr="007B76A4" w14:paraId="270BCB6E" w14:textId="77777777" w:rsidTr="004D5A1A">
        <w:trPr>
          <w:trHeight w:val="642"/>
        </w:trPr>
        <w:tc>
          <w:tcPr>
            <w:tcW w:w="3686" w:type="dxa"/>
            <w:vAlign w:val="center"/>
          </w:tcPr>
          <w:p w14:paraId="5FD0EFB2" w14:textId="77777777" w:rsidR="004D2972" w:rsidRPr="007B76A4" w:rsidRDefault="004D2972" w:rsidP="004D5A1A">
            <w:pPr>
              <w:spacing w:after="0" w:line="252" w:lineRule="auto"/>
              <w:rPr>
                <w:rFonts w:cs="Arial"/>
                <w:bCs/>
                <w:color w:val="auto"/>
                <w:sz w:val="24"/>
                <w:szCs w:val="24"/>
              </w:rPr>
            </w:pPr>
            <w:r>
              <w:rPr>
                <w:rFonts w:cs="Arial"/>
                <w:bCs/>
                <w:color w:val="auto"/>
                <w:sz w:val="24"/>
                <w:szCs w:val="24"/>
              </w:rPr>
              <w:t>Naziv gradnje oz. projekta:</w:t>
            </w:r>
          </w:p>
        </w:tc>
        <w:tc>
          <w:tcPr>
            <w:tcW w:w="5669" w:type="dxa"/>
            <w:vAlign w:val="center"/>
          </w:tcPr>
          <w:p w14:paraId="6D887560" w14:textId="77777777" w:rsidR="004D2972" w:rsidRPr="007B76A4" w:rsidRDefault="004D2972" w:rsidP="004D5A1A">
            <w:pPr>
              <w:spacing w:after="0" w:line="252" w:lineRule="auto"/>
              <w:rPr>
                <w:rFonts w:cs="Arial"/>
                <w:color w:val="auto"/>
                <w:sz w:val="24"/>
                <w:szCs w:val="24"/>
                <w:lang w:eastAsia="zh-CN"/>
              </w:rPr>
            </w:pPr>
          </w:p>
        </w:tc>
      </w:tr>
      <w:tr w:rsidR="004D2972" w:rsidRPr="007B76A4" w14:paraId="6F8E110F" w14:textId="77777777" w:rsidTr="004D5A1A">
        <w:trPr>
          <w:trHeight w:val="630"/>
        </w:trPr>
        <w:tc>
          <w:tcPr>
            <w:tcW w:w="3686" w:type="dxa"/>
            <w:vAlign w:val="center"/>
          </w:tcPr>
          <w:p w14:paraId="0A87EFA4" w14:textId="77777777" w:rsidR="004D2972" w:rsidRPr="007B76A4" w:rsidRDefault="004D2972" w:rsidP="004D5A1A">
            <w:pPr>
              <w:spacing w:after="0" w:line="252" w:lineRule="auto"/>
              <w:rPr>
                <w:rFonts w:cs="Arial"/>
                <w:bCs/>
                <w:color w:val="auto"/>
                <w:sz w:val="24"/>
                <w:szCs w:val="24"/>
              </w:rPr>
            </w:pPr>
            <w:r>
              <w:rPr>
                <w:rFonts w:cs="Arial"/>
                <w:bCs/>
                <w:color w:val="auto"/>
                <w:sz w:val="24"/>
                <w:szCs w:val="24"/>
              </w:rPr>
              <w:t>Globina gradbene jame:</w:t>
            </w:r>
          </w:p>
        </w:tc>
        <w:tc>
          <w:tcPr>
            <w:tcW w:w="5669" w:type="dxa"/>
            <w:vAlign w:val="center"/>
          </w:tcPr>
          <w:p w14:paraId="1C010E4B" w14:textId="77777777" w:rsidR="004D2972" w:rsidRPr="007B76A4" w:rsidRDefault="004D2972" w:rsidP="004D5A1A">
            <w:pPr>
              <w:spacing w:after="0" w:line="252" w:lineRule="auto"/>
              <w:rPr>
                <w:rFonts w:cs="Arial"/>
                <w:color w:val="auto"/>
                <w:sz w:val="24"/>
                <w:szCs w:val="24"/>
                <w:lang w:eastAsia="zh-CN"/>
              </w:rPr>
            </w:pPr>
          </w:p>
        </w:tc>
      </w:tr>
      <w:tr w:rsidR="00DD7482" w:rsidRPr="007B76A4" w14:paraId="2E50318F" w14:textId="77777777" w:rsidTr="00652121">
        <w:trPr>
          <w:trHeight w:val="633"/>
        </w:trPr>
        <w:tc>
          <w:tcPr>
            <w:tcW w:w="3686" w:type="dxa"/>
            <w:vAlign w:val="center"/>
          </w:tcPr>
          <w:p w14:paraId="1855A01D" w14:textId="112BFE0D" w:rsidR="00DD7482" w:rsidRDefault="00DD7482" w:rsidP="00DD7482">
            <w:pPr>
              <w:spacing w:after="0" w:line="252" w:lineRule="auto"/>
              <w:rPr>
                <w:rFonts w:cs="Arial"/>
                <w:bCs/>
                <w:color w:val="auto"/>
                <w:sz w:val="24"/>
                <w:szCs w:val="24"/>
              </w:rPr>
            </w:pPr>
            <w:r>
              <w:rPr>
                <w:rFonts w:cs="Arial"/>
                <w:bCs/>
                <w:color w:val="auto"/>
                <w:sz w:val="24"/>
                <w:szCs w:val="24"/>
              </w:rPr>
              <w:t>Izkopana količina materiala:</w:t>
            </w:r>
          </w:p>
        </w:tc>
        <w:tc>
          <w:tcPr>
            <w:tcW w:w="5669" w:type="dxa"/>
            <w:vAlign w:val="center"/>
          </w:tcPr>
          <w:p w14:paraId="2E8E90A7" w14:textId="77777777" w:rsidR="00DD7482" w:rsidRDefault="00DD7482" w:rsidP="00DD7482">
            <w:pPr>
              <w:spacing w:after="0" w:line="252" w:lineRule="auto"/>
              <w:rPr>
                <w:rFonts w:cs="Arial"/>
                <w:color w:val="auto"/>
                <w:sz w:val="24"/>
                <w:szCs w:val="24"/>
                <w:lang w:eastAsia="zh-CN"/>
              </w:rPr>
            </w:pPr>
          </w:p>
        </w:tc>
      </w:tr>
      <w:tr w:rsidR="00DD7482" w:rsidRPr="007B76A4" w14:paraId="765053A7" w14:textId="77777777" w:rsidTr="00652121">
        <w:trPr>
          <w:trHeight w:val="633"/>
        </w:trPr>
        <w:tc>
          <w:tcPr>
            <w:tcW w:w="3686" w:type="dxa"/>
            <w:vAlign w:val="center"/>
          </w:tcPr>
          <w:p w14:paraId="38316708" w14:textId="77777777" w:rsidR="00DD7482" w:rsidRDefault="00DD7482" w:rsidP="00DD7482">
            <w:pPr>
              <w:spacing w:after="0" w:line="252" w:lineRule="auto"/>
              <w:rPr>
                <w:rFonts w:cs="Arial"/>
                <w:bCs/>
                <w:color w:val="auto"/>
                <w:sz w:val="24"/>
                <w:szCs w:val="24"/>
              </w:rPr>
            </w:pPr>
            <w:r>
              <w:rPr>
                <w:rFonts w:cs="Arial"/>
                <w:bCs/>
                <w:color w:val="auto"/>
                <w:sz w:val="24"/>
                <w:szCs w:val="24"/>
              </w:rPr>
              <w:t>J</w:t>
            </w:r>
            <w:r w:rsidRPr="0034221F">
              <w:rPr>
                <w:rFonts w:asciiTheme="majorHAnsi" w:hAnsiTheme="majorHAnsi" w:cs="Arial"/>
                <w:color w:val="auto"/>
                <w:sz w:val="24"/>
                <w:szCs w:val="24"/>
                <w:lang w:eastAsia="zh-CN"/>
              </w:rPr>
              <w:t>et-</w:t>
            </w:r>
            <w:proofErr w:type="spellStart"/>
            <w:r w:rsidRPr="0034221F">
              <w:rPr>
                <w:rFonts w:asciiTheme="majorHAnsi" w:hAnsiTheme="majorHAnsi" w:cs="Arial"/>
                <w:color w:val="auto"/>
                <w:sz w:val="24"/>
                <w:szCs w:val="24"/>
                <w:lang w:eastAsia="zh-CN"/>
              </w:rPr>
              <w:t>Grouting</w:t>
            </w:r>
            <w:proofErr w:type="spellEnd"/>
            <w:r w:rsidRPr="0034221F">
              <w:rPr>
                <w:rFonts w:asciiTheme="majorHAnsi" w:hAnsiTheme="majorHAnsi" w:cs="Arial"/>
                <w:color w:val="auto"/>
                <w:sz w:val="24"/>
                <w:szCs w:val="24"/>
                <w:lang w:eastAsia="zh-CN"/>
              </w:rPr>
              <w:t xml:space="preserve"> slop</w:t>
            </w:r>
            <w:r>
              <w:rPr>
                <w:rFonts w:asciiTheme="majorHAnsi" w:hAnsiTheme="majorHAnsi" w:cs="Arial"/>
                <w:color w:val="auto"/>
                <w:sz w:val="24"/>
                <w:szCs w:val="24"/>
                <w:lang w:eastAsia="zh-CN"/>
              </w:rPr>
              <w:t>i:</w:t>
            </w:r>
          </w:p>
        </w:tc>
        <w:tc>
          <w:tcPr>
            <w:tcW w:w="5669" w:type="dxa"/>
            <w:vAlign w:val="center"/>
          </w:tcPr>
          <w:p w14:paraId="76D22131" w14:textId="266DD680" w:rsidR="00DD7482" w:rsidRPr="007B76A4" w:rsidRDefault="00DD7482" w:rsidP="00DD7482">
            <w:pPr>
              <w:spacing w:after="0" w:line="252" w:lineRule="auto"/>
              <w:rPr>
                <w:rFonts w:cs="Arial"/>
                <w:color w:val="auto"/>
                <w:sz w:val="24"/>
                <w:szCs w:val="24"/>
                <w:lang w:eastAsia="zh-CN"/>
              </w:rPr>
            </w:pPr>
            <w:r>
              <w:rPr>
                <w:rFonts w:cs="Arial"/>
                <w:color w:val="auto"/>
                <w:sz w:val="24"/>
                <w:szCs w:val="24"/>
                <w:lang w:eastAsia="zh-CN"/>
              </w:rPr>
              <w:t>Premer: _______________ cm</w:t>
            </w:r>
          </w:p>
        </w:tc>
      </w:tr>
    </w:tbl>
    <w:p w14:paraId="697367D1" w14:textId="77777777" w:rsidR="004D2972" w:rsidRPr="009564FE" w:rsidRDefault="004D2972" w:rsidP="009564FE"/>
    <w:p w14:paraId="6F1B002B" w14:textId="5F4AD24D" w:rsidR="003E5C8A" w:rsidRPr="001F5F4C" w:rsidRDefault="003E5C8A" w:rsidP="003E5C8A">
      <w:pPr>
        <w:pStyle w:val="Slog3"/>
        <w:rPr>
          <w:rStyle w:val="Neenpoudarek"/>
          <w:rFonts w:asciiTheme="majorHAnsi" w:hAnsiTheme="majorHAnsi" w:cs="Arial"/>
          <w:i/>
          <w:color w:val="auto"/>
          <w:sz w:val="22"/>
          <w:szCs w:val="22"/>
        </w:rPr>
      </w:pPr>
      <w:bookmarkStart w:id="30" w:name="_Toc141261253"/>
      <w:r w:rsidRPr="001F5F4C">
        <w:rPr>
          <w:rStyle w:val="Neenpoudarek"/>
          <w:rFonts w:asciiTheme="majorHAnsi" w:hAnsiTheme="majorHAnsi" w:cs="Arial"/>
          <w:i/>
          <w:color w:val="auto"/>
          <w:sz w:val="22"/>
          <w:szCs w:val="22"/>
        </w:rPr>
        <w:lastRenderedPageBreak/>
        <w:t xml:space="preserve">Priloga </w:t>
      </w:r>
      <w:bookmarkEnd w:id="12"/>
      <w:bookmarkEnd w:id="13"/>
      <w:bookmarkEnd w:id="14"/>
      <w:r w:rsidR="009564FE">
        <w:rPr>
          <w:rStyle w:val="Neenpoudarek"/>
          <w:rFonts w:asciiTheme="majorHAnsi" w:hAnsiTheme="majorHAnsi" w:cs="Arial"/>
          <w:i/>
          <w:color w:val="auto"/>
          <w:sz w:val="22"/>
          <w:szCs w:val="22"/>
        </w:rPr>
        <w:t>6</w:t>
      </w:r>
      <w:bookmarkEnd w:id="30"/>
    </w:p>
    <w:p w14:paraId="79E2665B" w14:textId="0CEF5614" w:rsidR="003E5C8A" w:rsidRPr="001F5F4C" w:rsidRDefault="003E5C8A" w:rsidP="003E5C8A">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31" w:name="_Toc80688875"/>
      <w:bookmarkStart w:id="32" w:name="_Toc133385751"/>
      <w:bookmarkStart w:id="33" w:name="_Toc137540529"/>
      <w:bookmarkStart w:id="34" w:name="_Toc141261254"/>
      <w:r w:rsidRPr="001F5F4C">
        <w:rPr>
          <w:rFonts w:asciiTheme="majorHAnsi" w:hAnsiTheme="majorHAnsi" w:cs="Arial"/>
          <w:b/>
          <w:bCs/>
          <w:i/>
          <w:iCs/>
          <w:color w:val="auto"/>
          <w:spacing w:val="20"/>
          <w:lang w:eastAsia="zh-CN"/>
        </w:rPr>
        <w:t>POTRDILO REFERENCE</w:t>
      </w:r>
      <w:bookmarkEnd w:id="31"/>
      <w:bookmarkEnd w:id="32"/>
      <w:bookmarkEnd w:id="33"/>
      <w:r w:rsidR="009564FE">
        <w:rPr>
          <w:rFonts w:asciiTheme="majorHAnsi" w:hAnsiTheme="majorHAnsi" w:cs="Arial"/>
          <w:b/>
          <w:bCs/>
          <w:i/>
          <w:iCs/>
          <w:color w:val="auto"/>
          <w:spacing w:val="20"/>
          <w:lang w:eastAsia="zh-CN"/>
        </w:rPr>
        <w:t xml:space="preserve"> GOSPODARSKEGA SUBJEKTA</w:t>
      </w:r>
      <w:bookmarkEnd w:id="34"/>
    </w:p>
    <w:p w14:paraId="7D7DB142" w14:textId="77777777" w:rsidR="003E5C8A" w:rsidRPr="001F5F4C" w:rsidRDefault="003E5C8A" w:rsidP="003E5C8A">
      <w:pPr>
        <w:spacing w:after="0" w:line="264" w:lineRule="auto"/>
        <w:jc w:val="both"/>
        <w:rPr>
          <w:rFonts w:asciiTheme="majorHAnsi" w:hAnsiTheme="majorHAnsi"/>
          <w:sz w:val="24"/>
          <w:szCs w:val="24"/>
        </w:rPr>
      </w:pPr>
    </w:p>
    <w:p w14:paraId="5A062916" w14:textId="77777777" w:rsidR="003E5C8A" w:rsidRPr="00417F84" w:rsidRDefault="003E5C8A" w:rsidP="003E5C8A">
      <w:pPr>
        <w:suppressAutoHyphens/>
        <w:autoSpaceDN w:val="0"/>
        <w:snapToGrid w:val="0"/>
        <w:spacing w:after="0"/>
        <w:ind w:right="6"/>
        <w:textAlignment w:val="baseline"/>
        <w:rPr>
          <w:rFonts w:asciiTheme="majorHAnsi" w:hAnsiTheme="majorHAnsi" w:cs="Arial"/>
          <w:color w:val="auto"/>
          <w:kern w:val="3"/>
          <w:sz w:val="24"/>
          <w:szCs w:val="24"/>
          <w:lang w:eastAsia="zh-CN"/>
        </w:rPr>
      </w:pPr>
      <w:r w:rsidRPr="00417F84">
        <w:rPr>
          <w:rFonts w:asciiTheme="majorHAnsi" w:hAnsiTheme="majorHAnsi" w:cs="Arial"/>
          <w:color w:val="auto"/>
          <w:kern w:val="3"/>
          <w:sz w:val="24"/>
          <w:szCs w:val="24"/>
          <w:lang w:eastAsia="zh-CN"/>
        </w:rPr>
        <w:t>REFERENČNI NAROČNIK / INVESTITOR:</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tblGrid>
      <w:tr w:rsidR="003E5C8A" w:rsidRPr="00417F84" w14:paraId="28A053AC" w14:textId="77777777" w:rsidTr="002A6410">
        <w:trPr>
          <w:trHeight w:val="301"/>
        </w:trPr>
        <w:tc>
          <w:tcPr>
            <w:tcW w:w="6232" w:type="dxa"/>
            <w:tcBorders>
              <w:bottom w:val="single" w:sz="4" w:space="0" w:color="auto"/>
            </w:tcBorders>
            <w:vAlign w:val="center"/>
          </w:tcPr>
          <w:p w14:paraId="3963116D" w14:textId="77777777" w:rsidR="003E5C8A" w:rsidRPr="00417F84" w:rsidRDefault="003E5C8A" w:rsidP="002A64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rPr>
                <w:rFonts w:asciiTheme="majorHAnsi" w:hAnsiTheme="majorHAnsi" w:cs="Arial"/>
                <w:color w:val="auto"/>
                <w:sz w:val="24"/>
                <w:szCs w:val="24"/>
              </w:rPr>
            </w:pPr>
          </w:p>
        </w:tc>
      </w:tr>
      <w:tr w:rsidR="003E5C8A" w:rsidRPr="00417F84" w14:paraId="57F5E210" w14:textId="77777777" w:rsidTr="002A6410">
        <w:trPr>
          <w:trHeight w:val="537"/>
        </w:trPr>
        <w:tc>
          <w:tcPr>
            <w:tcW w:w="6232" w:type="dxa"/>
            <w:tcBorders>
              <w:top w:val="single" w:sz="4" w:space="0" w:color="auto"/>
              <w:bottom w:val="single" w:sz="4" w:space="0" w:color="auto"/>
            </w:tcBorders>
          </w:tcPr>
          <w:p w14:paraId="29B6B57E" w14:textId="77777777" w:rsidR="003E5C8A" w:rsidRPr="00417F84" w:rsidRDefault="003E5C8A" w:rsidP="002A64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asciiTheme="majorHAnsi" w:hAnsiTheme="majorHAnsi" w:cs="Arial"/>
                <w:i/>
                <w:color w:val="auto"/>
                <w:sz w:val="21"/>
                <w:szCs w:val="21"/>
              </w:rPr>
            </w:pPr>
            <w:r w:rsidRPr="00417F84">
              <w:rPr>
                <w:rFonts w:asciiTheme="majorHAnsi" w:hAnsiTheme="majorHAnsi" w:cs="Arial"/>
                <w:i/>
                <w:color w:val="auto"/>
                <w:sz w:val="21"/>
                <w:szCs w:val="21"/>
              </w:rPr>
              <w:t>(gospodarski subjekt)</w:t>
            </w:r>
          </w:p>
          <w:p w14:paraId="615D6B9A" w14:textId="77777777" w:rsidR="003E5C8A" w:rsidRPr="00417F84" w:rsidRDefault="003E5C8A" w:rsidP="002A64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asciiTheme="majorHAnsi" w:hAnsiTheme="majorHAnsi" w:cs="Arial"/>
                <w:color w:val="auto"/>
                <w:sz w:val="24"/>
                <w:szCs w:val="24"/>
              </w:rPr>
            </w:pPr>
          </w:p>
        </w:tc>
      </w:tr>
      <w:tr w:rsidR="003E5C8A" w:rsidRPr="00417F84" w14:paraId="6B1734A3" w14:textId="77777777" w:rsidTr="002A6410">
        <w:trPr>
          <w:trHeight w:val="337"/>
        </w:trPr>
        <w:tc>
          <w:tcPr>
            <w:tcW w:w="6232" w:type="dxa"/>
            <w:tcBorders>
              <w:top w:val="single" w:sz="4" w:space="0" w:color="auto"/>
            </w:tcBorders>
          </w:tcPr>
          <w:p w14:paraId="0EEE67F7" w14:textId="77777777" w:rsidR="003E5C8A" w:rsidRPr="00417F84" w:rsidRDefault="003E5C8A" w:rsidP="002A64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asciiTheme="majorHAnsi" w:hAnsiTheme="majorHAnsi" w:cs="Arial"/>
                <w:i/>
                <w:color w:val="auto"/>
                <w:sz w:val="21"/>
                <w:szCs w:val="21"/>
              </w:rPr>
            </w:pPr>
            <w:r w:rsidRPr="00417F84">
              <w:rPr>
                <w:rFonts w:asciiTheme="majorHAnsi" w:hAnsiTheme="majorHAnsi" w:cs="Arial"/>
                <w:i/>
                <w:color w:val="auto"/>
                <w:sz w:val="21"/>
                <w:szCs w:val="21"/>
              </w:rPr>
              <w:t>(naslov)</w:t>
            </w:r>
          </w:p>
        </w:tc>
      </w:tr>
    </w:tbl>
    <w:p w14:paraId="20CD0BCE" w14:textId="77777777" w:rsidR="00417F84" w:rsidRPr="00417F84" w:rsidRDefault="00417F84" w:rsidP="003E5C8A">
      <w:pPr>
        <w:spacing w:after="0"/>
        <w:jc w:val="center"/>
        <w:rPr>
          <w:rFonts w:asciiTheme="majorHAnsi" w:hAnsiTheme="majorHAnsi" w:cs="Arial"/>
          <w:b/>
          <w:color w:val="auto"/>
          <w:sz w:val="24"/>
          <w:szCs w:val="24"/>
        </w:rPr>
      </w:pPr>
    </w:p>
    <w:p w14:paraId="744B3D1C" w14:textId="77777777" w:rsidR="003E5C8A" w:rsidRPr="00417F84" w:rsidRDefault="003E5C8A" w:rsidP="003E5C8A">
      <w:pPr>
        <w:spacing w:after="0"/>
        <w:jc w:val="center"/>
        <w:rPr>
          <w:rFonts w:asciiTheme="majorHAnsi" w:hAnsiTheme="majorHAnsi" w:cs="Arial"/>
          <w:b/>
          <w:color w:val="auto"/>
          <w:sz w:val="24"/>
          <w:szCs w:val="24"/>
        </w:rPr>
      </w:pPr>
      <w:r w:rsidRPr="00417F84">
        <w:rPr>
          <w:rFonts w:asciiTheme="majorHAnsi" w:hAnsiTheme="majorHAnsi" w:cs="Arial"/>
          <w:b/>
          <w:color w:val="auto"/>
          <w:sz w:val="24"/>
          <w:szCs w:val="24"/>
        </w:rPr>
        <w:t>POTRDILO REFERENCE</w:t>
      </w:r>
      <w:r w:rsidRPr="00417F84">
        <w:rPr>
          <w:rStyle w:val="Sprotnaopomba-sklic"/>
          <w:rFonts w:asciiTheme="majorHAnsi" w:hAnsiTheme="majorHAnsi" w:cs="Arial"/>
          <w:b/>
          <w:color w:val="auto"/>
          <w:sz w:val="24"/>
          <w:szCs w:val="24"/>
        </w:rPr>
        <w:footnoteReference w:id="5"/>
      </w:r>
    </w:p>
    <w:p w14:paraId="43BF6686" w14:textId="77777777" w:rsidR="00417F84" w:rsidRPr="00417F84" w:rsidRDefault="00417F84" w:rsidP="00417F84">
      <w:pPr>
        <w:spacing w:after="0" w:line="312" w:lineRule="auto"/>
        <w:jc w:val="both"/>
        <w:rPr>
          <w:rFonts w:asciiTheme="majorHAnsi" w:hAnsiTheme="majorHAnsi" w:cs="Arial"/>
          <w:color w:val="auto"/>
          <w:sz w:val="24"/>
          <w:szCs w:val="24"/>
        </w:rPr>
      </w:pPr>
    </w:p>
    <w:p w14:paraId="37A6659F" w14:textId="29CEAB2F" w:rsidR="003E5C8A" w:rsidRPr="00417F84" w:rsidRDefault="003E5C8A" w:rsidP="003E5C8A">
      <w:pPr>
        <w:spacing w:after="0" w:line="312" w:lineRule="auto"/>
        <w:jc w:val="both"/>
        <w:rPr>
          <w:rFonts w:asciiTheme="majorHAnsi" w:hAnsiTheme="majorHAnsi" w:cs="Arial"/>
          <w:color w:val="auto"/>
          <w:sz w:val="24"/>
          <w:szCs w:val="24"/>
          <w:lang w:eastAsia="zh-CN"/>
        </w:rPr>
      </w:pPr>
      <w:r w:rsidRPr="00417F84">
        <w:rPr>
          <w:rFonts w:asciiTheme="majorHAnsi" w:hAnsiTheme="majorHAnsi" w:cs="Arial"/>
          <w:color w:val="auto"/>
          <w:sz w:val="24"/>
          <w:szCs w:val="24"/>
        </w:rPr>
        <w:t xml:space="preserve">Izjavljamo, da je gospodarski subjekt __________________________________________________________ po pogodbi št. ______________________________ z dne ___________________ </w:t>
      </w:r>
      <w:r w:rsidRPr="00417F84">
        <w:rPr>
          <w:rFonts w:asciiTheme="majorHAnsi" w:hAnsiTheme="majorHAnsi" w:cs="Arial"/>
          <w:color w:val="auto"/>
          <w:sz w:val="24"/>
          <w:szCs w:val="24"/>
          <w:lang w:eastAsia="zh-CN"/>
        </w:rPr>
        <w:t>pravočasno, strokovno, kakovostno in v skladu z dogovorom</w:t>
      </w:r>
      <w:r w:rsidR="00417F84" w:rsidRPr="00417F84">
        <w:rPr>
          <w:rFonts w:asciiTheme="majorHAnsi" w:hAnsiTheme="majorHAnsi" w:cs="Arial"/>
          <w:color w:val="auto"/>
          <w:sz w:val="24"/>
          <w:szCs w:val="24"/>
          <w:lang w:eastAsia="zh-CN"/>
        </w:rPr>
        <w:t xml:space="preserve"> izvedel gradbena dela za zaščito gradbene jame z globino najmanj 8 m in z izkopom najmanj 20.000 m</w:t>
      </w:r>
      <w:r w:rsidR="00417F84" w:rsidRPr="00417F84">
        <w:rPr>
          <w:rFonts w:asciiTheme="majorHAnsi" w:hAnsiTheme="majorHAnsi" w:cs="Arial"/>
          <w:color w:val="auto"/>
          <w:sz w:val="24"/>
          <w:szCs w:val="24"/>
          <w:vertAlign w:val="superscript"/>
          <w:lang w:eastAsia="zh-CN"/>
        </w:rPr>
        <w:t>3</w:t>
      </w:r>
      <w:r w:rsidRPr="00417F84">
        <w:rPr>
          <w:rFonts w:asciiTheme="majorHAnsi" w:hAnsiTheme="majorHAnsi" w:cs="Arial"/>
          <w:color w:val="auto"/>
          <w:sz w:val="24"/>
          <w:szCs w:val="24"/>
          <w:lang w:eastAsia="zh-CN"/>
        </w:rPr>
        <w:t xml:space="preserve"> </w:t>
      </w:r>
      <w:r w:rsidR="00417F84" w:rsidRPr="00417F84">
        <w:rPr>
          <w:rFonts w:asciiTheme="majorHAnsi" w:hAnsiTheme="majorHAnsi" w:cs="Arial"/>
          <w:color w:val="auto"/>
          <w:sz w:val="24"/>
          <w:szCs w:val="24"/>
          <w:lang w:eastAsia="zh-CN"/>
        </w:rPr>
        <w:t xml:space="preserve">za </w:t>
      </w:r>
      <w:r w:rsidRPr="00417F84">
        <w:rPr>
          <w:rFonts w:asciiTheme="majorHAnsi" w:hAnsiTheme="majorHAnsi" w:cs="Arial"/>
          <w:color w:val="auto"/>
          <w:sz w:val="24"/>
          <w:szCs w:val="24"/>
          <w:lang w:eastAsia="zh-CN"/>
        </w:rPr>
        <w:t xml:space="preserve">objekt ____________________________________ na naslovu _________________________________________. </w:t>
      </w:r>
    </w:p>
    <w:p w14:paraId="4D8C14EE" w14:textId="77777777" w:rsidR="003E5C8A" w:rsidRPr="00417F84" w:rsidRDefault="003E5C8A" w:rsidP="003E5C8A">
      <w:pPr>
        <w:spacing w:after="0" w:line="312" w:lineRule="auto"/>
        <w:jc w:val="both"/>
        <w:rPr>
          <w:rFonts w:asciiTheme="majorHAnsi" w:hAnsiTheme="majorHAnsi" w:cs="Arial"/>
          <w:color w:val="auto"/>
          <w:sz w:val="24"/>
          <w:szCs w:val="24"/>
        </w:rPr>
      </w:pPr>
      <w:r w:rsidRPr="00417F84">
        <w:rPr>
          <w:rFonts w:asciiTheme="majorHAnsi" w:hAnsiTheme="majorHAnsi" w:cs="Arial"/>
          <w:color w:val="auto"/>
          <w:sz w:val="24"/>
          <w:szCs w:val="24"/>
        </w:rPr>
        <w:t>Dela so bila prevzeta dne _________________________.</w:t>
      </w:r>
    </w:p>
    <w:p w14:paraId="22FFAADC" w14:textId="77777777" w:rsidR="003E5C8A" w:rsidRPr="00417F84" w:rsidRDefault="003E5C8A" w:rsidP="003E5C8A">
      <w:pPr>
        <w:spacing w:after="0" w:line="240" w:lineRule="auto"/>
        <w:jc w:val="both"/>
        <w:rPr>
          <w:rFonts w:asciiTheme="majorHAnsi" w:hAnsiTheme="majorHAnsi" w:cs="Arial"/>
          <w:color w:val="auto"/>
          <w:sz w:val="24"/>
          <w:szCs w:val="24"/>
        </w:rPr>
      </w:pPr>
    </w:p>
    <w:p w14:paraId="454A6C46" w14:textId="77777777" w:rsidR="003E5C8A" w:rsidRPr="00417F84" w:rsidRDefault="003E5C8A" w:rsidP="003E5C8A">
      <w:pPr>
        <w:spacing w:after="0" w:line="240" w:lineRule="auto"/>
        <w:jc w:val="both"/>
        <w:rPr>
          <w:rFonts w:asciiTheme="majorHAnsi" w:hAnsiTheme="majorHAnsi" w:cs="Arial"/>
          <w:color w:val="auto"/>
          <w:sz w:val="24"/>
          <w:szCs w:val="24"/>
        </w:rPr>
      </w:pPr>
      <w:r w:rsidRPr="00417F84">
        <w:rPr>
          <w:rFonts w:asciiTheme="majorHAnsi" w:hAnsiTheme="majorHAnsi" w:cs="Arial"/>
          <w:color w:val="auto"/>
          <w:sz w:val="24"/>
          <w:szCs w:val="24"/>
        </w:rPr>
        <w:t>Kontaktna oseba referenčnega naročnika, ki jo lahko naročnik kontaktira za preverjanje reference:</w:t>
      </w:r>
    </w:p>
    <w:tbl>
      <w:tblPr>
        <w:tblStyle w:val="Tabelamrea"/>
        <w:tblW w:w="0" w:type="auto"/>
        <w:tblLook w:val="04A0" w:firstRow="1" w:lastRow="0" w:firstColumn="1" w:lastColumn="0" w:noHBand="0" w:noVBand="1"/>
      </w:tblPr>
      <w:tblGrid>
        <w:gridCol w:w="2547"/>
        <w:gridCol w:w="6513"/>
      </w:tblGrid>
      <w:tr w:rsidR="003E5C8A" w:rsidRPr="00417F84" w14:paraId="17B25B8E" w14:textId="77777777" w:rsidTr="002A6410">
        <w:trPr>
          <w:trHeight w:val="197"/>
        </w:trPr>
        <w:tc>
          <w:tcPr>
            <w:tcW w:w="2547" w:type="dxa"/>
            <w:tcBorders>
              <w:top w:val="nil"/>
              <w:left w:val="nil"/>
              <w:bottom w:val="nil"/>
              <w:right w:val="nil"/>
            </w:tcBorders>
            <w:vAlign w:val="bottom"/>
          </w:tcPr>
          <w:p w14:paraId="532895AA" w14:textId="77777777" w:rsidR="003E5C8A" w:rsidRPr="00417F84" w:rsidRDefault="003E5C8A" w:rsidP="002A6410">
            <w:pPr>
              <w:spacing w:after="0" w:line="240" w:lineRule="auto"/>
              <w:ind w:left="-108"/>
              <w:rPr>
                <w:rFonts w:asciiTheme="majorHAnsi" w:hAnsiTheme="majorHAnsi" w:cs="Arial"/>
                <w:color w:val="auto"/>
                <w:sz w:val="24"/>
                <w:szCs w:val="24"/>
              </w:rPr>
            </w:pPr>
            <w:r w:rsidRPr="00417F84">
              <w:rPr>
                <w:rFonts w:asciiTheme="majorHAnsi" w:hAnsiTheme="majorHAnsi" w:cs="Arial"/>
                <w:color w:val="auto"/>
                <w:sz w:val="24"/>
                <w:szCs w:val="24"/>
              </w:rPr>
              <w:t>Ime in priimek:</w:t>
            </w:r>
          </w:p>
        </w:tc>
        <w:tc>
          <w:tcPr>
            <w:tcW w:w="6513" w:type="dxa"/>
            <w:tcBorders>
              <w:top w:val="nil"/>
              <w:left w:val="nil"/>
              <w:right w:val="nil"/>
            </w:tcBorders>
            <w:vAlign w:val="center"/>
          </w:tcPr>
          <w:p w14:paraId="57028B99" w14:textId="77777777" w:rsidR="003E5C8A" w:rsidRPr="00417F84" w:rsidRDefault="003E5C8A" w:rsidP="002A6410">
            <w:pPr>
              <w:spacing w:after="0" w:line="240" w:lineRule="auto"/>
              <w:rPr>
                <w:rFonts w:asciiTheme="majorHAnsi" w:hAnsiTheme="majorHAnsi" w:cs="Arial"/>
                <w:color w:val="auto"/>
                <w:sz w:val="24"/>
                <w:szCs w:val="24"/>
              </w:rPr>
            </w:pPr>
          </w:p>
        </w:tc>
      </w:tr>
      <w:tr w:rsidR="003E5C8A" w:rsidRPr="00417F84" w14:paraId="50C154E4" w14:textId="77777777" w:rsidTr="002A6410">
        <w:trPr>
          <w:trHeight w:val="420"/>
        </w:trPr>
        <w:tc>
          <w:tcPr>
            <w:tcW w:w="2547" w:type="dxa"/>
            <w:tcBorders>
              <w:top w:val="nil"/>
              <w:left w:val="nil"/>
              <w:bottom w:val="nil"/>
              <w:right w:val="nil"/>
            </w:tcBorders>
            <w:vAlign w:val="bottom"/>
          </w:tcPr>
          <w:p w14:paraId="306F0A70" w14:textId="77777777" w:rsidR="003E5C8A" w:rsidRPr="00417F84" w:rsidRDefault="003E5C8A" w:rsidP="002A6410">
            <w:pPr>
              <w:spacing w:after="0" w:line="240" w:lineRule="auto"/>
              <w:ind w:left="-108"/>
              <w:rPr>
                <w:rFonts w:asciiTheme="majorHAnsi" w:hAnsiTheme="majorHAnsi" w:cs="Arial"/>
                <w:color w:val="auto"/>
                <w:sz w:val="24"/>
                <w:szCs w:val="24"/>
              </w:rPr>
            </w:pPr>
            <w:r w:rsidRPr="00417F84">
              <w:rPr>
                <w:rFonts w:asciiTheme="majorHAnsi" w:hAnsiTheme="majorHAnsi" w:cs="Arial"/>
                <w:color w:val="auto"/>
                <w:sz w:val="24"/>
                <w:szCs w:val="24"/>
              </w:rPr>
              <w:t>Naziv/delovno mesto:</w:t>
            </w:r>
          </w:p>
        </w:tc>
        <w:tc>
          <w:tcPr>
            <w:tcW w:w="6513" w:type="dxa"/>
            <w:tcBorders>
              <w:left w:val="nil"/>
              <w:right w:val="nil"/>
            </w:tcBorders>
            <w:vAlign w:val="center"/>
          </w:tcPr>
          <w:p w14:paraId="2EF038D7" w14:textId="77777777" w:rsidR="003E5C8A" w:rsidRPr="00417F84" w:rsidRDefault="003E5C8A" w:rsidP="002A6410">
            <w:pPr>
              <w:spacing w:after="0" w:line="240" w:lineRule="auto"/>
              <w:rPr>
                <w:rFonts w:asciiTheme="majorHAnsi" w:hAnsiTheme="majorHAnsi" w:cs="Arial"/>
                <w:color w:val="auto"/>
                <w:sz w:val="24"/>
                <w:szCs w:val="24"/>
              </w:rPr>
            </w:pPr>
          </w:p>
        </w:tc>
      </w:tr>
      <w:tr w:rsidR="003E5C8A" w:rsidRPr="00417F84" w14:paraId="106B545A" w14:textId="77777777" w:rsidTr="002A6410">
        <w:trPr>
          <w:trHeight w:val="412"/>
        </w:trPr>
        <w:tc>
          <w:tcPr>
            <w:tcW w:w="2547" w:type="dxa"/>
            <w:tcBorders>
              <w:top w:val="nil"/>
              <w:left w:val="nil"/>
              <w:bottom w:val="nil"/>
              <w:right w:val="nil"/>
            </w:tcBorders>
            <w:vAlign w:val="bottom"/>
          </w:tcPr>
          <w:p w14:paraId="23E27EEE" w14:textId="77777777" w:rsidR="003E5C8A" w:rsidRPr="00417F84" w:rsidRDefault="003E5C8A" w:rsidP="002A6410">
            <w:pPr>
              <w:spacing w:after="0" w:line="240" w:lineRule="auto"/>
              <w:ind w:left="-108"/>
              <w:rPr>
                <w:rFonts w:asciiTheme="majorHAnsi" w:hAnsiTheme="majorHAnsi" w:cs="Arial"/>
                <w:color w:val="auto"/>
                <w:sz w:val="24"/>
                <w:szCs w:val="24"/>
              </w:rPr>
            </w:pPr>
            <w:r w:rsidRPr="00417F84">
              <w:rPr>
                <w:rFonts w:asciiTheme="majorHAnsi" w:hAnsiTheme="majorHAnsi" w:cs="Arial"/>
                <w:color w:val="auto"/>
                <w:sz w:val="24"/>
                <w:szCs w:val="24"/>
              </w:rPr>
              <w:t>E-pošta:</w:t>
            </w:r>
          </w:p>
        </w:tc>
        <w:tc>
          <w:tcPr>
            <w:tcW w:w="6513" w:type="dxa"/>
            <w:tcBorders>
              <w:left w:val="nil"/>
              <w:right w:val="nil"/>
            </w:tcBorders>
            <w:vAlign w:val="center"/>
          </w:tcPr>
          <w:p w14:paraId="432C2A9B" w14:textId="77777777" w:rsidR="003E5C8A" w:rsidRPr="00417F84" w:rsidRDefault="003E5C8A" w:rsidP="002A6410">
            <w:pPr>
              <w:spacing w:after="0" w:line="240" w:lineRule="auto"/>
              <w:rPr>
                <w:rFonts w:asciiTheme="majorHAnsi" w:hAnsiTheme="majorHAnsi" w:cs="Arial"/>
                <w:color w:val="auto"/>
                <w:sz w:val="24"/>
                <w:szCs w:val="24"/>
              </w:rPr>
            </w:pPr>
          </w:p>
        </w:tc>
      </w:tr>
      <w:tr w:rsidR="003E5C8A" w:rsidRPr="00417F84" w14:paraId="7DBE1579" w14:textId="77777777" w:rsidTr="002A6410">
        <w:trPr>
          <w:trHeight w:val="391"/>
        </w:trPr>
        <w:tc>
          <w:tcPr>
            <w:tcW w:w="2547" w:type="dxa"/>
            <w:tcBorders>
              <w:top w:val="nil"/>
              <w:left w:val="nil"/>
              <w:bottom w:val="nil"/>
              <w:right w:val="nil"/>
            </w:tcBorders>
            <w:vAlign w:val="bottom"/>
          </w:tcPr>
          <w:p w14:paraId="008FC496" w14:textId="77777777" w:rsidR="003E5C8A" w:rsidRPr="00417F84" w:rsidRDefault="003E5C8A" w:rsidP="002A6410">
            <w:pPr>
              <w:spacing w:after="0" w:line="240" w:lineRule="auto"/>
              <w:ind w:left="-108"/>
              <w:rPr>
                <w:rFonts w:asciiTheme="majorHAnsi" w:hAnsiTheme="majorHAnsi" w:cs="Arial"/>
                <w:color w:val="auto"/>
                <w:sz w:val="24"/>
                <w:szCs w:val="24"/>
              </w:rPr>
            </w:pPr>
            <w:r w:rsidRPr="00417F84">
              <w:rPr>
                <w:rFonts w:asciiTheme="majorHAnsi" w:hAnsiTheme="majorHAnsi" w:cs="Arial"/>
                <w:color w:val="auto"/>
                <w:sz w:val="24"/>
                <w:szCs w:val="24"/>
              </w:rPr>
              <w:t>Telefon:</w:t>
            </w:r>
          </w:p>
        </w:tc>
        <w:tc>
          <w:tcPr>
            <w:tcW w:w="6513" w:type="dxa"/>
            <w:tcBorders>
              <w:left w:val="nil"/>
              <w:right w:val="nil"/>
            </w:tcBorders>
            <w:vAlign w:val="center"/>
          </w:tcPr>
          <w:p w14:paraId="26755156" w14:textId="77777777" w:rsidR="003E5C8A" w:rsidRPr="00417F84" w:rsidRDefault="003E5C8A" w:rsidP="002A6410">
            <w:pPr>
              <w:spacing w:after="0" w:line="240" w:lineRule="auto"/>
              <w:rPr>
                <w:rFonts w:asciiTheme="majorHAnsi" w:hAnsiTheme="majorHAnsi" w:cs="Arial"/>
                <w:color w:val="auto"/>
                <w:sz w:val="24"/>
                <w:szCs w:val="24"/>
              </w:rPr>
            </w:pPr>
          </w:p>
        </w:tc>
      </w:tr>
    </w:tbl>
    <w:p w14:paraId="004AC85F" w14:textId="77777777" w:rsidR="003E5C8A" w:rsidRPr="00417F84" w:rsidRDefault="003E5C8A" w:rsidP="003E5C8A">
      <w:pPr>
        <w:suppressAutoHyphens/>
        <w:autoSpaceDN w:val="0"/>
        <w:snapToGrid w:val="0"/>
        <w:spacing w:after="0"/>
        <w:ind w:right="6"/>
        <w:textAlignment w:val="baseline"/>
        <w:rPr>
          <w:rFonts w:asciiTheme="majorHAnsi" w:hAnsiTheme="majorHAnsi" w:cs="Arial"/>
          <w:color w:val="auto"/>
          <w:kern w:val="3"/>
          <w:sz w:val="24"/>
          <w:szCs w:val="24"/>
          <w:lang w:eastAsia="zh-CN"/>
        </w:rPr>
      </w:pPr>
    </w:p>
    <w:p w14:paraId="4FF594B1" w14:textId="77777777" w:rsidR="003E5C8A" w:rsidRPr="00417F84" w:rsidRDefault="003E5C8A" w:rsidP="003E5C8A">
      <w:pPr>
        <w:suppressAutoHyphens/>
        <w:autoSpaceDN w:val="0"/>
        <w:snapToGrid w:val="0"/>
        <w:spacing w:after="0"/>
        <w:ind w:right="6"/>
        <w:textAlignment w:val="baseline"/>
        <w:rPr>
          <w:rFonts w:asciiTheme="majorHAnsi" w:hAnsiTheme="majorHAnsi" w:cs="Arial"/>
          <w:color w:val="auto"/>
          <w:kern w:val="3"/>
          <w:sz w:val="24"/>
          <w:szCs w:val="24"/>
          <w:lang w:eastAsia="zh-CN"/>
        </w:rPr>
      </w:pPr>
      <w:r w:rsidRPr="00417F84">
        <w:rPr>
          <w:rFonts w:asciiTheme="majorHAnsi" w:hAnsiTheme="majorHAnsi" w:cs="Arial"/>
          <w:color w:val="auto"/>
          <w:kern w:val="3"/>
          <w:sz w:val="24"/>
          <w:szCs w:val="24"/>
          <w:lang w:eastAsia="zh-CN"/>
        </w:rPr>
        <w:t>Kraj in datum: ____________________________________</w:t>
      </w:r>
      <w:r w:rsidRPr="00417F84">
        <w:rPr>
          <w:rFonts w:asciiTheme="majorHAnsi" w:hAnsiTheme="majorHAnsi" w:cs="Arial"/>
          <w:color w:val="auto"/>
          <w:kern w:val="3"/>
          <w:sz w:val="24"/>
          <w:szCs w:val="24"/>
          <w:lang w:eastAsia="zh-CN"/>
        </w:rPr>
        <w:tab/>
      </w:r>
      <w:r w:rsidRPr="00417F84">
        <w:rPr>
          <w:rFonts w:asciiTheme="majorHAnsi" w:hAnsiTheme="majorHAnsi" w:cs="Arial"/>
          <w:color w:val="auto"/>
          <w:kern w:val="3"/>
          <w:sz w:val="24"/>
          <w:szCs w:val="24"/>
          <w:lang w:eastAsia="zh-CN"/>
        </w:rPr>
        <w:tab/>
      </w:r>
      <w:r w:rsidRPr="00417F84">
        <w:rPr>
          <w:rFonts w:asciiTheme="majorHAnsi" w:hAnsiTheme="majorHAnsi" w:cs="Arial"/>
          <w:color w:val="auto"/>
          <w:kern w:val="3"/>
          <w:sz w:val="24"/>
          <w:szCs w:val="24"/>
          <w:lang w:eastAsia="zh-CN"/>
        </w:rPr>
        <w:tab/>
      </w:r>
      <w:r w:rsidRPr="00417F84">
        <w:rPr>
          <w:rFonts w:asciiTheme="majorHAnsi" w:hAnsiTheme="majorHAnsi" w:cs="Arial"/>
          <w:color w:val="auto"/>
          <w:kern w:val="3"/>
          <w:sz w:val="24"/>
          <w:szCs w:val="24"/>
          <w:lang w:eastAsia="zh-CN"/>
        </w:rPr>
        <w:tab/>
      </w:r>
      <w:r w:rsidRPr="00417F84">
        <w:rPr>
          <w:rFonts w:asciiTheme="majorHAnsi" w:hAnsiTheme="majorHAnsi" w:cs="Arial"/>
          <w:color w:val="auto"/>
          <w:kern w:val="3"/>
          <w:sz w:val="24"/>
          <w:szCs w:val="24"/>
          <w:lang w:eastAsia="zh-CN"/>
        </w:rPr>
        <w:tab/>
      </w:r>
      <w:r w:rsidRPr="00417F84">
        <w:rPr>
          <w:rFonts w:asciiTheme="majorHAnsi" w:hAnsiTheme="majorHAnsi" w:cs="Arial"/>
          <w:color w:val="auto"/>
          <w:kern w:val="3"/>
          <w:sz w:val="24"/>
          <w:szCs w:val="24"/>
          <w:lang w:eastAsia="zh-CN"/>
        </w:rPr>
        <w:tab/>
      </w:r>
    </w:p>
    <w:p w14:paraId="1B561C47" w14:textId="77777777" w:rsidR="003E5C8A" w:rsidRPr="00417F84" w:rsidRDefault="003E5C8A" w:rsidP="003E5C8A">
      <w:pPr>
        <w:spacing w:after="0" w:line="264" w:lineRule="auto"/>
        <w:jc w:val="both"/>
        <w:rPr>
          <w:rFonts w:asciiTheme="majorHAnsi" w:hAnsiTheme="majorHAnsi" w:cs="Arial"/>
          <w:color w:val="auto"/>
          <w:sz w:val="21"/>
          <w:szCs w:val="21"/>
        </w:rPr>
      </w:pPr>
    </w:p>
    <w:p w14:paraId="518786B7" w14:textId="77777777" w:rsidR="003E5C8A" w:rsidRPr="00417F84" w:rsidRDefault="003E5C8A" w:rsidP="003E5C8A">
      <w:pPr>
        <w:suppressAutoHyphens/>
        <w:autoSpaceDN w:val="0"/>
        <w:snapToGrid w:val="0"/>
        <w:spacing w:after="0"/>
        <w:ind w:left="4111" w:right="6"/>
        <w:jc w:val="center"/>
        <w:textAlignment w:val="baseline"/>
        <w:rPr>
          <w:rFonts w:asciiTheme="majorHAnsi" w:hAnsiTheme="majorHAnsi" w:cs="Arial"/>
          <w:color w:val="auto"/>
          <w:kern w:val="3"/>
          <w:sz w:val="24"/>
          <w:szCs w:val="24"/>
          <w:lang w:eastAsia="zh-CN"/>
        </w:rPr>
      </w:pPr>
      <w:r w:rsidRPr="00417F84">
        <w:rPr>
          <w:rFonts w:asciiTheme="majorHAnsi" w:hAnsiTheme="majorHAnsi" w:cs="Arial"/>
          <w:color w:val="auto"/>
          <w:kern w:val="3"/>
          <w:sz w:val="24"/>
          <w:szCs w:val="24"/>
          <w:lang w:eastAsia="zh-CN"/>
        </w:rPr>
        <w:t>_______________________________________________________</w:t>
      </w:r>
    </w:p>
    <w:p w14:paraId="5747F9CA" w14:textId="77777777" w:rsidR="003E5C8A" w:rsidRPr="00417F84" w:rsidRDefault="003E5C8A" w:rsidP="003E5C8A">
      <w:pPr>
        <w:suppressAutoHyphens/>
        <w:autoSpaceDN w:val="0"/>
        <w:snapToGrid w:val="0"/>
        <w:spacing w:after="0" w:line="240" w:lineRule="auto"/>
        <w:ind w:left="3740" w:right="6" w:hanging="1360"/>
        <w:jc w:val="center"/>
        <w:textAlignment w:val="baseline"/>
        <w:rPr>
          <w:rFonts w:asciiTheme="majorHAnsi" w:hAnsiTheme="majorHAnsi" w:cs="Arial"/>
          <w:i/>
          <w:color w:val="auto"/>
          <w:kern w:val="3"/>
          <w:sz w:val="21"/>
          <w:szCs w:val="21"/>
          <w:lang w:eastAsia="zh-CN"/>
        </w:rPr>
      </w:pPr>
      <w:r w:rsidRPr="00417F84">
        <w:rPr>
          <w:rFonts w:asciiTheme="majorHAnsi" w:hAnsiTheme="majorHAnsi" w:cs="Arial"/>
          <w:i/>
          <w:color w:val="auto"/>
          <w:kern w:val="3"/>
          <w:sz w:val="21"/>
          <w:szCs w:val="21"/>
          <w:lang w:eastAsia="zh-CN"/>
        </w:rPr>
        <w:t xml:space="preserve">žig </w:t>
      </w:r>
      <w:r w:rsidRPr="00417F84">
        <w:rPr>
          <w:rFonts w:asciiTheme="majorHAnsi" w:hAnsiTheme="majorHAnsi" w:cs="Arial"/>
          <w:color w:val="auto"/>
          <w:kern w:val="3"/>
          <w:sz w:val="24"/>
          <w:szCs w:val="24"/>
          <w:lang w:eastAsia="zh-CN"/>
        </w:rPr>
        <w:tab/>
      </w:r>
      <w:r w:rsidRPr="00417F84">
        <w:rPr>
          <w:rFonts w:asciiTheme="majorHAnsi" w:hAnsiTheme="majorHAnsi" w:cs="Arial"/>
          <w:color w:val="auto"/>
          <w:kern w:val="3"/>
          <w:sz w:val="24"/>
          <w:szCs w:val="24"/>
          <w:lang w:eastAsia="zh-CN"/>
        </w:rPr>
        <w:tab/>
      </w:r>
      <w:r w:rsidRPr="00417F84">
        <w:rPr>
          <w:rFonts w:asciiTheme="majorHAnsi" w:hAnsiTheme="majorHAnsi" w:cs="Arial"/>
          <w:i/>
          <w:color w:val="auto"/>
          <w:kern w:val="3"/>
          <w:sz w:val="21"/>
          <w:szCs w:val="21"/>
          <w:lang w:eastAsia="zh-CN"/>
        </w:rPr>
        <w:t xml:space="preserve">(ime in priimek ter funkcija in podpis zakonitega                    </w:t>
      </w:r>
    </w:p>
    <w:p w14:paraId="7F469604" w14:textId="77777777" w:rsidR="003E5C8A" w:rsidRPr="00417F84" w:rsidRDefault="003E5C8A" w:rsidP="003E5C8A">
      <w:pPr>
        <w:suppressAutoHyphens/>
        <w:autoSpaceDN w:val="0"/>
        <w:snapToGrid w:val="0"/>
        <w:spacing w:after="0" w:line="240" w:lineRule="auto"/>
        <w:ind w:left="3740" w:right="6" w:hanging="1360"/>
        <w:jc w:val="center"/>
        <w:textAlignment w:val="baseline"/>
        <w:rPr>
          <w:rFonts w:asciiTheme="majorHAnsi" w:eastAsia="Times New Roman" w:hAnsiTheme="majorHAnsi" w:cs="Arial"/>
          <w:color w:val="auto"/>
          <w:sz w:val="24"/>
          <w:szCs w:val="24"/>
          <w:lang w:eastAsia="sl-SI"/>
        </w:rPr>
      </w:pPr>
      <w:r w:rsidRPr="00417F84">
        <w:rPr>
          <w:rFonts w:asciiTheme="majorHAnsi" w:hAnsiTheme="majorHAnsi" w:cs="Arial"/>
          <w:i/>
          <w:color w:val="auto"/>
          <w:kern w:val="3"/>
          <w:sz w:val="21"/>
          <w:szCs w:val="21"/>
          <w:lang w:eastAsia="zh-CN"/>
        </w:rPr>
        <w:t xml:space="preserve">                                        zastopnika oz. pooblaščenca referenčnega naročnika)</w:t>
      </w:r>
    </w:p>
    <w:p w14:paraId="57BD7427" w14:textId="52A4A6A4" w:rsidR="009564FE" w:rsidRPr="001F5F4C" w:rsidRDefault="009564FE" w:rsidP="009564FE">
      <w:pPr>
        <w:pStyle w:val="Slog3"/>
        <w:rPr>
          <w:rStyle w:val="Neenpoudarek"/>
          <w:rFonts w:asciiTheme="majorHAnsi" w:hAnsiTheme="majorHAnsi" w:cs="Arial"/>
          <w:i/>
          <w:color w:val="auto"/>
          <w:sz w:val="22"/>
          <w:szCs w:val="22"/>
        </w:rPr>
      </w:pPr>
      <w:bookmarkStart w:id="35" w:name="_Toc141261255"/>
      <w:bookmarkStart w:id="36" w:name="_Toc87941766"/>
      <w:r w:rsidRPr="001F5F4C">
        <w:rPr>
          <w:rStyle w:val="Neenpoudarek"/>
          <w:rFonts w:asciiTheme="majorHAnsi" w:hAnsiTheme="majorHAnsi" w:cs="Arial"/>
          <w:i/>
          <w:color w:val="auto"/>
          <w:sz w:val="22"/>
          <w:szCs w:val="22"/>
        </w:rPr>
        <w:lastRenderedPageBreak/>
        <w:t xml:space="preserve">Priloga </w:t>
      </w:r>
      <w:r>
        <w:rPr>
          <w:rStyle w:val="Neenpoudarek"/>
          <w:rFonts w:asciiTheme="majorHAnsi" w:hAnsiTheme="majorHAnsi" w:cs="Arial"/>
          <w:i/>
          <w:color w:val="auto"/>
          <w:sz w:val="22"/>
          <w:szCs w:val="22"/>
        </w:rPr>
        <w:t>7</w:t>
      </w:r>
      <w:bookmarkEnd w:id="35"/>
    </w:p>
    <w:p w14:paraId="1A1DEC30" w14:textId="77777777" w:rsidR="009564FE" w:rsidRPr="001F5F4C" w:rsidRDefault="009564FE" w:rsidP="009564FE">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37" w:name="_Toc141261256"/>
      <w:r>
        <w:rPr>
          <w:rFonts w:asciiTheme="majorHAnsi" w:hAnsiTheme="majorHAnsi" w:cs="Arial"/>
          <w:b/>
          <w:bCs/>
          <w:i/>
          <w:iCs/>
          <w:color w:val="auto"/>
          <w:spacing w:val="20"/>
          <w:lang w:eastAsia="zh-CN"/>
        </w:rPr>
        <w:t>SEZNAM REFERENC VODJE GRADNJE</w:t>
      </w:r>
      <w:bookmarkEnd w:id="37"/>
    </w:p>
    <w:p w14:paraId="50133499" w14:textId="77777777" w:rsidR="004D2972" w:rsidRDefault="004D2972" w:rsidP="004D2972"/>
    <w:p w14:paraId="4E4E22A2" w14:textId="77777777" w:rsidR="008A1A2C" w:rsidRDefault="008A1A2C" w:rsidP="008A1A2C">
      <w:pPr>
        <w:spacing w:after="0"/>
        <w:rPr>
          <w:rFonts w:asciiTheme="majorHAnsi" w:hAnsiTheme="majorHAnsi" w:cs="Arial"/>
          <w:color w:val="auto"/>
          <w:sz w:val="24"/>
          <w:szCs w:val="24"/>
          <w:lang w:eastAsia="zh-CN"/>
        </w:rPr>
      </w:pPr>
      <w:r>
        <w:rPr>
          <w:rFonts w:asciiTheme="majorHAnsi" w:hAnsiTheme="majorHAnsi" w:cs="Arial"/>
          <w:color w:val="auto"/>
          <w:sz w:val="24"/>
          <w:szCs w:val="24"/>
          <w:lang w:eastAsia="zh-CN"/>
        </w:rPr>
        <w:t>Št. naročila: 403/23-163</w:t>
      </w:r>
    </w:p>
    <w:p w14:paraId="26936D35" w14:textId="77777777" w:rsidR="008A1A2C" w:rsidRPr="005133FA" w:rsidRDefault="008A1A2C" w:rsidP="008A1A2C">
      <w:pPr>
        <w:spacing w:after="0" w:line="264" w:lineRule="auto"/>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76C11A86" w14:textId="77777777" w:rsidR="008A1A2C" w:rsidRDefault="008A1A2C" w:rsidP="008A1A2C">
      <w:pPr>
        <w:tabs>
          <w:tab w:val="right" w:pos="2556"/>
          <w:tab w:val="right" w:pos="9354"/>
        </w:tabs>
        <w:spacing w:after="0"/>
        <w:rPr>
          <w:rFonts w:asciiTheme="majorHAnsi" w:hAnsiTheme="majorHAnsi" w:cs="Arial"/>
          <w:b/>
          <w:color w:val="auto"/>
          <w:sz w:val="24"/>
          <w:szCs w:val="24"/>
        </w:rPr>
      </w:pPr>
    </w:p>
    <w:p w14:paraId="6923848F" w14:textId="77777777" w:rsidR="008A1A2C" w:rsidRDefault="008A1A2C" w:rsidP="008A1A2C">
      <w:pPr>
        <w:tabs>
          <w:tab w:val="right" w:pos="2556"/>
          <w:tab w:val="right" w:pos="9354"/>
        </w:tabs>
        <w:spacing w:after="0"/>
        <w:rPr>
          <w:rFonts w:asciiTheme="majorHAnsi" w:hAnsiTheme="majorHAnsi" w:cs="Arial"/>
          <w:b/>
          <w:color w:val="auto"/>
          <w:sz w:val="24"/>
          <w:szCs w:val="24"/>
        </w:rPr>
      </w:pPr>
      <w:r w:rsidRPr="005133FA">
        <w:rPr>
          <w:rFonts w:asciiTheme="majorHAnsi" w:hAnsiTheme="majorHAnsi" w:cs="Arial"/>
          <w:b/>
          <w:color w:val="auto"/>
          <w:sz w:val="24"/>
          <w:szCs w:val="24"/>
        </w:rPr>
        <w:t>PONUDNIK:</w:t>
      </w:r>
      <w:r>
        <w:rPr>
          <w:rFonts w:asciiTheme="majorHAnsi" w:hAnsiTheme="majorHAnsi" w:cs="Arial"/>
          <w:b/>
          <w:color w:val="auto"/>
          <w:sz w:val="24"/>
          <w:szCs w:val="24"/>
        </w:rPr>
        <w:t xml:space="preserve"> ______________________________________________________________________________________</w:t>
      </w:r>
    </w:p>
    <w:p w14:paraId="12A14D53" w14:textId="77777777" w:rsidR="008A1A2C" w:rsidRDefault="008A1A2C" w:rsidP="008A1A2C">
      <w:pPr>
        <w:spacing w:after="0"/>
        <w:jc w:val="both"/>
        <w:rPr>
          <w:rFonts w:cs="Arial"/>
          <w:color w:val="auto"/>
          <w:sz w:val="24"/>
          <w:szCs w:val="24"/>
          <w:lang w:eastAsia="zh-CN"/>
        </w:rPr>
      </w:pPr>
    </w:p>
    <w:p w14:paraId="45761B92" w14:textId="1E81C87E" w:rsidR="004D2972" w:rsidRDefault="004D2972" w:rsidP="004D2972">
      <w:pPr>
        <w:spacing w:after="0"/>
        <w:jc w:val="both"/>
        <w:rPr>
          <w:rFonts w:asciiTheme="majorHAnsi" w:hAnsiTheme="majorHAnsi" w:cs="Arial"/>
          <w:color w:val="auto"/>
          <w:sz w:val="24"/>
          <w:szCs w:val="24"/>
          <w:lang w:eastAsia="zh-CN"/>
        </w:rPr>
      </w:pPr>
      <w:r>
        <w:rPr>
          <w:rFonts w:cs="Arial"/>
          <w:color w:val="auto"/>
          <w:sz w:val="24"/>
          <w:szCs w:val="24"/>
          <w:lang w:eastAsia="zh-CN"/>
        </w:rPr>
        <w:t xml:space="preserve">Izjavljamo, da </w:t>
      </w:r>
      <w:r w:rsidR="008A1A2C">
        <w:rPr>
          <w:rFonts w:cs="Arial"/>
          <w:color w:val="auto"/>
          <w:sz w:val="24"/>
          <w:szCs w:val="24"/>
          <w:lang w:eastAsia="zh-CN"/>
        </w:rPr>
        <w:t xml:space="preserve">je </w:t>
      </w:r>
      <w:r w:rsidR="00417F84">
        <w:rPr>
          <w:rFonts w:cs="Arial"/>
          <w:color w:val="auto"/>
          <w:sz w:val="24"/>
          <w:szCs w:val="24"/>
          <w:lang w:eastAsia="zh-CN"/>
        </w:rPr>
        <w:t xml:space="preserve">g./ga. </w:t>
      </w:r>
      <w:r w:rsidR="008A1A2C">
        <w:rPr>
          <w:rFonts w:cs="Arial"/>
          <w:color w:val="auto"/>
          <w:sz w:val="24"/>
          <w:szCs w:val="24"/>
          <w:lang w:eastAsia="zh-CN"/>
        </w:rPr>
        <w:t>_________________________________, ki ga</w:t>
      </w:r>
      <w:r w:rsidR="00417F84">
        <w:rPr>
          <w:rFonts w:cs="Arial"/>
          <w:color w:val="auto"/>
          <w:sz w:val="24"/>
          <w:szCs w:val="24"/>
          <w:lang w:eastAsia="zh-CN"/>
        </w:rPr>
        <w:t>/jo</w:t>
      </w:r>
      <w:r w:rsidR="008A1A2C">
        <w:rPr>
          <w:rFonts w:cs="Arial"/>
          <w:color w:val="auto"/>
          <w:sz w:val="24"/>
          <w:szCs w:val="24"/>
          <w:lang w:eastAsia="zh-CN"/>
        </w:rPr>
        <w:t xml:space="preserve"> nominira</w:t>
      </w:r>
      <w:r w:rsidR="00417F84">
        <w:rPr>
          <w:rFonts w:cs="Arial"/>
          <w:color w:val="auto"/>
          <w:sz w:val="24"/>
          <w:szCs w:val="24"/>
          <w:lang w:eastAsia="zh-CN"/>
        </w:rPr>
        <w:t>m</w:t>
      </w:r>
      <w:r w:rsidR="008A1A2C">
        <w:rPr>
          <w:rFonts w:cs="Arial"/>
          <w:color w:val="auto"/>
          <w:sz w:val="24"/>
          <w:szCs w:val="24"/>
          <w:lang w:eastAsia="zh-CN"/>
        </w:rPr>
        <w:t xml:space="preserve">o za </w:t>
      </w:r>
      <w:r w:rsidR="008A1A2C" w:rsidRPr="00EA3482">
        <w:rPr>
          <w:rFonts w:cs="Arial"/>
          <w:color w:val="auto"/>
          <w:sz w:val="24"/>
          <w:szCs w:val="24"/>
          <w:lang w:eastAsia="zh-CN"/>
        </w:rPr>
        <w:t xml:space="preserve">vodjo gradnje </w:t>
      </w:r>
      <w:r w:rsidR="008A1A2C">
        <w:rPr>
          <w:rFonts w:cs="Arial"/>
          <w:color w:val="auto"/>
          <w:sz w:val="24"/>
          <w:szCs w:val="24"/>
          <w:lang w:eastAsia="zh-CN"/>
        </w:rPr>
        <w:t xml:space="preserve">po predmetnem naročilu </w:t>
      </w:r>
      <w:r w:rsidR="00B13877" w:rsidRPr="0049031E">
        <w:rPr>
          <w:rFonts w:asciiTheme="majorHAnsi" w:hAnsiTheme="majorHAnsi" w:cs="Arial"/>
          <w:sz w:val="24"/>
        </w:rPr>
        <w:t>Izkop in zaščita gradbene jame za projekt Litostroj jug</w:t>
      </w:r>
      <w:r w:rsidR="00B13877" w:rsidRPr="0013076E">
        <w:rPr>
          <w:rFonts w:asciiTheme="majorHAnsi" w:hAnsiTheme="majorHAnsi" w:cs="Arial"/>
          <w:color w:val="auto"/>
          <w:sz w:val="23"/>
          <w:szCs w:val="23"/>
        </w:rPr>
        <w:t xml:space="preserve">, številka naročila, </w:t>
      </w:r>
      <w:r w:rsidR="00B13877" w:rsidRPr="005C7D75">
        <w:rPr>
          <w:rFonts w:asciiTheme="majorHAnsi" w:hAnsiTheme="majorHAnsi" w:cs="Arial"/>
          <w:color w:val="auto"/>
          <w:sz w:val="23"/>
          <w:szCs w:val="23"/>
        </w:rPr>
        <w:t>403/23-</w:t>
      </w:r>
      <w:r w:rsidR="00B13877">
        <w:rPr>
          <w:rFonts w:asciiTheme="majorHAnsi" w:hAnsiTheme="majorHAnsi" w:cs="Arial"/>
          <w:color w:val="auto"/>
          <w:sz w:val="23"/>
          <w:szCs w:val="23"/>
        </w:rPr>
        <w:t>163</w:t>
      </w:r>
      <w:r w:rsidR="008A1A2C">
        <w:rPr>
          <w:rFonts w:cs="Arial"/>
          <w:color w:val="auto"/>
          <w:sz w:val="24"/>
          <w:szCs w:val="24"/>
          <w:lang w:eastAsia="zh-CN"/>
        </w:rPr>
        <w:t>, v</w:t>
      </w:r>
      <w:r w:rsidR="008A1A2C" w:rsidRPr="00F513A0">
        <w:rPr>
          <w:rFonts w:cs="Arial"/>
          <w:color w:val="auto"/>
          <w:sz w:val="24"/>
          <w:szCs w:val="24"/>
          <w:lang w:eastAsia="zh-CN"/>
        </w:rPr>
        <w:t xml:space="preserve"> </w:t>
      </w:r>
      <w:r w:rsidR="005A3C03" w:rsidRPr="00F513A0">
        <w:rPr>
          <w:rFonts w:asciiTheme="majorHAnsi" w:hAnsiTheme="majorHAnsi" w:cs="Arial"/>
          <w:color w:val="auto"/>
          <w:sz w:val="24"/>
          <w:szCs w:val="24"/>
          <w:lang w:eastAsia="zh-CN"/>
        </w:rPr>
        <w:t xml:space="preserve">10-ih </w:t>
      </w:r>
      <w:r w:rsidRPr="00F513A0">
        <w:rPr>
          <w:rFonts w:asciiTheme="majorHAnsi" w:hAnsiTheme="majorHAnsi" w:cs="Arial"/>
          <w:color w:val="auto"/>
          <w:sz w:val="24"/>
          <w:szCs w:val="24"/>
          <w:lang w:eastAsia="zh-CN"/>
        </w:rPr>
        <w:t>letih pred potek</w:t>
      </w:r>
      <w:r w:rsidRPr="0034221F">
        <w:rPr>
          <w:rFonts w:asciiTheme="majorHAnsi" w:hAnsiTheme="majorHAnsi" w:cs="Arial"/>
          <w:color w:val="auto"/>
          <w:sz w:val="24"/>
          <w:szCs w:val="24"/>
          <w:lang w:eastAsia="zh-CN"/>
        </w:rPr>
        <w:t xml:space="preserve">om roka za prejem ponudb </w:t>
      </w:r>
      <w:r w:rsidRPr="001F5F4C">
        <w:rPr>
          <w:rFonts w:asciiTheme="majorHAnsi" w:hAnsiTheme="majorHAnsi" w:cs="Arial"/>
          <w:color w:val="auto"/>
          <w:sz w:val="24"/>
          <w:szCs w:val="24"/>
          <w:lang w:eastAsia="zh-CN"/>
        </w:rPr>
        <w:t>pravočasno, strokovno, kak</w:t>
      </w:r>
      <w:r>
        <w:rPr>
          <w:rFonts w:asciiTheme="majorHAnsi" w:hAnsiTheme="majorHAnsi" w:cs="Arial"/>
          <w:color w:val="auto"/>
          <w:sz w:val="24"/>
          <w:szCs w:val="24"/>
          <w:lang w:eastAsia="zh-CN"/>
        </w:rPr>
        <w:t xml:space="preserve">ovostno in v skladu z dogovorom izvedel naslednja gradbena dela za </w:t>
      </w:r>
      <w:r w:rsidRPr="0034221F">
        <w:rPr>
          <w:rFonts w:asciiTheme="majorHAnsi" w:hAnsiTheme="majorHAnsi" w:cs="Arial"/>
          <w:color w:val="auto"/>
          <w:sz w:val="24"/>
          <w:szCs w:val="24"/>
          <w:lang w:eastAsia="zh-CN"/>
        </w:rPr>
        <w:t>zaščito gradbene jame</w:t>
      </w:r>
      <w:r w:rsidR="00B7311F">
        <w:rPr>
          <w:rStyle w:val="Sprotnaopomba-sklic"/>
          <w:rFonts w:asciiTheme="majorHAnsi" w:hAnsiTheme="majorHAnsi" w:cs="Arial"/>
          <w:color w:val="auto"/>
          <w:sz w:val="24"/>
          <w:szCs w:val="24"/>
          <w:lang w:eastAsia="zh-CN"/>
        </w:rPr>
        <w:footnoteReference w:id="6"/>
      </w:r>
      <w:r>
        <w:rPr>
          <w:rFonts w:asciiTheme="majorHAnsi" w:hAnsiTheme="majorHAnsi" w:cs="Arial"/>
          <w:color w:val="auto"/>
          <w:sz w:val="24"/>
          <w:szCs w:val="24"/>
          <w:lang w:eastAsia="zh-CN"/>
        </w:rPr>
        <w:t>:</w:t>
      </w:r>
    </w:p>
    <w:p w14:paraId="5F0C8C46" w14:textId="77777777" w:rsidR="004D2972" w:rsidRDefault="004D2972" w:rsidP="004D2972">
      <w:pPr>
        <w:spacing w:after="0"/>
        <w:jc w:val="both"/>
        <w:rPr>
          <w:rFonts w:cs="Arial"/>
          <w:color w:val="auto"/>
          <w:sz w:val="24"/>
          <w:szCs w:val="24"/>
          <w:lang w:eastAsia="zh-CN"/>
        </w:rPr>
      </w:pPr>
    </w:p>
    <w:p w14:paraId="7F6E4A45" w14:textId="77777777" w:rsidR="004D2972" w:rsidRPr="004B5FE2" w:rsidRDefault="004D2972" w:rsidP="004D2972">
      <w:pPr>
        <w:spacing w:after="0"/>
        <w:jc w:val="both"/>
        <w:rPr>
          <w:rFonts w:cs="Arial"/>
          <w:color w:val="auto"/>
          <w:sz w:val="24"/>
          <w:szCs w:val="24"/>
          <w:lang w:eastAsia="zh-CN"/>
        </w:rPr>
      </w:pPr>
      <w:r>
        <w:rPr>
          <w:rFonts w:cs="Arial"/>
          <w:color w:val="auto"/>
          <w:sz w:val="24"/>
          <w:szCs w:val="24"/>
          <w:lang w:eastAsia="zh-CN"/>
        </w:rPr>
        <w:t>Referenca 1:</w:t>
      </w:r>
    </w:p>
    <w:tbl>
      <w:tblPr>
        <w:tblStyle w:val="Tabelamrea"/>
        <w:tblW w:w="9355" w:type="dxa"/>
        <w:tblInd w:w="-5" w:type="dxa"/>
        <w:tblLayout w:type="fixed"/>
        <w:tblLook w:val="04A0" w:firstRow="1" w:lastRow="0" w:firstColumn="1" w:lastColumn="0" w:noHBand="0" w:noVBand="1"/>
      </w:tblPr>
      <w:tblGrid>
        <w:gridCol w:w="3686"/>
        <w:gridCol w:w="5669"/>
      </w:tblGrid>
      <w:tr w:rsidR="004D2972" w:rsidRPr="007B76A4" w14:paraId="64359D33" w14:textId="77777777" w:rsidTr="004D5A1A">
        <w:trPr>
          <w:trHeight w:val="1134"/>
        </w:trPr>
        <w:tc>
          <w:tcPr>
            <w:tcW w:w="3686" w:type="dxa"/>
            <w:vAlign w:val="center"/>
          </w:tcPr>
          <w:p w14:paraId="45242809" w14:textId="77777777" w:rsidR="004D2972" w:rsidRDefault="004D2972" w:rsidP="004D5A1A">
            <w:pPr>
              <w:spacing w:after="0" w:line="252" w:lineRule="auto"/>
              <w:rPr>
                <w:rFonts w:cs="Arial"/>
                <w:b/>
                <w:bCs/>
                <w:color w:val="auto"/>
                <w:sz w:val="24"/>
                <w:szCs w:val="24"/>
              </w:rPr>
            </w:pPr>
            <w:r>
              <w:rPr>
                <w:rFonts w:cs="Arial"/>
                <w:b/>
                <w:bCs/>
                <w:color w:val="auto"/>
                <w:sz w:val="24"/>
                <w:szCs w:val="24"/>
              </w:rPr>
              <w:t>Referenčni naročnik:</w:t>
            </w:r>
          </w:p>
          <w:p w14:paraId="1720BB90" w14:textId="77777777" w:rsidR="004D2972" w:rsidRPr="007B76A4" w:rsidRDefault="004D2972" w:rsidP="004D5A1A">
            <w:pPr>
              <w:spacing w:after="0" w:line="252" w:lineRule="auto"/>
              <w:rPr>
                <w:rFonts w:cs="Arial"/>
                <w:bCs/>
                <w:color w:val="auto"/>
                <w:sz w:val="24"/>
                <w:szCs w:val="24"/>
              </w:rPr>
            </w:pPr>
            <w:r w:rsidRPr="00C67621">
              <w:rPr>
                <w:rFonts w:cs="Arial"/>
                <w:bCs/>
                <w:color w:val="auto"/>
                <w:sz w:val="24"/>
                <w:szCs w:val="24"/>
              </w:rPr>
              <w:t>(naziv, naslov, kontaktna oseba, telefon oz. e-pošta)</w:t>
            </w:r>
          </w:p>
        </w:tc>
        <w:tc>
          <w:tcPr>
            <w:tcW w:w="5669" w:type="dxa"/>
            <w:vAlign w:val="center"/>
          </w:tcPr>
          <w:p w14:paraId="5DC83211" w14:textId="77777777" w:rsidR="004D2972" w:rsidRPr="007B76A4" w:rsidRDefault="004D2972" w:rsidP="004D5A1A">
            <w:pPr>
              <w:spacing w:after="0" w:line="252" w:lineRule="auto"/>
              <w:rPr>
                <w:rFonts w:cs="Arial"/>
                <w:color w:val="auto"/>
                <w:sz w:val="24"/>
                <w:szCs w:val="24"/>
                <w:lang w:eastAsia="zh-CN"/>
              </w:rPr>
            </w:pPr>
          </w:p>
        </w:tc>
      </w:tr>
      <w:tr w:rsidR="004D2972" w:rsidRPr="007B76A4" w14:paraId="4B7F4F71" w14:textId="77777777" w:rsidTr="004D5A1A">
        <w:trPr>
          <w:trHeight w:val="642"/>
        </w:trPr>
        <w:tc>
          <w:tcPr>
            <w:tcW w:w="3686" w:type="dxa"/>
            <w:vAlign w:val="center"/>
          </w:tcPr>
          <w:p w14:paraId="77DCA45C" w14:textId="77777777" w:rsidR="004D2972" w:rsidRPr="007B76A4" w:rsidRDefault="004D2972" w:rsidP="004D5A1A">
            <w:pPr>
              <w:spacing w:after="0" w:line="252" w:lineRule="auto"/>
              <w:rPr>
                <w:rFonts w:cs="Arial"/>
                <w:bCs/>
                <w:color w:val="auto"/>
                <w:sz w:val="24"/>
                <w:szCs w:val="24"/>
              </w:rPr>
            </w:pPr>
            <w:r>
              <w:rPr>
                <w:rFonts w:cs="Arial"/>
                <w:bCs/>
                <w:color w:val="auto"/>
                <w:sz w:val="24"/>
                <w:szCs w:val="24"/>
              </w:rPr>
              <w:t>Naziv gradnje oz. projekta:</w:t>
            </w:r>
          </w:p>
        </w:tc>
        <w:tc>
          <w:tcPr>
            <w:tcW w:w="5669" w:type="dxa"/>
            <w:vAlign w:val="center"/>
          </w:tcPr>
          <w:p w14:paraId="669A60C5" w14:textId="77777777" w:rsidR="004D2972" w:rsidRPr="007B76A4" w:rsidRDefault="004D2972" w:rsidP="004D5A1A">
            <w:pPr>
              <w:spacing w:after="0" w:line="252" w:lineRule="auto"/>
              <w:rPr>
                <w:rFonts w:cs="Arial"/>
                <w:color w:val="auto"/>
                <w:sz w:val="24"/>
                <w:szCs w:val="24"/>
                <w:lang w:eastAsia="zh-CN"/>
              </w:rPr>
            </w:pPr>
          </w:p>
        </w:tc>
      </w:tr>
      <w:tr w:rsidR="004D2972" w:rsidRPr="007B76A4" w14:paraId="1DB5C41A" w14:textId="77777777" w:rsidTr="004D5A1A">
        <w:trPr>
          <w:trHeight w:val="630"/>
        </w:trPr>
        <w:tc>
          <w:tcPr>
            <w:tcW w:w="3686" w:type="dxa"/>
            <w:vAlign w:val="center"/>
          </w:tcPr>
          <w:p w14:paraId="6E176EC6" w14:textId="77777777" w:rsidR="004D2972" w:rsidRPr="007B76A4" w:rsidRDefault="004D2972" w:rsidP="004D5A1A">
            <w:pPr>
              <w:spacing w:after="0" w:line="252" w:lineRule="auto"/>
              <w:rPr>
                <w:rFonts w:cs="Arial"/>
                <w:bCs/>
                <w:color w:val="auto"/>
                <w:sz w:val="24"/>
                <w:szCs w:val="24"/>
              </w:rPr>
            </w:pPr>
            <w:r>
              <w:rPr>
                <w:rFonts w:cs="Arial"/>
                <w:bCs/>
                <w:color w:val="auto"/>
                <w:sz w:val="24"/>
                <w:szCs w:val="24"/>
              </w:rPr>
              <w:t>Globina gradbene jame:</w:t>
            </w:r>
          </w:p>
        </w:tc>
        <w:tc>
          <w:tcPr>
            <w:tcW w:w="5669" w:type="dxa"/>
            <w:vAlign w:val="center"/>
          </w:tcPr>
          <w:p w14:paraId="1401A223" w14:textId="77777777" w:rsidR="004D2972" w:rsidRPr="007B76A4" w:rsidRDefault="004D2972" w:rsidP="004D5A1A">
            <w:pPr>
              <w:spacing w:after="0" w:line="252" w:lineRule="auto"/>
              <w:rPr>
                <w:rFonts w:cs="Arial"/>
                <w:color w:val="auto"/>
                <w:sz w:val="24"/>
                <w:szCs w:val="24"/>
                <w:lang w:eastAsia="zh-CN"/>
              </w:rPr>
            </w:pPr>
          </w:p>
        </w:tc>
      </w:tr>
      <w:tr w:rsidR="00DD7482" w:rsidRPr="007B76A4" w14:paraId="324BDB3C" w14:textId="77777777" w:rsidTr="00652121">
        <w:trPr>
          <w:trHeight w:val="633"/>
        </w:trPr>
        <w:tc>
          <w:tcPr>
            <w:tcW w:w="3686" w:type="dxa"/>
            <w:vAlign w:val="center"/>
          </w:tcPr>
          <w:p w14:paraId="742BCB4D" w14:textId="232660A5" w:rsidR="00DD7482" w:rsidRDefault="00DD7482" w:rsidP="004D5A1A">
            <w:pPr>
              <w:spacing w:after="0" w:line="252" w:lineRule="auto"/>
              <w:rPr>
                <w:rFonts w:cs="Arial"/>
                <w:bCs/>
                <w:color w:val="auto"/>
                <w:sz w:val="24"/>
                <w:szCs w:val="24"/>
              </w:rPr>
            </w:pPr>
            <w:r>
              <w:rPr>
                <w:rFonts w:cs="Arial"/>
                <w:bCs/>
                <w:color w:val="auto"/>
                <w:sz w:val="24"/>
                <w:szCs w:val="24"/>
              </w:rPr>
              <w:t>Izkopana količina materiala:</w:t>
            </w:r>
          </w:p>
        </w:tc>
        <w:tc>
          <w:tcPr>
            <w:tcW w:w="5669" w:type="dxa"/>
            <w:vAlign w:val="center"/>
          </w:tcPr>
          <w:p w14:paraId="1805D1BC" w14:textId="77777777" w:rsidR="00DD7482" w:rsidRDefault="00DD7482" w:rsidP="004D5A1A">
            <w:pPr>
              <w:spacing w:after="0" w:line="252" w:lineRule="auto"/>
              <w:rPr>
                <w:rFonts w:cs="Arial"/>
                <w:color w:val="auto"/>
                <w:sz w:val="24"/>
                <w:szCs w:val="24"/>
                <w:lang w:eastAsia="zh-CN"/>
              </w:rPr>
            </w:pPr>
          </w:p>
        </w:tc>
      </w:tr>
      <w:tr w:rsidR="00DD7482" w:rsidRPr="007B76A4" w14:paraId="71ACDDD9" w14:textId="77777777" w:rsidTr="00652121">
        <w:trPr>
          <w:trHeight w:val="633"/>
        </w:trPr>
        <w:tc>
          <w:tcPr>
            <w:tcW w:w="3686" w:type="dxa"/>
            <w:vAlign w:val="center"/>
          </w:tcPr>
          <w:p w14:paraId="6130D370" w14:textId="77777777" w:rsidR="00DD7482" w:rsidRDefault="00DD7482" w:rsidP="004D5A1A">
            <w:pPr>
              <w:spacing w:after="0" w:line="252" w:lineRule="auto"/>
              <w:rPr>
                <w:rFonts w:cs="Arial"/>
                <w:bCs/>
                <w:color w:val="auto"/>
                <w:sz w:val="24"/>
                <w:szCs w:val="24"/>
              </w:rPr>
            </w:pPr>
            <w:r>
              <w:rPr>
                <w:rFonts w:cs="Arial"/>
                <w:bCs/>
                <w:color w:val="auto"/>
                <w:sz w:val="24"/>
                <w:szCs w:val="24"/>
              </w:rPr>
              <w:t>J</w:t>
            </w:r>
            <w:r w:rsidRPr="0034221F">
              <w:rPr>
                <w:rFonts w:asciiTheme="majorHAnsi" w:hAnsiTheme="majorHAnsi" w:cs="Arial"/>
                <w:color w:val="auto"/>
                <w:sz w:val="24"/>
                <w:szCs w:val="24"/>
                <w:lang w:eastAsia="zh-CN"/>
              </w:rPr>
              <w:t>et-</w:t>
            </w:r>
            <w:proofErr w:type="spellStart"/>
            <w:r w:rsidRPr="0034221F">
              <w:rPr>
                <w:rFonts w:asciiTheme="majorHAnsi" w:hAnsiTheme="majorHAnsi" w:cs="Arial"/>
                <w:color w:val="auto"/>
                <w:sz w:val="24"/>
                <w:szCs w:val="24"/>
                <w:lang w:eastAsia="zh-CN"/>
              </w:rPr>
              <w:t>Grouting</w:t>
            </w:r>
            <w:proofErr w:type="spellEnd"/>
            <w:r w:rsidRPr="0034221F">
              <w:rPr>
                <w:rFonts w:asciiTheme="majorHAnsi" w:hAnsiTheme="majorHAnsi" w:cs="Arial"/>
                <w:color w:val="auto"/>
                <w:sz w:val="24"/>
                <w:szCs w:val="24"/>
                <w:lang w:eastAsia="zh-CN"/>
              </w:rPr>
              <w:t xml:space="preserve"> slop</w:t>
            </w:r>
            <w:r>
              <w:rPr>
                <w:rFonts w:asciiTheme="majorHAnsi" w:hAnsiTheme="majorHAnsi" w:cs="Arial"/>
                <w:color w:val="auto"/>
                <w:sz w:val="24"/>
                <w:szCs w:val="24"/>
                <w:lang w:eastAsia="zh-CN"/>
              </w:rPr>
              <w:t>i:</w:t>
            </w:r>
          </w:p>
        </w:tc>
        <w:tc>
          <w:tcPr>
            <w:tcW w:w="5669" w:type="dxa"/>
            <w:vAlign w:val="center"/>
          </w:tcPr>
          <w:p w14:paraId="2671AAA9" w14:textId="1E39B41F" w:rsidR="00DD7482" w:rsidRPr="007B76A4" w:rsidRDefault="00DD7482" w:rsidP="004D5A1A">
            <w:pPr>
              <w:spacing w:after="0" w:line="252" w:lineRule="auto"/>
              <w:rPr>
                <w:rFonts w:cs="Arial"/>
                <w:color w:val="auto"/>
                <w:sz w:val="24"/>
                <w:szCs w:val="24"/>
                <w:lang w:eastAsia="zh-CN"/>
              </w:rPr>
            </w:pPr>
            <w:r>
              <w:rPr>
                <w:rFonts w:cs="Arial"/>
                <w:color w:val="auto"/>
                <w:sz w:val="24"/>
                <w:szCs w:val="24"/>
                <w:lang w:eastAsia="zh-CN"/>
              </w:rPr>
              <w:t>Premer: _______________ cm</w:t>
            </w:r>
          </w:p>
        </w:tc>
      </w:tr>
    </w:tbl>
    <w:p w14:paraId="0FC7C07A" w14:textId="77777777" w:rsidR="004D2972" w:rsidRDefault="004D2972" w:rsidP="004D2972">
      <w:pPr>
        <w:spacing w:after="0"/>
      </w:pPr>
    </w:p>
    <w:p w14:paraId="7D2FB87F" w14:textId="77777777" w:rsidR="004D2972" w:rsidRDefault="004D2972" w:rsidP="004D2972">
      <w:pPr>
        <w:spacing w:after="0"/>
      </w:pPr>
      <w:r>
        <w:t>Referenca 2:</w:t>
      </w:r>
    </w:p>
    <w:tbl>
      <w:tblPr>
        <w:tblStyle w:val="Tabelamrea"/>
        <w:tblW w:w="9355" w:type="dxa"/>
        <w:tblInd w:w="-5" w:type="dxa"/>
        <w:tblLayout w:type="fixed"/>
        <w:tblLook w:val="04A0" w:firstRow="1" w:lastRow="0" w:firstColumn="1" w:lastColumn="0" w:noHBand="0" w:noVBand="1"/>
      </w:tblPr>
      <w:tblGrid>
        <w:gridCol w:w="3686"/>
        <w:gridCol w:w="5669"/>
      </w:tblGrid>
      <w:tr w:rsidR="004D2972" w:rsidRPr="007B76A4" w14:paraId="414383CB" w14:textId="77777777" w:rsidTr="004D5A1A">
        <w:trPr>
          <w:trHeight w:val="1134"/>
        </w:trPr>
        <w:tc>
          <w:tcPr>
            <w:tcW w:w="3686" w:type="dxa"/>
            <w:vAlign w:val="center"/>
          </w:tcPr>
          <w:p w14:paraId="2AC5D879" w14:textId="77777777" w:rsidR="004D2972" w:rsidRDefault="004D2972" w:rsidP="004D5A1A">
            <w:pPr>
              <w:spacing w:after="0" w:line="252" w:lineRule="auto"/>
              <w:rPr>
                <w:rFonts w:cs="Arial"/>
                <w:b/>
                <w:bCs/>
                <w:color w:val="auto"/>
                <w:sz w:val="24"/>
                <w:szCs w:val="24"/>
              </w:rPr>
            </w:pPr>
            <w:r>
              <w:rPr>
                <w:rFonts w:cs="Arial"/>
                <w:b/>
                <w:bCs/>
                <w:color w:val="auto"/>
                <w:sz w:val="24"/>
                <w:szCs w:val="24"/>
              </w:rPr>
              <w:t>Referenčni naročnik:</w:t>
            </w:r>
          </w:p>
          <w:p w14:paraId="030E6903" w14:textId="77777777" w:rsidR="004D2972" w:rsidRPr="007B76A4" w:rsidRDefault="004D2972" w:rsidP="004D5A1A">
            <w:pPr>
              <w:spacing w:after="0" w:line="252" w:lineRule="auto"/>
              <w:rPr>
                <w:rFonts w:cs="Arial"/>
                <w:bCs/>
                <w:color w:val="auto"/>
                <w:sz w:val="24"/>
                <w:szCs w:val="24"/>
              </w:rPr>
            </w:pPr>
            <w:r w:rsidRPr="00C67621">
              <w:rPr>
                <w:rFonts w:cs="Arial"/>
                <w:bCs/>
                <w:color w:val="auto"/>
                <w:sz w:val="24"/>
                <w:szCs w:val="24"/>
              </w:rPr>
              <w:t>(naziv, naslov, kontaktna oseba, telefon oz. e-pošta)</w:t>
            </w:r>
          </w:p>
        </w:tc>
        <w:tc>
          <w:tcPr>
            <w:tcW w:w="5669" w:type="dxa"/>
            <w:vAlign w:val="center"/>
          </w:tcPr>
          <w:p w14:paraId="5ADF3D67" w14:textId="77777777" w:rsidR="004D2972" w:rsidRPr="007B76A4" w:rsidRDefault="004D2972" w:rsidP="004D5A1A">
            <w:pPr>
              <w:spacing w:after="0" w:line="252" w:lineRule="auto"/>
              <w:rPr>
                <w:rFonts w:cs="Arial"/>
                <w:color w:val="auto"/>
                <w:sz w:val="24"/>
                <w:szCs w:val="24"/>
                <w:lang w:eastAsia="zh-CN"/>
              </w:rPr>
            </w:pPr>
          </w:p>
        </w:tc>
      </w:tr>
      <w:tr w:rsidR="004D2972" w:rsidRPr="007B76A4" w14:paraId="545A52C5" w14:textId="77777777" w:rsidTr="004D5A1A">
        <w:trPr>
          <w:trHeight w:val="642"/>
        </w:trPr>
        <w:tc>
          <w:tcPr>
            <w:tcW w:w="3686" w:type="dxa"/>
            <w:vAlign w:val="center"/>
          </w:tcPr>
          <w:p w14:paraId="5623D863" w14:textId="77777777" w:rsidR="004D2972" w:rsidRPr="007B76A4" w:rsidRDefault="004D2972" w:rsidP="004D5A1A">
            <w:pPr>
              <w:spacing w:after="0" w:line="252" w:lineRule="auto"/>
              <w:rPr>
                <w:rFonts w:cs="Arial"/>
                <w:bCs/>
                <w:color w:val="auto"/>
                <w:sz w:val="24"/>
                <w:szCs w:val="24"/>
              </w:rPr>
            </w:pPr>
            <w:r>
              <w:rPr>
                <w:rFonts w:cs="Arial"/>
                <w:bCs/>
                <w:color w:val="auto"/>
                <w:sz w:val="24"/>
                <w:szCs w:val="24"/>
              </w:rPr>
              <w:t>Naziv gradnje oz. projekta:</w:t>
            </w:r>
          </w:p>
        </w:tc>
        <w:tc>
          <w:tcPr>
            <w:tcW w:w="5669" w:type="dxa"/>
            <w:vAlign w:val="center"/>
          </w:tcPr>
          <w:p w14:paraId="38313F68" w14:textId="77777777" w:rsidR="004D2972" w:rsidRPr="007B76A4" w:rsidRDefault="004D2972" w:rsidP="004D5A1A">
            <w:pPr>
              <w:spacing w:after="0" w:line="252" w:lineRule="auto"/>
              <w:rPr>
                <w:rFonts w:cs="Arial"/>
                <w:color w:val="auto"/>
                <w:sz w:val="24"/>
                <w:szCs w:val="24"/>
                <w:lang w:eastAsia="zh-CN"/>
              </w:rPr>
            </w:pPr>
          </w:p>
        </w:tc>
      </w:tr>
      <w:tr w:rsidR="004D2972" w:rsidRPr="007B76A4" w14:paraId="2022B11D" w14:textId="77777777" w:rsidTr="004D5A1A">
        <w:trPr>
          <w:trHeight w:val="630"/>
        </w:trPr>
        <w:tc>
          <w:tcPr>
            <w:tcW w:w="3686" w:type="dxa"/>
            <w:vAlign w:val="center"/>
          </w:tcPr>
          <w:p w14:paraId="28262F2D" w14:textId="77777777" w:rsidR="004D2972" w:rsidRPr="007B76A4" w:rsidRDefault="004D2972" w:rsidP="004D5A1A">
            <w:pPr>
              <w:spacing w:after="0" w:line="252" w:lineRule="auto"/>
              <w:rPr>
                <w:rFonts w:cs="Arial"/>
                <w:bCs/>
                <w:color w:val="auto"/>
                <w:sz w:val="24"/>
                <w:szCs w:val="24"/>
              </w:rPr>
            </w:pPr>
            <w:r>
              <w:rPr>
                <w:rFonts w:cs="Arial"/>
                <w:bCs/>
                <w:color w:val="auto"/>
                <w:sz w:val="24"/>
                <w:szCs w:val="24"/>
              </w:rPr>
              <w:t>Globina gradbene jame:</w:t>
            </w:r>
          </w:p>
        </w:tc>
        <w:tc>
          <w:tcPr>
            <w:tcW w:w="5669" w:type="dxa"/>
            <w:vAlign w:val="center"/>
          </w:tcPr>
          <w:p w14:paraId="5BECA27E" w14:textId="77777777" w:rsidR="004D2972" w:rsidRPr="007B76A4" w:rsidRDefault="004D2972" w:rsidP="004D5A1A">
            <w:pPr>
              <w:spacing w:after="0" w:line="252" w:lineRule="auto"/>
              <w:rPr>
                <w:rFonts w:cs="Arial"/>
                <w:color w:val="auto"/>
                <w:sz w:val="24"/>
                <w:szCs w:val="24"/>
                <w:lang w:eastAsia="zh-CN"/>
              </w:rPr>
            </w:pPr>
          </w:p>
        </w:tc>
      </w:tr>
      <w:tr w:rsidR="00DD7482" w:rsidRPr="007B76A4" w14:paraId="0D5CDBEF" w14:textId="77777777" w:rsidTr="00652121">
        <w:trPr>
          <w:trHeight w:val="633"/>
        </w:trPr>
        <w:tc>
          <w:tcPr>
            <w:tcW w:w="3686" w:type="dxa"/>
            <w:vAlign w:val="center"/>
          </w:tcPr>
          <w:p w14:paraId="21966141" w14:textId="3E6E091C" w:rsidR="00DD7482" w:rsidRDefault="00DD7482" w:rsidP="004D5A1A">
            <w:pPr>
              <w:spacing w:after="0" w:line="252" w:lineRule="auto"/>
              <w:rPr>
                <w:rFonts w:cs="Arial"/>
                <w:bCs/>
                <w:color w:val="auto"/>
                <w:sz w:val="24"/>
                <w:szCs w:val="24"/>
              </w:rPr>
            </w:pPr>
            <w:r>
              <w:rPr>
                <w:rFonts w:cs="Arial"/>
                <w:bCs/>
                <w:color w:val="auto"/>
                <w:sz w:val="24"/>
                <w:szCs w:val="24"/>
              </w:rPr>
              <w:t>Izkopana količina materiala:</w:t>
            </w:r>
          </w:p>
        </w:tc>
        <w:tc>
          <w:tcPr>
            <w:tcW w:w="5669" w:type="dxa"/>
            <w:vAlign w:val="center"/>
          </w:tcPr>
          <w:p w14:paraId="0E2A71CF" w14:textId="77777777" w:rsidR="00DD7482" w:rsidRDefault="00DD7482" w:rsidP="004D5A1A">
            <w:pPr>
              <w:spacing w:after="0" w:line="252" w:lineRule="auto"/>
              <w:rPr>
                <w:rFonts w:cs="Arial"/>
                <w:color w:val="auto"/>
                <w:sz w:val="24"/>
                <w:szCs w:val="24"/>
                <w:lang w:eastAsia="zh-CN"/>
              </w:rPr>
            </w:pPr>
          </w:p>
        </w:tc>
      </w:tr>
      <w:tr w:rsidR="00DD7482" w:rsidRPr="007B76A4" w14:paraId="01775F4D" w14:textId="77777777" w:rsidTr="00652121">
        <w:trPr>
          <w:trHeight w:val="633"/>
        </w:trPr>
        <w:tc>
          <w:tcPr>
            <w:tcW w:w="3686" w:type="dxa"/>
            <w:vAlign w:val="center"/>
          </w:tcPr>
          <w:p w14:paraId="6DF16A3E" w14:textId="77777777" w:rsidR="00DD7482" w:rsidRDefault="00DD7482" w:rsidP="004D5A1A">
            <w:pPr>
              <w:spacing w:after="0" w:line="252" w:lineRule="auto"/>
              <w:rPr>
                <w:rFonts w:cs="Arial"/>
                <w:bCs/>
                <w:color w:val="auto"/>
                <w:sz w:val="24"/>
                <w:szCs w:val="24"/>
              </w:rPr>
            </w:pPr>
            <w:r>
              <w:rPr>
                <w:rFonts w:cs="Arial"/>
                <w:bCs/>
                <w:color w:val="auto"/>
                <w:sz w:val="24"/>
                <w:szCs w:val="24"/>
              </w:rPr>
              <w:t>J</w:t>
            </w:r>
            <w:r w:rsidRPr="0034221F">
              <w:rPr>
                <w:rFonts w:asciiTheme="majorHAnsi" w:hAnsiTheme="majorHAnsi" w:cs="Arial"/>
                <w:color w:val="auto"/>
                <w:sz w:val="24"/>
                <w:szCs w:val="24"/>
                <w:lang w:eastAsia="zh-CN"/>
              </w:rPr>
              <w:t>et-</w:t>
            </w:r>
            <w:proofErr w:type="spellStart"/>
            <w:r w:rsidRPr="0034221F">
              <w:rPr>
                <w:rFonts w:asciiTheme="majorHAnsi" w:hAnsiTheme="majorHAnsi" w:cs="Arial"/>
                <w:color w:val="auto"/>
                <w:sz w:val="24"/>
                <w:szCs w:val="24"/>
                <w:lang w:eastAsia="zh-CN"/>
              </w:rPr>
              <w:t>Grouting</w:t>
            </w:r>
            <w:proofErr w:type="spellEnd"/>
            <w:r w:rsidRPr="0034221F">
              <w:rPr>
                <w:rFonts w:asciiTheme="majorHAnsi" w:hAnsiTheme="majorHAnsi" w:cs="Arial"/>
                <w:color w:val="auto"/>
                <w:sz w:val="24"/>
                <w:szCs w:val="24"/>
                <w:lang w:eastAsia="zh-CN"/>
              </w:rPr>
              <w:t xml:space="preserve"> slop</w:t>
            </w:r>
            <w:r>
              <w:rPr>
                <w:rFonts w:asciiTheme="majorHAnsi" w:hAnsiTheme="majorHAnsi" w:cs="Arial"/>
                <w:color w:val="auto"/>
                <w:sz w:val="24"/>
                <w:szCs w:val="24"/>
                <w:lang w:eastAsia="zh-CN"/>
              </w:rPr>
              <w:t>i:</w:t>
            </w:r>
          </w:p>
        </w:tc>
        <w:tc>
          <w:tcPr>
            <w:tcW w:w="5669" w:type="dxa"/>
            <w:vAlign w:val="center"/>
          </w:tcPr>
          <w:p w14:paraId="628ACA14" w14:textId="61DF2854" w:rsidR="00DD7482" w:rsidRPr="007B76A4" w:rsidRDefault="00DD7482" w:rsidP="004D5A1A">
            <w:pPr>
              <w:spacing w:after="0" w:line="252" w:lineRule="auto"/>
              <w:rPr>
                <w:rFonts w:cs="Arial"/>
                <w:color w:val="auto"/>
                <w:sz w:val="24"/>
                <w:szCs w:val="24"/>
                <w:lang w:eastAsia="zh-CN"/>
              </w:rPr>
            </w:pPr>
            <w:r>
              <w:rPr>
                <w:rFonts w:cs="Arial"/>
                <w:color w:val="auto"/>
                <w:sz w:val="24"/>
                <w:szCs w:val="24"/>
                <w:lang w:eastAsia="zh-CN"/>
              </w:rPr>
              <w:t>Premer: _______________ cm</w:t>
            </w:r>
          </w:p>
        </w:tc>
      </w:tr>
    </w:tbl>
    <w:p w14:paraId="5B8FAE04" w14:textId="77777777" w:rsidR="004D2972" w:rsidRDefault="004D2972" w:rsidP="004D2972"/>
    <w:p w14:paraId="37EAD887" w14:textId="25EC027F" w:rsidR="004D2972" w:rsidRDefault="00DD7482" w:rsidP="004D2972">
      <w:pPr>
        <w:spacing w:after="0"/>
      </w:pPr>
      <w:r>
        <w:t>Referenca 3</w:t>
      </w:r>
      <w:r w:rsidR="004D2972">
        <w:t>:</w:t>
      </w:r>
    </w:p>
    <w:tbl>
      <w:tblPr>
        <w:tblStyle w:val="Tabelamrea"/>
        <w:tblW w:w="9355" w:type="dxa"/>
        <w:tblInd w:w="-5" w:type="dxa"/>
        <w:tblLayout w:type="fixed"/>
        <w:tblLook w:val="04A0" w:firstRow="1" w:lastRow="0" w:firstColumn="1" w:lastColumn="0" w:noHBand="0" w:noVBand="1"/>
      </w:tblPr>
      <w:tblGrid>
        <w:gridCol w:w="3686"/>
        <w:gridCol w:w="5669"/>
      </w:tblGrid>
      <w:tr w:rsidR="004D2972" w:rsidRPr="007B76A4" w14:paraId="392954F0" w14:textId="77777777" w:rsidTr="004D5A1A">
        <w:trPr>
          <w:trHeight w:val="1134"/>
        </w:trPr>
        <w:tc>
          <w:tcPr>
            <w:tcW w:w="3686" w:type="dxa"/>
            <w:vAlign w:val="center"/>
          </w:tcPr>
          <w:p w14:paraId="4781902E" w14:textId="77777777" w:rsidR="004D2972" w:rsidRDefault="004D2972" w:rsidP="004D5A1A">
            <w:pPr>
              <w:spacing w:after="0" w:line="252" w:lineRule="auto"/>
              <w:rPr>
                <w:rFonts w:cs="Arial"/>
                <w:b/>
                <w:bCs/>
                <w:color w:val="auto"/>
                <w:sz w:val="24"/>
                <w:szCs w:val="24"/>
              </w:rPr>
            </w:pPr>
            <w:r>
              <w:rPr>
                <w:rFonts w:cs="Arial"/>
                <w:b/>
                <w:bCs/>
                <w:color w:val="auto"/>
                <w:sz w:val="24"/>
                <w:szCs w:val="24"/>
              </w:rPr>
              <w:t>Referenčni naročnik:</w:t>
            </w:r>
          </w:p>
          <w:p w14:paraId="50850615" w14:textId="77777777" w:rsidR="004D2972" w:rsidRPr="007B76A4" w:rsidRDefault="004D2972" w:rsidP="004D5A1A">
            <w:pPr>
              <w:spacing w:after="0" w:line="252" w:lineRule="auto"/>
              <w:rPr>
                <w:rFonts w:cs="Arial"/>
                <w:bCs/>
                <w:color w:val="auto"/>
                <w:sz w:val="24"/>
                <w:szCs w:val="24"/>
              </w:rPr>
            </w:pPr>
            <w:r w:rsidRPr="00C67621">
              <w:rPr>
                <w:rFonts w:cs="Arial"/>
                <w:bCs/>
                <w:color w:val="auto"/>
                <w:sz w:val="24"/>
                <w:szCs w:val="24"/>
              </w:rPr>
              <w:t>(naziv, naslov, kontaktna oseba, telefon oz. e-pošta)</w:t>
            </w:r>
          </w:p>
        </w:tc>
        <w:tc>
          <w:tcPr>
            <w:tcW w:w="5669" w:type="dxa"/>
            <w:vAlign w:val="center"/>
          </w:tcPr>
          <w:p w14:paraId="1A473783" w14:textId="77777777" w:rsidR="004D2972" w:rsidRPr="007B76A4" w:rsidRDefault="004D2972" w:rsidP="004D5A1A">
            <w:pPr>
              <w:spacing w:after="0" w:line="252" w:lineRule="auto"/>
              <w:rPr>
                <w:rFonts w:cs="Arial"/>
                <w:color w:val="auto"/>
                <w:sz w:val="24"/>
                <w:szCs w:val="24"/>
                <w:lang w:eastAsia="zh-CN"/>
              </w:rPr>
            </w:pPr>
          </w:p>
        </w:tc>
      </w:tr>
      <w:tr w:rsidR="004D2972" w:rsidRPr="007B76A4" w14:paraId="5AEC711D" w14:textId="77777777" w:rsidTr="004D5A1A">
        <w:trPr>
          <w:trHeight w:val="642"/>
        </w:trPr>
        <w:tc>
          <w:tcPr>
            <w:tcW w:w="3686" w:type="dxa"/>
            <w:vAlign w:val="center"/>
          </w:tcPr>
          <w:p w14:paraId="01AC4572" w14:textId="77777777" w:rsidR="004D2972" w:rsidRPr="007B76A4" w:rsidRDefault="004D2972" w:rsidP="004D5A1A">
            <w:pPr>
              <w:spacing w:after="0" w:line="252" w:lineRule="auto"/>
              <w:rPr>
                <w:rFonts w:cs="Arial"/>
                <w:bCs/>
                <w:color w:val="auto"/>
                <w:sz w:val="24"/>
                <w:szCs w:val="24"/>
              </w:rPr>
            </w:pPr>
            <w:r>
              <w:rPr>
                <w:rFonts w:cs="Arial"/>
                <w:bCs/>
                <w:color w:val="auto"/>
                <w:sz w:val="24"/>
                <w:szCs w:val="24"/>
              </w:rPr>
              <w:t>Naziv gradnje oz. projekta:</w:t>
            </w:r>
          </w:p>
        </w:tc>
        <w:tc>
          <w:tcPr>
            <w:tcW w:w="5669" w:type="dxa"/>
            <w:vAlign w:val="center"/>
          </w:tcPr>
          <w:p w14:paraId="48F0DA1D" w14:textId="77777777" w:rsidR="004D2972" w:rsidRPr="007B76A4" w:rsidRDefault="004D2972" w:rsidP="004D5A1A">
            <w:pPr>
              <w:spacing w:after="0" w:line="252" w:lineRule="auto"/>
              <w:rPr>
                <w:rFonts w:cs="Arial"/>
                <w:color w:val="auto"/>
                <w:sz w:val="24"/>
                <w:szCs w:val="24"/>
                <w:lang w:eastAsia="zh-CN"/>
              </w:rPr>
            </w:pPr>
          </w:p>
        </w:tc>
      </w:tr>
      <w:tr w:rsidR="004D2972" w:rsidRPr="007B76A4" w14:paraId="75747060" w14:textId="77777777" w:rsidTr="004D5A1A">
        <w:trPr>
          <w:trHeight w:val="630"/>
        </w:trPr>
        <w:tc>
          <w:tcPr>
            <w:tcW w:w="3686" w:type="dxa"/>
            <w:vAlign w:val="center"/>
          </w:tcPr>
          <w:p w14:paraId="3BBC4991" w14:textId="77777777" w:rsidR="004D2972" w:rsidRPr="007B76A4" w:rsidRDefault="004D2972" w:rsidP="004D5A1A">
            <w:pPr>
              <w:spacing w:after="0" w:line="252" w:lineRule="auto"/>
              <w:rPr>
                <w:rFonts w:cs="Arial"/>
                <w:bCs/>
                <w:color w:val="auto"/>
                <w:sz w:val="24"/>
                <w:szCs w:val="24"/>
              </w:rPr>
            </w:pPr>
            <w:r>
              <w:rPr>
                <w:rFonts w:cs="Arial"/>
                <w:bCs/>
                <w:color w:val="auto"/>
                <w:sz w:val="24"/>
                <w:szCs w:val="24"/>
              </w:rPr>
              <w:t>Globina gradbene jame:</w:t>
            </w:r>
          </w:p>
        </w:tc>
        <w:tc>
          <w:tcPr>
            <w:tcW w:w="5669" w:type="dxa"/>
            <w:vAlign w:val="center"/>
          </w:tcPr>
          <w:p w14:paraId="415F05F5" w14:textId="77777777" w:rsidR="004D2972" w:rsidRPr="007B76A4" w:rsidRDefault="004D2972" w:rsidP="004D5A1A">
            <w:pPr>
              <w:spacing w:after="0" w:line="252" w:lineRule="auto"/>
              <w:rPr>
                <w:rFonts w:cs="Arial"/>
                <w:color w:val="auto"/>
                <w:sz w:val="24"/>
                <w:szCs w:val="24"/>
                <w:lang w:eastAsia="zh-CN"/>
              </w:rPr>
            </w:pPr>
          </w:p>
        </w:tc>
      </w:tr>
      <w:tr w:rsidR="00DD7482" w:rsidRPr="007B76A4" w14:paraId="0C18A82F" w14:textId="77777777" w:rsidTr="00652121">
        <w:trPr>
          <w:trHeight w:val="633"/>
        </w:trPr>
        <w:tc>
          <w:tcPr>
            <w:tcW w:w="3686" w:type="dxa"/>
            <w:vAlign w:val="center"/>
          </w:tcPr>
          <w:p w14:paraId="24A3A161" w14:textId="28F8CB59" w:rsidR="00DD7482" w:rsidRDefault="00DD7482" w:rsidP="004D5A1A">
            <w:pPr>
              <w:spacing w:after="0" w:line="252" w:lineRule="auto"/>
              <w:rPr>
                <w:rFonts w:cs="Arial"/>
                <w:bCs/>
                <w:color w:val="auto"/>
                <w:sz w:val="24"/>
                <w:szCs w:val="24"/>
              </w:rPr>
            </w:pPr>
            <w:r>
              <w:rPr>
                <w:rFonts w:cs="Arial"/>
                <w:bCs/>
                <w:color w:val="auto"/>
                <w:sz w:val="24"/>
                <w:szCs w:val="24"/>
              </w:rPr>
              <w:t>Izkopana količina materiala:</w:t>
            </w:r>
          </w:p>
        </w:tc>
        <w:tc>
          <w:tcPr>
            <w:tcW w:w="5669" w:type="dxa"/>
            <w:vAlign w:val="center"/>
          </w:tcPr>
          <w:p w14:paraId="343C65C3" w14:textId="77777777" w:rsidR="00DD7482" w:rsidRDefault="00DD7482" w:rsidP="004D5A1A">
            <w:pPr>
              <w:spacing w:after="0" w:line="252" w:lineRule="auto"/>
              <w:rPr>
                <w:rFonts w:cs="Arial"/>
                <w:color w:val="auto"/>
                <w:sz w:val="24"/>
                <w:szCs w:val="24"/>
                <w:lang w:eastAsia="zh-CN"/>
              </w:rPr>
            </w:pPr>
          </w:p>
        </w:tc>
      </w:tr>
      <w:tr w:rsidR="00DD7482" w:rsidRPr="007B76A4" w14:paraId="44994DA0" w14:textId="77777777" w:rsidTr="00652121">
        <w:trPr>
          <w:trHeight w:val="633"/>
        </w:trPr>
        <w:tc>
          <w:tcPr>
            <w:tcW w:w="3686" w:type="dxa"/>
            <w:vAlign w:val="center"/>
          </w:tcPr>
          <w:p w14:paraId="0F08140E" w14:textId="77777777" w:rsidR="00DD7482" w:rsidRDefault="00DD7482" w:rsidP="004D5A1A">
            <w:pPr>
              <w:spacing w:after="0" w:line="252" w:lineRule="auto"/>
              <w:rPr>
                <w:rFonts w:cs="Arial"/>
                <w:bCs/>
                <w:color w:val="auto"/>
                <w:sz w:val="24"/>
                <w:szCs w:val="24"/>
              </w:rPr>
            </w:pPr>
            <w:r>
              <w:rPr>
                <w:rFonts w:cs="Arial"/>
                <w:bCs/>
                <w:color w:val="auto"/>
                <w:sz w:val="24"/>
                <w:szCs w:val="24"/>
              </w:rPr>
              <w:t>J</w:t>
            </w:r>
            <w:r w:rsidRPr="0034221F">
              <w:rPr>
                <w:rFonts w:asciiTheme="majorHAnsi" w:hAnsiTheme="majorHAnsi" w:cs="Arial"/>
                <w:color w:val="auto"/>
                <w:sz w:val="24"/>
                <w:szCs w:val="24"/>
                <w:lang w:eastAsia="zh-CN"/>
              </w:rPr>
              <w:t>et-</w:t>
            </w:r>
            <w:proofErr w:type="spellStart"/>
            <w:r w:rsidRPr="0034221F">
              <w:rPr>
                <w:rFonts w:asciiTheme="majorHAnsi" w:hAnsiTheme="majorHAnsi" w:cs="Arial"/>
                <w:color w:val="auto"/>
                <w:sz w:val="24"/>
                <w:szCs w:val="24"/>
                <w:lang w:eastAsia="zh-CN"/>
              </w:rPr>
              <w:t>Grouting</w:t>
            </w:r>
            <w:proofErr w:type="spellEnd"/>
            <w:r w:rsidRPr="0034221F">
              <w:rPr>
                <w:rFonts w:asciiTheme="majorHAnsi" w:hAnsiTheme="majorHAnsi" w:cs="Arial"/>
                <w:color w:val="auto"/>
                <w:sz w:val="24"/>
                <w:szCs w:val="24"/>
                <w:lang w:eastAsia="zh-CN"/>
              </w:rPr>
              <w:t xml:space="preserve"> slop</w:t>
            </w:r>
            <w:r>
              <w:rPr>
                <w:rFonts w:asciiTheme="majorHAnsi" w:hAnsiTheme="majorHAnsi" w:cs="Arial"/>
                <w:color w:val="auto"/>
                <w:sz w:val="24"/>
                <w:szCs w:val="24"/>
                <w:lang w:eastAsia="zh-CN"/>
              </w:rPr>
              <w:t>i:</w:t>
            </w:r>
          </w:p>
        </w:tc>
        <w:tc>
          <w:tcPr>
            <w:tcW w:w="5669" w:type="dxa"/>
            <w:vAlign w:val="center"/>
          </w:tcPr>
          <w:p w14:paraId="52C0AC28" w14:textId="1D9FA779" w:rsidR="00DD7482" w:rsidRPr="007B76A4" w:rsidRDefault="00DD7482" w:rsidP="004D5A1A">
            <w:pPr>
              <w:spacing w:after="0" w:line="252" w:lineRule="auto"/>
              <w:rPr>
                <w:rFonts w:cs="Arial"/>
                <w:color w:val="auto"/>
                <w:sz w:val="24"/>
                <w:szCs w:val="24"/>
                <w:lang w:eastAsia="zh-CN"/>
              </w:rPr>
            </w:pPr>
            <w:r>
              <w:rPr>
                <w:rFonts w:cs="Arial"/>
                <w:color w:val="auto"/>
                <w:sz w:val="24"/>
                <w:szCs w:val="24"/>
                <w:lang w:eastAsia="zh-CN"/>
              </w:rPr>
              <w:t>Premer: _______________ cm</w:t>
            </w:r>
          </w:p>
        </w:tc>
      </w:tr>
    </w:tbl>
    <w:p w14:paraId="4843DDD3" w14:textId="77777777" w:rsidR="004D2972" w:rsidRPr="009564FE" w:rsidRDefault="004D2972" w:rsidP="004D2972"/>
    <w:p w14:paraId="38EF0A97" w14:textId="77777777" w:rsidR="004D2972" w:rsidRPr="004D2972" w:rsidRDefault="004D2972" w:rsidP="004D2972"/>
    <w:p w14:paraId="145FBFD3" w14:textId="77777777" w:rsidR="00775412" w:rsidRPr="00C97C18" w:rsidRDefault="00775412" w:rsidP="00775412">
      <w:pPr>
        <w:pStyle w:val="Slog3"/>
        <w:rPr>
          <w:rStyle w:val="Neenpoudarek"/>
          <w:rFonts w:cs="Arial"/>
          <w:i/>
          <w:color w:val="auto"/>
        </w:rPr>
      </w:pPr>
      <w:bookmarkStart w:id="38" w:name="_Toc141261257"/>
      <w:r w:rsidRPr="00C97C18">
        <w:rPr>
          <w:rStyle w:val="Neenpoudarek"/>
          <w:rFonts w:cs="Arial"/>
          <w:i/>
          <w:color w:val="auto"/>
        </w:rPr>
        <w:lastRenderedPageBreak/>
        <w:t xml:space="preserve">Priloga </w:t>
      </w:r>
      <w:r>
        <w:rPr>
          <w:rStyle w:val="Neenpoudarek"/>
          <w:rFonts w:cs="Arial"/>
          <w:i/>
          <w:color w:val="auto"/>
        </w:rPr>
        <w:t>8</w:t>
      </w:r>
      <w:bookmarkEnd w:id="36"/>
      <w:bookmarkEnd w:id="38"/>
    </w:p>
    <w:p w14:paraId="384EC444" w14:textId="4DF0272E" w:rsidR="00775412" w:rsidRPr="00417F84" w:rsidRDefault="00775412" w:rsidP="00775412">
      <w:pPr>
        <w:pBdr>
          <w:top w:val="single" w:sz="4" w:space="10" w:color="541C72"/>
          <w:bottom w:val="single" w:sz="4" w:space="10" w:color="541C72"/>
        </w:pBdr>
        <w:shd w:val="pct5" w:color="F8F2FC" w:fill="F7EFFB"/>
        <w:spacing w:after="0"/>
        <w:jc w:val="center"/>
        <w:outlineLvl w:val="1"/>
        <w:rPr>
          <w:rFonts w:cs="Arial"/>
          <w:b/>
          <w:bCs/>
          <w:i/>
          <w:iCs/>
          <w:caps/>
          <w:color w:val="auto"/>
          <w:spacing w:val="20"/>
          <w:sz w:val="24"/>
          <w:szCs w:val="24"/>
          <w:lang w:eastAsia="zh-CN"/>
        </w:rPr>
      </w:pPr>
      <w:bookmarkStart w:id="39" w:name="_Toc87941767"/>
      <w:bookmarkStart w:id="40" w:name="_Toc141261258"/>
      <w:r w:rsidRPr="00417F84">
        <w:rPr>
          <w:rFonts w:cs="Arial"/>
          <w:b/>
          <w:bCs/>
          <w:i/>
          <w:iCs/>
          <w:caps/>
          <w:color w:val="auto"/>
          <w:spacing w:val="20"/>
          <w:sz w:val="24"/>
          <w:szCs w:val="24"/>
          <w:lang w:eastAsia="zh-CN"/>
        </w:rPr>
        <w:t>POTRDILO REFERENCE</w:t>
      </w:r>
      <w:bookmarkEnd w:id="39"/>
      <w:r w:rsidR="009564FE" w:rsidRPr="00417F84">
        <w:rPr>
          <w:rFonts w:cs="Arial"/>
          <w:b/>
          <w:bCs/>
          <w:i/>
          <w:iCs/>
          <w:caps/>
          <w:color w:val="auto"/>
          <w:spacing w:val="20"/>
          <w:sz w:val="24"/>
          <w:szCs w:val="24"/>
          <w:lang w:eastAsia="zh-CN"/>
        </w:rPr>
        <w:t xml:space="preserve"> STROKOVNEGA KADRA</w:t>
      </w:r>
      <w:bookmarkEnd w:id="40"/>
    </w:p>
    <w:p w14:paraId="5EBF2139" w14:textId="77777777" w:rsidR="00417F84" w:rsidRPr="00417F84" w:rsidRDefault="00417F84" w:rsidP="00775412">
      <w:pPr>
        <w:suppressAutoHyphens/>
        <w:autoSpaceDN w:val="0"/>
        <w:snapToGrid w:val="0"/>
        <w:spacing w:after="0"/>
        <w:ind w:right="6"/>
        <w:textAlignment w:val="baseline"/>
        <w:rPr>
          <w:rFonts w:cs="Arial"/>
          <w:color w:val="auto"/>
          <w:kern w:val="3"/>
          <w:sz w:val="24"/>
          <w:szCs w:val="24"/>
          <w:lang w:eastAsia="zh-CN"/>
        </w:rPr>
      </w:pPr>
    </w:p>
    <w:p w14:paraId="7388AEB2" w14:textId="77777777" w:rsidR="00775412" w:rsidRPr="00417F84" w:rsidRDefault="00775412" w:rsidP="00775412">
      <w:pPr>
        <w:suppressAutoHyphens/>
        <w:autoSpaceDN w:val="0"/>
        <w:snapToGrid w:val="0"/>
        <w:spacing w:after="0"/>
        <w:ind w:right="6"/>
        <w:textAlignment w:val="baseline"/>
        <w:rPr>
          <w:rFonts w:cs="Arial"/>
          <w:color w:val="auto"/>
          <w:kern w:val="3"/>
          <w:sz w:val="24"/>
          <w:szCs w:val="24"/>
          <w:lang w:eastAsia="zh-CN"/>
        </w:rPr>
      </w:pPr>
      <w:r w:rsidRPr="00417F84">
        <w:rPr>
          <w:rFonts w:cs="Arial"/>
          <w:color w:val="auto"/>
          <w:kern w:val="3"/>
          <w:sz w:val="24"/>
          <w:szCs w:val="24"/>
          <w:lang w:eastAsia="zh-CN"/>
        </w:rPr>
        <w:t>REFERENČNI NAROČNIK / INVESTITOR:</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tblGrid>
      <w:tr w:rsidR="00775412" w:rsidRPr="00417F84" w14:paraId="4B006653" w14:textId="77777777" w:rsidTr="000376F6">
        <w:trPr>
          <w:trHeight w:val="446"/>
        </w:trPr>
        <w:tc>
          <w:tcPr>
            <w:tcW w:w="6232" w:type="dxa"/>
            <w:tcBorders>
              <w:bottom w:val="single" w:sz="4" w:space="0" w:color="auto"/>
            </w:tcBorders>
            <w:vAlign w:val="center"/>
          </w:tcPr>
          <w:p w14:paraId="5DA2D634" w14:textId="77777777" w:rsidR="00775412" w:rsidRPr="00417F84" w:rsidRDefault="00775412" w:rsidP="000376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rPr>
                <w:rFonts w:cs="Arial"/>
                <w:color w:val="auto"/>
                <w:sz w:val="24"/>
                <w:szCs w:val="24"/>
              </w:rPr>
            </w:pPr>
          </w:p>
        </w:tc>
      </w:tr>
      <w:tr w:rsidR="00775412" w:rsidRPr="00417F84" w14:paraId="5CC14AFC" w14:textId="77777777" w:rsidTr="000376F6">
        <w:trPr>
          <w:trHeight w:val="698"/>
        </w:trPr>
        <w:tc>
          <w:tcPr>
            <w:tcW w:w="6232" w:type="dxa"/>
            <w:tcBorders>
              <w:top w:val="single" w:sz="4" w:space="0" w:color="auto"/>
              <w:bottom w:val="single" w:sz="4" w:space="0" w:color="auto"/>
            </w:tcBorders>
          </w:tcPr>
          <w:p w14:paraId="69626B65" w14:textId="77777777" w:rsidR="00775412" w:rsidRPr="00417F84" w:rsidRDefault="00775412" w:rsidP="000376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i/>
                <w:color w:val="auto"/>
                <w:sz w:val="21"/>
                <w:szCs w:val="21"/>
              </w:rPr>
            </w:pPr>
            <w:r w:rsidRPr="00417F84">
              <w:rPr>
                <w:rFonts w:cs="Arial"/>
                <w:i/>
                <w:color w:val="auto"/>
                <w:sz w:val="21"/>
                <w:szCs w:val="21"/>
              </w:rPr>
              <w:t>(gospodarski subjekt)</w:t>
            </w:r>
          </w:p>
          <w:p w14:paraId="7FBEFB72" w14:textId="77777777" w:rsidR="00775412" w:rsidRPr="00417F84" w:rsidRDefault="00775412" w:rsidP="000376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color w:val="auto"/>
                <w:sz w:val="24"/>
                <w:szCs w:val="24"/>
              </w:rPr>
            </w:pPr>
          </w:p>
        </w:tc>
      </w:tr>
      <w:tr w:rsidR="00775412" w:rsidRPr="00417F84" w14:paraId="3E7F3BA3" w14:textId="77777777" w:rsidTr="000376F6">
        <w:trPr>
          <w:trHeight w:val="337"/>
        </w:trPr>
        <w:tc>
          <w:tcPr>
            <w:tcW w:w="6232" w:type="dxa"/>
            <w:tcBorders>
              <w:top w:val="single" w:sz="4" w:space="0" w:color="auto"/>
            </w:tcBorders>
          </w:tcPr>
          <w:p w14:paraId="7E668813" w14:textId="77777777" w:rsidR="00775412" w:rsidRPr="00417F84" w:rsidRDefault="00775412" w:rsidP="000376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rFonts w:cs="Arial"/>
                <w:i/>
                <w:color w:val="auto"/>
                <w:sz w:val="21"/>
                <w:szCs w:val="21"/>
              </w:rPr>
            </w:pPr>
            <w:r w:rsidRPr="00417F84">
              <w:rPr>
                <w:rFonts w:cs="Arial"/>
                <w:i/>
                <w:color w:val="auto"/>
                <w:sz w:val="21"/>
                <w:szCs w:val="21"/>
              </w:rPr>
              <w:t>(naslov)</w:t>
            </w:r>
          </w:p>
        </w:tc>
      </w:tr>
    </w:tbl>
    <w:p w14:paraId="321FA412" w14:textId="77777777" w:rsidR="00775412" w:rsidRPr="00417F84" w:rsidRDefault="00775412" w:rsidP="007754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color w:val="auto"/>
          <w:sz w:val="24"/>
          <w:szCs w:val="24"/>
        </w:rPr>
      </w:pPr>
    </w:p>
    <w:p w14:paraId="02E627CD" w14:textId="77777777" w:rsidR="00775412" w:rsidRPr="00417F84" w:rsidRDefault="00775412" w:rsidP="00775412">
      <w:pPr>
        <w:spacing w:after="0"/>
        <w:jc w:val="center"/>
        <w:rPr>
          <w:rFonts w:cs="Arial"/>
          <w:b/>
          <w:color w:val="auto"/>
          <w:sz w:val="24"/>
          <w:szCs w:val="24"/>
        </w:rPr>
      </w:pPr>
      <w:r w:rsidRPr="00417F84">
        <w:rPr>
          <w:rFonts w:cs="Arial"/>
          <w:b/>
          <w:color w:val="auto"/>
          <w:sz w:val="24"/>
          <w:szCs w:val="24"/>
        </w:rPr>
        <w:t>POTRDILO REFERENCE</w:t>
      </w:r>
      <w:r w:rsidRPr="00417F84">
        <w:rPr>
          <w:rStyle w:val="Sprotnaopomba-sklic"/>
          <w:rFonts w:cs="Arial"/>
          <w:b/>
          <w:color w:val="auto"/>
          <w:sz w:val="24"/>
          <w:szCs w:val="24"/>
        </w:rPr>
        <w:footnoteReference w:id="7"/>
      </w:r>
    </w:p>
    <w:p w14:paraId="52918E1B" w14:textId="77777777" w:rsidR="00775412" w:rsidRPr="00417F84" w:rsidRDefault="00775412" w:rsidP="00775412">
      <w:pPr>
        <w:spacing w:after="0"/>
        <w:jc w:val="center"/>
        <w:rPr>
          <w:rFonts w:cs="Arial"/>
          <w:b/>
          <w:color w:val="auto"/>
          <w:sz w:val="24"/>
          <w:szCs w:val="24"/>
        </w:rPr>
      </w:pPr>
    </w:p>
    <w:p w14:paraId="35058937" w14:textId="77777777" w:rsidR="00775412" w:rsidRPr="00417F84" w:rsidRDefault="00775412" w:rsidP="00775412">
      <w:pPr>
        <w:spacing w:after="0"/>
        <w:jc w:val="center"/>
        <w:rPr>
          <w:rFonts w:cs="Arial"/>
          <w:b/>
          <w:color w:val="auto"/>
          <w:sz w:val="24"/>
          <w:szCs w:val="24"/>
        </w:rPr>
      </w:pPr>
    </w:p>
    <w:p w14:paraId="2ED3D2B5" w14:textId="77777777" w:rsidR="00417F84" w:rsidRPr="005523A3" w:rsidRDefault="00775412" w:rsidP="00417F84">
      <w:pPr>
        <w:spacing w:after="0" w:line="312" w:lineRule="auto"/>
        <w:jc w:val="both"/>
        <w:rPr>
          <w:rFonts w:cs="Arial"/>
          <w:color w:val="auto"/>
          <w:sz w:val="24"/>
          <w:szCs w:val="24"/>
          <w:lang w:eastAsia="zh-CN"/>
        </w:rPr>
      </w:pPr>
      <w:r w:rsidRPr="00417F84">
        <w:rPr>
          <w:rFonts w:cs="Arial"/>
          <w:color w:val="auto"/>
          <w:sz w:val="24"/>
          <w:szCs w:val="24"/>
        </w:rPr>
        <w:t xml:space="preserve">Izjavljamo, da je </w:t>
      </w:r>
      <w:r w:rsidR="00417F84" w:rsidRPr="00417F84">
        <w:rPr>
          <w:rFonts w:cs="Arial"/>
          <w:color w:val="auto"/>
          <w:sz w:val="24"/>
          <w:szCs w:val="24"/>
        </w:rPr>
        <w:t xml:space="preserve">g./ga. </w:t>
      </w:r>
      <w:r w:rsidRPr="00417F84">
        <w:rPr>
          <w:rFonts w:cs="Arial"/>
          <w:color w:val="auto"/>
          <w:sz w:val="24"/>
          <w:szCs w:val="24"/>
        </w:rPr>
        <w:t>______________________________________________________</w:t>
      </w:r>
      <w:r w:rsidRPr="004F66ED">
        <w:rPr>
          <w:rFonts w:cs="Arial"/>
          <w:color w:val="auto"/>
          <w:sz w:val="24"/>
          <w:szCs w:val="24"/>
        </w:rPr>
        <w:t>___</w:t>
      </w:r>
      <w:r w:rsidR="00417F84" w:rsidRPr="004F66ED">
        <w:rPr>
          <w:rFonts w:cs="Arial"/>
          <w:color w:val="auto"/>
          <w:sz w:val="24"/>
          <w:szCs w:val="24"/>
          <w:lang w:eastAsia="zh-CN"/>
        </w:rPr>
        <w:t xml:space="preserve"> kot</w:t>
      </w:r>
      <w:r w:rsidR="00417F84" w:rsidRPr="005523A3">
        <w:rPr>
          <w:rFonts w:cs="Arial"/>
          <w:color w:val="auto"/>
          <w:sz w:val="24"/>
          <w:szCs w:val="24"/>
          <w:lang w:eastAsia="zh-CN"/>
        </w:rPr>
        <w:t xml:space="preserve"> </w:t>
      </w:r>
    </w:p>
    <w:p w14:paraId="3B9CF408" w14:textId="2A248480" w:rsidR="00417F84" w:rsidRPr="005523A3" w:rsidRDefault="00417F84" w:rsidP="00417F84">
      <w:pPr>
        <w:spacing w:after="0" w:line="312" w:lineRule="auto"/>
        <w:jc w:val="both"/>
        <w:rPr>
          <w:rFonts w:cs="Arial"/>
          <w:color w:val="auto"/>
          <w:sz w:val="24"/>
          <w:szCs w:val="24"/>
          <w:lang w:eastAsia="zh-CN"/>
        </w:rPr>
      </w:pPr>
      <w:r w:rsidRPr="005523A3">
        <w:rPr>
          <w:rFonts w:ascii="Arial" w:hAnsi="Arial" w:cs="Arial"/>
          <w:bCs/>
          <w:color w:val="auto"/>
          <w:sz w:val="20"/>
          <w:szCs w:val="20"/>
        </w:rPr>
        <w:fldChar w:fldCharType="begin">
          <w:ffData>
            <w:name w:val="Potrditev2"/>
            <w:enabled/>
            <w:calcOnExit w:val="0"/>
            <w:checkBox>
              <w:sizeAuto/>
              <w:default w:val="0"/>
            </w:checkBox>
          </w:ffData>
        </w:fldChar>
      </w:r>
      <w:r w:rsidRPr="005523A3">
        <w:rPr>
          <w:rFonts w:ascii="Arial" w:hAnsi="Arial" w:cs="Arial"/>
          <w:bCs/>
          <w:color w:val="auto"/>
          <w:sz w:val="20"/>
          <w:szCs w:val="20"/>
        </w:rPr>
        <w:instrText xml:space="preserve"> FORMCHECKBOX </w:instrText>
      </w:r>
      <w:r w:rsidR="00A82BFF">
        <w:rPr>
          <w:rFonts w:ascii="Arial" w:hAnsi="Arial" w:cs="Arial"/>
          <w:bCs/>
          <w:color w:val="auto"/>
          <w:sz w:val="20"/>
          <w:szCs w:val="20"/>
        </w:rPr>
      </w:r>
      <w:r w:rsidR="00A82BFF">
        <w:rPr>
          <w:rFonts w:ascii="Arial" w:hAnsi="Arial" w:cs="Arial"/>
          <w:bCs/>
          <w:color w:val="auto"/>
          <w:sz w:val="20"/>
          <w:szCs w:val="20"/>
        </w:rPr>
        <w:fldChar w:fldCharType="separate"/>
      </w:r>
      <w:r w:rsidRPr="005523A3">
        <w:rPr>
          <w:rFonts w:ascii="Arial" w:hAnsi="Arial" w:cs="Arial"/>
          <w:bCs/>
          <w:color w:val="auto"/>
          <w:sz w:val="20"/>
          <w:szCs w:val="20"/>
        </w:rPr>
        <w:fldChar w:fldCharType="end"/>
      </w:r>
      <w:r w:rsidRPr="005523A3">
        <w:rPr>
          <w:rFonts w:cs="Arial"/>
          <w:color w:val="auto"/>
          <w:sz w:val="24"/>
          <w:szCs w:val="24"/>
          <w:lang w:eastAsia="zh-CN"/>
        </w:rPr>
        <w:t xml:space="preserve"> vodja gradnje </w:t>
      </w:r>
    </w:p>
    <w:p w14:paraId="5480CBB7" w14:textId="55FBE4A9" w:rsidR="00417F84" w:rsidRPr="00417F84" w:rsidRDefault="00417F84" w:rsidP="00417F84">
      <w:pPr>
        <w:spacing w:after="0" w:line="312" w:lineRule="auto"/>
        <w:jc w:val="both"/>
        <w:rPr>
          <w:rFonts w:cs="Arial"/>
          <w:color w:val="auto"/>
          <w:sz w:val="24"/>
          <w:szCs w:val="24"/>
          <w:lang w:eastAsia="zh-CN"/>
        </w:rPr>
      </w:pPr>
      <w:r w:rsidRPr="005523A3">
        <w:rPr>
          <w:rFonts w:ascii="Arial" w:hAnsi="Arial" w:cs="Arial"/>
          <w:bCs/>
          <w:color w:val="auto"/>
          <w:sz w:val="20"/>
          <w:szCs w:val="20"/>
        </w:rPr>
        <w:fldChar w:fldCharType="begin">
          <w:ffData>
            <w:name w:val="Potrditev2"/>
            <w:enabled/>
            <w:calcOnExit w:val="0"/>
            <w:checkBox>
              <w:sizeAuto/>
              <w:default w:val="0"/>
            </w:checkBox>
          </w:ffData>
        </w:fldChar>
      </w:r>
      <w:r w:rsidRPr="005523A3">
        <w:rPr>
          <w:rFonts w:ascii="Arial" w:hAnsi="Arial" w:cs="Arial"/>
          <w:bCs/>
          <w:color w:val="auto"/>
          <w:sz w:val="20"/>
          <w:szCs w:val="20"/>
        </w:rPr>
        <w:instrText xml:space="preserve"> FORMCHECKBOX </w:instrText>
      </w:r>
      <w:r w:rsidR="00A82BFF">
        <w:rPr>
          <w:rFonts w:ascii="Arial" w:hAnsi="Arial" w:cs="Arial"/>
          <w:bCs/>
          <w:color w:val="auto"/>
          <w:sz w:val="20"/>
          <w:szCs w:val="20"/>
        </w:rPr>
      </w:r>
      <w:r w:rsidR="00A82BFF">
        <w:rPr>
          <w:rFonts w:ascii="Arial" w:hAnsi="Arial" w:cs="Arial"/>
          <w:bCs/>
          <w:color w:val="auto"/>
          <w:sz w:val="20"/>
          <w:szCs w:val="20"/>
        </w:rPr>
        <w:fldChar w:fldCharType="separate"/>
      </w:r>
      <w:r w:rsidRPr="005523A3">
        <w:rPr>
          <w:rFonts w:ascii="Arial" w:hAnsi="Arial" w:cs="Arial"/>
          <w:bCs/>
          <w:color w:val="auto"/>
          <w:sz w:val="20"/>
          <w:szCs w:val="20"/>
        </w:rPr>
        <w:fldChar w:fldCharType="end"/>
      </w:r>
      <w:r w:rsidRPr="005523A3">
        <w:rPr>
          <w:rFonts w:cs="Arial"/>
          <w:color w:val="auto"/>
          <w:sz w:val="24"/>
          <w:szCs w:val="24"/>
          <w:lang w:eastAsia="zh-CN"/>
        </w:rPr>
        <w:t xml:space="preserve"> vodja del </w:t>
      </w:r>
    </w:p>
    <w:p w14:paraId="13AAAE82" w14:textId="77777777" w:rsidR="00417F84" w:rsidRPr="00417F84" w:rsidRDefault="00417F84" w:rsidP="00417F84">
      <w:pPr>
        <w:spacing w:after="0" w:line="312" w:lineRule="auto"/>
        <w:jc w:val="both"/>
        <w:rPr>
          <w:rFonts w:cs="Arial"/>
          <w:i/>
          <w:color w:val="auto"/>
          <w:sz w:val="21"/>
          <w:szCs w:val="21"/>
          <w:lang w:eastAsia="zh-CN"/>
        </w:rPr>
      </w:pPr>
      <w:r w:rsidRPr="00417F84">
        <w:rPr>
          <w:rFonts w:cs="Arial"/>
          <w:i/>
          <w:color w:val="auto"/>
          <w:sz w:val="21"/>
          <w:szCs w:val="21"/>
          <w:lang w:eastAsia="zh-CN"/>
        </w:rPr>
        <w:t>(označite ustrezno vlogo strokovnega kadra)</w:t>
      </w:r>
    </w:p>
    <w:p w14:paraId="7D8186B7" w14:textId="239BC5DA" w:rsidR="00775412" w:rsidRPr="00417F84" w:rsidRDefault="00775412" w:rsidP="00417F84">
      <w:pPr>
        <w:spacing w:after="0" w:line="312" w:lineRule="auto"/>
        <w:jc w:val="both"/>
        <w:rPr>
          <w:rFonts w:cs="Arial"/>
          <w:color w:val="auto"/>
          <w:sz w:val="24"/>
          <w:szCs w:val="24"/>
          <w:lang w:eastAsia="zh-CN"/>
        </w:rPr>
      </w:pPr>
      <w:r w:rsidRPr="00417F84">
        <w:rPr>
          <w:rFonts w:cs="Arial"/>
          <w:color w:val="auto"/>
          <w:sz w:val="24"/>
          <w:szCs w:val="24"/>
        </w:rPr>
        <w:t xml:space="preserve">po pogodbi št. ______________________________ z dne ___________________ </w:t>
      </w:r>
      <w:r w:rsidRPr="00417F84">
        <w:rPr>
          <w:rFonts w:cs="Arial"/>
          <w:color w:val="auto"/>
          <w:sz w:val="24"/>
          <w:szCs w:val="24"/>
          <w:lang w:eastAsia="zh-CN"/>
        </w:rPr>
        <w:t>pravočasno, strokovno, kvalitetno in v skladu z dogovorom</w:t>
      </w:r>
      <w:r w:rsidRPr="00417F84">
        <w:rPr>
          <w:rFonts w:cs="Arial"/>
          <w:color w:val="auto"/>
          <w:sz w:val="24"/>
          <w:szCs w:val="24"/>
        </w:rPr>
        <w:t xml:space="preserve"> izvedel </w:t>
      </w:r>
      <w:r w:rsidR="00417F84" w:rsidRPr="00417F84">
        <w:rPr>
          <w:rFonts w:asciiTheme="majorHAnsi" w:hAnsiTheme="majorHAnsi" w:cs="Arial"/>
          <w:color w:val="auto"/>
          <w:sz w:val="24"/>
          <w:szCs w:val="24"/>
          <w:lang w:eastAsia="zh-CN"/>
        </w:rPr>
        <w:t>gradbena dela za zaščito gradbene jame z globino najmanj 8 m in z izkopom najmanj 20.000 m</w:t>
      </w:r>
      <w:r w:rsidR="00417F84" w:rsidRPr="00417F84">
        <w:rPr>
          <w:rFonts w:asciiTheme="majorHAnsi" w:hAnsiTheme="majorHAnsi" w:cs="Arial"/>
          <w:color w:val="auto"/>
          <w:sz w:val="24"/>
          <w:szCs w:val="24"/>
          <w:vertAlign w:val="superscript"/>
          <w:lang w:eastAsia="zh-CN"/>
        </w:rPr>
        <w:t>3</w:t>
      </w:r>
      <w:r w:rsidR="00B10037">
        <w:rPr>
          <w:rFonts w:asciiTheme="majorHAnsi" w:hAnsiTheme="majorHAnsi" w:cs="Arial"/>
          <w:color w:val="auto"/>
          <w:sz w:val="24"/>
          <w:szCs w:val="24"/>
          <w:vertAlign w:val="superscript"/>
          <w:lang w:eastAsia="zh-CN"/>
        </w:rPr>
        <w:t xml:space="preserve"> </w:t>
      </w:r>
      <w:r w:rsidR="00B10037" w:rsidRPr="00417F84">
        <w:rPr>
          <w:rFonts w:asciiTheme="majorHAnsi" w:hAnsiTheme="majorHAnsi" w:cs="Arial"/>
          <w:color w:val="auto"/>
          <w:sz w:val="24"/>
          <w:szCs w:val="24"/>
          <w:lang w:eastAsia="zh-CN"/>
        </w:rPr>
        <w:t>za objekt ____________________________________ na naslovu _________________________________________.</w:t>
      </w:r>
    </w:p>
    <w:p w14:paraId="1A8A7F43" w14:textId="77777777" w:rsidR="00775412" w:rsidRPr="00417F84" w:rsidRDefault="00775412" w:rsidP="00775412">
      <w:pPr>
        <w:spacing w:after="0" w:line="312" w:lineRule="auto"/>
        <w:jc w:val="both"/>
        <w:rPr>
          <w:rFonts w:cs="Arial"/>
          <w:color w:val="auto"/>
          <w:sz w:val="24"/>
          <w:szCs w:val="24"/>
        </w:rPr>
      </w:pPr>
      <w:r w:rsidRPr="00417F84">
        <w:rPr>
          <w:rFonts w:cs="Arial"/>
          <w:color w:val="auto"/>
          <w:sz w:val="24"/>
          <w:szCs w:val="24"/>
        </w:rPr>
        <w:t>Dela so bila dokončana dne _________________________.</w:t>
      </w:r>
    </w:p>
    <w:p w14:paraId="4E40EA1B" w14:textId="77777777" w:rsidR="00775412" w:rsidRPr="00417F84" w:rsidRDefault="00775412" w:rsidP="00775412">
      <w:pPr>
        <w:spacing w:after="0"/>
        <w:jc w:val="both"/>
        <w:rPr>
          <w:rFonts w:cs="Arial"/>
          <w:color w:val="auto"/>
          <w:sz w:val="24"/>
          <w:szCs w:val="24"/>
        </w:rPr>
      </w:pPr>
    </w:p>
    <w:p w14:paraId="03C3FEFF" w14:textId="77777777" w:rsidR="00417F84" w:rsidRPr="00417F84" w:rsidRDefault="00417F84" w:rsidP="00417F84">
      <w:pPr>
        <w:spacing w:after="0" w:line="240" w:lineRule="auto"/>
        <w:jc w:val="both"/>
        <w:rPr>
          <w:rFonts w:asciiTheme="majorHAnsi" w:hAnsiTheme="majorHAnsi" w:cs="Arial"/>
          <w:color w:val="auto"/>
          <w:sz w:val="24"/>
          <w:szCs w:val="24"/>
        </w:rPr>
      </w:pPr>
      <w:r w:rsidRPr="00417F84">
        <w:rPr>
          <w:rFonts w:asciiTheme="majorHAnsi" w:hAnsiTheme="majorHAnsi" w:cs="Arial"/>
          <w:color w:val="auto"/>
          <w:sz w:val="24"/>
          <w:szCs w:val="24"/>
        </w:rPr>
        <w:t>Kontaktna oseba referenčnega naročnika, ki jo lahko naročnik kontaktira za preverjanje reference:</w:t>
      </w:r>
    </w:p>
    <w:tbl>
      <w:tblPr>
        <w:tblStyle w:val="Tabelamrea"/>
        <w:tblW w:w="0" w:type="auto"/>
        <w:tblLook w:val="04A0" w:firstRow="1" w:lastRow="0" w:firstColumn="1" w:lastColumn="0" w:noHBand="0" w:noVBand="1"/>
      </w:tblPr>
      <w:tblGrid>
        <w:gridCol w:w="2547"/>
        <w:gridCol w:w="6513"/>
      </w:tblGrid>
      <w:tr w:rsidR="00417F84" w:rsidRPr="00417F84" w14:paraId="688A0282" w14:textId="77777777" w:rsidTr="00652121">
        <w:trPr>
          <w:trHeight w:val="197"/>
        </w:trPr>
        <w:tc>
          <w:tcPr>
            <w:tcW w:w="2547" w:type="dxa"/>
            <w:tcBorders>
              <w:top w:val="nil"/>
              <w:left w:val="nil"/>
              <w:bottom w:val="nil"/>
              <w:right w:val="nil"/>
            </w:tcBorders>
            <w:vAlign w:val="bottom"/>
          </w:tcPr>
          <w:p w14:paraId="111A2121" w14:textId="77777777" w:rsidR="00417F84" w:rsidRPr="00417F84" w:rsidRDefault="00417F84" w:rsidP="00652121">
            <w:pPr>
              <w:spacing w:after="0" w:line="240" w:lineRule="auto"/>
              <w:ind w:left="-108"/>
              <w:rPr>
                <w:rFonts w:asciiTheme="majorHAnsi" w:hAnsiTheme="majorHAnsi" w:cs="Arial"/>
                <w:color w:val="auto"/>
                <w:sz w:val="24"/>
                <w:szCs w:val="24"/>
              </w:rPr>
            </w:pPr>
            <w:r w:rsidRPr="00417F84">
              <w:rPr>
                <w:rFonts w:asciiTheme="majorHAnsi" w:hAnsiTheme="majorHAnsi" w:cs="Arial"/>
                <w:color w:val="auto"/>
                <w:sz w:val="24"/>
                <w:szCs w:val="24"/>
              </w:rPr>
              <w:t>Ime in priimek:</w:t>
            </w:r>
          </w:p>
        </w:tc>
        <w:tc>
          <w:tcPr>
            <w:tcW w:w="6513" w:type="dxa"/>
            <w:tcBorders>
              <w:top w:val="nil"/>
              <w:left w:val="nil"/>
              <w:right w:val="nil"/>
            </w:tcBorders>
            <w:vAlign w:val="center"/>
          </w:tcPr>
          <w:p w14:paraId="3275B413" w14:textId="77777777" w:rsidR="00417F84" w:rsidRPr="00417F84" w:rsidRDefault="00417F84" w:rsidP="00652121">
            <w:pPr>
              <w:spacing w:after="0" w:line="240" w:lineRule="auto"/>
              <w:rPr>
                <w:rFonts w:asciiTheme="majorHAnsi" w:hAnsiTheme="majorHAnsi" w:cs="Arial"/>
                <w:color w:val="auto"/>
                <w:sz w:val="24"/>
                <w:szCs w:val="24"/>
              </w:rPr>
            </w:pPr>
          </w:p>
        </w:tc>
      </w:tr>
      <w:tr w:rsidR="00417F84" w:rsidRPr="00417F84" w14:paraId="6EC18690" w14:textId="77777777" w:rsidTr="00652121">
        <w:trPr>
          <w:trHeight w:val="420"/>
        </w:trPr>
        <w:tc>
          <w:tcPr>
            <w:tcW w:w="2547" w:type="dxa"/>
            <w:tcBorders>
              <w:top w:val="nil"/>
              <w:left w:val="nil"/>
              <w:bottom w:val="nil"/>
              <w:right w:val="nil"/>
            </w:tcBorders>
            <w:vAlign w:val="bottom"/>
          </w:tcPr>
          <w:p w14:paraId="118F2B9E" w14:textId="77777777" w:rsidR="00417F84" w:rsidRPr="00417F84" w:rsidRDefault="00417F84" w:rsidP="00652121">
            <w:pPr>
              <w:spacing w:after="0" w:line="240" w:lineRule="auto"/>
              <w:ind w:left="-108"/>
              <w:rPr>
                <w:rFonts w:asciiTheme="majorHAnsi" w:hAnsiTheme="majorHAnsi" w:cs="Arial"/>
                <w:color w:val="auto"/>
                <w:sz w:val="24"/>
                <w:szCs w:val="24"/>
              </w:rPr>
            </w:pPr>
            <w:r w:rsidRPr="00417F84">
              <w:rPr>
                <w:rFonts w:asciiTheme="majorHAnsi" w:hAnsiTheme="majorHAnsi" w:cs="Arial"/>
                <w:color w:val="auto"/>
                <w:sz w:val="24"/>
                <w:szCs w:val="24"/>
              </w:rPr>
              <w:t>Naziv/delovno mesto:</w:t>
            </w:r>
          </w:p>
        </w:tc>
        <w:tc>
          <w:tcPr>
            <w:tcW w:w="6513" w:type="dxa"/>
            <w:tcBorders>
              <w:left w:val="nil"/>
              <w:right w:val="nil"/>
            </w:tcBorders>
            <w:vAlign w:val="center"/>
          </w:tcPr>
          <w:p w14:paraId="3C88FF93" w14:textId="77777777" w:rsidR="00417F84" w:rsidRPr="00417F84" w:rsidRDefault="00417F84" w:rsidP="00652121">
            <w:pPr>
              <w:spacing w:after="0" w:line="240" w:lineRule="auto"/>
              <w:rPr>
                <w:rFonts w:asciiTheme="majorHAnsi" w:hAnsiTheme="majorHAnsi" w:cs="Arial"/>
                <w:color w:val="auto"/>
                <w:sz w:val="24"/>
                <w:szCs w:val="24"/>
              </w:rPr>
            </w:pPr>
          </w:p>
        </w:tc>
      </w:tr>
      <w:tr w:rsidR="00417F84" w:rsidRPr="00417F84" w14:paraId="7C9FD6F7" w14:textId="77777777" w:rsidTr="00652121">
        <w:trPr>
          <w:trHeight w:val="412"/>
        </w:trPr>
        <w:tc>
          <w:tcPr>
            <w:tcW w:w="2547" w:type="dxa"/>
            <w:tcBorders>
              <w:top w:val="nil"/>
              <w:left w:val="nil"/>
              <w:bottom w:val="nil"/>
              <w:right w:val="nil"/>
            </w:tcBorders>
            <w:vAlign w:val="bottom"/>
          </w:tcPr>
          <w:p w14:paraId="11542C30" w14:textId="77777777" w:rsidR="00417F84" w:rsidRPr="00417F84" w:rsidRDefault="00417F84" w:rsidP="00652121">
            <w:pPr>
              <w:spacing w:after="0" w:line="240" w:lineRule="auto"/>
              <w:ind w:left="-108"/>
              <w:rPr>
                <w:rFonts w:asciiTheme="majorHAnsi" w:hAnsiTheme="majorHAnsi" w:cs="Arial"/>
                <w:color w:val="auto"/>
                <w:sz w:val="24"/>
                <w:szCs w:val="24"/>
              </w:rPr>
            </w:pPr>
            <w:r w:rsidRPr="00417F84">
              <w:rPr>
                <w:rFonts w:asciiTheme="majorHAnsi" w:hAnsiTheme="majorHAnsi" w:cs="Arial"/>
                <w:color w:val="auto"/>
                <w:sz w:val="24"/>
                <w:szCs w:val="24"/>
              </w:rPr>
              <w:t>E-pošta:</w:t>
            </w:r>
          </w:p>
        </w:tc>
        <w:tc>
          <w:tcPr>
            <w:tcW w:w="6513" w:type="dxa"/>
            <w:tcBorders>
              <w:left w:val="nil"/>
              <w:right w:val="nil"/>
            </w:tcBorders>
            <w:vAlign w:val="center"/>
          </w:tcPr>
          <w:p w14:paraId="652FFA3D" w14:textId="77777777" w:rsidR="00417F84" w:rsidRPr="00417F84" w:rsidRDefault="00417F84" w:rsidP="00652121">
            <w:pPr>
              <w:spacing w:after="0" w:line="240" w:lineRule="auto"/>
              <w:rPr>
                <w:rFonts w:asciiTheme="majorHAnsi" w:hAnsiTheme="majorHAnsi" w:cs="Arial"/>
                <w:color w:val="auto"/>
                <w:sz w:val="24"/>
                <w:szCs w:val="24"/>
              </w:rPr>
            </w:pPr>
          </w:p>
        </w:tc>
      </w:tr>
      <w:tr w:rsidR="00417F84" w:rsidRPr="00417F84" w14:paraId="42884E54" w14:textId="77777777" w:rsidTr="00652121">
        <w:trPr>
          <w:trHeight w:val="391"/>
        </w:trPr>
        <w:tc>
          <w:tcPr>
            <w:tcW w:w="2547" w:type="dxa"/>
            <w:tcBorders>
              <w:top w:val="nil"/>
              <w:left w:val="nil"/>
              <w:bottom w:val="nil"/>
              <w:right w:val="nil"/>
            </w:tcBorders>
            <w:vAlign w:val="bottom"/>
          </w:tcPr>
          <w:p w14:paraId="1B06B5A6" w14:textId="77777777" w:rsidR="00417F84" w:rsidRPr="00417F84" w:rsidRDefault="00417F84" w:rsidP="00652121">
            <w:pPr>
              <w:spacing w:after="0" w:line="240" w:lineRule="auto"/>
              <w:ind w:left="-108"/>
              <w:rPr>
                <w:rFonts w:asciiTheme="majorHAnsi" w:hAnsiTheme="majorHAnsi" w:cs="Arial"/>
                <w:color w:val="auto"/>
                <w:sz w:val="24"/>
                <w:szCs w:val="24"/>
              </w:rPr>
            </w:pPr>
            <w:r w:rsidRPr="00417F84">
              <w:rPr>
                <w:rFonts w:asciiTheme="majorHAnsi" w:hAnsiTheme="majorHAnsi" w:cs="Arial"/>
                <w:color w:val="auto"/>
                <w:sz w:val="24"/>
                <w:szCs w:val="24"/>
              </w:rPr>
              <w:t>Telefon:</w:t>
            </w:r>
          </w:p>
        </w:tc>
        <w:tc>
          <w:tcPr>
            <w:tcW w:w="6513" w:type="dxa"/>
            <w:tcBorders>
              <w:left w:val="nil"/>
              <w:right w:val="nil"/>
            </w:tcBorders>
            <w:vAlign w:val="center"/>
          </w:tcPr>
          <w:p w14:paraId="6B7354C7" w14:textId="77777777" w:rsidR="00417F84" w:rsidRPr="00417F84" w:rsidRDefault="00417F84" w:rsidP="00652121">
            <w:pPr>
              <w:spacing w:after="0" w:line="240" w:lineRule="auto"/>
              <w:rPr>
                <w:rFonts w:asciiTheme="majorHAnsi" w:hAnsiTheme="majorHAnsi" w:cs="Arial"/>
                <w:color w:val="auto"/>
                <w:sz w:val="24"/>
                <w:szCs w:val="24"/>
              </w:rPr>
            </w:pPr>
          </w:p>
        </w:tc>
      </w:tr>
    </w:tbl>
    <w:p w14:paraId="0231C60F" w14:textId="77777777" w:rsidR="00417F84" w:rsidRPr="00417F84" w:rsidRDefault="00417F84" w:rsidP="00417F84">
      <w:pPr>
        <w:suppressAutoHyphens/>
        <w:autoSpaceDN w:val="0"/>
        <w:snapToGrid w:val="0"/>
        <w:spacing w:after="0"/>
        <w:ind w:right="6"/>
        <w:textAlignment w:val="baseline"/>
        <w:rPr>
          <w:rFonts w:asciiTheme="majorHAnsi" w:hAnsiTheme="majorHAnsi" w:cs="Arial"/>
          <w:color w:val="auto"/>
          <w:kern w:val="3"/>
          <w:sz w:val="24"/>
          <w:szCs w:val="24"/>
          <w:lang w:eastAsia="zh-CN"/>
        </w:rPr>
      </w:pPr>
    </w:p>
    <w:p w14:paraId="4A87E33F" w14:textId="77777777" w:rsidR="00417F84" w:rsidRPr="00417F84" w:rsidRDefault="00417F84" w:rsidP="00417F84">
      <w:pPr>
        <w:suppressAutoHyphens/>
        <w:autoSpaceDN w:val="0"/>
        <w:snapToGrid w:val="0"/>
        <w:spacing w:after="0"/>
        <w:ind w:right="6"/>
        <w:textAlignment w:val="baseline"/>
        <w:rPr>
          <w:rFonts w:asciiTheme="majorHAnsi" w:hAnsiTheme="majorHAnsi" w:cs="Arial"/>
          <w:color w:val="auto"/>
          <w:kern w:val="3"/>
          <w:sz w:val="24"/>
          <w:szCs w:val="24"/>
          <w:lang w:eastAsia="zh-CN"/>
        </w:rPr>
      </w:pPr>
      <w:r w:rsidRPr="00417F84">
        <w:rPr>
          <w:rFonts w:asciiTheme="majorHAnsi" w:hAnsiTheme="majorHAnsi" w:cs="Arial"/>
          <w:color w:val="auto"/>
          <w:kern w:val="3"/>
          <w:sz w:val="24"/>
          <w:szCs w:val="24"/>
          <w:lang w:eastAsia="zh-CN"/>
        </w:rPr>
        <w:t>Kraj in datum: ____________________________________</w:t>
      </w:r>
      <w:r w:rsidRPr="00417F84">
        <w:rPr>
          <w:rFonts w:asciiTheme="majorHAnsi" w:hAnsiTheme="majorHAnsi" w:cs="Arial"/>
          <w:color w:val="auto"/>
          <w:kern w:val="3"/>
          <w:sz w:val="24"/>
          <w:szCs w:val="24"/>
          <w:lang w:eastAsia="zh-CN"/>
        </w:rPr>
        <w:tab/>
      </w:r>
      <w:r w:rsidRPr="00417F84">
        <w:rPr>
          <w:rFonts w:asciiTheme="majorHAnsi" w:hAnsiTheme="majorHAnsi" w:cs="Arial"/>
          <w:color w:val="auto"/>
          <w:kern w:val="3"/>
          <w:sz w:val="24"/>
          <w:szCs w:val="24"/>
          <w:lang w:eastAsia="zh-CN"/>
        </w:rPr>
        <w:tab/>
      </w:r>
      <w:r w:rsidRPr="00417F84">
        <w:rPr>
          <w:rFonts w:asciiTheme="majorHAnsi" w:hAnsiTheme="majorHAnsi" w:cs="Arial"/>
          <w:color w:val="auto"/>
          <w:kern w:val="3"/>
          <w:sz w:val="24"/>
          <w:szCs w:val="24"/>
          <w:lang w:eastAsia="zh-CN"/>
        </w:rPr>
        <w:tab/>
      </w:r>
      <w:r w:rsidRPr="00417F84">
        <w:rPr>
          <w:rFonts w:asciiTheme="majorHAnsi" w:hAnsiTheme="majorHAnsi" w:cs="Arial"/>
          <w:color w:val="auto"/>
          <w:kern w:val="3"/>
          <w:sz w:val="24"/>
          <w:szCs w:val="24"/>
          <w:lang w:eastAsia="zh-CN"/>
        </w:rPr>
        <w:tab/>
      </w:r>
      <w:r w:rsidRPr="00417F84">
        <w:rPr>
          <w:rFonts w:asciiTheme="majorHAnsi" w:hAnsiTheme="majorHAnsi" w:cs="Arial"/>
          <w:color w:val="auto"/>
          <w:kern w:val="3"/>
          <w:sz w:val="24"/>
          <w:szCs w:val="24"/>
          <w:lang w:eastAsia="zh-CN"/>
        </w:rPr>
        <w:tab/>
      </w:r>
      <w:r w:rsidRPr="00417F84">
        <w:rPr>
          <w:rFonts w:asciiTheme="majorHAnsi" w:hAnsiTheme="majorHAnsi" w:cs="Arial"/>
          <w:color w:val="auto"/>
          <w:kern w:val="3"/>
          <w:sz w:val="24"/>
          <w:szCs w:val="24"/>
          <w:lang w:eastAsia="zh-CN"/>
        </w:rPr>
        <w:tab/>
      </w:r>
    </w:p>
    <w:p w14:paraId="5A25D1C3" w14:textId="77777777" w:rsidR="00417F84" w:rsidRPr="00417F84" w:rsidRDefault="00417F84" w:rsidP="00417F84">
      <w:pPr>
        <w:spacing w:after="0" w:line="264" w:lineRule="auto"/>
        <w:jc w:val="both"/>
        <w:rPr>
          <w:rFonts w:asciiTheme="majorHAnsi" w:hAnsiTheme="majorHAnsi" w:cs="Arial"/>
          <w:color w:val="auto"/>
          <w:sz w:val="21"/>
          <w:szCs w:val="21"/>
        </w:rPr>
      </w:pPr>
    </w:p>
    <w:p w14:paraId="77ED0991" w14:textId="77777777" w:rsidR="00417F84" w:rsidRPr="00417F84" w:rsidRDefault="00417F84" w:rsidP="00417F84">
      <w:pPr>
        <w:suppressAutoHyphens/>
        <w:autoSpaceDN w:val="0"/>
        <w:snapToGrid w:val="0"/>
        <w:spacing w:after="0"/>
        <w:ind w:left="4111" w:right="6"/>
        <w:jc w:val="center"/>
        <w:textAlignment w:val="baseline"/>
        <w:rPr>
          <w:rFonts w:asciiTheme="majorHAnsi" w:hAnsiTheme="majorHAnsi" w:cs="Arial"/>
          <w:color w:val="auto"/>
          <w:kern w:val="3"/>
          <w:sz w:val="24"/>
          <w:szCs w:val="24"/>
          <w:lang w:eastAsia="zh-CN"/>
        </w:rPr>
      </w:pPr>
      <w:r w:rsidRPr="00417F84">
        <w:rPr>
          <w:rFonts w:asciiTheme="majorHAnsi" w:hAnsiTheme="majorHAnsi" w:cs="Arial"/>
          <w:color w:val="auto"/>
          <w:kern w:val="3"/>
          <w:sz w:val="24"/>
          <w:szCs w:val="24"/>
          <w:lang w:eastAsia="zh-CN"/>
        </w:rPr>
        <w:t>_______________________________________________________</w:t>
      </w:r>
    </w:p>
    <w:p w14:paraId="5B94F6CF" w14:textId="77777777" w:rsidR="00417F84" w:rsidRPr="00417F84" w:rsidRDefault="00417F84" w:rsidP="00417F84">
      <w:pPr>
        <w:suppressAutoHyphens/>
        <w:autoSpaceDN w:val="0"/>
        <w:snapToGrid w:val="0"/>
        <w:spacing w:after="0" w:line="240" w:lineRule="auto"/>
        <w:ind w:left="3740" w:right="6" w:hanging="1360"/>
        <w:jc w:val="center"/>
        <w:textAlignment w:val="baseline"/>
        <w:rPr>
          <w:rFonts w:asciiTheme="majorHAnsi" w:hAnsiTheme="majorHAnsi" w:cs="Arial"/>
          <w:i/>
          <w:color w:val="auto"/>
          <w:kern w:val="3"/>
          <w:sz w:val="21"/>
          <w:szCs w:val="21"/>
          <w:lang w:eastAsia="zh-CN"/>
        </w:rPr>
      </w:pPr>
      <w:r w:rsidRPr="00417F84">
        <w:rPr>
          <w:rFonts w:asciiTheme="majorHAnsi" w:hAnsiTheme="majorHAnsi" w:cs="Arial"/>
          <w:i/>
          <w:color w:val="auto"/>
          <w:kern w:val="3"/>
          <w:sz w:val="21"/>
          <w:szCs w:val="21"/>
          <w:lang w:eastAsia="zh-CN"/>
        </w:rPr>
        <w:t xml:space="preserve">žig </w:t>
      </w:r>
      <w:r w:rsidRPr="00417F84">
        <w:rPr>
          <w:rFonts w:asciiTheme="majorHAnsi" w:hAnsiTheme="majorHAnsi" w:cs="Arial"/>
          <w:color w:val="auto"/>
          <w:kern w:val="3"/>
          <w:sz w:val="24"/>
          <w:szCs w:val="24"/>
          <w:lang w:eastAsia="zh-CN"/>
        </w:rPr>
        <w:tab/>
      </w:r>
      <w:r w:rsidRPr="00417F84">
        <w:rPr>
          <w:rFonts w:asciiTheme="majorHAnsi" w:hAnsiTheme="majorHAnsi" w:cs="Arial"/>
          <w:color w:val="auto"/>
          <w:kern w:val="3"/>
          <w:sz w:val="24"/>
          <w:szCs w:val="24"/>
          <w:lang w:eastAsia="zh-CN"/>
        </w:rPr>
        <w:tab/>
      </w:r>
      <w:r w:rsidRPr="00417F84">
        <w:rPr>
          <w:rFonts w:asciiTheme="majorHAnsi" w:hAnsiTheme="majorHAnsi" w:cs="Arial"/>
          <w:i/>
          <w:color w:val="auto"/>
          <w:kern w:val="3"/>
          <w:sz w:val="21"/>
          <w:szCs w:val="21"/>
          <w:lang w:eastAsia="zh-CN"/>
        </w:rPr>
        <w:t xml:space="preserve">(ime in priimek ter funkcija in podpis zakonitega                    </w:t>
      </w:r>
    </w:p>
    <w:p w14:paraId="7CCD5C34" w14:textId="77777777" w:rsidR="00417F84" w:rsidRPr="00417F84" w:rsidRDefault="00417F84" w:rsidP="00417F84">
      <w:pPr>
        <w:suppressAutoHyphens/>
        <w:autoSpaceDN w:val="0"/>
        <w:snapToGrid w:val="0"/>
        <w:spacing w:after="0" w:line="240" w:lineRule="auto"/>
        <w:ind w:left="3740" w:right="6" w:hanging="1360"/>
        <w:jc w:val="center"/>
        <w:textAlignment w:val="baseline"/>
        <w:rPr>
          <w:rFonts w:asciiTheme="majorHAnsi" w:eastAsia="Times New Roman" w:hAnsiTheme="majorHAnsi" w:cs="Arial"/>
          <w:color w:val="auto"/>
          <w:sz w:val="24"/>
          <w:szCs w:val="24"/>
          <w:lang w:eastAsia="sl-SI"/>
        </w:rPr>
      </w:pPr>
      <w:r w:rsidRPr="00417F84">
        <w:rPr>
          <w:rFonts w:asciiTheme="majorHAnsi" w:hAnsiTheme="majorHAnsi" w:cs="Arial"/>
          <w:i/>
          <w:color w:val="auto"/>
          <w:kern w:val="3"/>
          <w:sz w:val="21"/>
          <w:szCs w:val="21"/>
          <w:lang w:eastAsia="zh-CN"/>
        </w:rPr>
        <w:t xml:space="preserve">                                        zastopnika oz. pooblaščenca referenčnega naročnika)</w:t>
      </w:r>
    </w:p>
    <w:p w14:paraId="3C4EBC31" w14:textId="5A12C8F6" w:rsidR="00775412" w:rsidRPr="00417F84" w:rsidRDefault="00775412" w:rsidP="00AD3B1F">
      <w:pPr>
        <w:suppressAutoHyphens/>
        <w:autoSpaceDN w:val="0"/>
        <w:snapToGrid w:val="0"/>
        <w:spacing w:after="0" w:line="240" w:lineRule="auto"/>
        <w:ind w:right="6"/>
        <w:textAlignment w:val="baseline"/>
        <w:rPr>
          <w:rFonts w:cs="Arial"/>
          <w:i/>
          <w:color w:val="auto"/>
          <w:kern w:val="3"/>
          <w:sz w:val="21"/>
          <w:szCs w:val="21"/>
          <w:lang w:eastAsia="zh-CN"/>
        </w:rPr>
      </w:pPr>
    </w:p>
    <w:bookmarkEnd w:id="15"/>
    <w:bookmarkEnd w:id="16"/>
    <w:p w14:paraId="43CB14D2" w14:textId="77777777" w:rsidR="00AB4862" w:rsidRPr="008A1A2C" w:rsidRDefault="00AB4862" w:rsidP="00AB4862">
      <w:pPr>
        <w:rPr>
          <w:color w:val="FF0000"/>
          <w:sz w:val="24"/>
          <w:szCs w:val="24"/>
          <w:lang w:eastAsia="zh-CN"/>
        </w:rPr>
        <w:sectPr w:rsidR="00AB4862" w:rsidRPr="008A1A2C" w:rsidSect="00AB4862">
          <w:pgSz w:w="11906" w:h="16838" w:code="9"/>
          <w:pgMar w:top="1418" w:right="1418" w:bottom="0" w:left="1134" w:header="709" w:footer="709" w:gutter="0"/>
          <w:cols w:space="708"/>
          <w:docGrid w:linePitch="360"/>
        </w:sectPr>
      </w:pPr>
    </w:p>
    <w:p w14:paraId="6A617AF9" w14:textId="54586B48" w:rsidR="00AB4862" w:rsidRPr="00C262A7" w:rsidRDefault="00AB4862" w:rsidP="00AB4862">
      <w:pPr>
        <w:pStyle w:val="Slog3"/>
        <w:rPr>
          <w:rStyle w:val="Neenpoudarek"/>
          <w:rFonts w:asciiTheme="majorHAnsi" w:hAnsiTheme="majorHAnsi" w:cs="Arial"/>
          <w:i/>
          <w:color w:val="auto"/>
          <w:sz w:val="22"/>
          <w:szCs w:val="22"/>
        </w:rPr>
      </w:pPr>
      <w:bookmarkStart w:id="41" w:name="_Toc131154680"/>
      <w:bookmarkStart w:id="42" w:name="_Toc141261259"/>
      <w:bookmarkEnd w:id="17"/>
      <w:r w:rsidRPr="00C262A7">
        <w:rPr>
          <w:rStyle w:val="Neenpoudarek"/>
          <w:rFonts w:asciiTheme="majorHAnsi" w:hAnsiTheme="majorHAnsi" w:cs="Arial"/>
          <w:i/>
          <w:color w:val="auto"/>
          <w:sz w:val="22"/>
          <w:szCs w:val="22"/>
        </w:rPr>
        <w:lastRenderedPageBreak/>
        <w:t xml:space="preserve">Priloga </w:t>
      </w:r>
      <w:bookmarkEnd w:id="41"/>
      <w:r w:rsidR="009564FE">
        <w:rPr>
          <w:rStyle w:val="Neenpoudarek"/>
          <w:rFonts w:asciiTheme="majorHAnsi" w:hAnsiTheme="majorHAnsi" w:cs="Arial"/>
          <w:i/>
          <w:color w:val="auto"/>
          <w:sz w:val="22"/>
          <w:szCs w:val="22"/>
        </w:rPr>
        <w:t>9</w:t>
      </w:r>
      <w:bookmarkEnd w:id="42"/>
    </w:p>
    <w:p w14:paraId="38B79399" w14:textId="77777777" w:rsidR="00AB4862" w:rsidRPr="00C262A7" w:rsidRDefault="00AB4862" w:rsidP="00AB4862">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43" w:name="_Toc131154681"/>
      <w:bookmarkStart w:id="44" w:name="_Toc141261260"/>
      <w:r w:rsidRPr="00C262A7">
        <w:rPr>
          <w:rFonts w:asciiTheme="majorHAnsi" w:hAnsiTheme="majorHAnsi" w:cs="Arial"/>
          <w:b/>
          <w:bCs/>
          <w:i/>
          <w:iCs/>
          <w:color w:val="auto"/>
          <w:spacing w:val="20"/>
          <w:lang w:eastAsia="zh-CN"/>
        </w:rPr>
        <w:t>OSNUTEK POGODBE O IZVEDBI JAVNEGA NAROČILA</w:t>
      </w:r>
      <w:bookmarkEnd w:id="43"/>
      <w:bookmarkEnd w:id="44"/>
    </w:p>
    <w:p w14:paraId="75A6390F" w14:textId="77777777" w:rsidR="00AB4862" w:rsidRPr="00183054" w:rsidRDefault="00AB4862" w:rsidP="00AB4862">
      <w:pPr>
        <w:spacing w:after="0" w:line="264" w:lineRule="auto"/>
        <w:ind w:right="-7"/>
        <w:rPr>
          <w:rFonts w:eastAsia="Times New Roman" w:cs="Arial"/>
          <w:color w:val="auto"/>
          <w:sz w:val="24"/>
          <w:szCs w:val="24"/>
          <w:lang w:eastAsia="sl-SI"/>
        </w:rPr>
      </w:pPr>
    </w:p>
    <w:p w14:paraId="04E7E48C" w14:textId="77777777" w:rsidR="00AB4862" w:rsidRPr="0094609E" w:rsidRDefault="00AB4862" w:rsidP="00AB4862">
      <w:pPr>
        <w:spacing w:after="0" w:line="264" w:lineRule="auto"/>
        <w:jc w:val="both"/>
        <w:rPr>
          <w:rFonts w:ascii="Times New Roman" w:eastAsia="Times New Roman" w:hAnsi="Times New Roman" w:cs="Times New Roman"/>
          <w:b/>
          <w:bCs/>
          <w:i/>
          <w:noProof/>
          <w:color w:val="auto"/>
          <w:lang w:eastAsia="sl-SI"/>
        </w:rPr>
      </w:pPr>
      <w:r w:rsidRPr="0094609E">
        <w:rPr>
          <w:rFonts w:ascii="Times New Roman" w:eastAsia="Times New Roman" w:hAnsi="Times New Roman" w:cs="Times New Roman"/>
          <w:b/>
          <w:bCs/>
          <w:i/>
          <w:noProof/>
          <w:color w:val="auto"/>
          <w:lang w:eastAsia="sl-SI"/>
        </w:rPr>
        <w:t>NAROČNIK:</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AB4862" w:rsidRPr="0094609E" w14:paraId="2263E6BA" w14:textId="77777777" w:rsidTr="00AB4862">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377825" w14:textId="77777777" w:rsidR="00AB4862" w:rsidRPr="0094609E" w:rsidRDefault="00AB4862" w:rsidP="00AB4862">
            <w:pPr>
              <w:spacing w:after="0" w:line="264" w:lineRule="auto"/>
              <w:jc w:val="both"/>
              <w:rPr>
                <w:rFonts w:ascii="Times New Roman" w:eastAsia="Times New Roman" w:hAnsi="Times New Roman" w:cs="Times New Roman"/>
                <w:i/>
                <w:noProof/>
                <w:color w:val="auto"/>
                <w:lang w:eastAsia="sl-SI"/>
              </w:rPr>
            </w:pPr>
            <w:r w:rsidRPr="0094609E">
              <w:rPr>
                <w:rFonts w:ascii="Times New Roman" w:eastAsia="Times New Roman" w:hAnsi="Times New Roman" w:cs="Times New Roman"/>
                <w:i/>
                <w:noProof/>
                <w:color w:val="auto"/>
                <w:lang w:eastAsia="sl-SI"/>
              </w:rPr>
              <w:t>Naziv in naslov:</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090081" w14:textId="77777777" w:rsidR="00AB4862" w:rsidRPr="0094609E" w:rsidRDefault="00AB4862" w:rsidP="00AB4862">
            <w:pPr>
              <w:spacing w:after="0" w:line="264" w:lineRule="auto"/>
              <w:jc w:val="both"/>
              <w:rPr>
                <w:rFonts w:ascii="Times New Roman" w:eastAsia="Times New Roman" w:hAnsi="Times New Roman" w:cs="Times New Roman"/>
                <w:b/>
                <w:i/>
                <w:noProof/>
                <w:color w:val="auto"/>
                <w:lang w:eastAsia="sl-SI"/>
              </w:rPr>
            </w:pPr>
            <w:r w:rsidRPr="0094609E">
              <w:rPr>
                <w:rFonts w:ascii="Times New Roman" w:eastAsia="Times New Roman" w:hAnsi="Times New Roman" w:cs="Times New Roman"/>
                <w:b/>
                <w:i/>
                <w:noProof/>
                <w:color w:val="auto"/>
                <w:lang w:eastAsia="sl-SI"/>
              </w:rPr>
              <w:t>D.S.U., družba za svetovanje in upravljanje, d.o.o.</w:t>
            </w:r>
          </w:p>
          <w:p w14:paraId="5A651F44" w14:textId="77777777" w:rsidR="00AB4862" w:rsidRPr="0094609E" w:rsidRDefault="00AB4862" w:rsidP="00AB4862">
            <w:pPr>
              <w:spacing w:after="0" w:line="264" w:lineRule="auto"/>
              <w:jc w:val="both"/>
              <w:rPr>
                <w:rFonts w:ascii="Times New Roman" w:eastAsia="Times New Roman" w:hAnsi="Times New Roman" w:cs="Times New Roman"/>
                <w:i/>
                <w:noProof/>
                <w:color w:val="auto"/>
                <w:lang w:eastAsia="sl-SI"/>
              </w:rPr>
            </w:pPr>
            <w:r w:rsidRPr="0094609E">
              <w:rPr>
                <w:rFonts w:ascii="Times New Roman" w:eastAsia="Times New Roman" w:hAnsi="Times New Roman" w:cs="Times New Roman"/>
                <w:i/>
                <w:noProof/>
                <w:color w:val="auto"/>
                <w:lang w:eastAsia="sl-SI"/>
              </w:rPr>
              <w:t>Dunajska cesta 160</w:t>
            </w:r>
          </w:p>
          <w:p w14:paraId="746D5BB3" w14:textId="77777777" w:rsidR="00AB4862" w:rsidRPr="0094609E" w:rsidRDefault="00AB4862" w:rsidP="00AB4862">
            <w:pPr>
              <w:spacing w:after="0" w:line="264" w:lineRule="auto"/>
              <w:jc w:val="both"/>
              <w:rPr>
                <w:rFonts w:ascii="Times New Roman" w:eastAsia="Times New Roman" w:hAnsi="Times New Roman" w:cs="Times New Roman"/>
                <w:b/>
                <w:i/>
                <w:noProof/>
                <w:color w:val="auto"/>
                <w:lang w:eastAsia="sl-SI"/>
              </w:rPr>
            </w:pPr>
            <w:r w:rsidRPr="0094609E">
              <w:rPr>
                <w:rFonts w:ascii="Times New Roman" w:eastAsia="Times New Roman" w:hAnsi="Times New Roman" w:cs="Times New Roman"/>
                <w:i/>
                <w:noProof/>
                <w:color w:val="auto"/>
                <w:lang w:eastAsia="sl-SI"/>
              </w:rPr>
              <w:t>1000 Ljubljana</w:t>
            </w:r>
          </w:p>
        </w:tc>
      </w:tr>
      <w:tr w:rsidR="00AB4862" w:rsidRPr="0094609E" w14:paraId="79A8F4F5" w14:textId="77777777" w:rsidTr="00AB4862">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D973B6B" w14:textId="77777777" w:rsidR="00AB4862" w:rsidRPr="0094609E" w:rsidRDefault="00AB4862" w:rsidP="00AB4862">
            <w:pPr>
              <w:spacing w:after="0" w:line="264" w:lineRule="auto"/>
              <w:jc w:val="both"/>
              <w:rPr>
                <w:rFonts w:ascii="Times New Roman" w:eastAsia="Times New Roman" w:hAnsi="Times New Roman" w:cs="Times New Roman"/>
                <w:i/>
                <w:noProof/>
                <w:color w:val="auto"/>
                <w:lang w:eastAsia="sl-SI"/>
              </w:rPr>
            </w:pPr>
            <w:r w:rsidRPr="0094609E">
              <w:rPr>
                <w:rFonts w:ascii="Times New Roman" w:eastAsia="Times New Roman" w:hAnsi="Times New Roman" w:cs="Times New Roman"/>
                <w:i/>
                <w:noProof/>
                <w:color w:val="auto"/>
                <w:lang w:eastAsia="sl-SI"/>
              </w:rPr>
              <w:t>ki ga zastopata: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CF6D82" w14:textId="77777777" w:rsidR="00AB4862" w:rsidRPr="0094609E" w:rsidRDefault="00AB4862" w:rsidP="00AB4862">
            <w:pPr>
              <w:spacing w:after="0" w:line="264" w:lineRule="auto"/>
              <w:jc w:val="both"/>
              <w:rPr>
                <w:rFonts w:ascii="Times New Roman" w:eastAsia="Times New Roman" w:hAnsi="Times New Roman" w:cs="Times New Roman"/>
                <w:i/>
                <w:noProof/>
                <w:color w:val="auto"/>
                <w:lang w:eastAsia="sl-SI"/>
              </w:rPr>
            </w:pPr>
            <w:r w:rsidRPr="0094609E">
              <w:rPr>
                <w:rFonts w:ascii="Times New Roman" w:eastAsia="Times New Roman" w:hAnsi="Times New Roman" w:cs="Times New Roman"/>
                <w:i/>
                <w:noProof/>
                <w:color w:val="auto"/>
                <w:lang w:eastAsia="sl-SI"/>
              </w:rPr>
              <w:t>glavni direktor mag. Marjan Podgoršek in direktor Aleš Resnik</w:t>
            </w:r>
          </w:p>
        </w:tc>
      </w:tr>
      <w:tr w:rsidR="00AB4862" w:rsidRPr="0094609E" w14:paraId="63ECBC53" w14:textId="77777777" w:rsidTr="00AB4862">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1CA47F3" w14:textId="77777777" w:rsidR="00AB4862" w:rsidRPr="0094609E" w:rsidRDefault="00AB4862" w:rsidP="00AB4862">
            <w:pPr>
              <w:spacing w:after="0" w:line="264" w:lineRule="auto"/>
              <w:jc w:val="both"/>
              <w:rPr>
                <w:rFonts w:ascii="Times New Roman" w:eastAsia="Times New Roman" w:hAnsi="Times New Roman" w:cs="Times New Roman"/>
                <w:i/>
                <w:noProof/>
                <w:color w:val="auto"/>
                <w:lang w:eastAsia="sl-SI"/>
              </w:rPr>
            </w:pPr>
            <w:r w:rsidRPr="0094609E">
              <w:rPr>
                <w:rFonts w:ascii="Times New Roman" w:eastAsia="Times New Roman" w:hAnsi="Times New Roman" w:cs="Times New Roman"/>
                <w:i/>
                <w:noProof/>
                <w:color w:val="auto"/>
                <w:lang w:eastAsia="sl-SI"/>
              </w:rPr>
              <w:t>Matična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71350" w14:textId="77777777" w:rsidR="00AB4862" w:rsidRPr="0094609E" w:rsidRDefault="00AB4862" w:rsidP="00AB4862">
            <w:pPr>
              <w:spacing w:after="0" w:line="264" w:lineRule="auto"/>
              <w:jc w:val="both"/>
              <w:rPr>
                <w:rFonts w:ascii="Times New Roman" w:eastAsia="Times New Roman" w:hAnsi="Times New Roman" w:cs="Times New Roman"/>
                <w:i/>
                <w:noProof/>
                <w:color w:val="auto"/>
                <w:lang w:eastAsia="sl-SI"/>
              </w:rPr>
            </w:pPr>
            <w:r w:rsidRPr="0094609E">
              <w:rPr>
                <w:rFonts w:ascii="Times New Roman" w:eastAsia="Times New Roman" w:hAnsi="Times New Roman" w:cs="Times New Roman"/>
                <w:i/>
                <w:noProof/>
                <w:color w:val="auto"/>
                <w:lang w:eastAsia="sl-SI"/>
              </w:rPr>
              <w:t>1646877000</w:t>
            </w:r>
          </w:p>
        </w:tc>
      </w:tr>
      <w:tr w:rsidR="00AB4862" w:rsidRPr="0094609E" w14:paraId="524BD4DA" w14:textId="77777777" w:rsidTr="00AB4862">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C01BB4F" w14:textId="77777777" w:rsidR="00AB4862" w:rsidRPr="0094609E" w:rsidRDefault="00AB4862" w:rsidP="00AB4862">
            <w:pPr>
              <w:spacing w:after="0" w:line="264" w:lineRule="auto"/>
              <w:jc w:val="both"/>
              <w:rPr>
                <w:rFonts w:ascii="Times New Roman" w:eastAsia="Times New Roman" w:hAnsi="Times New Roman" w:cs="Times New Roman"/>
                <w:i/>
                <w:noProof/>
                <w:color w:val="auto"/>
                <w:lang w:eastAsia="sl-SI"/>
              </w:rPr>
            </w:pPr>
            <w:r w:rsidRPr="0094609E">
              <w:rPr>
                <w:rFonts w:ascii="Times New Roman" w:eastAsia="Times New Roman" w:hAnsi="Times New Roman" w:cs="Times New Roman"/>
                <w:i/>
                <w:noProof/>
                <w:color w:val="auto"/>
                <w:lang w:eastAsia="sl-SI"/>
              </w:rPr>
              <w:t>Davčna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7B828B" w14:textId="77777777" w:rsidR="00AB4862" w:rsidRPr="0094609E" w:rsidRDefault="00AB4862" w:rsidP="00AB4862">
            <w:pPr>
              <w:spacing w:after="0" w:line="264" w:lineRule="auto"/>
              <w:jc w:val="both"/>
              <w:rPr>
                <w:rFonts w:ascii="Times New Roman" w:eastAsia="Times New Roman" w:hAnsi="Times New Roman" w:cs="Times New Roman"/>
                <w:i/>
                <w:noProof/>
                <w:color w:val="auto"/>
                <w:lang w:eastAsia="sl-SI"/>
              </w:rPr>
            </w:pPr>
            <w:r w:rsidRPr="0094609E">
              <w:rPr>
                <w:rFonts w:ascii="Times New Roman" w:eastAsia="Times New Roman" w:hAnsi="Times New Roman" w:cs="Times New Roman"/>
                <w:i/>
                <w:noProof/>
                <w:color w:val="auto"/>
                <w:lang w:eastAsia="sl-SI"/>
              </w:rPr>
              <w:t>SI63283786</w:t>
            </w:r>
          </w:p>
        </w:tc>
      </w:tr>
    </w:tbl>
    <w:p w14:paraId="42319E8A" w14:textId="77777777" w:rsidR="00AB4862" w:rsidRPr="0094609E" w:rsidRDefault="00AB4862" w:rsidP="00AB4862">
      <w:pPr>
        <w:spacing w:after="0" w:line="264" w:lineRule="auto"/>
        <w:jc w:val="both"/>
        <w:rPr>
          <w:rFonts w:ascii="Times New Roman" w:eastAsia="Times New Roman" w:hAnsi="Times New Roman" w:cs="Times New Roman"/>
          <w:b/>
          <w:i/>
          <w:noProof/>
          <w:color w:val="auto"/>
          <w:lang w:eastAsia="sl-SI"/>
        </w:rPr>
      </w:pPr>
    </w:p>
    <w:p w14:paraId="049BEAD4" w14:textId="77777777" w:rsidR="00AB4862" w:rsidRPr="0094609E" w:rsidRDefault="00AB4862" w:rsidP="00AB4862">
      <w:pPr>
        <w:spacing w:after="0" w:line="264" w:lineRule="auto"/>
        <w:jc w:val="both"/>
        <w:rPr>
          <w:rFonts w:ascii="Times New Roman" w:eastAsia="Times New Roman" w:hAnsi="Times New Roman" w:cs="Times New Roman"/>
          <w:i/>
          <w:noProof/>
          <w:color w:val="auto"/>
          <w:lang w:eastAsia="sl-SI"/>
        </w:rPr>
      </w:pPr>
      <w:r w:rsidRPr="0094609E">
        <w:rPr>
          <w:rFonts w:ascii="Times New Roman" w:eastAsia="Times New Roman" w:hAnsi="Times New Roman" w:cs="Times New Roman"/>
          <w:i/>
          <w:noProof/>
          <w:color w:val="auto"/>
          <w:lang w:eastAsia="sl-SI"/>
        </w:rPr>
        <w:t>in</w:t>
      </w:r>
    </w:p>
    <w:p w14:paraId="6C8C808F" w14:textId="77777777" w:rsidR="00AB4862" w:rsidRPr="0094609E" w:rsidRDefault="00AB4862" w:rsidP="00AB4862">
      <w:pPr>
        <w:spacing w:after="0" w:line="264" w:lineRule="auto"/>
        <w:jc w:val="both"/>
        <w:rPr>
          <w:rFonts w:ascii="Times New Roman" w:eastAsia="Times New Roman" w:hAnsi="Times New Roman" w:cs="Times New Roman"/>
          <w:b/>
          <w:i/>
          <w:noProof/>
          <w:color w:val="auto"/>
          <w:lang w:eastAsia="sl-SI"/>
        </w:rPr>
      </w:pPr>
    </w:p>
    <w:p w14:paraId="652CDAF8" w14:textId="02173C85" w:rsidR="00AB4862" w:rsidRPr="0094609E" w:rsidRDefault="00E711A6" w:rsidP="00AB4862">
      <w:pPr>
        <w:spacing w:after="0" w:line="264" w:lineRule="auto"/>
        <w:jc w:val="both"/>
        <w:rPr>
          <w:rFonts w:ascii="Times New Roman" w:eastAsia="Times New Roman" w:hAnsi="Times New Roman" w:cs="Times New Roman"/>
          <w:b/>
          <w:bCs/>
          <w:i/>
          <w:noProof/>
          <w:color w:val="auto"/>
          <w:lang w:eastAsia="sl-SI"/>
        </w:rPr>
      </w:pPr>
      <w:r w:rsidRPr="0094609E">
        <w:rPr>
          <w:rFonts w:ascii="Times New Roman" w:eastAsia="Times New Roman" w:hAnsi="Times New Roman" w:cs="Times New Roman"/>
          <w:b/>
          <w:bCs/>
          <w:i/>
          <w:noProof/>
          <w:color w:val="auto"/>
          <w:lang w:eastAsia="sl-SI"/>
        </w:rPr>
        <w:t>IZVAJALEC</w:t>
      </w:r>
      <w:r w:rsidR="00AB4862" w:rsidRPr="0094609E">
        <w:rPr>
          <w:rFonts w:ascii="Times New Roman" w:eastAsia="Times New Roman" w:hAnsi="Times New Roman" w:cs="Times New Roman"/>
          <w:b/>
          <w:bCs/>
          <w:i/>
          <w:noProof/>
          <w:color w:val="auto"/>
          <w:lang w:eastAsia="sl-SI"/>
        </w:rPr>
        <w:t>:</w:t>
      </w:r>
    </w:p>
    <w:tbl>
      <w:tblPr>
        <w:tblW w:w="9126" w:type="dxa"/>
        <w:tblInd w:w="108" w:type="dxa"/>
        <w:tblLayout w:type="fixed"/>
        <w:tblCellMar>
          <w:left w:w="10" w:type="dxa"/>
          <w:right w:w="10" w:type="dxa"/>
        </w:tblCellMar>
        <w:tblLook w:val="0000" w:firstRow="0" w:lastRow="0" w:firstColumn="0" w:lastColumn="0" w:noHBand="0" w:noVBand="0"/>
      </w:tblPr>
      <w:tblGrid>
        <w:gridCol w:w="2297"/>
        <w:gridCol w:w="6829"/>
      </w:tblGrid>
      <w:tr w:rsidR="00AB4862" w:rsidRPr="0094609E" w14:paraId="2A379059" w14:textId="77777777" w:rsidTr="00AB4862">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4D94107" w14:textId="77777777" w:rsidR="00AB4862" w:rsidRPr="0094609E" w:rsidRDefault="00AB4862" w:rsidP="00AB4862">
            <w:pPr>
              <w:spacing w:after="0" w:line="264" w:lineRule="auto"/>
              <w:jc w:val="both"/>
              <w:rPr>
                <w:rFonts w:ascii="Times New Roman" w:eastAsia="Times New Roman" w:hAnsi="Times New Roman" w:cs="Times New Roman"/>
                <w:i/>
                <w:noProof/>
                <w:color w:val="auto"/>
                <w:lang w:eastAsia="sl-SI"/>
              </w:rPr>
            </w:pPr>
            <w:r w:rsidRPr="0094609E">
              <w:rPr>
                <w:rFonts w:ascii="Times New Roman" w:eastAsia="Times New Roman" w:hAnsi="Times New Roman" w:cs="Times New Roman"/>
                <w:i/>
                <w:noProof/>
                <w:color w:val="auto"/>
                <w:lang w:eastAsia="sl-SI"/>
              </w:rPr>
              <w:t>Naziv in naslov:</w:t>
            </w:r>
          </w:p>
        </w:tc>
        <w:tc>
          <w:tcPr>
            <w:tcW w:w="6829" w:type="dxa"/>
            <w:tcBorders>
              <w:top w:val="single" w:sz="4" w:space="0" w:color="000000"/>
              <w:left w:val="single" w:sz="4" w:space="0" w:color="000000"/>
              <w:bottom w:val="single" w:sz="4" w:space="0" w:color="000000"/>
              <w:right w:val="single" w:sz="4" w:space="0" w:color="auto"/>
            </w:tcBorders>
            <w:vAlign w:val="center"/>
          </w:tcPr>
          <w:p w14:paraId="1DA0505C" w14:textId="77777777" w:rsidR="00AB4862" w:rsidRPr="0094609E" w:rsidRDefault="00AB4862" w:rsidP="00AB4862">
            <w:pPr>
              <w:spacing w:after="0" w:line="264" w:lineRule="auto"/>
              <w:ind w:left="55"/>
              <w:rPr>
                <w:rFonts w:ascii="Times New Roman" w:eastAsia="Times New Roman" w:hAnsi="Times New Roman" w:cs="Times New Roman"/>
                <w:b/>
                <w:i/>
                <w:noProof/>
                <w:color w:val="auto"/>
                <w:lang w:eastAsia="sl-SI"/>
              </w:rPr>
            </w:pPr>
          </w:p>
        </w:tc>
      </w:tr>
      <w:tr w:rsidR="00AB4862" w:rsidRPr="0094609E" w14:paraId="109F156C" w14:textId="77777777" w:rsidTr="00AB4862">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30A95F47" w14:textId="77777777" w:rsidR="00AB4862" w:rsidRPr="0094609E" w:rsidRDefault="00AB4862" w:rsidP="00AB4862">
            <w:pPr>
              <w:spacing w:after="0" w:line="264" w:lineRule="auto"/>
              <w:jc w:val="both"/>
              <w:rPr>
                <w:rFonts w:ascii="Times New Roman" w:eastAsia="Times New Roman" w:hAnsi="Times New Roman" w:cs="Times New Roman"/>
                <w:i/>
                <w:noProof/>
                <w:color w:val="auto"/>
                <w:lang w:eastAsia="sl-SI"/>
              </w:rPr>
            </w:pPr>
            <w:r w:rsidRPr="0094609E">
              <w:rPr>
                <w:rFonts w:ascii="Times New Roman" w:eastAsia="Times New Roman" w:hAnsi="Times New Roman" w:cs="Times New Roman"/>
                <w:i/>
                <w:noProof/>
                <w:color w:val="auto"/>
                <w:lang w:eastAsia="sl-SI"/>
              </w:rPr>
              <w:t>ki ga zastopa:</w:t>
            </w:r>
          </w:p>
        </w:tc>
        <w:tc>
          <w:tcPr>
            <w:tcW w:w="6829" w:type="dxa"/>
            <w:tcBorders>
              <w:top w:val="single" w:sz="4" w:space="0" w:color="000000"/>
              <w:left w:val="single" w:sz="4" w:space="0" w:color="000000"/>
              <w:bottom w:val="single" w:sz="4" w:space="0" w:color="000000"/>
              <w:right w:val="single" w:sz="4" w:space="0" w:color="auto"/>
            </w:tcBorders>
            <w:vAlign w:val="center"/>
          </w:tcPr>
          <w:p w14:paraId="6CB9026E" w14:textId="77777777" w:rsidR="00AB4862" w:rsidRPr="0094609E" w:rsidRDefault="00AB4862" w:rsidP="00AB4862">
            <w:pPr>
              <w:spacing w:after="0" w:line="264" w:lineRule="auto"/>
              <w:ind w:left="55"/>
              <w:rPr>
                <w:rFonts w:ascii="Times New Roman" w:eastAsia="Times New Roman" w:hAnsi="Times New Roman" w:cs="Times New Roman"/>
                <w:i/>
                <w:noProof/>
                <w:color w:val="auto"/>
                <w:lang w:eastAsia="sl-SI"/>
              </w:rPr>
            </w:pPr>
          </w:p>
        </w:tc>
      </w:tr>
      <w:tr w:rsidR="00AB4862" w:rsidRPr="0094609E" w14:paraId="63800597" w14:textId="77777777" w:rsidTr="00AB4862">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42059398" w14:textId="77777777" w:rsidR="00AB4862" w:rsidRPr="0094609E" w:rsidRDefault="00AB4862" w:rsidP="00AB4862">
            <w:pPr>
              <w:spacing w:after="0" w:line="264" w:lineRule="auto"/>
              <w:jc w:val="both"/>
              <w:rPr>
                <w:rFonts w:ascii="Times New Roman" w:eastAsia="Times New Roman" w:hAnsi="Times New Roman" w:cs="Times New Roman"/>
                <w:i/>
                <w:noProof/>
                <w:color w:val="auto"/>
                <w:lang w:eastAsia="sl-SI"/>
              </w:rPr>
            </w:pPr>
            <w:r w:rsidRPr="0094609E">
              <w:rPr>
                <w:rFonts w:ascii="Times New Roman" w:eastAsia="Times New Roman" w:hAnsi="Times New Roman" w:cs="Times New Roman"/>
                <w:i/>
                <w:noProof/>
                <w:color w:val="auto"/>
                <w:lang w:eastAsia="sl-SI"/>
              </w:rPr>
              <w:t>Matična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6AFC135F" w14:textId="77777777" w:rsidR="00AB4862" w:rsidRPr="0094609E" w:rsidRDefault="00AB4862" w:rsidP="00AB4862">
            <w:pPr>
              <w:spacing w:after="0" w:line="264" w:lineRule="auto"/>
              <w:ind w:left="55"/>
              <w:rPr>
                <w:rFonts w:ascii="Times New Roman" w:eastAsia="Times New Roman" w:hAnsi="Times New Roman" w:cs="Times New Roman"/>
                <w:i/>
                <w:noProof/>
                <w:color w:val="auto"/>
                <w:lang w:eastAsia="sl-SI"/>
              </w:rPr>
            </w:pPr>
          </w:p>
        </w:tc>
      </w:tr>
      <w:tr w:rsidR="00AB4862" w:rsidRPr="0094609E" w14:paraId="27DA5E8E" w14:textId="77777777" w:rsidTr="00AB4862">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41636937" w14:textId="77777777" w:rsidR="00AB4862" w:rsidRPr="0094609E" w:rsidRDefault="00AB4862" w:rsidP="00AB4862">
            <w:pPr>
              <w:spacing w:after="0" w:line="264" w:lineRule="auto"/>
              <w:jc w:val="both"/>
              <w:rPr>
                <w:rFonts w:ascii="Times New Roman" w:eastAsia="Times New Roman" w:hAnsi="Times New Roman" w:cs="Times New Roman"/>
                <w:i/>
                <w:noProof/>
                <w:color w:val="auto"/>
                <w:lang w:eastAsia="sl-SI"/>
              </w:rPr>
            </w:pPr>
            <w:r w:rsidRPr="0094609E">
              <w:rPr>
                <w:rFonts w:ascii="Times New Roman" w:eastAsia="Times New Roman" w:hAnsi="Times New Roman" w:cs="Times New Roman"/>
                <w:i/>
                <w:noProof/>
                <w:color w:val="auto"/>
                <w:lang w:eastAsia="sl-SI"/>
              </w:rPr>
              <w:t>Davčna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1DC84A62" w14:textId="77777777" w:rsidR="00AB4862" w:rsidRPr="0094609E" w:rsidRDefault="00AB4862" w:rsidP="00AB4862">
            <w:pPr>
              <w:spacing w:after="0" w:line="264" w:lineRule="auto"/>
              <w:ind w:left="55"/>
              <w:rPr>
                <w:rFonts w:ascii="Times New Roman" w:eastAsia="Times New Roman" w:hAnsi="Times New Roman" w:cs="Times New Roman"/>
                <w:i/>
                <w:noProof/>
                <w:color w:val="auto"/>
                <w:lang w:eastAsia="sl-SI"/>
              </w:rPr>
            </w:pPr>
          </w:p>
        </w:tc>
      </w:tr>
    </w:tbl>
    <w:p w14:paraId="7F6A35F7" w14:textId="77777777" w:rsidR="00AB4862" w:rsidRPr="0094609E" w:rsidRDefault="00AB4862" w:rsidP="00AB4862">
      <w:pPr>
        <w:spacing w:after="0" w:line="264" w:lineRule="auto"/>
        <w:jc w:val="both"/>
        <w:rPr>
          <w:rFonts w:ascii="Times New Roman" w:eastAsia="Times New Roman" w:hAnsi="Times New Roman" w:cs="Times New Roman"/>
          <w:i/>
          <w:color w:val="auto"/>
          <w:lang w:eastAsia="sl-SI"/>
        </w:rPr>
      </w:pPr>
    </w:p>
    <w:p w14:paraId="28A53067" w14:textId="77777777" w:rsidR="00AB4862" w:rsidRPr="0094609E" w:rsidRDefault="00AB4862" w:rsidP="00AB4862">
      <w:pPr>
        <w:spacing w:after="0" w:line="264" w:lineRule="auto"/>
        <w:jc w:val="both"/>
        <w:rPr>
          <w:rFonts w:ascii="Times New Roman" w:eastAsia="Times New Roman" w:hAnsi="Times New Roman" w:cs="Times New Roman"/>
          <w:i/>
          <w:color w:val="auto"/>
          <w:lang w:eastAsia="sl-SI"/>
        </w:rPr>
      </w:pPr>
      <w:r w:rsidRPr="0094609E">
        <w:rPr>
          <w:rFonts w:ascii="Times New Roman" w:eastAsia="Times New Roman" w:hAnsi="Times New Roman" w:cs="Times New Roman"/>
          <w:i/>
          <w:color w:val="auto"/>
          <w:lang w:eastAsia="sl-SI"/>
        </w:rPr>
        <w:t>skleneta naslednjo:</w:t>
      </w:r>
    </w:p>
    <w:p w14:paraId="5572A95B" w14:textId="77777777" w:rsidR="00AB4862" w:rsidRPr="0094609E" w:rsidRDefault="00AB4862" w:rsidP="00AB4862">
      <w:pPr>
        <w:spacing w:after="0" w:line="264" w:lineRule="auto"/>
        <w:ind w:left="1134" w:hanging="1134"/>
        <w:jc w:val="center"/>
        <w:rPr>
          <w:rFonts w:ascii="Times New Roman" w:eastAsia="Times New Roman" w:hAnsi="Times New Roman" w:cs="Times New Roman"/>
          <w:b/>
          <w:i/>
          <w:color w:val="auto"/>
          <w:lang w:eastAsia="sl-SI"/>
        </w:rPr>
      </w:pPr>
    </w:p>
    <w:p w14:paraId="2AD7DE9A" w14:textId="77777777" w:rsidR="00AB4862" w:rsidRPr="0094609E" w:rsidRDefault="00AB4862" w:rsidP="00AB4862">
      <w:pPr>
        <w:spacing w:after="0" w:line="264" w:lineRule="auto"/>
        <w:ind w:left="1134" w:hanging="1134"/>
        <w:jc w:val="center"/>
        <w:rPr>
          <w:rFonts w:ascii="Times New Roman" w:eastAsia="Times New Roman" w:hAnsi="Times New Roman" w:cs="Times New Roman"/>
          <w:b/>
          <w:i/>
          <w:color w:val="auto"/>
          <w:lang w:eastAsia="sl-SI"/>
        </w:rPr>
      </w:pPr>
      <w:r w:rsidRPr="0094609E">
        <w:rPr>
          <w:rFonts w:ascii="Times New Roman" w:eastAsia="Times New Roman" w:hAnsi="Times New Roman" w:cs="Times New Roman"/>
          <w:b/>
          <w:i/>
          <w:color w:val="auto"/>
          <w:lang w:eastAsia="sl-SI"/>
        </w:rPr>
        <w:t>Pogodbo št.</w:t>
      </w:r>
      <w:r w:rsidRPr="0094609E">
        <w:rPr>
          <w:rFonts w:ascii="Times New Roman" w:hAnsi="Times New Roman" w:cs="Times New Roman"/>
          <w:i/>
        </w:rPr>
        <w:t xml:space="preserve"> _______________________</w:t>
      </w:r>
    </w:p>
    <w:p w14:paraId="2B739295" w14:textId="77777777" w:rsidR="00204CE6" w:rsidRPr="0094609E" w:rsidRDefault="00AB4862" w:rsidP="00AB4862">
      <w:pPr>
        <w:spacing w:after="0" w:line="264" w:lineRule="auto"/>
        <w:ind w:left="1134" w:hanging="1134"/>
        <w:jc w:val="center"/>
        <w:rPr>
          <w:rFonts w:ascii="Times New Roman" w:hAnsi="Times New Roman" w:cs="Times New Roman"/>
          <w:b/>
          <w:i/>
        </w:rPr>
      </w:pPr>
      <w:r w:rsidRPr="0094609E">
        <w:rPr>
          <w:rFonts w:ascii="Times New Roman" w:eastAsia="Times New Roman" w:hAnsi="Times New Roman" w:cs="Times New Roman"/>
          <w:b/>
          <w:i/>
          <w:color w:val="auto"/>
          <w:lang w:eastAsia="sl-SI"/>
        </w:rPr>
        <w:t xml:space="preserve">o </w:t>
      </w:r>
      <w:r w:rsidR="000E1863" w:rsidRPr="0094609E">
        <w:rPr>
          <w:rFonts w:ascii="Times New Roman" w:hAnsi="Times New Roman" w:cs="Times New Roman"/>
          <w:b/>
          <w:i/>
        </w:rPr>
        <w:t>izv</w:t>
      </w:r>
      <w:r w:rsidR="00204CE6" w:rsidRPr="0094609E">
        <w:rPr>
          <w:rFonts w:ascii="Times New Roman" w:hAnsi="Times New Roman" w:cs="Times New Roman"/>
          <w:b/>
          <w:i/>
        </w:rPr>
        <w:t xml:space="preserve">edbi javnega naročila </w:t>
      </w:r>
    </w:p>
    <w:p w14:paraId="36838BEB" w14:textId="62B0EE99" w:rsidR="00AB4862" w:rsidRPr="0094609E" w:rsidRDefault="00204CE6" w:rsidP="00AB4862">
      <w:pPr>
        <w:spacing w:after="0" w:line="264" w:lineRule="auto"/>
        <w:ind w:left="1134" w:hanging="1134"/>
        <w:jc w:val="center"/>
        <w:rPr>
          <w:rFonts w:ascii="Times New Roman" w:eastAsia="Times New Roman" w:hAnsi="Times New Roman" w:cs="Times New Roman"/>
          <w:b/>
          <w:i/>
          <w:color w:val="auto"/>
          <w:lang w:eastAsia="sl-SI"/>
        </w:rPr>
      </w:pPr>
      <w:r w:rsidRPr="0094609E">
        <w:rPr>
          <w:rFonts w:ascii="Times New Roman" w:eastAsia="Times New Roman" w:hAnsi="Times New Roman" w:cs="Times New Roman"/>
          <w:b/>
          <w:i/>
          <w:color w:val="auto"/>
          <w:lang w:eastAsia="sl-SI"/>
        </w:rPr>
        <w:t>Izkop in zaščita gradbene jame za projekt Litostroj jug</w:t>
      </w:r>
    </w:p>
    <w:p w14:paraId="38BE5FF7" w14:textId="77777777" w:rsidR="00204CE6" w:rsidRPr="0094609E" w:rsidRDefault="00204CE6" w:rsidP="00AB4862">
      <w:pPr>
        <w:spacing w:after="0" w:line="264" w:lineRule="auto"/>
        <w:jc w:val="both"/>
        <w:rPr>
          <w:rFonts w:ascii="Times New Roman" w:eastAsia="Times New Roman" w:hAnsi="Times New Roman" w:cs="Times New Roman"/>
          <w:i/>
          <w:color w:val="auto"/>
          <w:lang w:eastAsia="sl-SI"/>
        </w:rPr>
      </w:pPr>
    </w:p>
    <w:p w14:paraId="7A744E49" w14:textId="77777777" w:rsidR="00204CE6" w:rsidRPr="0094609E" w:rsidRDefault="00204CE6" w:rsidP="00AB4862">
      <w:pPr>
        <w:spacing w:after="0" w:line="264" w:lineRule="auto"/>
        <w:jc w:val="both"/>
        <w:rPr>
          <w:rFonts w:ascii="Times New Roman" w:eastAsia="Times New Roman" w:hAnsi="Times New Roman" w:cs="Times New Roman"/>
          <w:i/>
          <w:color w:val="auto"/>
          <w:lang w:eastAsia="sl-SI"/>
        </w:rPr>
      </w:pPr>
    </w:p>
    <w:p w14:paraId="72853E21" w14:textId="77777777" w:rsidR="00C05732" w:rsidRPr="0063612E" w:rsidRDefault="00C05732" w:rsidP="00C05732">
      <w:pPr>
        <w:spacing w:after="0" w:line="252" w:lineRule="auto"/>
        <w:ind w:left="1134" w:hanging="1134"/>
        <w:jc w:val="center"/>
        <w:rPr>
          <w:rFonts w:ascii="Times New Roman" w:eastAsia="Times New Roman" w:hAnsi="Times New Roman" w:cs="Times New Roman"/>
          <w:i/>
          <w:color w:val="auto"/>
          <w:lang w:eastAsia="sl-SI"/>
        </w:rPr>
      </w:pPr>
    </w:p>
    <w:p w14:paraId="7CAD6947" w14:textId="77777777" w:rsidR="00C05732" w:rsidRPr="000474F2" w:rsidRDefault="00C05732" w:rsidP="00C05732">
      <w:pPr>
        <w:numPr>
          <w:ilvl w:val="0"/>
          <w:numId w:val="55"/>
        </w:numPr>
        <w:tabs>
          <w:tab w:val="clear" w:pos="420"/>
          <w:tab w:val="num" w:pos="567"/>
        </w:tabs>
        <w:spacing w:after="0" w:line="252" w:lineRule="auto"/>
        <w:ind w:left="567" w:hanging="567"/>
        <w:jc w:val="both"/>
        <w:rPr>
          <w:rFonts w:ascii="Times New Roman" w:eastAsia="Times New Roman" w:hAnsi="Times New Roman" w:cs="Times New Roman"/>
          <w:b/>
          <w:i/>
          <w:color w:val="auto"/>
          <w:lang w:eastAsia="sl-SI"/>
        </w:rPr>
      </w:pPr>
      <w:r w:rsidRPr="000474F2">
        <w:rPr>
          <w:rFonts w:ascii="Times New Roman" w:eastAsia="Times New Roman" w:hAnsi="Times New Roman" w:cs="Times New Roman"/>
          <w:b/>
          <w:i/>
          <w:color w:val="auto"/>
          <w:lang w:eastAsia="sl-SI"/>
        </w:rPr>
        <w:t>UVODNE UGOTOVITVE</w:t>
      </w:r>
    </w:p>
    <w:p w14:paraId="23ACBB36" w14:textId="77777777" w:rsidR="00C05732" w:rsidRPr="00B35BDC" w:rsidRDefault="00C05732" w:rsidP="00C05732">
      <w:pPr>
        <w:spacing w:after="0" w:line="252" w:lineRule="auto"/>
        <w:ind w:left="567"/>
        <w:jc w:val="both"/>
        <w:rPr>
          <w:rFonts w:ascii="Times New Roman" w:eastAsia="Times New Roman" w:hAnsi="Times New Roman" w:cs="Times New Roman"/>
          <w:i/>
          <w:color w:val="auto"/>
          <w:lang w:eastAsia="sl-SI"/>
        </w:rPr>
      </w:pPr>
      <w:r w:rsidRPr="00E3753A">
        <w:rPr>
          <w:rFonts w:ascii="Times New Roman" w:eastAsia="Times New Roman" w:hAnsi="Times New Roman" w:cs="Times New Roman"/>
          <w:i/>
          <w:color w:val="auto"/>
          <w:lang w:eastAsia="sl-SI"/>
        </w:rPr>
        <w:t>Pogodbeni stranki predh</w:t>
      </w:r>
      <w:r w:rsidRPr="00B35BDC">
        <w:rPr>
          <w:rFonts w:ascii="Times New Roman" w:eastAsia="Times New Roman" w:hAnsi="Times New Roman" w:cs="Times New Roman"/>
          <w:i/>
          <w:color w:val="auto"/>
          <w:lang w:eastAsia="sl-SI"/>
        </w:rPr>
        <w:t>odno ugotavljata, da:</w:t>
      </w:r>
    </w:p>
    <w:p w14:paraId="178A6415" w14:textId="5833FA5C" w:rsidR="00C05732" w:rsidRPr="002C781A" w:rsidRDefault="00C05732" w:rsidP="00AF0480">
      <w:pPr>
        <w:numPr>
          <w:ilvl w:val="1"/>
          <w:numId w:val="68"/>
        </w:numPr>
        <w:tabs>
          <w:tab w:val="clear" w:pos="1128"/>
          <w:tab w:val="num" w:pos="567"/>
        </w:tabs>
        <w:spacing w:after="0" w:line="252" w:lineRule="auto"/>
        <w:ind w:left="708" w:right="-2" w:hanging="708"/>
        <w:jc w:val="both"/>
        <w:rPr>
          <w:rFonts w:ascii="Times New Roman" w:hAnsi="Times New Roman" w:cs="Times New Roman"/>
          <w:i/>
          <w:color w:val="auto"/>
        </w:rPr>
      </w:pPr>
      <w:r w:rsidRPr="002C781A">
        <w:rPr>
          <w:rFonts w:ascii="Times New Roman" w:hAnsi="Times New Roman" w:cs="Times New Roman"/>
          <w:i/>
          <w:color w:val="auto"/>
        </w:rPr>
        <w:t xml:space="preserve">je naročnik zemljiškoknjižni lastnik parcel </w:t>
      </w:r>
      <w:proofErr w:type="spellStart"/>
      <w:r w:rsidRPr="002C781A">
        <w:rPr>
          <w:rFonts w:ascii="Times New Roman" w:hAnsi="Times New Roman" w:cs="Times New Roman"/>
          <w:i/>
          <w:color w:val="auto"/>
        </w:rPr>
        <w:t>parc.št</w:t>
      </w:r>
      <w:proofErr w:type="spellEnd"/>
      <w:r w:rsidRPr="002C781A">
        <w:rPr>
          <w:rFonts w:ascii="Times New Roman" w:hAnsi="Times New Roman" w:cs="Times New Roman"/>
          <w:i/>
          <w:color w:val="auto"/>
        </w:rPr>
        <w:t xml:space="preserve">. 1991/225, 1991/226, 1991/227, 2017/1,2017/2, 2017/3, 1991/229, 1991/230, vse </w:t>
      </w:r>
      <w:proofErr w:type="spellStart"/>
      <w:r w:rsidRPr="002C781A">
        <w:rPr>
          <w:rFonts w:ascii="Times New Roman" w:hAnsi="Times New Roman" w:cs="Times New Roman"/>
          <w:i/>
          <w:color w:val="auto"/>
        </w:rPr>
        <w:t>k.o</w:t>
      </w:r>
      <w:proofErr w:type="spellEnd"/>
      <w:r w:rsidRPr="002C781A">
        <w:rPr>
          <w:rFonts w:ascii="Times New Roman" w:hAnsi="Times New Roman" w:cs="Times New Roman"/>
          <w:i/>
          <w:color w:val="auto"/>
        </w:rPr>
        <w:t>. 1739 Zgornja Šiška</w:t>
      </w:r>
      <w:r w:rsidR="00AF0480">
        <w:rPr>
          <w:rFonts w:ascii="Times New Roman" w:hAnsi="Times New Roman" w:cs="Times New Roman"/>
          <w:i/>
          <w:color w:val="auto"/>
        </w:rPr>
        <w:t>.</w:t>
      </w:r>
    </w:p>
    <w:p w14:paraId="332E252A" w14:textId="11231CD0" w:rsidR="00C05732" w:rsidRPr="006A195B" w:rsidRDefault="00C05732" w:rsidP="00C05732">
      <w:pPr>
        <w:numPr>
          <w:ilvl w:val="1"/>
          <w:numId w:val="68"/>
        </w:numPr>
        <w:tabs>
          <w:tab w:val="clear" w:pos="1128"/>
          <w:tab w:val="num" w:pos="567"/>
        </w:tabs>
        <w:spacing w:after="0" w:line="252" w:lineRule="auto"/>
        <w:ind w:left="567" w:right="-2" w:hanging="567"/>
        <w:jc w:val="both"/>
        <w:rPr>
          <w:rFonts w:ascii="Times New Roman" w:eastAsia="Times New Roman" w:hAnsi="Times New Roman" w:cs="Times New Roman"/>
          <w:i/>
          <w:lang w:eastAsia="ar-SA"/>
        </w:rPr>
      </w:pPr>
      <w:r w:rsidRPr="006A195B">
        <w:rPr>
          <w:rFonts w:ascii="Times New Roman" w:eastAsia="Times New Roman" w:hAnsi="Times New Roman" w:cs="Times New Roman"/>
          <w:i/>
          <w:lang w:eastAsia="ar-SA"/>
        </w:rPr>
        <w:t xml:space="preserve">je bil izvajalec </w:t>
      </w:r>
      <w:r>
        <w:rPr>
          <w:rFonts w:ascii="Times New Roman" w:eastAsia="Times New Roman" w:hAnsi="Times New Roman" w:cs="Times New Roman"/>
          <w:i/>
          <w:lang w:eastAsia="ar-SA"/>
        </w:rPr>
        <w:t>po izvedenem postopku javnega naročanja, skladno in na podlagi ……………….</w:t>
      </w:r>
      <w:r w:rsidRPr="006A195B">
        <w:rPr>
          <w:rFonts w:ascii="Times New Roman" w:eastAsia="Times New Roman" w:hAnsi="Times New Roman" w:cs="Times New Roman"/>
          <w:i/>
          <w:lang w:eastAsia="ar-SA"/>
        </w:rPr>
        <w:t xml:space="preserve">, z odločitvijo z dne </w:t>
      </w:r>
      <w:r>
        <w:rPr>
          <w:rFonts w:ascii="Times New Roman" w:eastAsia="Times New Roman" w:hAnsi="Times New Roman" w:cs="Times New Roman"/>
          <w:i/>
          <w:lang w:eastAsia="ar-SA"/>
        </w:rPr>
        <w:t>……………,</w:t>
      </w:r>
      <w:r w:rsidRPr="006A195B">
        <w:rPr>
          <w:rFonts w:ascii="Times New Roman" w:eastAsia="Times New Roman" w:hAnsi="Times New Roman" w:cs="Times New Roman"/>
          <w:i/>
          <w:lang w:eastAsia="ar-SA"/>
        </w:rPr>
        <w:t xml:space="preserve"> izbran za izvedbo javnega naročila »</w:t>
      </w:r>
      <w:r w:rsidRPr="009265ED">
        <w:rPr>
          <w:rFonts w:ascii="Times New Roman" w:eastAsia="Times New Roman" w:hAnsi="Times New Roman" w:cs="Times New Roman"/>
          <w:i/>
          <w:lang w:eastAsia="ar-SA"/>
        </w:rPr>
        <w:t>Izkop in zaščita gradbene jame za projekt Litostroj jug</w:t>
      </w:r>
      <w:r w:rsidRPr="006A195B">
        <w:rPr>
          <w:rFonts w:ascii="Times New Roman" w:eastAsia="Times New Roman" w:hAnsi="Times New Roman" w:cs="Times New Roman"/>
          <w:i/>
          <w:lang w:eastAsia="ar-SA"/>
        </w:rPr>
        <w:t>«,</w:t>
      </w:r>
      <w:r>
        <w:rPr>
          <w:rFonts w:ascii="Times New Roman" w:eastAsia="Times New Roman" w:hAnsi="Times New Roman" w:cs="Times New Roman"/>
          <w:i/>
          <w:lang w:eastAsia="ar-SA"/>
        </w:rPr>
        <w:t xml:space="preserve"> štev. JN 403/23-163</w:t>
      </w:r>
      <w:r w:rsidRPr="006A195B">
        <w:rPr>
          <w:rFonts w:ascii="Times New Roman" w:eastAsia="Times New Roman" w:hAnsi="Times New Roman" w:cs="Times New Roman"/>
          <w:i/>
          <w:lang w:eastAsia="ar-SA"/>
        </w:rPr>
        <w:t>;</w:t>
      </w:r>
      <w:r>
        <w:rPr>
          <w:rFonts w:ascii="Times New Roman" w:eastAsia="Times New Roman" w:hAnsi="Times New Roman" w:cs="Times New Roman"/>
          <w:i/>
          <w:lang w:eastAsia="ar-SA"/>
        </w:rPr>
        <w:t xml:space="preserve"> odločitev naročnika je postala pravnomočna dne ….</w:t>
      </w:r>
      <w:r w:rsidR="00AF0480">
        <w:rPr>
          <w:rFonts w:ascii="Times New Roman" w:eastAsia="Times New Roman" w:hAnsi="Times New Roman" w:cs="Times New Roman"/>
          <w:i/>
          <w:lang w:eastAsia="ar-SA"/>
        </w:rPr>
        <w:t>.</w:t>
      </w:r>
    </w:p>
    <w:p w14:paraId="0C548431" w14:textId="42B6E066" w:rsidR="00C05732" w:rsidRPr="00BC53BB" w:rsidRDefault="00C05732" w:rsidP="00C05732">
      <w:pPr>
        <w:numPr>
          <w:ilvl w:val="1"/>
          <w:numId w:val="68"/>
        </w:numPr>
        <w:spacing w:after="0" w:line="252" w:lineRule="auto"/>
        <w:ind w:left="567" w:right="-2" w:hanging="567"/>
        <w:jc w:val="both"/>
        <w:rPr>
          <w:rFonts w:ascii="Times New Roman" w:eastAsia="Times New Roman" w:hAnsi="Times New Roman" w:cs="Times New Roman"/>
          <w:i/>
          <w:color w:val="auto"/>
          <w:lang w:eastAsia="sl-SI"/>
        </w:rPr>
      </w:pPr>
      <w:r w:rsidRPr="00B35BDC">
        <w:rPr>
          <w:rFonts w:ascii="Times New Roman" w:eastAsia="Times New Roman" w:hAnsi="Times New Roman" w:cs="Times New Roman"/>
          <w:i/>
          <w:color w:val="auto"/>
          <w:lang w:eastAsia="sl-SI"/>
        </w:rPr>
        <w:t>naročnik s to pogodbo na podl</w:t>
      </w:r>
      <w:r w:rsidRPr="009C58B0">
        <w:rPr>
          <w:rFonts w:ascii="Times New Roman" w:eastAsia="Times New Roman" w:hAnsi="Times New Roman" w:cs="Times New Roman"/>
          <w:i/>
          <w:color w:val="auto"/>
          <w:lang w:eastAsia="sl-SI"/>
        </w:rPr>
        <w:t>agi ponudbenega predračuna izvajalca št.</w:t>
      </w:r>
      <w:r>
        <w:rPr>
          <w:rFonts w:ascii="Times New Roman" w:eastAsia="Times New Roman" w:hAnsi="Times New Roman" w:cs="Times New Roman"/>
          <w:i/>
          <w:color w:val="auto"/>
          <w:lang w:eastAsia="sl-SI"/>
        </w:rPr>
        <w:t xml:space="preserve"> ……….</w:t>
      </w:r>
      <w:r w:rsidRPr="009C58B0">
        <w:rPr>
          <w:rFonts w:ascii="Times New Roman" w:eastAsia="Times New Roman" w:hAnsi="Times New Roman" w:cs="Times New Roman"/>
          <w:i/>
          <w:color w:val="auto"/>
          <w:lang w:eastAsia="sl-SI"/>
        </w:rPr>
        <w:t xml:space="preserve"> </w:t>
      </w:r>
      <w:r w:rsidRPr="00B92FEF">
        <w:rPr>
          <w:rFonts w:ascii="Times New Roman" w:eastAsia="Times New Roman" w:hAnsi="Times New Roman" w:cs="Times New Roman"/>
          <w:i/>
          <w:color w:val="auto"/>
          <w:lang w:eastAsia="sl-SI"/>
        </w:rPr>
        <w:t>z dne</w:t>
      </w:r>
      <w:r>
        <w:rPr>
          <w:rFonts w:ascii="Times New Roman" w:eastAsia="Times New Roman" w:hAnsi="Times New Roman" w:cs="Times New Roman"/>
          <w:i/>
          <w:color w:val="auto"/>
          <w:lang w:eastAsia="sl-SI"/>
        </w:rPr>
        <w:t xml:space="preserve">………… </w:t>
      </w:r>
      <w:r w:rsidRPr="00B92FEF">
        <w:rPr>
          <w:rFonts w:ascii="Times New Roman" w:eastAsia="Times New Roman" w:hAnsi="Times New Roman" w:cs="Times New Roman"/>
          <w:i/>
          <w:color w:val="auto"/>
          <w:lang w:eastAsia="sl-SI"/>
        </w:rPr>
        <w:t xml:space="preserve">in </w:t>
      </w:r>
      <w:r>
        <w:rPr>
          <w:rFonts w:ascii="Times New Roman" w:eastAsia="Times New Roman" w:hAnsi="Times New Roman" w:cs="Times New Roman"/>
          <w:i/>
          <w:color w:val="auto"/>
          <w:lang w:eastAsia="sl-SI"/>
        </w:rPr>
        <w:t>popisa del</w:t>
      </w:r>
      <w:r w:rsidRPr="00BC53BB">
        <w:rPr>
          <w:rFonts w:ascii="Times New Roman" w:eastAsia="Times New Roman" w:hAnsi="Times New Roman" w:cs="Times New Roman"/>
          <w:i/>
          <w:color w:val="auto"/>
          <w:lang w:eastAsia="sl-SI"/>
        </w:rPr>
        <w:t xml:space="preserve"> št. </w:t>
      </w:r>
      <w:r>
        <w:rPr>
          <w:rFonts w:ascii="Times New Roman" w:eastAsia="Times New Roman" w:hAnsi="Times New Roman" w:cs="Times New Roman"/>
          <w:i/>
          <w:color w:val="auto"/>
          <w:lang w:eastAsia="sl-SI"/>
        </w:rPr>
        <w:t xml:space="preserve">………. </w:t>
      </w:r>
      <w:r w:rsidRPr="00BC53BB">
        <w:rPr>
          <w:rFonts w:ascii="Times New Roman" w:eastAsia="Times New Roman" w:hAnsi="Times New Roman" w:cs="Times New Roman"/>
          <w:i/>
          <w:color w:val="auto"/>
          <w:lang w:eastAsia="sl-SI"/>
        </w:rPr>
        <w:t xml:space="preserve">z dne </w:t>
      </w:r>
      <w:r>
        <w:rPr>
          <w:rFonts w:ascii="Times New Roman" w:eastAsia="Times New Roman" w:hAnsi="Times New Roman" w:cs="Times New Roman"/>
          <w:i/>
          <w:color w:val="auto"/>
          <w:lang w:eastAsia="sl-SI"/>
        </w:rPr>
        <w:t>……..</w:t>
      </w:r>
      <w:r w:rsidRPr="00BC53BB">
        <w:rPr>
          <w:rFonts w:ascii="Times New Roman" w:eastAsia="Times New Roman" w:hAnsi="Times New Roman" w:cs="Times New Roman"/>
          <w:i/>
          <w:color w:val="auto"/>
          <w:lang w:eastAsia="sl-SI"/>
        </w:rPr>
        <w:t xml:space="preserve">, ki sta sestavni del te pogodbe (v nadaljevanju skupaj: </w:t>
      </w:r>
      <w:r>
        <w:rPr>
          <w:rFonts w:ascii="Times New Roman" w:eastAsia="Times New Roman" w:hAnsi="Times New Roman" w:cs="Times New Roman"/>
          <w:i/>
          <w:color w:val="auto"/>
          <w:lang w:eastAsia="sl-SI"/>
        </w:rPr>
        <w:t xml:space="preserve">pogodbeni predračun ali </w:t>
      </w:r>
      <w:r w:rsidRPr="00BC53BB">
        <w:rPr>
          <w:rFonts w:ascii="Times New Roman" w:eastAsia="Times New Roman" w:hAnsi="Times New Roman" w:cs="Times New Roman"/>
          <w:i/>
          <w:color w:val="auto"/>
          <w:lang w:eastAsia="sl-SI"/>
        </w:rPr>
        <w:t xml:space="preserve">predračun z enotnimi cenami), naroča, izvajalec pa </w:t>
      </w:r>
      <w:r>
        <w:rPr>
          <w:rFonts w:ascii="Times New Roman" w:eastAsia="Times New Roman" w:hAnsi="Times New Roman" w:cs="Times New Roman"/>
          <w:i/>
          <w:color w:val="auto"/>
          <w:lang w:eastAsia="sl-SI"/>
        </w:rPr>
        <w:t>se zavezuje izvesti</w:t>
      </w:r>
      <w:r w:rsidRPr="00BC53BB">
        <w:rPr>
          <w:rFonts w:ascii="Times New Roman" w:eastAsia="Times New Roman" w:hAnsi="Times New Roman" w:cs="Times New Roman"/>
          <w:i/>
          <w:color w:val="auto"/>
          <w:lang w:eastAsia="sl-SI"/>
        </w:rPr>
        <w:t xml:space="preserve"> vsa </w:t>
      </w:r>
      <w:r>
        <w:rPr>
          <w:rFonts w:ascii="Times New Roman" w:eastAsia="Times New Roman" w:hAnsi="Times New Roman" w:cs="Times New Roman"/>
          <w:i/>
          <w:color w:val="auto"/>
          <w:lang w:eastAsia="sl-SI"/>
        </w:rPr>
        <w:t>gradbena</w:t>
      </w:r>
      <w:r w:rsidR="00AF0480">
        <w:rPr>
          <w:rFonts w:ascii="Times New Roman" w:eastAsia="Times New Roman" w:hAnsi="Times New Roman" w:cs="Times New Roman"/>
          <w:i/>
          <w:color w:val="auto"/>
          <w:lang w:eastAsia="sl-SI"/>
        </w:rPr>
        <w:t xml:space="preserve"> dela, ki so predmet te pogodbe.</w:t>
      </w:r>
    </w:p>
    <w:p w14:paraId="21600DAA" w14:textId="77777777" w:rsidR="00C05732" w:rsidRDefault="00C05732" w:rsidP="00C05732">
      <w:pPr>
        <w:pStyle w:val="Odstavekseznama"/>
        <w:numPr>
          <w:ilvl w:val="1"/>
          <w:numId w:val="68"/>
        </w:numPr>
        <w:tabs>
          <w:tab w:val="clear" w:pos="1128"/>
        </w:tabs>
        <w:spacing w:after="0" w:line="252" w:lineRule="auto"/>
        <w:ind w:left="567" w:right="-2" w:hanging="567"/>
        <w:jc w:val="both"/>
        <w:rPr>
          <w:rFonts w:ascii="Times New Roman" w:hAnsi="Times New Roman" w:cs="Times New Roman"/>
          <w:i/>
        </w:rPr>
      </w:pPr>
      <w:r w:rsidRPr="005174DD">
        <w:rPr>
          <w:rFonts w:ascii="Times New Roman" w:hAnsi="Times New Roman" w:cs="Times New Roman"/>
          <w:i/>
        </w:rPr>
        <w:t>Izvajalec odgovarja naročniku za skrbno izvajanje vseh pogodbenih storitev, zlasti tistih, ki vplivajo na naročnikove materialne obveznosti in interese ali z njimi nastajajo za naročnika kakršnekoli posledice.</w:t>
      </w:r>
      <w:r>
        <w:rPr>
          <w:rFonts w:ascii="Times New Roman" w:hAnsi="Times New Roman" w:cs="Times New Roman"/>
          <w:i/>
        </w:rPr>
        <w:t xml:space="preserve"> </w:t>
      </w:r>
    </w:p>
    <w:p w14:paraId="7CF8FFA1" w14:textId="77777777" w:rsidR="00C05732" w:rsidRPr="00E7543F" w:rsidRDefault="00C05732" w:rsidP="00C05732">
      <w:pPr>
        <w:pStyle w:val="Odstavekseznama"/>
        <w:spacing w:after="0" w:line="252" w:lineRule="auto"/>
        <w:ind w:left="567" w:right="-2"/>
        <w:jc w:val="both"/>
        <w:rPr>
          <w:rFonts w:ascii="Times New Roman" w:hAnsi="Times New Roman" w:cs="Times New Roman"/>
          <w:i/>
        </w:rPr>
      </w:pPr>
      <w:r w:rsidRPr="00E7543F">
        <w:rPr>
          <w:rFonts w:ascii="Times New Roman" w:hAnsi="Times New Roman" w:cs="Times New Roman"/>
          <w:i/>
        </w:rPr>
        <w:t xml:space="preserve">Izvajalec se zavezuje pri opravljanju pogodbeno dogovorjenih del in storitev naročniku nuditi vsa svoja znanja, izkušnje ter sposobnosti. </w:t>
      </w:r>
    </w:p>
    <w:p w14:paraId="7773D1A0" w14:textId="560D7584" w:rsidR="00C05732" w:rsidRPr="00C704DA" w:rsidRDefault="00C05732" w:rsidP="00C05732">
      <w:pPr>
        <w:spacing w:after="0" w:line="252" w:lineRule="auto"/>
        <w:ind w:left="567" w:right="-2"/>
        <w:jc w:val="both"/>
        <w:rPr>
          <w:rFonts w:ascii="Times New Roman" w:eastAsia="Times New Roman" w:hAnsi="Times New Roman" w:cs="Times New Roman"/>
          <w:i/>
          <w:color w:val="auto"/>
          <w:lang w:eastAsia="sl-SI"/>
        </w:rPr>
      </w:pPr>
      <w:r w:rsidRPr="005174DD">
        <w:rPr>
          <w:rFonts w:ascii="Times New Roman" w:hAnsi="Times New Roman" w:cs="Times New Roman"/>
          <w:i/>
        </w:rPr>
        <w:t xml:space="preserve">Izvajalec izrecno potrjuje, da so mu znani tako </w:t>
      </w:r>
      <w:r>
        <w:rPr>
          <w:rFonts w:ascii="Times New Roman" w:hAnsi="Times New Roman" w:cs="Times New Roman"/>
          <w:i/>
        </w:rPr>
        <w:t>lokacija izvajanja del</w:t>
      </w:r>
      <w:r w:rsidRPr="005174DD">
        <w:rPr>
          <w:rFonts w:ascii="Times New Roman" w:hAnsi="Times New Roman" w:cs="Times New Roman"/>
          <w:i/>
        </w:rPr>
        <w:t xml:space="preserve"> vključno z geološko sestavo tal, kot tudi </w:t>
      </w:r>
      <w:r w:rsidRPr="004B008B">
        <w:rPr>
          <w:rFonts w:ascii="Times New Roman" w:hAnsi="Times New Roman" w:cs="Times New Roman"/>
          <w:i/>
        </w:rPr>
        <w:t>projektna dokumentacija, po kateri bo dela izvajal</w:t>
      </w:r>
      <w:r>
        <w:rPr>
          <w:rFonts w:ascii="Times New Roman" w:hAnsi="Times New Roman" w:cs="Times New Roman"/>
          <w:i/>
        </w:rPr>
        <w:t xml:space="preserve">, ter potrjuje, da mu je poznano, da se objekt gradi za znanega končnega uporabnika – najemnika RS MNZ (v nadaljevanju: uporabnik) </w:t>
      </w:r>
      <w:r w:rsidRPr="004B008B">
        <w:rPr>
          <w:rFonts w:ascii="Times New Roman" w:hAnsi="Times New Roman" w:cs="Times New Roman"/>
          <w:i/>
        </w:rPr>
        <w:t xml:space="preserve">in se v naprej odpoveduje zahtevku iz naslova nepredvidenih pogojev za delo, nepopolne ali neustrezne dokumentacije, ki je bila </w:t>
      </w:r>
      <w:r>
        <w:rPr>
          <w:rFonts w:ascii="Times New Roman" w:hAnsi="Times New Roman" w:cs="Times New Roman"/>
          <w:i/>
        </w:rPr>
        <w:t xml:space="preserve">dostopna izvajalcu v celoti v fazi priprave ponudbe in v tiskani obliki istovetne vsebine </w:t>
      </w:r>
      <w:r w:rsidRPr="004B008B">
        <w:rPr>
          <w:rFonts w:ascii="Times New Roman" w:hAnsi="Times New Roman" w:cs="Times New Roman"/>
          <w:i/>
        </w:rPr>
        <w:t xml:space="preserve">predana izvajalcu na dan </w:t>
      </w:r>
      <w:r>
        <w:rPr>
          <w:rFonts w:ascii="Times New Roman" w:hAnsi="Times New Roman" w:cs="Times New Roman"/>
          <w:i/>
        </w:rPr>
        <w:t>sklenitve</w:t>
      </w:r>
      <w:r w:rsidRPr="004B008B">
        <w:rPr>
          <w:rFonts w:ascii="Times New Roman" w:hAnsi="Times New Roman" w:cs="Times New Roman"/>
          <w:i/>
        </w:rPr>
        <w:t xml:space="preserve"> te pogodbe ter se zavezuje, da bo </w:t>
      </w:r>
      <w:r>
        <w:rPr>
          <w:rFonts w:ascii="Times New Roman" w:hAnsi="Times New Roman" w:cs="Times New Roman"/>
          <w:i/>
        </w:rPr>
        <w:t xml:space="preserve">morebitne ugotovljene </w:t>
      </w:r>
      <w:r w:rsidRPr="004B008B">
        <w:rPr>
          <w:rFonts w:ascii="Times New Roman" w:hAnsi="Times New Roman" w:cs="Times New Roman"/>
          <w:i/>
        </w:rPr>
        <w:t xml:space="preserve">tovrstne pomanjkljivosti ustrezno saniral na lastne stroške in na način, ki ga bo </w:t>
      </w:r>
      <w:r w:rsidRPr="004B008B">
        <w:rPr>
          <w:rFonts w:ascii="Times New Roman" w:hAnsi="Times New Roman" w:cs="Times New Roman"/>
          <w:i/>
        </w:rPr>
        <w:lastRenderedPageBreak/>
        <w:t>predhodno uskladil z naročnikom, ne da bi zaradi tega trpel rok gradnje, k</w:t>
      </w:r>
      <w:r>
        <w:rPr>
          <w:rFonts w:ascii="Times New Roman" w:hAnsi="Times New Roman" w:cs="Times New Roman"/>
          <w:i/>
        </w:rPr>
        <w:t>akovost</w:t>
      </w:r>
      <w:r w:rsidRPr="004B008B">
        <w:rPr>
          <w:rFonts w:ascii="Times New Roman" w:hAnsi="Times New Roman" w:cs="Times New Roman"/>
          <w:i/>
        </w:rPr>
        <w:t xml:space="preserve"> vgrajenega materiala ali izvedenih del, funkcionalno posameznih</w:t>
      </w:r>
      <w:r>
        <w:rPr>
          <w:rFonts w:ascii="Times New Roman" w:hAnsi="Times New Roman" w:cs="Times New Roman"/>
          <w:i/>
        </w:rPr>
        <w:t xml:space="preserve"> delov ali objekta kot celote.</w:t>
      </w:r>
    </w:p>
    <w:p w14:paraId="313DD6FF" w14:textId="77777777" w:rsidR="00C05732" w:rsidRPr="0073772E" w:rsidRDefault="00C05732" w:rsidP="00C05732">
      <w:pPr>
        <w:spacing w:after="0" w:line="252" w:lineRule="auto"/>
        <w:ind w:left="567" w:right="-2"/>
        <w:jc w:val="both"/>
        <w:rPr>
          <w:rFonts w:ascii="Times New Roman" w:eastAsia="Times New Roman" w:hAnsi="Times New Roman" w:cs="Times New Roman"/>
          <w:i/>
          <w:color w:val="auto"/>
          <w:lang w:eastAsia="sl-SI"/>
        </w:rPr>
      </w:pPr>
    </w:p>
    <w:p w14:paraId="2C6DAF75" w14:textId="77777777" w:rsidR="00C05732" w:rsidRPr="00747999" w:rsidRDefault="00C05732" w:rsidP="00C05732">
      <w:pPr>
        <w:numPr>
          <w:ilvl w:val="0"/>
          <w:numId w:val="68"/>
        </w:numPr>
        <w:spacing w:after="0" w:line="252" w:lineRule="auto"/>
        <w:ind w:left="567" w:right="-2" w:hanging="567"/>
        <w:jc w:val="both"/>
        <w:rPr>
          <w:rFonts w:ascii="Times New Roman" w:eastAsia="Times New Roman" w:hAnsi="Times New Roman" w:cs="Times New Roman"/>
          <w:b/>
          <w:i/>
          <w:color w:val="auto"/>
          <w:lang w:eastAsia="sl-SI"/>
        </w:rPr>
      </w:pPr>
      <w:r w:rsidRPr="00747999">
        <w:rPr>
          <w:rFonts w:ascii="Times New Roman" w:eastAsia="Times New Roman" w:hAnsi="Times New Roman" w:cs="Times New Roman"/>
          <w:b/>
          <w:i/>
          <w:color w:val="auto"/>
          <w:lang w:eastAsia="sl-SI"/>
        </w:rPr>
        <w:t>PREDMET POGODBE, VRSTA in OBSEG DEL</w:t>
      </w:r>
    </w:p>
    <w:p w14:paraId="06F0E589" w14:textId="297AD253" w:rsidR="00C05732" w:rsidRPr="002B64E8" w:rsidRDefault="00C05732" w:rsidP="00C05732">
      <w:pPr>
        <w:numPr>
          <w:ilvl w:val="1"/>
          <w:numId w:val="68"/>
        </w:numPr>
        <w:spacing w:after="0" w:line="252" w:lineRule="auto"/>
        <w:ind w:left="540" w:right="-2" w:hanging="540"/>
        <w:jc w:val="both"/>
        <w:rPr>
          <w:rFonts w:ascii="Times New Roman" w:hAnsi="Times New Roman"/>
          <w:i/>
          <w:color w:val="auto"/>
        </w:rPr>
      </w:pPr>
      <w:r w:rsidRPr="00747999">
        <w:rPr>
          <w:rFonts w:ascii="Times New Roman" w:eastAsia="Times New Roman" w:hAnsi="Times New Roman" w:cs="Times New Roman"/>
          <w:i/>
          <w:color w:val="auto"/>
          <w:lang w:eastAsia="sl-SI"/>
        </w:rPr>
        <w:t xml:space="preserve">S to pogodbo naročnik </w:t>
      </w:r>
      <w:r>
        <w:rPr>
          <w:rFonts w:ascii="Times New Roman" w:eastAsia="Times New Roman" w:hAnsi="Times New Roman" w:cs="Times New Roman"/>
          <w:i/>
          <w:color w:val="auto"/>
          <w:lang w:eastAsia="sl-SI"/>
        </w:rPr>
        <w:t xml:space="preserve">naroča in </w:t>
      </w:r>
      <w:r w:rsidRPr="00747999">
        <w:rPr>
          <w:rFonts w:ascii="Times New Roman" w:eastAsia="Times New Roman" w:hAnsi="Times New Roman" w:cs="Times New Roman"/>
          <w:i/>
          <w:color w:val="auto"/>
          <w:lang w:eastAsia="sl-SI"/>
        </w:rPr>
        <w:t xml:space="preserve">odda, izvajalec pa prevzame </w:t>
      </w:r>
      <w:r>
        <w:rPr>
          <w:rFonts w:ascii="Times New Roman" w:eastAsia="Times New Roman" w:hAnsi="Times New Roman" w:cs="Times New Roman"/>
          <w:i/>
          <w:color w:val="auto"/>
          <w:lang w:eastAsia="sl-SI"/>
        </w:rPr>
        <w:t>in se obveže za naročnika izvesti, vs</w:t>
      </w:r>
      <w:r w:rsidR="00AF0480">
        <w:rPr>
          <w:rFonts w:ascii="Times New Roman" w:eastAsia="Times New Roman" w:hAnsi="Times New Roman" w:cs="Times New Roman"/>
          <w:i/>
          <w:color w:val="auto"/>
          <w:lang w:eastAsia="sl-SI"/>
        </w:rPr>
        <w:t>a,</w:t>
      </w:r>
      <w:r>
        <w:rPr>
          <w:rFonts w:ascii="Times New Roman" w:eastAsia="Times New Roman" w:hAnsi="Times New Roman" w:cs="Times New Roman"/>
          <w:i/>
          <w:color w:val="auto"/>
          <w:lang w:eastAsia="sl-SI"/>
        </w:rPr>
        <w:t xml:space="preserve"> </w:t>
      </w:r>
      <w:r w:rsidRPr="00747999">
        <w:rPr>
          <w:rFonts w:ascii="Times New Roman" w:eastAsia="Times New Roman" w:hAnsi="Times New Roman" w:cs="Times New Roman"/>
          <w:i/>
          <w:color w:val="auto"/>
          <w:lang w:eastAsia="sl-SI"/>
        </w:rPr>
        <w:t>v skladu z razpisnimi pogoji</w:t>
      </w:r>
      <w:r>
        <w:rPr>
          <w:rFonts w:ascii="Times New Roman" w:eastAsia="Times New Roman" w:hAnsi="Times New Roman" w:cs="Times New Roman"/>
          <w:i/>
          <w:color w:val="auto"/>
          <w:lang w:eastAsia="sl-SI"/>
        </w:rPr>
        <w:t xml:space="preserve"> in pogoji te pogodbe,</w:t>
      </w:r>
      <w:r w:rsidRPr="007D5780">
        <w:rPr>
          <w:rFonts w:ascii="Times New Roman" w:eastAsia="Times New Roman" w:hAnsi="Times New Roman" w:cs="Times New Roman"/>
          <w:b/>
          <w:bCs/>
          <w:i/>
          <w:color w:val="auto"/>
          <w:u w:val="single"/>
          <w:lang w:eastAsia="sl-SI"/>
        </w:rPr>
        <w:t xml:space="preserve"> </w:t>
      </w:r>
      <w:r>
        <w:rPr>
          <w:rFonts w:ascii="Times New Roman" w:eastAsia="Times New Roman" w:hAnsi="Times New Roman" w:cs="Times New Roman"/>
          <w:b/>
          <w:bCs/>
          <w:i/>
          <w:color w:val="auto"/>
          <w:u w:val="single"/>
          <w:lang w:eastAsia="sl-SI"/>
        </w:rPr>
        <w:t>gradbena</w:t>
      </w:r>
      <w:r w:rsidRPr="007D5780">
        <w:rPr>
          <w:rFonts w:ascii="Times New Roman" w:hAnsi="Times New Roman"/>
          <w:b/>
          <w:bCs/>
          <w:i/>
          <w:color w:val="auto"/>
          <w:u w:val="single"/>
        </w:rPr>
        <w:t xml:space="preserve"> </w:t>
      </w:r>
      <w:r w:rsidRPr="007D5780">
        <w:rPr>
          <w:rFonts w:ascii="Times New Roman" w:eastAsia="Times New Roman" w:hAnsi="Times New Roman" w:cs="Times New Roman"/>
          <w:b/>
          <w:bCs/>
          <w:i/>
          <w:color w:val="auto"/>
          <w:u w:val="single"/>
          <w:lang w:eastAsia="sl-SI"/>
        </w:rPr>
        <w:t>dela</w:t>
      </w:r>
      <w:r>
        <w:rPr>
          <w:rFonts w:ascii="Times New Roman" w:eastAsia="Times New Roman" w:hAnsi="Times New Roman" w:cs="Times New Roman"/>
          <w:b/>
          <w:bCs/>
          <w:i/>
          <w:color w:val="auto"/>
          <w:u w:val="single"/>
          <w:lang w:eastAsia="sl-SI"/>
        </w:rPr>
        <w:t>,</w:t>
      </w:r>
      <w:r>
        <w:rPr>
          <w:rFonts w:ascii="Times New Roman" w:eastAsia="Times New Roman" w:hAnsi="Times New Roman" w:cs="Times New Roman"/>
          <w:i/>
          <w:color w:val="auto"/>
          <w:lang w:eastAsia="sl-SI"/>
        </w:rPr>
        <w:t xml:space="preserve"> </w:t>
      </w:r>
      <w:r w:rsidRPr="005A7020">
        <w:rPr>
          <w:rFonts w:ascii="Times New Roman" w:hAnsi="Times New Roman"/>
          <w:i/>
          <w:color w:val="auto"/>
        </w:rPr>
        <w:t xml:space="preserve">opredeljena v popisu del, ki je sestavni del </w:t>
      </w:r>
      <w:r>
        <w:rPr>
          <w:rFonts w:ascii="Times New Roman" w:hAnsi="Times New Roman"/>
          <w:i/>
          <w:color w:val="auto"/>
        </w:rPr>
        <w:t>pogodbenega</w:t>
      </w:r>
      <w:r w:rsidRPr="005A7020">
        <w:rPr>
          <w:rFonts w:ascii="Times New Roman" w:hAnsi="Times New Roman"/>
          <w:i/>
          <w:color w:val="auto"/>
        </w:rPr>
        <w:t xml:space="preserve"> predračuna</w:t>
      </w:r>
      <w:r>
        <w:rPr>
          <w:rFonts w:ascii="Times New Roman" w:hAnsi="Times New Roman"/>
          <w:i/>
          <w:color w:val="auto"/>
        </w:rPr>
        <w:t xml:space="preserve">, ter skladno s </w:t>
      </w:r>
      <w:r w:rsidRPr="002B64E8">
        <w:rPr>
          <w:rFonts w:ascii="Times New Roman" w:eastAsia="Times New Roman" w:hAnsi="Times New Roman" w:cs="Times New Roman"/>
          <w:i/>
          <w:color w:val="auto"/>
          <w:lang w:eastAsia="sl-SI"/>
        </w:rPr>
        <w:t>p</w:t>
      </w:r>
      <w:r>
        <w:rPr>
          <w:rFonts w:ascii="Times New Roman" w:eastAsia="Times New Roman" w:hAnsi="Times New Roman" w:cs="Times New Roman"/>
          <w:i/>
          <w:color w:val="auto"/>
          <w:lang w:eastAsia="sl-SI"/>
        </w:rPr>
        <w:t>rojektno</w:t>
      </w:r>
      <w:r w:rsidRPr="002B64E8">
        <w:rPr>
          <w:rFonts w:ascii="Times New Roman" w:eastAsia="Times New Roman" w:hAnsi="Times New Roman" w:cs="Times New Roman"/>
          <w:i/>
          <w:color w:val="auto"/>
          <w:lang w:eastAsia="sl-SI"/>
        </w:rPr>
        <w:t xml:space="preserve"> dokumenta</w:t>
      </w:r>
      <w:r>
        <w:rPr>
          <w:rFonts w:ascii="Times New Roman" w:eastAsia="Times New Roman" w:hAnsi="Times New Roman" w:cs="Times New Roman"/>
          <w:i/>
          <w:color w:val="auto"/>
          <w:lang w:eastAsia="sl-SI"/>
        </w:rPr>
        <w:t>cijo</w:t>
      </w:r>
      <w:r w:rsidRPr="002B64E8">
        <w:rPr>
          <w:rFonts w:ascii="Times New Roman" w:eastAsia="Times New Roman" w:hAnsi="Times New Roman" w:cs="Times New Roman"/>
          <w:i/>
          <w:color w:val="auto"/>
          <w:lang w:eastAsia="sl-SI"/>
        </w:rPr>
        <w:t xml:space="preserve"> PZI</w:t>
      </w:r>
      <w:r>
        <w:rPr>
          <w:rFonts w:ascii="Times New Roman" w:eastAsia="Times New Roman" w:hAnsi="Times New Roman" w:cs="Times New Roman"/>
          <w:i/>
          <w:color w:val="auto"/>
          <w:lang w:eastAsia="sl-SI"/>
        </w:rPr>
        <w:t xml:space="preserve"> in EUROCODE 7.</w:t>
      </w:r>
    </w:p>
    <w:p w14:paraId="62A27DED" w14:textId="77777777" w:rsidR="00C05732" w:rsidRDefault="00C05732" w:rsidP="00C05732">
      <w:pPr>
        <w:numPr>
          <w:ilvl w:val="1"/>
          <w:numId w:val="68"/>
        </w:numPr>
        <w:spacing w:after="0" w:line="252" w:lineRule="auto"/>
        <w:ind w:left="540" w:right="-2" w:hanging="540"/>
        <w:jc w:val="both"/>
        <w:rPr>
          <w:rFonts w:ascii="Times New Roman" w:eastAsia="Times New Roman" w:hAnsi="Times New Roman" w:cs="Times New Roman"/>
          <w:i/>
          <w:color w:val="auto"/>
          <w:lang w:eastAsia="sl-SI"/>
        </w:rPr>
      </w:pPr>
      <w:r w:rsidRPr="005A7020">
        <w:rPr>
          <w:rFonts w:ascii="Times New Roman" w:eastAsia="Times New Roman" w:hAnsi="Times New Roman" w:cs="Times New Roman"/>
          <w:i/>
          <w:color w:val="auto"/>
          <w:lang w:eastAsia="sl-SI"/>
        </w:rPr>
        <w:t>Izvajalec v celoti prevzema tudi koordinacijo za doseganje k</w:t>
      </w:r>
      <w:r>
        <w:rPr>
          <w:rFonts w:ascii="Times New Roman" w:eastAsia="Times New Roman" w:hAnsi="Times New Roman" w:cs="Times New Roman"/>
          <w:i/>
          <w:color w:val="auto"/>
          <w:lang w:eastAsia="sl-SI"/>
        </w:rPr>
        <w:t>akovosti</w:t>
      </w:r>
      <w:r w:rsidRPr="005A7020">
        <w:rPr>
          <w:rFonts w:ascii="Times New Roman" w:eastAsia="Times New Roman" w:hAnsi="Times New Roman" w:cs="Times New Roman"/>
          <w:i/>
          <w:color w:val="auto"/>
          <w:lang w:eastAsia="sl-SI"/>
        </w:rPr>
        <w:t xml:space="preserve"> in rokov, določenih</w:t>
      </w:r>
      <w:r w:rsidRPr="002F6D19">
        <w:rPr>
          <w:rFonts w:ascii="Times New Roman" w:eastAsia="Times New Roman" w:hAnsi="Times New Roman" w:cs="Times New Roman"/>
          <w:i/>
          <w:color w:val="auto"/>
          <w:lang w:eastAsia="sl-SI"/>
        </w:rPr>
        <w:t xml:space="preserve"> s to pogodbo, ter zagot</w:t>
      </w:r>
      <w:r w:rsidRPr="0063612E">
        <w:rPr>
          <w:rFonts w:ascii="Times New Roman" w:eastAsia="Times New Roman" w:hAnsi="Times New Roman" w:cs="Times New Roman"/>
          <w:i/>
          <w:color w:val="auto"/>
          <w:lang w:eastAsia="sl-SI"/>
        </w:rPr>
        <w:t>ovi pogoje za izvajanje del sebi in svojim podizvajalcem.</w:t>
      </w:r>
      <w:r w:rsidRPr="00A97285">
        <w:rPr>
          <w:rFonts w:ascii="Times New Roman" w:eastAsia="Times New Roman" w:hAnsi="Times New Roman" w:cs="Times New Roman"/>
          <w:i/>
          <w:color w:val="auto"/>
          <w:lang w:eastAsia="sl-SI"/>
        </w:rPr>
        <w:t xml:space="preserve"> </w:t>
      </w:r>
    </w:p>
    <w:p w14:paraId="0EC5E00A" w14:textId="77777777" w:rsidR="00C05732" w:rsidRPr="00394DDD" w:rsidRDefault="00C05732" w:rsidP="00C05732">
      <w:pPr>
        <w:numPr>
          <w:ilvl w:val="1"/>
          <w:numId w:val="68"/>
        </w:numPr>
        <w:spacing w:after="0" w:line="252" w:lineRule="auto"/>
        <w:ind w:left="540" w:right="-2" w:hanging="540"/>
        <w:jc w:val="both"/>
        <w:rPr>
          <w:rFonts w:ascii="Times New Roman" w:eastAsia="Times New Roman" w:hAnsi="Times New Roman" w:cs="Times New Roman"/>
          <w:i/>
          <w:color w:val="auto"/>
          <w:lang w:eastAsia="sl-SI"/>
        </w:rPr>
      </w:pPr>
      <w:r w:rsidRPr="00394DDD">
        <w:rPr>
          <w:rFonts w:ascii="Times New Roman" w:eastAsia="Times New Roman" w:hAnsi="Times New Roman" w:cs="Times New Roman"/>
          <w:i/>
          <w:color w:val="auto"/>
          <w:lang w:eastAsia="sl-SI"/>
        </w:rPr>
        <w:t xml:space="preserve">Izvajalec se obvezuje izvesti tudi več del (presežna dela), nepredvidena dela, nujna nepredvidena dela in dodatna (poznejša) dela, v kolikor se pokaže potreba po tem, in sicer po enotnih cenah iz </w:t>
      </w:r>
      <w:r>
        <w:rPr>
          <w:rFonts w:ascii="Times New Roman" w:eastAsia="Times New Roman" w:hAnsi="Times New Roman" w:cs="Times New Roman"/>
          <w:i/>
          <w:color w:val="auto"/>
          <w:lang w:eastAsia="sl-SI"/>
        </w:rPr>
        <w:t>popisa del</w:t>
      </w:r>
      <w:r w:rsidRPr="00394DDD">
        <w:rPr>
          <w:rFonts w:ascii="Times New Roman" w:eastAsia="Times New Roman" w:hAnsi="Times New Roman" w:cs="Times New Roman"/>
          <w:i/>
          <w:color w:val="auto"/>
          <w:lang w:eastAsia="sl-SI"/>
        </w:rPr>
        <w:t xml:space="preserve"> in po </w:t>
      </w:r>
      <w:proofErr w:type="spellStart"/>
      <w:r w:rsidRPr="00394DDD">
        <w:rPr>
          <w:rFonts w:ascii="Times New Roman" w:eastAsia="Times New Roman" w:hAnsi="Times New Roman" w:cs="Times New Roman"/>
          <w:i/>
          <w:color w:val="auto"/>
          <w:lang w:eastAsia="sl-SI"/>
        </w:rPr>
        <w:t>kalkulativnih</w:t>
      </w:r>
      <w:proofErr w:type="spellEnd"/>
      <w:r w:rsidRPr="00394DDD">
        <w:rPr>
          <w:rFonts w:ascii="Times New Roman" w:eastAsia="Times New Roman" w:hAnsi="Times New Roman" w:cs="Times New Roman"/>
          <w:i/>
          <w:color w:val="auto"/>
          <w:lang w:eastAsia="sl-SI"/>
        </w:rPr>
        <w:t xml:space="preserve"> elementih in v celoti v skladu z elementi osnovne oz. dodatne ponudbe in te pogodbe, razen če se naročnik in izvajalec dogovorita drugače. Naročnik bo dopustil spremembe cene na enoto</w:t>
      </w:r>
      <w:r>
        <w:rPr>
          <w:rFonts w:ascii="Times New Roman" w:eastAsia="Times New Roman" w:hAnsi="Times New Roman" w:cs="Times New Roman"/>
          <w:i/>
          <w:color w:val="auto"/>
          <w:lang w:eastAsia="sl-SI"/>
        </w:rPr>
        <w:t xml:space="preserve"> in pogodbene cene v skladu s 25</w:t>
      </w:r>
      <w:r w:rsidRPr="00394DDD">
        <w:rPr>
          <w:rFonts w:ascii="Times New Roman" w:eastAsia="Times New Roman" w:hAnsi="Times New Roman" w:cs="Times New Roman"/>
          <w:i/>
          <w:color w:val="auto"/>
          <w:lang w:eastAsia="sl-SI"/>
        </w:rPr>
        <w:t>. členom Posebnih gradbenih uzanc</w:t>
      </w:r>
      <w:r>
        <w:rPr>
          <w:rFonts w:ascii="Times New Roman" w:eastAsia="Times New Roman" w:hAnsi="Times New Roman" w:cs="Times New Roman"/>
          <w:i/>
          <w:color w:val="auto"/>
          <w:lang w:eastAsia="sl-SI"/>
        </w:rPr>
        <w:t xml:space="preserve"> 2020</w:t>
      </w:r>
      <w:r w:rsidRPr="00394DDD">
        <w:rPr>
          <w:rFonts w:ascii="Times New Roman" w:eastAsia="Times New Roman" w:hAnsi="Times New Roman" w:cs="Times New Roman"/>
          <w:i/>
          <w:color w:val="auto"/>
          <w:lang w:eastAsia="sl-SI"/>
        </w:rPr>
        <w:t>.</w:t>
      </w:r>
    </w:p>
    <w:p w14:paraId="5830AB89" w14:textId="77777777" w:rsidR="00C05732" w:rsidRDefault="00C05732" w:rsidP="00C05732">
      <w:pPr>
        <w:numPr>
          <w:ilvl w:val="1"/>
          <w:numId w:val="68"/>
        </w:numPr>
        <w:spacing w:after="0" w:line="252" w:lineRule="auto"/>
        <w:ind w:left="540" w:right="-2" w:hanging="540"/>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 xml:space="preserve">Naročnik s to pogodbo pooblašča izvajalca del, da v njegovem imenu v skladu </w:t>
      </w:r>
      <w:r>
        <w:rPr>
          <w:rFonts w:ascii="Times New Roman" w:eastAsia="Times New Roman" w:hAnsi="Times New Roman" w:cs="Times New Roman"/>
          <w:i/>
          <w:color w:val="auto"/>
          <w:lang w:eastAsia="sl-SI"/>
        </w:rPr>
        <w:t>z</w:t>
      </w:r>
      <w:r w:rsidRPr="0063612E">
        <w:rPr>
          <w:rFonts w:ascii="Times New Roman" w:eastAsia="Times New Roman" w:hAnsi="Times New Roman" w:cs="Times New Roman"/>
          <w:i/>
          <w:color w:val="auto"/>
          <w:lang w:eastAsia="sl-SI"/>
        </w:rPr>
        <w:t xml:space="preserve"> veljavno zakonodajo s področja ravnanja z odpadki, oddaja nastale odpadke, ki nastanejo pri </w:t>
      </w:r>
      <w:r>
        <w:rPr>
          <w:rFonts w:ascii="Times New Roman" w:eastAsia="Times New Roman" w:hAnsi="Times New Roman" w:cs="Times New Roman"/>
          <w:i/>
          <w:color w:val="auto"/>
          <w:lang w:eastAsia="sl-SI"/>
        </w:rPr>
        <w:t xml:space="preserve">izkopnih </w:t>
      </w:r>
      <w:r w:rsidRPr="0063612E">
        <w:rPr>
          <w:rFonts w:ascii="Times New Roman" w:eastAsia="Times New Roman" w:hAnsi="Times New Roman" w:cs="Times New Roman"/>
          <w:i/>
          <w:color w:val="auto"/>
          <w:lang w:eastAsia="sl-SI"/>
        </w:rPr>
        <w:t>in ostalih delih, ki so predmet pogodbenega obračuna del, zbiralcu ali obdelovalcu teh odpadkov in v njegovem imenu vodi in izpolnjuje evidenčne liste. Izvajalec prevzame vso odgovornost za ravnanje z odpadki</w:t>
      </w:r>
      <w:r>
        <w:rPr>
          <w:rFonts w:ascii="Times New Roman" w:eastAsia="Times New Roman" w:hAnsi="Times New Roman" w:cs="Times New Roman"/>
          <w:i/>
          <w:color w:val="auto"/>
          <w:lang w:eastAsia="sl-SI"/>
        </w:rPr>
        <w:t>,</w:t>
      </w:r>
      <w:r w:rsidRPr="0063612E">
        <w:rPr>
          <w:rFonts w:ascii="Times New Roman" w:eastAsia="Times New Roman" w:hAnsi="Times New Roman" w:cs="Times New Roman"/>
          <w:i/>
          <w:color w:val="auto"/>
          <w:lang w:eastAsia="sl-SI"/>
        </w:rPr>
        <w:t xml:space="preserve"> nastalimi pri izvajanju del. Evidenčne liste mora izvajalec</w:t>
      </w:r>
      <w:r>
        <w:rPr>
          <w:rFonts w:ascii="Times New Roman" w:eastAsia="Times New Roman" w:hAnsi="Times New Roman" w:cs="Times New Roman"/>
          <w:i/>
          <w:color w:val="auto"/>
          <w:lang w:eastAsia="sl-SI"/>
        </w:rPr>
        <w:t xml:space="preserve"> sprotno izročati naročniku, vsekakor pa</w:t>
      </w:r>
      <w:r w:rsidRPr="0063612E">
        <w:rPr>
          <w:rFonts w:ascii="Times New Roman" w:eastAsia="Times New Roman" w:hAnsi="Times New Roman" w:cs="Times New Roman"/>
          <w:i/>
          <w:color w:val="auto"/>
          <w:lang w:eastAsia="sl-SI"/>
        </w:rPr>
        <w:t xml:space="preserve"> pred plačilom posamezne </w:t>
      </w:r>
      <w:r>
        <w:rPr>
          <w:rFonts w:ascii="Times New Roman" w:eastAsia="Times New Roman" w:hAnsi="Times New Roman" w:cs="Times New Roman"/>
          <w:i/>
          <w:color w:val="auto"/>
          <w:lang w:eastAsia="sl-SI"/>
        </w:rPr>
        <w:t xml:space="preserve">začasne mesečne </w:t>
      </w:r>
      <w:r w:rsidRPr="0063612E">
        <w:rPr>
          <w:rFonts w:ascii="Times New Roman" w:eastAsia="Times New Roman" w:hAnsi="Times New Roman" w:cs="Times New Roman"/>
          <w:i/>
          <w:color w:val="auto"/>
          <w:lang w:eastAsia="sl-SI"/>
        </w:rPr>
        <w:t>situacije</w:t>
      </w:r>
      <w:r>
        <w:rPr>
          <w:rFonts w:ascii="Times New Roman" w:eastAsia="Times New Roman" w:hAnsi="Times New Roman" w:cs="Times New Roman"/>
          <w:i/>
          <w:color w:val="auto"/>
          <w:lang w:eastAsia="sl-SI"/>
        </w:rPr>
        <w:t xml:space="preserve"> izdane za mesec v katerem so bili evidenčni listi izdani</w:t>
      </w:r>
      <w:r w:rsidRPr="0063612E">
        <w:rPr>
          <w:rFonts w:ascii="Times New Roman" w:eastAsia="Times New Roman" w:hAnsi="Times New Roman" w:cs="Times New Roman"/>
          <w:i/>
          <w:color w:val="auto"/>
          <w:lang w:eastAsia="sl-SI"/>
        </w:rPr>
        <w:t>.</w:t>
      </w:r>
      <w:r>
        <w:rPr>
          <w:rFonts w:ascii="Times New Roman" w:eastAsia="Times New Roman" w:hAnsi="Times New Roman" w:cs="Times New Roman"/>
          <w:i/>
          <w:color w:val="auto"/>
          <w:lang w:eastAsia="sl-SI"/>
        </w:rPr>
        <w:t xml:space="preserve"> </w:t>
      </w:r>
    </w:p>
    <w:p w14:paraId="5E3180AF" w14:textId="77777777" w:rsidR="00C05732" w:rsidRDefault="00C05732" w:rsidP="00C05732">
      <w:pPr>
        <w:spacing w:after="0" w:line="252" w:lineRule="auto"/>
        <w:ind w:left="540"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Vsi stroški ravnanja z odpadki, še zlasti vendar ne izključno:</w:t>
      </w:r>
    </w:p>
    <w:p w14:paraId="2C229237" w14:textId="77777777" w:rsidR="00C05732" w:rsidRDefault="00C05732" w:rsidP="00C91C32">
      <w:pPr>
        <w:pStyle w:val="Odstavekseznama"/>
        <w:numPr>
          <w:ilvl w:val="0"/>
          <w:numId w:val="72"/>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transportni stroški do začasnih in/ali trajne deponije</w:t>
      </w:r>
      <w:r w:rsidRPr="00F01D29">
        <w:rPr>
          <w:rFonts w:ascii="Times New Roman" w:eastAsia="Times New Roman" w:hAnsi="Times New Roman" w:cs="Times New Roman"/>
          <w:i/>
          <w:color w:val="auto"/>
          <w:lang w:eastAsia="sl-SI"/>
        </w:rPr>
        <w:t xml:space="preserve">, </w:t>
      </w:r>
    </w:p>
    <w:p w14:paraId="45501D40" w14:textId="67E38AA0" w:rsidR="00C05732" w:rsidRDefault="00C05732" w:rsidP="00C91C32">
      <w:pPr>
        <w:pStyle w:val="Odstavekseznama"/>
        <w:numPr>
          <w:ilvl w:val="0"/>
          <w:numId w:val="72"/>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pristojbine, javne dajatve za odlaganje odpadkov</w:t>
      </w:r>
      <w:r w:rsidR="00AF0480">
        <w:rPr>
          <w:rFonts w:ascii="Times New Roman" w:eastAsia="Times New Roman" w:hAnsi="Times New Roman" w:cs="Times New Roman"/>
          <w:i/>
          <w:color w:val="auto"/>
          <w:lang w:eastAsia="sl-SI"/>
        </w:rPr>
        <w:t>,</w:t>
      </w:r>
      <w:r>
        <w:rPr>
          <w:rFonts w:ascii="Times New Roman" w:eastAsia="Times New Roman" w:hAnsi="Times New Roman" w:cs="Times New Roman"/>
          <w:i/>
          <w:color w:val="auto"/>
          <w:lang w:eastAsia="sl-SI"/>
        </w:rPr>
        <w:t xml:space="preserve"> </w:t>
      </w:r>
      <w:r w:rsidRPr="00F01D29">
        <w:rPr>
          <w:rFonts w:ascii="Times New Roman" w:eastAsia="Times New Roman" w:hAnsi="Times New Roman" w:cs="Times New Roman"/>
          <w:i/>
          <w:color w:val="auto"/>
          <w:lang w:eastAsia="sl-SI"/>
        </w:rPr>
        <w:t xml:space="preserve">ki jih po pooblastilu izvede izvajalec na podlagi te točke v imenu naročnika, </w:t>
      </w:r>
    </w:p>
    <w:p w14:paraId="2D7EEEDA" w14:textId="77777777" w:rsidR="00C05732" w:rsidRDefault="00C05732" w:rsidP="00C91C32">
      <w:pPr>
        <w:pStyle w:val="Odstavekseznama"/>
        <w:numPr>
          <w:ilvl w:val="0"/>
          <w:numId w:val="72"/>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 xml:space="preserve">takse za upravna dovoljenja in/ali dela, ki so predmet upravnih postopkov, </w:t>
      </w:r>
    </w:p>
    <w:p w14:paraId="799DE96C" w14:textId="77777777" w:rsidR="00C05732" w:rsidRDefault="00C05732" w:rsidP="00C91C32">
      <w:pPr>
        <w:pStyle w:val="Odstavekseznama"/>
        <w:numPr>
          <w:ilvl w:val="0"/>
          <w:numId w:val="72"/>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najemnine za začasne deponije, če jih bo izvajalec imel, ter</w:t>
      </w:r>
    </w:p>
    <w:p w14:paraId="3A10D855" w14:textId="77777777" w:rsidR="00C05732" w:rsidRDefault="00C05732" w:rsidP="00C91C32">
      <w:pPr>
        <w:pStyle w:val="Odstavekseznama"/>
        <w:numPr>
          <w:ilvl w:val="0"/>
          <w:numId w:val="72"/>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drugi stroški,</w:t>
      </w:r>
    </w:p>
    <w:p w14:paraId="334817B6" w14:textId="77777777" w:rsidR="00C05732" w:rsidRDefault="00C05732" w:rsidP="00C05732">
      <w:pPr>
        <w:spacing w:after="0" w:line="252" w:lineRule="auto"/>
        <w:ind w:left="540" w:right="-2"/>
        <w:jc w:val="both"/>
        <w:rPr>
          <w:rFonts w:ascii="Times New Roman" w:eastAsia="Times New Roman" w:hAnsi="Times New Roman" w:cs="Times New Roman"/>
          <w:i/>
          <w:color w:val="auto"/>
          <w:lang w:eastAsia="sl-SI"/>
        </w:rPr>
      </w:pPr>
      <w:r w:rsidRPr="004951D5">
        <w:rPr>
          <w:rFonts w:ascii="Times New Roman" w:eastAsia="Times New Roman" w:hAnsi="Times New Roman" w:cs="Times New Roman"/>
          <w:i/>
          <w:color w:val="auto"/>
          <w:lang w:eastAsia="sl-SI"/>
        </w:rPr>
        <w:t xml:space="preserve">morajo biti upoštevani v cenah na enoto in izkazani v </w:t>
      </w:r>
      <w:proofErr w:type="spellStart"/>
      <w:r w:rsidRPr="004951D5">
        <w:rPr>
          <w:rFonts w:ascii="Times New Roman" w:eastAsia="Times New Roman" w:hAnsi="Times New Roman" w:cs="Times New Roman"/>
          <w:i/>
          <w:color w:val="auto"/>
          <w:lang w:eastAsia="sl-SI"/>
        </w:rPr>
        <w:t>kalkulativnih</w:t>
      </w:r>
      <w:proofErr w:type="spellEnd"/>
      <w:r w:rsidRPr="004951D5">
        <w:rPr>
          <w:rFonts w:ascii="Times New Roman" w:eastAsia="Times New Roman" w:hAnsi="Times New Roman" w:cs="Times New Roman"/>
          <w:i/>
          <w:color w:val="auto"/>
          <w:lang w:eastAsia="sl-SI"/>
        </w:rPr>
        <w:t xml:space="preserve"> elementih</w:t>
      </w:r>
      <w:r>
        <w:rPr>
          <w:rFonts w:ascii="Times New Roman" w:eastAsia="Times New Roman" w:hAnsi="Times New Roman" w:cs="Times New Roman"/>
          <w:i/>
          <w:color w:val="auto"/>
          <w:lang w:eastAsia="sl-SI"/>
        </w:rPr>
        <w:t xml:space="preserve"> posamezne cene, upoštevaje pri tem tudi pogoje iz razpisne dokumentacije, in sicer izvršen ogled lokacije, možnost sondiranja in preveritve stanja terena pred oddajo ponudbe</w:t>
      </w:r>
      <w:r w:rsidRPr="004951D5">
        <w:rPr>
          <w:rFonts w:ascii="Times New Roman" w:eastAsia="Times New Roman" w:hAnsi="Times New Roman" w:cs="Times New Roman"/>
          <w:i/>
          <w:color w:val="auto"/>
          <w:lang w:eastAsia="sl-SI"/>
        </w:rPr>
        <w:t>.</w:t>
      </w:r>
    </w:p>
    <w:p w14:paraId="6FC26AFE" w14:textId="77777777" w:rsidR="00C05732" w:rsidRPr="000439CD" w:rsidRDefault="00C05732" w:rsidP="00C05732">
      <w:pPr>
        <w:pStyle w:val="Odstavekseznama"/>
        <w:numPr>
          <w:ilvl w:val="1"/>
          <w:numId w:val="68"/>
        </w:numPr>
        <w:tabs>
          <w:tab w:val="clear" w:pos="1128"/>
          <w:tab w:val="num" w:pos="851"/>
        </w:tabs>
        <w:spacing w:after="0" w:line="252" w:lineRule="auto"/>
        <w:ind w:left="567" w:right="-2" w:hanging="561"/>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 xml:space="preserve">Izkopni materiali, ki so v okviru projektne dokumentacije iz točke 2.1 te pogodbe odpadek, se obravnavajo skladno s točko 2.4 te pogodbe, ostali materiali, katerih vgradnja oz. ponovna uporaba </w:t>
      </w:r>
      <w:r w:rsidRPr="000439CD">
        <w:rPr>
          <w:rFonts w:ascii="Times New Roman" w:eastAsia="Times New Roman" w:hAnsi="Times New Roman" w:cs="Times New Roman"/>
          <w:i/>
          <w:color w:val="auto"/>
          <w:lang w:eastAsia="sl-SI"/>
        </w:rPr>
        <w:t>se predvideva, pa morajo biti ustrezno deponirani in pripravljeni za ponovno vgradnjo oz. ostanejo v lasti izvajalca, vse v odvisnosti od navodil naročnika. Naročnik tozadevno ne bo priznaval dodatnih stroškov.</w:t>
      </w:r>
    </w:p>
    <w:p w14:paraId="108F963A" w14:textId="77777777" w:rsidR="00C05732" w:rsidRPr="000439CD" w:rsidRDefault="00C05732" w:rsidP="00C05732">
      <w:pPr>
        <w:numPr>
          <w:ilvl w:val="1"/>
          <w:numId w:val="68"/>
        </w:numPr>
        <w:spacing w:after="0" w:line="252" w:lineRule="auto"/>
        <w:ind w:left="540" w:right="-2" w:hanging="540"/>
        <w:jc w:val="both"/>
        <w:rPr>
          <w:rFonts w:ascii="Times New Roman" w:eastAsia="Times New Roman" w:hAnsi="Times New Roman" w:cs="Times New Roman"/>
          <w:i/>
          <w:color w:val="auto"/>
          <w:u w:val="dotted"/>
          <w:lang w:eastAsia="sl-SI"/>
        </w:rPr>
      </w:pPr>
      <w:r w:rsidRPr="000439CD">
        <w:rPr>
          <w:rFonts w:ascii="Times New Roman" w:eastAsia="Times New Roman" w:hAnsi="Times New Roman" w:cs="Times New Roman"/>
          <w:i/>
          <w:color w:val="auto"/>
          <w:lang w:eastAsia="sl-SI"/>
        </w:rPr>
        <w:t xml:space="preserve">Izvajalec se obvezuje izvesti vse spremembe, ki jih bo zahteval naročnik, po enotnih cenah določenih v popisu del. Če sprememb ni mogoče obračunati po enotnih cenah v popisu del, bo za vse s strani naročnika zahtevane spremembe izvajalec izdelal predračun </w:t>
      </w:r>
      <w:r w:rsidRPr="000D35C7">
        <w:rPr>
          <w:rFonts w:ascii="Times New Roman" w:eastAsia="Times New Roman" w:hAnsi="Times New Roman" w:cs="Times New Roman"/>
          <w:i/>
          <w:color w:val="auto"/>
          <w:lang w:eastAsia="sl-SI"/>
        </w:rPr>
        <w:t xml:space="preserve">v roku 5 dni </w:t>
      </w:r>
      <w:r w:rsidRPr="000439CD">
        <w:rPr>
          <w:rFonts w:ascii="Times New Roman" w:eastAsia="Times New Roman" w:hAnsi="Times New Roman" w:cs="Times New Roman"/>
          <w:i/>
          <w:color w:val="auto"/>
          <w:lang w:eastAsia="sl-SI"/>
        </w:rPr>
        <w:t xml:space="preserve">po datumu vročitve zahteve po izvedbi sprememb naročnika in naročene oz. zahtevane spremembe po pisni potrditvi predračuna tudi izvedel. </w:t>
      </w:r>
    </w:p>
    <w:p w14:paraId="6F82DD99" w14:textId="77777777" w:rsidR="00C05732" w:rsidRPr="0063612E" w:rsidRDefault="00C05732" w:rsidP="00C05732">
      <w:pPr>
        <w:numPr>
          <w:ilvl w:val="1"/>
          <w:numId w:val="68"/>
        </w:numPr>
        <w:spacing w:after="0" w:line="252" w:lineRule="auto"/>
        <w:ind w:left="540" w:right="-2" w:hanging="540"/>
        <w:jc w:val="both"/>
        <w:rPr>
          <w:rFonts w:ascii="Times New Roman" w:eastAsia="Times New Roman" w:hAnsi="Times New Roman" w:cs="Times New Roman"/>
          <w:i/>
          <w:color w:val="auto"/>
          <w:lang w:eastAsia="sl-SI"/>
        </w:rPr>
      </w:pPr>
      <w:r w:rsidRPr="000439CD">
        <w:rPr>
          <w:rFonts w:ascii="Times New Roman" w:eastAsia="Times New Roman" w:hAnsi="Times New Roman" w:cs="Times New Roman"/>
          <w:i/>
          <w:color w:val="auto"/>
          <w:lang w:eastAsia="sl-SI"/>
        </w:rPr>
        <w:t>Osnove za izvedbo pogod</w:t>
      </w:r>
      <w:r w:rsidRPr="0063612E">
        <w:rPr>
          <w:rFonts w:ascii="Times New Roman" w:eastAsia="Times New Roman" w:hAnsi="Times New Roman" w:cs="Times New Roman"/>
          <w:i/>
          <w:color w:val="auto"/>
          <w:lang w:eastAsia="sl-SI"/>
        </w:rPr>
        <w:t xml:space="preserve">benih </w:t>
      </w:r>
      <w:r>
        <w:rPr>
          <w:rFonts w:ascii="Times New Roman" w:eastAsia="Times New Roman" w:hAnsi="Times New Roman" w:cs="Times New Roman"/>
          <w:i/>
          <w:color w:val="auto"/>
          <w:lang w:eastAsia="sl-SI"/>
        </w:rPr>
        <w:t>del</w:t>
      </w:r>
      <w:r w:rsidRPr="0063612E">
        <w:rPr>
          <w:rFonts w:ascii="Times New Roman" w:eastAsia="Times New Roman" w:hAnsi="Times New Roman" w:cs="Times New Roman"/>
          <w:i/>
          <w:color w:val="auto"/>
          <w:lang w:eastAsia="sl-SI"/>
        </w:rPr>
        <w:t xml:space="preserve"> so:</w:t>
      </w:r>
    </w:p>
    <w:p w14:paraId="0A7C2F12" w14:textId="77777777" w:rsidR="00C05732" w:rsidRPr="00D61443" w:rsidRDefault="00C05732" w:rsidP="00C05732">
      <w:pPr>
        <w:numPr>
          <w:ilvl w:val="0"/>
          <w:numId w:val="59"/>
        </w:numPr>
        <w:tabs>
          <w:tab w:val="num" w:pos="993"/>
        </w:tabs>
        <w:spacing w:after="0" w:line="252" w:lineRule="auto"/>
        <w:ind w:left="993" w:right="-2" w:hanging="426"/>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razpisana dokumentacija</w:t>
      </w:r>
      <w:r w:rsidRPr="00E7672F">
        <w:rPr>
          <w:rFonts w:ascii="Times New Roman" w:eastAsia="Times New Roman" w:hAnsi="Times New Roman" w:cs="Times New Roman"/>
          <w:i/>
          <w:color w:val="auto"/>
          <w:lang w:eastAsia="sl-SI"/>
        </w:rPr>
        <w:t xml:space="preserve"> z dne </w:t>
      </w:r>
      <w:r>
        <w:rPr>
          <w:rFonts w:ascii="Times New Roman" w:eastAsia="Times New Roman" w:hAnsi="Times New Roman" w:cs="Times New Roman"/>
          <w:i/>
          <w:color w:val="auto"/>
          <w:lang w:eastAsia="sl-SI"/>
        </w:rPr>
        <w:t>……., vključno z morebitnimi kasnejšimi pisnimi spremembami naročnikovih zahtev</w:t>
      </w:r>
      <w:r w:rsidRPr="00D61443">
        <w:rPr>
          <w:rFonts w:ascii="Times New Roman" w:eastAsia="Times New Roman" w:hAnsi="Times New Roman" w:cs="Times New Roman"/>
          <w:i/>
          <w:color w:val="auto"/>
          <w:lang w:eastAsia="sl-SI"/>
        </w:rPr>
        <w:t>;</w:t>
      </w:r>
    </w:p>
    <w:p w14:paraId="59267C03" w14:textId="77777777" w:rsidR="00C05732" w:rsidRPr="00D61443" w:rsidRDefault="00C05732" w:rsidP="00C05732">
      <w:pPr>
        <w:numPr>
          <w:ilvl w:val="0"/>
          <w:numId w:val="59"/>
        </w:numPr>
        <w:tabs>
          <w:tab w:val="num" w:pos="993"/>
        </w:tabs>
        <w:spacing w:after="0" w:line="252" w:lineRule="auto"/>
        <w:ind w:left="993" w:right="-2" w:hanging="426"/>
        <w:jc w:val="both"/>
        <w:rPr>
          <w:rFonts w:ascii="Times New Roman" w:eastAsia="Times New Roman" w:hAnsi="Times New Roman" w:cs="Times New Roman"/>
          <w:i/>
          <w:color w:val="auto"/>
          <w:u w:val="single"/>
          <w:lang w:eastAsia="sl-SI"/>
        </w:rPr>
      </w:pPr>
      <w:r w:rsidRPr="00D61443">
        <w:rPr>
          <w:rFonts w:ascii="Times New Roman" w:eastAsia="Times New Roman" w:hAnsi="Times New Roman" w:cs="Times New Roman"/>
          <w:i/>
          <w:color w:val="auto"/>
          <w:lang w:eastAsia="sl-SI"/>
        </w:rPr>
        <w:t xml:space="preserve">ponudba izvajalca št. </w:t>
      </w:r>
      <w:r>
        <w:rPr>
          <w:rFonts w:ascii="Times New Roman" w:eastAsia="Times New Roman" w:hAnsi="Times New Roman" w:cs="Times New Roman"/>
          <w:i/>
          <w:color w:val="auto"/>
          <w:lang w:eastAsia="sl-SI"/>
        </w:rPr>
        <w:t>…………,</w:t>
      </w:r>
      <w:r w:rsidRPr="00D61443">
        <w:rPr>
          <w:rFonts w:ascii="Times New Roman" w:eastAsia="Times New Roman" w:hAnsi="Times New Roman" w:cs="Times New Roman"/>
          <w:i/>
          <w:color w:val="auto"/>
          <w:lang w:eastAsia="sl-SI"/>
        </w:rPr>
        <w:t xml:space="preserve"> z dne </w:t>
      </w:r>
      <w:r>
        <w:rPr>
          <w:rFonts w:ascii="Times New Roman" w:eastAsia="Times New Roman" w:hAnsi="Times New Roman" w:cs="Times New Roman"/>
          <w:i/>
          <w:color w:val="auto"/>
          <w:lang w:eastAsia="sl-SI"/>
        </w:rPr>
        <w:t>……;</w:t>
      </w:r>
    </w:p>
    <w:p w14:paraId="34705AF4" w14:textId="77777777" w:rsidR="00C05732" w:rsidRDefault="00C05732" w:rsidP="00C05732">
      <w:pPr>
        <w:numPr>
          <w:ilvl w:val="0"/>
          <w:numId w:val="59"/>
        </w:numPr>
        <w:tabs>
          <w:tab w:val="num" w:pos="993"/>
        </w:tabs>
        <w:spacing w:after="0" w:line="252" w:lineRule="auto"/>
        <w:ind w:left="993" w:right="-2" w:hanging="426"/>
        <w:jc w:val="both"/>
        <w:rPr>
          <w:rFonts w:ascii="Times New Roman" w:eastAsia="Times New Roman" w:hAnsi="Times New Roman" w:cs="Times New Roman"/>
          <w:i/>
          <w:color w:val="auto"/>
          <w:u w:val="single"/>
          <w:lang w:eastAsia="sl-SI"/>
        </w:rPr>
      </w:pPr>
      <w:r w:rsidRPr="00D61443">
        <w:rPr>
          <w:rFonts w:ascii="Times New Roman" w:eastAsia="Times New Roman" w:hAnsi="Times New Roman" w:cs="Times New Roman"/>
          <w:i/>
          <w:color w:val="auto"/>
          <w:lang w:eastAsia="sl-SI"/>
        </w:rPr>
        <w:t xml:space="preserve">predračun </w:t>
      </w:r>
      <w:r>
        <w:rPr>
          <w:rFonts w:ascii="Times New Roman" w:eastAsia="Times New Roman" w:hAnsi="Times New Roman" w:cs="Times New Roman"/>
          <w:i/>
          <w:color w:val="auto"/>
          <w:lang w:eastAsia="sl-SI"/>
        </w:rPr>
        <w:t xml:space="preserve">iz </w:t>
      </w:r>
      <w:r w:rsidRPr="00D61443">
        <w:rPr>
          <w:rFonts w:ascii="Times New Roman" w:eastAsia="Times New Roman" w:hAnsi="Times New Roman" w:cs="Times New Roman"/>
          <w:i/>
          <w:color w:val="auto"/>
          <w:lang w:eastAsia="sl-SI"/>
        </w:rPr>
        <w:t xml:space="preserve">enotnimi cenami št. </w:t>
      </w:r>
      <w:r>
        <w:rPr>
          <w:rFonts w:ascii="Times New Roman" w:eastAsia="Times New Roman" w:hAnsi="Times New Roman" w:cs="Times New Roman"/>
          <w:i/>
          <w:color w:val="auto"/>
          <w:lang w:eastAsia="sl-SI"/>
        </w:rPr>
        <w:t xml:space="preserve">……, </w:t>
      </w:r>
      <w:r w:rsidRPr="00D61443">
        <w:rPr>
          <w:rFonts w:ascii="Times New Roman" w:eastAsia="Times New Roman" w:hAnsi="Times New Roman" w:cs="Times New Roman"/>
          <w:i/>
          <w:color w:val="auto"/>
          <w:lang w:eastAsia="sl-SI"/>
        </w:rPr>
        <w:t>z</w:t>
      </w:r>
      <w:r w:rsidRPr="0037325E">
        <w:rPr>
          <w:rFonts w:ascii="Times New Roman" w:eastAsia="Times New Roman" w:hAnsi="Times New Roman" w:cs="Times New Roman"/>
          <w:i/>
          <w:color w:val="auto"/>
          <w:lang w:eastAsia="sl-SI"/>
        </w:rPr>
        <w:t xml:space="preserve"> dne </w:t>
      </w:r>
      <w:r>
        <w:rPr>
          <w:rFonts w:ascii="Times New Roman" w:eastAsia="Times New Roman" w:hAnsi="Times New Roman" w:cs="Times New Roman"/>
          <w:i/>
          <w:color w:val="auto"/>
          <w:lang w:eastAsia="sl-SI"/>
        </w:rPr>
        <w:t>……….</w:t>
      </w:r>
      <w:r w:rsidRPr="0037325E">
        <w:rPr>
          <w:rFonts w:ascii="Times New Roman" w:eastAsia="Times New Roman" w:hAnsi="Times New Roman" w:cs="Times New Roman"/>
          <w:i/>
          <w:color w:val="auto"/>
          <w:lang w:eastAsia="sl-SI"/>
        </w:rPr>
        <w:t>;</w:t>
      </w:r>
    </w:p>
    <w:p w14:paraId="14B140CB" w14:textId="383FD560" w:rsidR="00C05732" w:rsidRPr="00C05732" w:rsidRDefault="00C05732" w:rsidP="00AF0480">
      <w:pPr>
        <w:numPr>
          <w:ilvl w:val="0"/>
          <w:numId w:val="59"/>
        </w:numPr>
        <w:tabs>
          <w:tab w:val="num" w:pos="993"/>
        </w:tabs>
        <w:spacing w:after="0" w:line="252" w:lineRule="auto"/>
        <w:ind w:left="567" w:right="-2" w:firstLine="0"/>
        <w:jc w:val="both"/>
        <w:rPr>
          <w:rFonts w:ascii="Times New Roman" w:eastAsia="Times New Roman" w:hAnsi="Times New Roman" w:cs="Times New Roman"/>
          <w:i/>
          <w:color w:val="auto"/>
          <w:lang w:eastAsia="sl-SI"/>
        </w:rPr>
      </w:pPr>
      <w:r w:rsidRPr="00C05732">
        <w:rPr>
          <w:rFonts w:ascii="Times New Roman" w:eastAsia="Times New Roman" w:hAnsi="Times New Roman" w:cs="Times New Roman"/>
          <w:i/>
          <w:color w:val="auto"/>
          <w:lang w:eastAsia="sl-SI"/>
        </w:rPr>
        <w:t>detajlni terminski plan izvajalca, potrjen s strani naročnika.</w:t>
      </w:r>
    </w:p>
    <w:p w14:paraId="6F0F5DB9" w14:textId="77777777" w:rsidR="00C05732" w:rsidRDefault="00C05732" w:rsidP="00C05732">
      <w:pPr>
        <w:spacing w:after="0" w:line="240" w:lineRule="auto"/>
        <w:rPr>
          <w:rFonts w:ascii="Times New Roman" w:eastAsia="Times New Roman" w:hAnsi="Times New Roman" w:cs="Times New Roman"/>
          <w:b/>
          <w:i/>
          <w:color w:val="auto"/>
          <w:lang w:eastAsia="sl-SI"/>
        </w:rPr>
      </w:pPr>
      <w:r>
        <w:rPr>
          <w:rFonts w:ascii="Times New Roman" w:eastAsia="Times New Roman" w:hAnsi="Times New Roman" w:cs="Times New Roman"/>
          <w:b/>
          <w:i/>
          <w:color w:val="auto"/>
          <w:lang w:eastAsia="sl-SI"/>
        </w:rPr>
        <w:br w:type="page"/>
      </w:r>
    </w:p>
    <w:p w14:paraId="3B8B61F7" w14:textId="77777777" w:rsidR="00C05732" w:rsidRPr="00F85D85" w:rsidRDefault="00C05732" w:rsidP="00C05732">
      <w:pPr>
        <w:numPr>
          <w:ilvl w:val="0"/>
          <w:numId w:val="54"/>
        </w:numPr>
        <w:tabs>
          <w:tab w:val="clear" w:pos="360"/>
          <w:tab w:val="num" w:pos="567"/>
        </w:tabs>
        <w:spacing w:after="0" w:line="252" w:lineRule="auto"/>
        <w:ind w:left="567" w:right="-2" w:hanging="567"/>
        <w:jc w:val="both"/>
        <w:rPr>
          <w:rFonts w:ascii="Times New Roman" w:eastAsia="Times New Roman" w:hAnsi="Times New Roman" w:cs="Times New Roman"/>
          <w:b/>
          <w:i/>
          <w:color w:val="auto"/>
          <w:lang w:eastAsia="sl-SI"/>
        </w:rPr>
      </w:pPr>
      <w:r w:rsidRPr="0063612E">
        <w:rPr>
          <w:rFonts w:ascii="Times New Roman" w:eastAsia="Times New Roman" w:hAnsi="Times New Roman" w:cs="Times New Roman"/>
          <w:b/>
          <w:i/>
          <w:color w:val="auto"/>
          <w:lang w:eastAsia="sl-SI"/>
        </w:rPr>
        <w:lastRenderedPageBreak/>
        <w:t>P</w:t>
      </w:r>
      <w:r w:rsidRPr="00F85D85">
        <w:rPr>
          <w:rFonts w:ascii="Times New Roman" w:eastAsia="Times New Roman" w:hAnsi="Times New Roman" w:cs="Times New Roman"/>
          <w:b/>
          <w:i/>
          <w:color w:val="auto"/>
          <w:lang w:eastAsia="sl-SI"/>
        </w:rPr>
        <w:t xml:space="preserve">OGODBENA </w:t>
      </w:r>
      <w:r>
        <w:rPr>
          <w:rFonts w:ascii="Times New Roman" w:eastAsia="Times New Roman" w:hAnsi="Times New Roman" w:cs="Times New Roman"/>
          <w:b/>
          <w:i/>
          <w:color w:val="auto"/>
          <w:lang w:eastAsia="sl-SI"/>
        </w:rPr>
        <w:t>VREDNOST</w:t>
      </w:r>
    </w:p>
    <w:p w14:paraId="6D3A1FF6" w14:textId="56F9EE0D" w:rsidR="00C05732" w:rsidRPr="00D67553" w:rsidRDefault="00C05732" w:rsidP="00C05732">
      <w:pPr>
        <w:numPr>
          <w:ilvl w:val="1"/>
          <w:numId w:val="54"/>
        </w:numPr>
        <w:tabs>
          <w:tab w:val="left" w:pos="567"/>
        </w:tabs>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Skupna maksimalna pogodbena vrednost</w:t>
      </w:r>
      <w:r w:rsidRPr="00F85D85">
        <w:rPr>
          <w:rFonts w:ascii="Times New Roman" w:eastAsia="Times New Roman" w:hAnsi="Times New Roman" w:cs="Times New Roman"/>
          <w:i/>
          <w:color w:val="auto"/>
          <w:lang w:eastAsia="sl-SI"/>
        </w:rPr>
        <w:t xml:space="preserve"> za izvedbo del iz poglavja 2.0 te pogodbe velja po sistemu »enotnih fiksnih cen za merske enote po posameznih vrstah del</w:t>
      </w:r>
      <w:r>
        <w:rPr>
          <w:rFonts w:ascii="Times New Roman" w:eastAsia="Times New Roman" w:hAnsi="Times New Roman" w:cs="Times New Roman"/>
          <w:i/>
          <w:color w:val="auto"/>
          <w:lang w:eastAsia="sl-SI"/>
        </w:rPr>
        <w:t xml:space="preserve"> in fiksnih </w:t>
      </w:r>
      <w:proofErr w:type="spellStart"/>
      <w:r>
        <w:rPr>
          <w:rFonts w:ascii="Times New Roman" w:eastAsia="Times New Roman" w:hAnsi="Times New Roman" w:cs="Times New Roman"/>
          <w:i/>
          <w:color w:val="auto"/>
          <w:lang w:eastAsia="sl-SI"/>
        </w:rPr>
        <w:t>kalkulativnih</w:t>
      </w:r>
      <w:proofErr w:type="spellEnd"/>
      <w:r>
        <w:rPr>
          <w:rFonts w:ascii="Times New Roman" w:eastAsia="Times New Roman" w:hAnsi="Times New Roman" w:cs="Times New Roman"/>
          <w:i/>
          <w:color w:val="auto"/>
          <w:lang w:eastAsia="sl-SI"/>
        </w:rPr>
        <w:t xml:space="preserve"> elementov</w:t>
      </w:r>
      <w:r w:rsidRPr="00F85D85">
        <w:rPr>
          <w:rFonts w:ascii="Times New Roman" w:eastAsia="Times New Roman" w:hAnsi="Times New Roman" w:cs="Times New Roman"/>
          <w:i/>
          <w:color w:val="auto"/>
          <w:lang w:eastAsia="sl-SI"/>
        </w:rPr>
        <w:t>«</w:t>
      </w:r>
      <w:r>
        <w:rPr>
          <w:rFonts w:ascii="Times New Roman" w:eastAsia="Times New Roman" w:hAnsi="Times New Roman" w:cs="Times New Roman"/>
          <w:i/>
          <w:color w:val="auto"/>
          <w:lang w:eastAsia="sl-SI"/>
        </w:rPr>
        <w:t xml:space="preserve"> in predstavlja seštevek skupne pogodbene vrednosti glede na v popisu predvidene količine in maksimalne pogodbene vrednosti nepredvidenih del, ki znaša 10</w:t>
      </w:r>
      <w:r w:rsidR="000D35C7">
        <w:rPr>
          <w:rFonts w:ascii="Times New Roman" w:eastAsia="Times New Roman" w:hAnsi="Times New Roman" w:cs="Times New Roman"/>
          <w:i/>
          <w:color w:val="auto"/>
          <w:lang w:eastAsia="sl-SI"/>
        </w:rPr>
        <w:t xml:space="preserve"> </w:t>
      </w:r>
      <w:r>
        <w:rPr>
          <w:rFonts w:ascii="Times New Roman" w:eastAsia="Times New Roman" w:hAnsi="Times New Roman" w:cs="Times New Roman"/>
          <w:i/>
          <w:color w:val="auto"/>
          <w:lang w:eastAsia="sl-SI"/>
        </w:rPr>
        <w:t xml:space="preserve">% </w:t>
      </w:r>
      <w:r w:rsidR="000D35C7">
        <w:rPr>
          <w:rFonts w:ascii="Times New Roman" w:eastAsia="Times New Roman" w:hAnsi="Times New Roman" w:cs="Times New Roman"/>
          <w:i/>
          <w:color w:val="auto"/>
          <w:lang w:eastAsia="sl-SI"/>
        </w:rPr>
        <w:t xml:space="preserve">(deset odstotkov) </w:t>
      </w:r>
      <w:r>
        <w:rPr>
          <w:rFonts w:ascii="Times New Roman" w:eastAsia="Times New Roman" w:hAnsi="Times New Roman" w:cs="Times New Roman"/>
          <w:i/>
          <w:color w:val="auto"/>
          <w:lang w:eastAsia="sl-SI"/>
        </w:rPr>
        <w:t xml:space="preserve">od skupne pogodbene vrednosti (brez DDV), </w:t>
      </w:r>
      <w:r w:rsidRPr="00F85D85">
        <w:rPr>
          <w:rFonts w:ascii="Times New Roman" w:hAnsi="Times New Roman"/>
          <w:i/>
          <w:color w:val="auto"/>
        </w:rPr>
        <w:t>in znaša:</w:t>
      </w:r>
    </w:p>
    <w:bookmarkStart w:id="45" w:name="_MON_1582354061"/>
    <w:bookmarkEnd w:id="45"/>
    <w:p w14:paraId="2ECCFBC9" w14:textId="77777777" w:rsidR="00C05732" w:rsidRDefault="00C05732" w:rsidP="00C05732">
      <w:pPr>
        <w:tabs>
          <w:tab w:val="left" w:pos="567"/>
          <w:tab w:val="left" w:pos="1985"/>
        </w:tabs>
        <w:spacing w:after="0" w:line="252" w:lineRule="auto"/>
        <w:ind w:left="567" w:right="-2"/>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object w:dxaOrig="8751" w:dyaOrig="2948" w14:anchorId="0565D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76.25pt" o:ole="">
            <v:imagedata r:id="rId12" o:title=""/>
          </v:shape>
          <o:OLEObject Type="Embed" ProgID="Excel.Sheet.12" ShapeID="_x0000_i1025" DrawAspect="Content" ObjectID="_1753698302" r:id="rId13"/>
        </w:object>
      </w:r>
    </w:p>
    <w:p w14:paraId="08E41ECC" w14:textId="77777777" w:rsidR="00C05732" w:rsidRDefault="00C05732" w:rsidP="00C05732">
      <w:pPr>
        <w:tabs>
          <w:tab w:val="left" w:pos="567"/>
        </w:tabs>
        <w:spacing w:after="0" w:line="252" w:lineRule="auto"/>
        <w:ind w:left="567"/>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Z</w:t>
      </w:r>
      <w:r w:rsidRPr="0063612E">
        <w:rPr>
          <w:rFonts w:ascii="Times New Roman" w:eastAsia="Times New Roman" w:hAnsi="Times New Roman" w:cs="Times New Roman"/>
          <w:i/>
          <w:color w:val="auto"/>
          <w:lang w:eastAsia="sl-SI"/>
        </w:rPr>
        <w:t xml:space="preserve"> besedo: </w:t>
      </w:r>
      <w:r>
        <w:rPr>
          <w:rFonts w:ascii="Times New Roman" w:eastAsia="Times New Roman" w:hAnsi="Times New Roman" w:cs="Times New Roman"/>
          <w:i/>
          <w:color w:val="auto"/>
          <w:lang w:eastAsia="sl-SI"/>
        </w:rPr>
        <w:t xml:space="preserve">………………….. </w:t>
      </w:r>
      <w:r w:rsidRPr="0063612E">
        <w:rPr>
          <w:rFonts w:ascii="Times New Roman" w:eastAsia="Times New Roman" w:hAnsi="Times New Roman" w:cs="Times New Roman"/>
          <w:i/>
          <w:color w:val="auto"/>
          <w:lang w:eastAsia="sl-SI"/>
        </w:rPr>
        <w:t>eurov 00/100</w:t>
      </w:r>
      <w:r>
        <w:rPr>
          <w:rFonts w:ascii="Times New Roman" w:eastAsia="Times New Roman" w:hAnsi="Times New Roman" w:cs="Times New Roman"/>
          <w:i/>
          <w:color w:val="auto"/>
          <w:lang w:eastAsia="sl-SI"/>
        </w:rPr>
        <w:t>.</w:t>
      </w:r>
    </w:p>
    <w:p w14:paraId="327E243E" w14:textId="77777777" w:rsidR="00C05732" w:rsidRDefault="00C05732" w:rsidP="00C05732">
      <w:pPr>
        <w:tabs>
          <w:tab w:val="left" w:pos="567"/>
        </w:tabs>
        <w:spacing w:after="0" w:line="252" w:lineRule="auto"/>
        <w:ind w:left="567"/>
        <w:jc w:val="both"/>
        <w:rPr>
          <w:rFonts w:ascii="Times New Roman" w:eastAsia="Times New Roman" w:hAnsi="Times New Roman" w:cs="Times New Roman"/>
          <w:i/>
          <w:color w:val="auto"/>
          <w:lang w:eastAsia="sl-SI"/>
        </w:rPr>
      </w:pPr>
    </w:p>
    <w:p w14:paraId="2C4137D7" w14:textId="1C027336" w:rsidR="00C05732" w:rsidRPr="00115926"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115926">
        <w:rPr>
          <w:rFonts w:ascii="Times New Roman" w:eastAsia="Times New Roman" w:hAnsi="Times New Roman" w:cs="Times New Roman"/>
          <w:i/>
          <w:color w:val="auto"/>
          <w:lang w:eastAsia="sl-SI"/>
        </w:rPr>
        <w:t>Pogodbeni stranki se dogovorita, da so cene za merske enote po posameznih vrstah del, vključno s kalkulativnimi elementi, ki so podlaga za izračun posamezne cene</w:t>
      </w:r>
      <w:r w:rsidR="00AF0480">
        <w:rPr>
          <w:rFonts w:ascii="Times New Roman" w:eastAsia="Times New Roman" w:hAnsi="Times New Roman" w:cs="Times New Roman"/>
          <w:i/>
          <w:color w:val="auto"/>
          <w:lang w:eastAsia="sl-SI"/>
        </w:rPr>
        <w:t>,</w:t>
      </w:r>
      <w:r w:rsidRPr="00115926">
        <w:rPr>
          <w:rFonts w:ascii="Times New Roman" w:eastAsia="Times New Roman" w:hAnsi="Times New Roman" w:cs="Times New Roman"/>
          <w:i/>
          <w:color w:val="auto"/>
          <w:lang w:eastAsia="sl-SI"/>
        </w:rPr>
        <w:t xml:space="preserve"> fiksne do konca gradnje v okviru potrjenega terminskega plana. Dogovor iz prejšnjega</w:t>
      </w:r>
      <w:r w:rsidR="005252AC">
        <w:rPr>
          <w:rFonts w:ascii="Times New Roman" w:eastAsia="Times New Roman" w:hAnsi="Times New Roman" w:cs="Times New Roman"/>
          <w:i/>
          <w:color w:val="auto"/>
          <w:lang w:eastAsia="sl-SI"/>
        </w:rPr>
        <w:t xml:space="preserve"> stavka v celoti velja tudi za </w:t>
      </w:r>
      <w:r w:rsidRPr="00115926">
        <w:rPr>
          <w:rFonts w:ascii="Times New Roman" w:eastAsia="Times New Roman" w:hAnsi="Times New Roman" w:cs="Times New Roman"/>
          <w:i/>
          <w:color w:val="auto"/>
          <w:lang w:eastAsia="sl-SI"/>
        </w:rPr>
        <w:t xml:space="preserve">dodatna dela. Kot konec gradnje se upošteva datum predaje del naročniku. Izvajalec izjavlja, da do naročnika iz naslova povišanja cen oz. podražitev nima nobenih zahtevkov, saj je seznanjen, da je tozadevni riziko podražitev moral upoštevati kot kalkulativni element posamezne cene. </w:t>
      </w:r>
    </w:p>
    <w:p w14:paraId="5D07FA5C" w14:textId="452F69E9" w:rsidR="00C05732" w:rsidRPr="00115926"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115926">
        <w:rPr>
          <w:rFonts w:ascii="Times New Roman" w:eastAsia="Times New Roman" w:hAnsi="Times New Roman" w:cs="Times New Roman"/>
          <w:i/>
          <w:color w:val="auto"/>
          <w:lang w:eastAsia="sl-SI"/>
        </w:rPr>
        <w:t xml:space="preserve">Najpozneje v roku </w:t>
      </w:r>
      <w:r w:rsidRPr="000D35C7">
        <w:rPr>
          <w:rFonts w:ascii="Times New Roman" w:eastAsia="Times New Roman" w:hAnsi="Times New Roman" w:cs="Times New Roman"/>
          <w:i/>
          <w:color w:val="auto"/>
          <w:u w:val="single"/>
          <w:lang w:eastAsia="sl-SI"/>
        </w:rPr>
        <w:t>1</w:t>
      </w:r>
      <w:r w:rsidR="00523B58">
        <w:rPr>
          <w:rFonts w:ascii="Times New Roman" w:eastAsia="Times New Roman" w:hAnsi="Times New Roman" w:cs="Times New Roman"/>
          <w:i/>
          <w:color w:val="auto"/>
          <w:u w:val="single"/>
          <w:lang w:eastAsia="sl-SI"/>
        </w:rPr>
        <w:t>5</w:t>
      </w:r>
      <w:r w:rsidRPr="000D35C7">
        <w:rPr>
          <w:rFonts w:ascii="Times New Roman" w:eastAsia="Times New Roman" w:hAnsi="Times New Roman" w:cs="Times New Roman"/>
          <w:i/>
          <w:color w:val="auto"/>
          <w:u w:val="single"/>
          <w:lang w:eastAsia="sl-SI"/>
        </w:rPr>
        <w:t xml:space="preserve"> dni </w:t>
      </w:r>
      <w:r w:rsidRPr="00115926">
        <w:rPr>
          <w:rFonts w:ascii="Times New Roman" w:eastAsia="Times New Roman" w:hAnsi="Times New Roman" w:cs="Times New Roman"/>
          <w:i/>
          <w:color w:val="auto"/>
          <w:lang w:eastAsia="sl-SI"/>
        </w:rPr>
        <w:t xml:space="preserve">od </w:t>
      </w:r>
      <w:r w:rsidR="000D35C7">
        <w:rPr>
          <w:rFonts w:ascii="Times New Roman" w:eastAsia="Times New Roman" w:hAnsi="Times New Roman" w:cs="Times New Roman"/>
          <w:i/>
          <w:color w:val="auto"/>
          <w:lang w:eastAsia="sl-SI"/>
        </w:rPr>
        <w:t>sklenitve</w:t>
      </w:r>
      <w:r w:rsidRPr="00115926">
        <w:rPr>
          <w:rFonts w:ascii="Times New Roman" w:eastAsia="Times New Roman" w:hAnsi="Times New Roman" w:cs="Times New Roman"/>
          <w:i/>
          <w:color w:val="auto"/>
          <w:lang w:eastAsia="sl-SI"/>
        </w:rPr>
        <w:t xml:space="preserve"> predmetne pogodbe mora izvajalec predložiti naročniku tudi analize cen na enoto za vse v nadaljevanju določene predračunske postavke:</w:t>
      </w:r>
    </w:p>
    <w:p w14:paraId="161C91A9" w14:textId="77777777" w:rsidR="00C05732" w:rsidRPr="00115926" w:rsidRDefault="00C05732" w:rsidP="00C91C32">
      <w:pPr>
        <w:pStyle w:val="Odstavekseznama"/>
        <w:numPr>
          <w:ilvl w:val="0"/>
          <w:numId w:val="70"/>
        </w:numPr>
        <w:spacing w:after="0" w:line="252" w:lineRule="auto"/>
        <w:ind w:right="-2"/>
        <w:jc w:val="both"/>
        <w:rPr>
          <w:rFonts w:ascii="Times New Roman" w:eastAsia="Times New Roman" w:hAnsi="Times New Roman" w:cs="Times New Roman"/>
          <w:i/>
          <w:color w:val="auto"/>
          <w:lang w:eastAsia="sl-SI"/>
        </w:rPr>
      </w:pPr>
      <w:r w:rsidRPr="00115926">
        <w:rPr>
          <w:rFonts w:ascii="Times New Roman" w:eastAsia="Times New Roman" w:hAnsi="Times New Roman" w:cs="Times New Roman"/>
          <w:i/>
          <w:color w:val="auto"/>
          <w:lang w:eastAsia="sl-SI"/>
        </w:rPr>
        <w:t>za zemeljska dela: 2, 2a, 2b;</w:t>
      </w:r>
    </w:p>
    <w:p w14:paraId="610CCBFF" w14:textId="77777777" w:rsidR="00C05732" w:rsidRPr="00115926" w:rsidRDefault="00C05732" w:rsidP="00C91C32">
      <w:pPr>
        <w:pStyle w:val="Odstavekseznama"/>
        <w:numPr>
          <w:ilvl w:val="0"/>
          <w:numId w:val="70"/>
        </w:numPr>
        <w:spacing w:after="0" w:line="252" w:lineRule="auto"/>
        <w:ind w:right="-2"/>
        <w:jc w:val="both"/>
        <w:rPr>
          <w:rFonts w:ascii="Times New Roman" w:eastAsia="Times New Roman" w:hAnsi="Times New Roman" w:cs="Times New Roman"/>
          <w:i/>
          <w:color w:val="auto"/>
          <w:lang w:eastAsia="sl-SI"/>
        </w:rPr>
      </w:pPr>
      <w:r w:rsidRPr="00115926">
        <w:rPr>
          <w:rFonts w:ascii="Times New Roman" w:eastAsia="Times New Roman" w:hAnsi="Times New Roman" w:cs="Times New Roman"/>
          <w:i/>
          <w:color w:val="auto"/>
          <w:lang w:eastAsia="sl-SI"/>
        </w:rPr>
        <w:t>za zaščito gradbene jame – varianta A: 6, 7, 9, 9a, 11;</w:t>
      </w:r>
    </w:p>
    <w:p w14:paraId="42FADA0A" w14:textId="77777777" w:rsidR="00C05732" w:rsidRPr="00115926" w:rsidRDefault="00C05732" w:rsidP="00C91C32">
      <w:pPr>
        <w:pStyle w:val="Odstavekseznama"/>
        <w:numPr>
          <w:ilvl w:val="0"/>
          <w:numId w:val="70"/>
        </w:numPr>
        <w:spacing w:after="0" w:line="252" w:lineRule="auto"/>
        <w:ind w:right="-2"/>
        <w:jc w:val="both"/>
        <w:rPr>
          <w:rFonts w:ascii="Times New Roman" w:eastAsia="Times New Roman" w:hAnsi="Times New Roman" w:cs="Times New Roman"/>
          <w:i/>
          <w:color w:val="auto"/>
          <w:lang w:eastAsia="sl-SI"/>
        </w:rPr>
      </w:pPr>
      <w:r w:rsidRPr="00115926">
        <w:rPr>
          <w:rFonts w:ascii="Times New Roman" w:eastAsia="Times New Roman" w:hAnsi="Times New Roman" w:cs="Times New Roman"/>
          <w:i/>
          <w:color w:val="auto"/>
          <w:lang w:eastAsia="sl-SI"/>
        </w:rPr>
        <w:t>za zaščito gradbene jame – varianta B: 6, 7, 10, 11.</w:t>
      </w:r>
    </w:p>
    <w:p w14:paraId="02BCD840" w14:textId="08835F29" w:rsidR="00C05732" w:rsidRPr="00057377" w:rsidRDefault="00C05732" w:rsidP="00C05732">
      <w:pPr>
        <w:spacing w:after="0" w:line="252" w:lineRule="auto"/>
        <w:ind w:left="540" w:right="-2"/>
        <w:jc w:val="both"/>
        <w:rPr>
          <w:rFonts w:ascii="Times New Roman" w:eastAsia="Times New Roman" w:hAnsi="Times New Roman" w:cs="Times New Roman"/>
          <w:i/>
          <w:color w:val="auto"/>
          <w:lang w:eastAsia="sl-SI"/>
        </w:rPr>
      </w:pPr>
      <w:r w:rsidRPr="004F4102">
        <w:rPr>
          <w:rFonts w:ascii="Times New Roman" w:eastAsia="Times New Roman" w:hAnsi="Times New Roman" w:cs="Times New Roman"/>
          <w:i/>
          <w:color w:val="auto"/>
          <w:lang w:eastAsia="sl-SI"/>
        </w:rPr>
        <w:t xml:space="preserve">Z analizami cen na enoto mora izvajalec del izkazovati enake cene po enoti mere postavk, kot so navedene za te postavke </w:t>
      </w:r>
      <w:r>
        <w:rPr>
          <w:rFonts w:ascii="Times New Roman" w:eastAsia="Times New Roman" w:hAnsi="Times New Roman" w:cs="Times New Roman"/>
          <w:i/>
          <w:color w:val="auto"/>
          <w:lang w:eastAsia="sl-SI"/>
        </w:rPr>
        <w:t>v popisu del</w:t>
      </w:r>
      <w:r w:rsidRPr="004F4102">
        <w:rPr>
          <w:rFonts w:ascii="Times New Roman" w:eastAsia="Times New Roman" w:hAnsi="Times New Roman" w:cs="Times New Roman"/>
          <w:i/>
          <w:color w:val="auto"/>
          <w:lang w:eastAsia="sl-SI"/>
        </w:rPr>
        <w:t>.</w:t>
      </w:r>
      <w:r>
        <w:rPr>
          <w:rFonts w:ascii="Times New Roman" w:eastAsia="Times New Roman" w:hAnsi="Times New Roman" w:cs="Times New Roman"/>
          <w:i/>
          <w:color w:val="auto"/>
          <w:lang w:eastAsia="sl-SI"/>
        </w:rPr>
        <w:t xml:space="preserve"> </w:t>
      </w:r>
      <w:r w:rsidRPr="004F4102">
        <w:rPr>
          <w:rFonts w:ascii="Times New Roman" w:eastAsia="Times New Roman" w:hAnsi="Times New Roman" w:cs="Times New Roman"/>
          <w:i/>
          <w:color w:val="auto"/>
          <w:lang w:eastAsia="sl-SI"/>
        </w:rPr>
        <w:t>Prikaz analize mora biti tako pregleden, da so cene po enoti mere virov (material, delo, mehanizacija in transport</w:t>
      </w:r>
      <w:r>
        <w:rPr>
          <w:rFonts w:ascii="Times New Roman" w:eastAsia="Times New Roman" w:hAnsi="Times New Roman" w:cs="Times New Roman"/>
          <w:i/>
          <w:color w:val="auto"/>
          <w:lang w:eastAsia="sl-SI"/>
        </w:rPr>
        <w:t>, drugi stroški kot npr. podražitve, ravnanje z odpadki,…</w:t>
      </w:r>
      <w:r w:rsidRPr="004F4102">
        <w:rPr>
          <w:rFonts w:ascii="Times New Roman" w:eastAsia="Times New Roman" w:hAnsi="Times New Roman" w:cs="Times New Roman"/>
          <w:i/>
          <w:color w:val="auto"/>
          <w:lang w:eastAsia="sl-SI"/>
        </w:rPr>
        <w:t xml:space="preserve">) razvidne in enake, kot so navedene v prilogah ter </w:t>
      </w:r>
      <w:r w:rsidR="00AF0480">
        <w:rPr>
          <w:rFonts w:ascii="Times New Roman" w:eastAsia="Times New Roman" w:hAnsi="Times New Roman" w:cs="Times New Roman"/>
          <w:i/>
          <w:color w:val="auto"/>
          <w:lang w:eastAsia="sl-SI"/>
        </w:rPr>
        <w:t xml:space="preserve">je </w:t>
      </w:r>
      <w:r w:rsidRPr="004F4102">
        <w:rPr>
          <w:rFonts w:ascii="Times New Roman" w:eastAsia="Times New Roman" w:hAnsi="Times New Roman" w:cs="Times New Roman"/>
          <w:i/>
          <w:color w:val="auto"/>
          <w:lang w:eastAsia="sl-SI"/>
        </w:rPr>
        <w:t xml:space="preserve">razviden popust, ki je bil dosežen na pogajanjih </w:t>
      </w:r>
      <w:r>
        <w:rPr>
          <w:rFonts w:ascii="Times New Roman" w:eastAsia="Times New Roman" w:hAnsi="Times New Roman" w:cs="Times New Roman"/>
          <w:i/>
          <w:color w:val="auto"/>
          <w:lang w:eastAsia="sl-SI"/>
        </w:rPr>
        <w:t>(</w:t>
      </w:r>
      <w:r w:rsidRPr="004F4102">
        <w:rPr>
          <w:rFonts w:ascii="Times New Roman" w:eastAsia="Times New Roman" w:hAnsi="Times New Roman" w:cs="Times New Roman"/>
          <w:i/>
          <w:color w:val="auto"/>
          <w:lang w:eastAsia="sl-SI"/>
        </w:rPr>
        <w:t>Ponudba v analizi</w:t>
      </w:r>
      <w:r>
        <w:rPr>
          <w:rFonts w:ascii="Times New Roman" w:eastAsia="Times New Roman" w:hAnsi="Times New Roman" w:cs="Times New Roman"/>
          <w:i/>
          <w:color w:val="auto"/>
          <w:lang w:eastAsia="sl-SI"/>
        </w:rPr>
        <w:t>)</w:t>
      </w:r>
      <w:r w:rsidRPr="004F4102">
        <w:rPr>
          <w:rFonts w:ascii="Times New Roman" w:eastAsia="Times New Roman" w:hAnsi="Times New Roman" w:cs="Times New Roman"/>
          <w:i/>
          <w:color w:val="auto"/>
          <w:lang w:eastAsia="sl-SI"/>
        </w:rPr>
        <w:t>.</w:t>
      </w:r>
    </w:p>
    <w:p w14:paraId="21C0C593" w14:textId="5EF53D70" w:rsidR="00C05732" w:rsidRPr="00A46F15" w:rsidRDefault="00C05732" w:rsidP="00C05732">
      <w:pPr>
        <w:pStyle w:val="Odstavekseznama"/>
        <w:numPr>
          <w:ilvl w:val="1"/>
          <w:numId w:val="54"/>
        </w:numPr>
        <w:spacing w:after="0" w:line="252" w:lineRule="auto"/>
        <w:jc w:val="both"/>
        <w:rPr>
          <w:rFonts w:ascii="Times New Roman" w:eastAsia="Times New Roman" w:hAnsi="Times New Roman" w:cs="Times New Roman"/>
          <w:i/>
          <w:color w:val="auto"/>
          <w:lang w:eastAsia="sl-SI"/>
        </w:rPr>
      </w:pPr>
      <w:r w:rsidRPr="00493BA9">
        <w:rPr>
          <w:rFonts w:ascii="Times New Roman" w:eastAsia="Times New Roman" w:hAnsi="Times New Roman" w:cs="Times New Roman"/>
          <w:i/>
          <w:color w:val="auto"/>
          <w:lang w:eastAsia="sl-SI"/>
        </w:rPr>
        <w:t xml:space="preserve">Storitev </w:t>
      </w:r>
      <w:r>
        <w:rPr>
          <w:rFonts w:ascii="Times New Roman" w:eastAsia="Times New Roman" w:hAnsi="Times New Roman" w:cs="Times New Roman"/>
          <w:i/>
          <w:color w:val="auto"/>
          <w:lang w:eastAsia="sl-SI"/>
        </w:rPr>
        <w:t>izvajalca</w:t>
      </w:r>
      <w:r w:rsidRPr="00493BA9">
        <w:rPr>
          <w:rFonts w:ascii="Times New Roman" w:eastAsia="Times New Roman" w:hAnsi="Times New Roman" w:cs="Times New Roman"/>
          <w:i/>
          <w:color w:val="auto"/>
          <w:lang w:eastAsia="sl-SI"/>
        </w:rPr>
        <w:t xml:space="preserve"> je skladno z Uredbo o standardni klasifikaciji dejavnosti (Ur. l. RS, št. 69/07 in 17/08) uvrščena v področje F - Gradbeništvo. Pogodbeni stranki ugotavljata, da bo skladno z določili 76.a člena Zakona davku na dodano vrednost (Ur. l. RS, št. 117/06 in kasnejše spremembe; ZDDV-1) davek na dodano vrednost plačal naročnik na osnovi računa, ki ga bo skladno z veljavnimi predpisi o DDV izstavil izvajalec. Naročnik, kot prejemnik storitev, v skladu </w:t>
      </w:r>
      <w:r w:rsidRPr="00A46F15">
        <w:rPr>
          <w:rFonts w:ascii="Times New Roman" w:eastAsia="Times New Roman" w:hAnsi="Times New Roman" w:cs="Times New Roman"/>
          <w:i/>
          <w:color w:val="auto"/>
          <w:lang w:eastAsia="sl-SI"/>
        </w:rPr>
        <w:t>z določili 76.a člena Zakona o davku na dodano vrednost, vstopi kot plačnik DDV po stopnji 22</w:t>
      </w:r>
      <w:r w:rsidR="000D35C7">
        <w:rPr>
          <w:rFonts w:ascii="Times New Roman" w:eastAsia="Times New Roman" w:hAnsi="Times New Roman" w:cs="Times New Roman"/>
          <w:i/>
          <w:color w:val="auto"/>
          <w:lang w:eastAsia="sl-SI"/>
        </w:rPr>
        <w:t xml:space="preserve"> </w:t>
      </w:r>
      <w:r w:rsidRPr="00A46F15">
        <w:rPr>
          <w:rFonts w:ascii="Times New Roman" w:eastAsia="Times New Roman" w:hAnsi="Times New Roman" w:cs="Times New Roman"/>
          <w:i/>
          <w:color w:val="auto"/>
          <w:lang w:eastAsia="sl-SI"/>
        </w:rPr>
        <w:t>% v višini</w:t>
      </w:r>
      <w:r>
        <w:rPr>
          <w:rFonts w:ascii="Times New Roman" w:eastAsia="Times New Roman" w:hAnsi="Times New Roman" w:cs="Times New Roman"/>
          <w:i/>
          <w:color w:val="auto"/>
          <w:lang w:eastAsia="sl-SI"/>
        </w:rPr>
        <w:t xml:space="preserve"> </w:t>
      </w:r>
      <w:r>
        <w:rPr>
          <w:rFonts w:ascii="Times New Roman" w:eastAsia="Times New Roman" w:hAnsi="Times New Roman" w:cs="Times New Roman"/>
          <w:i/>
          <w:color w:val="auto"/>
          <w:u w:val="single"/>
          <w:lang w:eastAsia="sl-SI"/>
        </w:rPr>
        <w:t>………………</w:t>
      </w:r>
      <w:r w:rsidRPr="0037325E">
        <w:rPr>
          <w:rFonts w:ascii="Times New Roman" w:eastAsia="Times New Roman" w:hAnsi="Times New Roman" w:cs="Times New Roman"/>
          <w:i/>
          <w:color w:val="auto"/>
          <w:u w:val="single"/>
          <w:lang w:eastAsia="sl-SI"/>
        </w:rPr>
        <w:t xml:space="preserve"> EU</w:t>
      </w:r>
      <w:r w:rsidRPr="00A46F15">
        <w:rPr>
          <w:rFonts w:ascii="Times New Roman" w:eastAsia="Times New Roman" w:hAnsi="Times New Roman" w:cs="Times New Roman"/>
          <w:i/>
          <w:color w:val="auto"/>
          <w:u w:val="single"/>
          <w:lang w:eastAsia="sl-SI"/>
        </w:rPr>
        <w:t>R</w:t>
      </w:r>
      <w:r w:rsidRPr="00A46F15">
        <w:rPr>
          <w:rFonts w:ascii="Times New Roman" w:eastAsia="Times New Roman" w:hAnsi="Times New Roman" w:cs="Times New Roman"/>
          <w:i/>
          <w:color w:val="auto"/>
          <w:lang w:eastAsia="sl-SI"/>
        </w:rPr>
        <w:t xml:space="preserve"> neposredno kot davčni zavezanec.</w:t>
      </w:r>
    </w:p>
    <w:p w14:paraId="7B686654" w14:textId="210F3A57" w:rsidR="00C05732" w:rsidRPr="000F59FE" w:rsidRDefault="00C05732" w:rsidP="00C05732">
      <w:pPr>
        <w:pStyle w:val="Odstavekseznama"/>
        <w:numPr>
          <w:ilvl w:val="1"/>
          <w:numId w:val="54"/>
        </w:numPr>
        <w:tabs>
          <w:tab w:val="left" w:pos="567"/>
        </w:tabs>
        <w:spacing w:after="0" w:line="252" w:lineRule="auto"/>
        <w:ind w:right="-2"/>
        <w:jc w:val="both"/>
        <w:rPr>
          <w:rFonts w:ascii="Times New Roman" w:eastAsia="Times New Roman" w:hAnsi="Times New Roman" w:cs="Times New Roman"/>
          <w:i/>
          <w:color w:val="auto"/>
          <w:lang w:eastAsia="sl-SI"/>
        </w:rPr>
      </w:pPr>
      <w:r w:rsidRPr="00C84F2B">
        <w:rPr>
          <w:rFonts w:ascii="Times New Roman" w:eastAsia="Times New Roman" w:hAnsi="Times New Roman" w:cs="Times New Roman"/>
          <w:i/>
          <w:color w:val="auto"/>
          <w:lang w:eastAsia="sl-SI"/>
        </w:rPr>
        <w:t>V</w:t>
      </w:r>
      <w:r>
        <w:rPr>
          <w:rFonts w:ascii="Times New Roman" w:eastAsia="Times New Roman" w:hAnsi="Times New Roman" w:cs="Times New Roman"/>
          <w:i/>
          <w:color w:val="auto"/>
          <w:lang w:eastAsia="sl-SI"/>
        </w:rPr>
        <w:t xml:space="preserve"> skupni </w:t>
      </w:r>
      <w:r w:rsidRPr="00C84F2B">
        <w:rPr>
          <w:rFonts w:ascii="Times New Roman" w:eastAsia="Times New Roman" w:hAnsi="Times New Roman" w:cs="Times New Roman"/>
          <w:i/>
          <w:color w:val="auto"/>
          <w:lang w:eastAsia="sl-SI"/>
        </w:rPr>
        <w:t>pogodbeni vrednosti so zajeti vsi stroški za popolno in k</w:t>
      </w:r>
      <w:r>
        <w:rPr>
          <w:rFonts w:ascii="Times New Roman" w:eastAsia="Times New Roman" w:hAnsi="Times New Roman" w:cs="Times New Roman"/>
          <w:i/>
          <w:color w:val="auto"/>
          <w:lang w:eastAsia="sl-SI"/>
        </w:rPr>
        <w:t>akovostno</w:t>
      </w:r>
      <w:r w:rsidRPr="00C84F2B">
        <w:rPr>
          <w:rFonts w:ascii="Times New Roman" w:eastAsia="Times New Roman" w:hAnsi="Times New Roman" w:cs="Times New Roman"/>
          <w:i/>
          <w:color w:val="auto"/>
          <w:lang w:eastAsia="sl-SI"/>
        </w:rPr>
        <w:t xml:space="preserve"> dokončanje prevzetih del in vsi ostali stroški</w:t>
      </w:r>
      <w:r w:rsidR="00AF0480">
        <w:rPr>
          <w:rFonts w:ascii="Times New Roman" w:eastAsia="Times New Roman" w:hAnsi="Times New Roman" w:cs="Times New Roman"/>
          <w:i/>
          <w:color w:val="auto"/>
          <w:lang w:eastAsia="sl-SI"/>
        </w:rPr>
        <w:t>,</w:t>
      </w:r>
      <w:r w:rsidRPr="00C84F2B">
        <w:rPr>
          <w:rFonts w:ascii="Times New Roman" w:eastAsia="Times New Roman" w:hAnsi="Times New Roman" w:cs="Times New Roman"/>
          <w:i/>
          <w:color w:val="auto"/>
          <w:lang w:eastAsia="sl-SI"/>
        </w:rPr>
        <w:t xml:space="preserve"> še zlasti, vendar ne izključno</w:t>
      </w:r>
      <w:r>
        <w:rPr>
          <w:rFonts w:ascii="Times New Roman" w:eastAsia="Times New Roman" w:hAnsi="Times New Roman" w:cs="Times New Roman"/>
          <w:i/>
          <w:color w:val="auto"/>
          <w:lang w:eastAsia="sl-SI"/>
        </w:rPr>
        <w:t>,</w:t>
      </w:r>
      <w:r w:rsidRPr="00C84F2B">
        <w:rPr>
          <w:rFonts w:ascii="Times New Roman" w:eastAsia="Times New Roman" w:hAnsi="Times New Roman" w:cs="Times New Roman"/>
          <w:i/>
          <w:color w:val="auto"/>
          <w:lang w:eastAsia="sl-SI"/>
        </w:rPr>
        <w:t xml:space="preserve"> vsi stroški za nabavo materiala, opreme in ostalih surovin, njihovo vgradnjo oziroma izdelavo</w:t>
      </w:r>
      <w:r>
        <w:rPr>
          <w:rFonts w:ascii="Times New Roman" w:eastAsia="Times New Roman" w:hAnsi="Times New Roman" w:cs="Times New Roman"/>
          <w:i/>
          <w:color w:val="auto"/>
          <w:lang w:eastAsia="sl-SI"/>
        </w:rPr>
        <w:t>, stroški</w:t>
      </w:r>
      <w:r w:rsidR="00AF0480">
        <w:rPr>
          <w:rFonts w:ascii="Times New Roman" w:eastAsia="Times New Roman" w:hAnsi="Times New Roman" w:cs="Times New Roman"/>
          <w:i/>
          <w:color w:val="auto"/>
          <w:lang w:eastAsia="sl-SI"/>
        </w:rPr>
        <w:t>,</w:t>
      </w:r>
      <w:r w:rsidRPr="00C84F2B">
        <w:rPr>
          <w:rFonts w:ascii="Times New Roman" w:eastAsia="Times New Roman" w:hAnsi="Times New Roman" w:cs="Times New Roman"/>
          <w:i/>
          <w:color w:val="auto"/>
          <w:lang w:eastAsia="sl-SI"/>
        </w:rPr>
        <w:t xml:space="preserve"> potrebni za izvedbo celotnih in popolnih </w:t>
      </w:r>
      <w:r>
        <w:rPr>
          <w:rFonts w:ascii="Times New Roman" w:eastAsia="Times New Roman" w:hAnsi="Times New Roman" w:cs="Times New Roman"/>
          <w:i/>
          <w:color w:val="auto"/>
          <w:lang w:eastAsia="sl-SI"/>
        </w:rPr>
        <w:t>p</w:t>
      </w:r>
      <w:r w:rsidRPr="00C84F2B">
        <w:rPr>
          <w:rFonts w:ascii="Times New Roman" w:eastAsia="Times New Roman" w:hAnsi="Times New Roman" w:cs="Times New Roman"/>
          <w:i/>
          <w:color w:val="auto"/>
          <w:lang w:eastAsia="sl-SI"/>
        </w:rPr>
        <w:t xml:space="preserve">ogodbenih del, </w:t>
      </w:r>
      <w:r>
        <w:rPr>
          <w:rFonts w:ascii="Times New Roman" w:eastAsia="Times New Roman" w:hAnsi="Times New Roman" w:cs="Times New Roman"/>
          <w:i/>
          <w:color w:val="auto"/>
          <w:lang w:eastAsia="sl-SI"/>
        </w:rPr>
        <w:t xml:space="preserve">strošek prijave gradbišča, </w:t>
      </w:r>
      <w:r w:rsidRPr="00C84F2B">
        <w:rPr>
          <w:rFonts w:ascii="Times New Roman" w:eastAsia="Times New Roman" w:hAnsi="Times New Roman" w:cs="Times New Roman"/>
          <w:i/>
          <w:color w:val="auto"/>
          <w:lang w:eastAsia="sl-SI"/>
        </w:rPr>
        <w:t>transport, montaž</w:t>
      </w:r>
      <w:r>
        <w:rPr>
          <w:rFonts w:ascii="Times New Roman" w:eastAsia="Times New Roman" w:hAnsi="Times New Roman" w:cs="Times New Roman"/>
          <w:i/>
          <w:color w:val="auto"/>
          <w:lang w:eastAsia="sl-SI"/>
        </w:rPr>
        <w:t>a</w:t>
      </w:r>
      <w:r w:rsidRPr="00C84F2B">
        <w:rPr>
          <w:rFonts w:ascii="Times New Roman" w:eastAsia="Times New Roman" w:hAnsi="Times New Roman" w:cs="Times New Roman"/>
          <w:i/>
          <w:color w:val="auto"/>
          <w:lang w:eastAsia="sl-SI"/>
        </w:rPr>
        <w:t>, kakor tudi vsi stroški za pripravljalna, pomožna ter zaključna dela za izvedbo</w:t>
      </w:r>
      <w:r>
        <w:rPr>
          <w:rFonts w:ascii="Times New Roman" w:eastAsia="Times New Roman" w:hAnsi="Times New Roman" w:cs="Times New Roman"/>
          <w:i/>
          <w:color w:val="auto"/>
          <w:lang w:eastAsia="sl-SI"/>
        </w:rPr>
        <w:t xml:space="preserve"> p</w:t>
      </w:r>
      <w:r w:rsidRPr="00C84F2B">
        <w:rPr>
          <w:rFonts w:ascii="Times New Roman" w:eastAsia="Times New Roman" w:hAnsi="Times New Roman" w:cs="Times New Roman"/>
          <w:i/>
          <w:color w:val="auto"/>
          <w:lang w:eastAsia="sl-SI"/>
        </w:rPr>
        <w:t>ogodbenih del, stroški za vsa izvedbena dela, stroški nadur in/ali dvoizmenskega ali nedeljskega dela stroški dokazovanja k</w:t>
      </w:r>
      <w:r>
        <w:rPr>
          <w:rFonts w:ascii="Times New Roman" w:eastAsia="Times New Roman" w:hAnsi="Times New Roman" w:cs="Times New Roman"/>
          <w:i/>
          <w:color w:val="auto"/>
          <w:lang w:eastAsia="sl-SI"/>
        </w:rPr>
        <w:t>akovosti</w:t>
      </w:r>
      <w:r w:rsidRPr="00C84F2B">
        <w:rPr>
          <w:rFonts w:ascii="Times New Roman" w:eastAsia="Times New Roman" w:hAnsi="Times New Roman" w:cs="Times New Roman"/>
          <w:i/>
          <w:color w:val="auto"/>
          <w:lang w:eastAsia="sl-SI"/>
        </w:rPr>
        <w:t xml:space="preserve"> in notranje kontrole Izvajalca, stroški režijskega in proizvodnega dela, materiala, opreme in drugih delovnih pripomočkov, zunanjih in notranjih transportov, stroški za garancije za dobro izvedbo del in odpravo pomanjkljivosti v garancijski dobi, </w:t>
      </w:r>
      <w:r>
        <w:rPr>
          <w:rFonts w:ascii="Times New Roman" w:eastAsia="Times New Roman" w:hAnsi="Times New Roman" w:cs="Times New Roman"/>
          <w:i/>
          <w:color w:val="auto"/>
          <w:lang w:eastAsia="sl-SI"/>
        </w:rPr>
        <w:t xml:space="preserve">stroški poskusnega obratovanja, </w:t>
      </w:r>
      <w:r w:rsidRPr="00C84F2B">
        <w:rPr>
          <w:rFonts w:ascii="Times New Roman" w:eastAsia="Times New Roman" w:hAnsi="Times New Roman" w:cs="Times New Roman"/>
          <w:i/>
          <w:color w:val="auto"/>
          <w:lang w:eastAsia="sl-SI"/>
        </w:rPr>
        <w:t xml:space="preserve">stroški za varnost pri delu, stroški zavarovanj gradbenih del, </w:t>
      </w:r>
      <w:r>
        <w:rPr>
          <w:rFonts w:ascii="Times New Roman" w:eastAsia="Times New Roman" w:hAnsi="Times New Roman" w:cs="Times New Roman"/>
          <w:i/>
          <w:color w:val="auto"/>
          <w:lang w:eastAsia="sl-SI"/>
        </w:rPr>
        <w:t xml:space="preserve">gradbišča, </w:t>
      </w:r>
      <w:r w:rsidRPr="00C84F2B">
        <w:rPr>
          <w:rFonts w:ascii="Times New Roman" w:eastAsia="Times New Roman" w:hAnsi="Times New Roman" w:cs="Times New Roman"/>
          <w:i/>
          <w:color w:val="auto"/>
          <w:lang w:eastAsia="sl-SI"/>
        </w:rPr>
        <w:t xml:space="preserve">odgovornosti, opreme, delavcev, stroški transportov na </w:t>
      </w:r>
      <w:r w:rsidRPr="00C84F2B">
        <w:rPr>
          <w:rFonts w:ascii="Times New Roman" w:eastAsia="Times New Roman" w:hAnsi="Times New Roman" w:cs="Times New Roman"/>
          <w:i/>
          <w:color w:val="auto"/>
          <w:lang w:eastAsia="sl-SI"/>
        </w:rPr>
        <w:lastRenderedPageBreak/>
        <w:t>začasne in/ali trajne deponije ne glede na razdaljo ali število potrebnega prevoza, stroški koncesni</w:t>
      </w:r>
      <w:r>
        <w:rPr>
          <w:rFonts w:ascii="Times New Roman" w:eastAsia="Times New Roman" w:hAnsi="Times New Roman" w:cs="Times New Roman"/>
          <w:i/>
          <w:color w:val="auto"/>
          <w:lang w:eastAsia="sl-SI"/>
        </w:rPr>
        <w:t>n</w:t>
      </w:r>
      <w:r w:rsidRPr="00C84F2B">
        <w:rPr>
          <w:rFonts w:ascii="Times New Roman" w:eastAsia="Times New Roman" w:hAnsi="Times New Roman" w:cs="Times New Roman"/>
          <w:i/>
          <w:color w:val="auto"/>
          <w:lang w:eastAsia="sl-SI"/>
        </w:rPr>
        <w:t xml:space="preserve"> in dajatev za odlaganje odpadkov, stroški zagotovitve začasnih deponij, vsa mehanizacija in vsa energija, </w:t>
      </w:r>
      <w:r>
        <w:rPr>
          <w:rFonts w:ascii="Times New Roman" w:eastAsia="Times New Roman" w:hAnsi="Times New Roman" w:cs="Times New Roman"/>
          <w:i/>
          <w:color w:val="auto"/>
          <w:lang w:eastAsia="sl-SI"/>
        </w:rPr>
        <w:t xml:space="preserve">stroški upravnih dovoljenj za zapore cest, če bodo potrebne, </w:t>
      </w:r>
      <w:r w:rsidRPr="00C84F2B">
        <w:rPr>
          <w:rFonts w:ascii="Times New Roman" w:eastAsia="Times New Roman" w:hAnsi="Times New Roman" w:cs="Times New Roman"/>
          <w:i/>
          <w:color w:val="auto"/>
          <w:lang w:eastAsia="sl-SI"/>
        </w:rPr>
        <w:t>ter ostali strošk</w:t>
      </w:r>
      <w:r>
        <w:rPr>
          <w:rFonts w:ascii="Times New Roman" w:eastAsia="Times New Roman" w:hAnsi="Times New Roman" w:cs="Times New Roman"/>
          <w:i/>
          <w:color w:val="auto"/>
          <w:lang w:eastAsia="sl-SI"/>
        </w:rPr>
        <w:t>i</w:t>
      </w:r>
      <w:r w:rsidRPr="00C84F2B">
        <w:rPr>
          <w:rFonts w:ascii="Times New Roman" w:eastAsia="Times New Roman" w:hAnsi="Times New Roman" w:cs="Times New Roman"/>
          <w:i/>
          <w:color w:val="auto"/>
          <w:lang w:eastAsia="sl-SI"/>
        </w:rPr>
        <w:t>, nadomestil</w:t>
      </w:r>
      <w:r>
        <w:rPr>
          <w:rFonts w:ascii="Times New Roman" w:eastAsia="Times New Roman" w:hAnsi="Times New Roman" w:cs="Times New Roman"/>
          <w:i/>
          <w:color w:val="auto"/>
          <w:lang w:eastAsia="sl-SI"/>
        </w:rPr>
        <w:t>a</w:t>
      </w:r>
      <w:r w:rsidRPr="00C84F2B">
        <w:rPr>
          <w:rFonts w:ascii="Times New Roman" w:eastAsia="Times New Roman" w:hAnsi="Times New Roman" w:cs="Times New Roman"/>
          <w:i/>
          <w:color w:val="auto"/>
          <w:lang w:eastAsia="sl-SI"/>
        </w:rPr>
        <w:t xml:space="preserve"> in/ali pristojbin</w:t>
      </w:r>
      <w:r>
        <w:rPr>
          <w:rFonts w:ascii="Times New Roman" w:eastAsia="Times New Roman" w:hAnsi="Times New Roman" w:cs="Times New Roman"/>
          <w:i/>
          <w:color w:val="auto"/>
          <w:lang w:eastAsia="sl-SI"/>
        </w:rPr>
        <w:t>e</w:t>
      </w:r>
      <w:r w:rsidRPr="00C84F2B">
        <w:rPr>
          <w:rFonts w:ascii="Times New Roman" w:eastAsia="Times New Roman" w:hAnsi="Times New Roman" w:cs="Times New Roman"/>
          <w:i/>
          <w:color w:val="auto"/>
          <w:lang w:eastAsia="sl-SI"/>
        </w:rPr>
        <w:t xml:space="preserve"> potrebn</w:t>
      </w:r>
      <w:r>
        <w:rPr>
          <w:rFonts w:ascii="Times New Roman" w:eastAsia="Times New Roman" w:hAnsi="Times New Roman" w:cs="Times New Roman"/>
          <w:i/>
          <w:color w:val="auto"/>
          <w:lang w:eastAsia="sl-SI"/>
        </w:rPr>
        <w:t>e</w:t>
      </w:r>
      <w:r w:rsidRPr="00C84F2B">
        <w:rPr>
          <w:rFonts w:ascii="Times New Roman" w:eastAsia="Times New Roman" w:hAnsi="Times New Roman" w:cs="Times New Roman"/>
          <w:i/>
          <w:color w:val="auto"/>
          <w:lang w:eastAsia="sl-SI"/>
        </w:rPr>
        <w:t xml:space="preserve"> za izvedbo pogodbenih del, ki so </w:t>
      </w:r>
      <w:r>
        <w:rPr>
          <w:rFonts w:ascii="Times New Roman" w:eastAsia="Times New Roman" w:hAnsi="Times New Roman" w:cs="Times New Roman"/>
          <w:i/>
          <w:color w:val="auto"/>
          <w:lang w:eastAsia="sl-SI"/>
        </w:rPr>
        <w:t>i</w:t>
      </w:r>
      <w:r w:rsidRPr="00C84F2B">
        <w:rPr>
          <w:rFonts w:ascii="Times New Roman" w:eastAsia="Times New Roman" w:hAnsi="Times New Roman" w:cs="Times New Roman"/>
          <w:i/>
          <w:color w:val="auto"/>
          <w:lang w:eastAsia="sl-SI"/>
        </w:rPr>
        <w:t xml:space="preserve">zvajalcu kot usposobljenemu in strokovnemu izvajalcu znani oziroma mu niso mogli ostati </w:t>
      </w:r>
      <w:r w:rsidRPr="000F59FE">
        <w:rPr>
          <w:rFonts w:ascii="Times New Roman" w:eastAsia="Times New Roman" w:hAnsi="Times New Roman" w:cs="Times New Roman"/>
          <w:i/>
          <w:color w:val="auto"/>
          <w:lang w:eastAsia="sl-SI"/>
        </w:rPr>
        <w:t>neznani, vsi stroški električne energije, vode in odvodnjavanja oz. odvajanja na ČN, strošek zavarovanja skladno s to pogodbo in veljavnimi predpisi.</w:t>
      </w:r>
    </w:p>
    <w:p w14:paraId="6F2A91C2" w14:textId="603DF2BF" w:rsidR="00C05732" w:rsidRPr="000439CD"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0439CD">
        <w:rPr>
          <w:rFonts w:ascii="Times New Roman" w:eastAsia="Times New Roman" w:hAnsi="Times New Roman" w:cs="Times New Roman"/>
          <w:i/>
          <w:color w:val="auto"/>
          <w:lang w:eastAsia="sl-SI"/>
        </w:rPr>
        <w:t>Naročnik ima pravico spremeniti ali dopolniti tehnične zahteve oz. projektno dokumentacijo, na podlagi katerih je bila sklenjena ta pogodba, kar zajema spremembe, ki povečujejo ali zmanjšujejo obseg del</w:t>
      </w:r>
      <w:r w:rsidR="009D64CB" w:rsidRPr="000439CD">
        <w:rPr>
          <w:rFonts w:ascii="Times New Roman" w:eastAsia="Times New Roman" w:hAnsi="Times New Roman" w:cs="Times New Roman"/>
          <w:i/>
          <w:color w:val="auto"/>
          <w:lang w:eastAsia="sl-SI"/>
        </w:rPr>
        <w:t xml:space="preserve"> (količino ali vrsto del) in </w:t>
      </w:r>
      <w:r w:rsidRPr="000439CD">
        <w:rPr>
          <w:rFonts w:ascii="Times New Roman" w:eastAsia="Times New Roman" w:hAnsi="Times New Roman" w:cs="Times New Roman"/>
          <w:i/>
          <w:color w:val="auto"/>
          <w:lang w:eastAsia="sl-SI"/>
        </w:rPr>
        <w:t>predstavljajo racionalizacijo v smislu časovnih ali finančnih prihrankov</w:t>
      </w:r>
      <w:r w:rsidR="009D64CB" w:rsidRPr="000439CD">
        <w:rPr>
          <w:rFonts w:ascii="Times New Roman" w:eastAsia="Times New Roman" w:hAnsi="Times New Roman" w:cs="Times New Roman"/>
          <w:i/>
          <w:color w:val="auto"/>
          <w:lang w:eastAsia="sl-SI"/>
        </w:rPr>
        <w:t xml:space="preserve"> ali dodano vrednost</w:t>
      </w:r>
      <w:r w:rsidRPr="000439CD">
        <w:rPr>
          <w:rFonts w:ascii="Times New Roman" w:eastAsia="Times New Roman" w:hAnsi="Times New Roman" w:cs="Times New Roman"/>
          <w:i/>
          <w:color w:val="auto"/>
          <w:lang w:eastAsia="sl-SI"/>
        </w:rPr>
        <w:t>.</w:t>
      </w:r>
      <w:r w:rsidRPr="000439CD">
        <w:rPr>
          <w:rFonts w:ascii="Times New Roman" w:eastAsia="Times New Roman" w:hAnsi="Times New Roman" w:cs="Times New Roman"/>
          <w:i/>
          <w:color w:val="FF0000"/>
          <w:lang w:eastAsia="sl-SI"/>
        </w:rPr>
        <w:t xml:space="preserve"> </w:t>
      </w:r>
      <w:r w:rsidRPr="000439CD">
        <w:rPr>
          <w:rFonts w:ascii="Times New Roman" w:eastAsia="Times New Roman" w:hAnsi="Times New Roman" w:cs="Times New Roman"/>
          <w:i/>
          <w:color w:val="auto"/>
          <w:lang w:eastAsia="sl-SI"/>
        </w:rPr>
        <w:t xml:space="preserve">Iz teh sprememb izhajajoča dela se obračunajo na osnovi izmer dejanskih izvršenih del in primarno enotnih cen iz popisa del, v kolikor pa v posledici spremembe projektne rešitve popis del pogodbene cene na enoto mere ne vsebuje, se takšna cena med strankama predhodno dogovori na podlagi izvajalčevega ponudbenega predračuna, analize cen posamezne postavke in izvršenih pogajanj. Za razliko, nastalo zaradi </w:t>
      </w:r>
      <w:r w:rsidR="000439CD" w:rsidRPr="000439CD">
        <w:rPr>
          <w:rFonts w:ascii="Times New Roman" w:eastAsia="Times New Roman" w:hAnsi="Times New Roman" w:cs="Times New Roman"/>
          <w:i/>
          <w:color w:val="auto"/>
          <w:lang w:eastAsia="sl-SI"/>
        </w:rPr>
        <w:t>sprememb</w:t>
      </w:r>
      <w:r w:rsidRPr="000439CD">
        <w:rPr>
          <w:rFonts w:ascii="Times New Roman" w:eastAsia="Times New Roman" w:hAnsi="Times New Roman" w:cs="Times New Roman"/>
          <w:i/>
          <w:color w:val="auto"/>
          <w:lang w:eastAsia="sl-SI"/>
        </w:rPr>
        <w:t>, se spremeni skupna pogodbena vrednost, aneks k tej pogodbi pa se sklene, če skupna pogodbena vrednost zaradi več oz. manj del, obračunanih na osnovi izmer dejanskih izvršenih del, preseže prvotno določeno skupno maksimalno pogodbeno vrednost.</w:t>
      </w:r>
    </w:p>
    <w:p w14:paraId="4F26B962" w14:textId="77777777" w:rsidR="00C05732" w:rsidRPr="00A85342" w:rsidRDefault="00C05732" w:rsidP="00C05732">
      <w:pPr>
        <w:tabs>
          <w:tab w:val="left" w:pos="567"/>
        </w:tabs>
        <w:spacing w:after="0" w:line="252" w:lineRule="auto"/>
        <w:ind w:left="567" w:right="-2"/>
        <w:jc w:val="both"/>
        <w:rPr>
          <w:rFonts w:ascii="Times New Roman" w:eastAsia="Times New Roman" w:hAnsi="Times New Roman" w:cs="Times New Roman"/>
          <w:i/>
          <w:color w:val="FF0000"/>
          <w:lang w:eastAsia="sl-SI"/>
        </w:rPr>
      </w:pPr>
    </w:p>
    <w:p w14:paraId="1BA2D2D3" w14:textId="77777777" w:rsidR="00C05732" w:rsidRPr="0063612E" w:rsidRDefault="00C05732" w:rsidP="00C05732">
      <w:pPr>
        <w:numPr>
          <w:ilvl w:val="0"/>
          <w:numId w:val="54"/>
        </w:numPr>
        <w:tabs>
          <w:tab w:val="clear" w:pos="360"/>
          <w:tab w:val="num" w:pos="567"/>
        </w:tabs>
        <w:spacing w:after="0" w:line="252" w:lineRule="auto"/>
        <w:ind w:left="567" w:right="-2" w:hanging="567"/>
        <w:jc w:val="both"/>
        <w:rPr>
          <w:rFonts w:ascii="Times New Roman" w:eastAsia="Times New Roman" w:hAnsi="Times New Roman" w:cs="Times New Roman"/>
          <w:b/>
          <w:i/>
          <w:color w:val="auto"/>
          <w:lang w:eastAsia="sl-SI"/>
        </w:rPr>
      </w:pPr>
      <w:r w:rsidRPr="0063612E">
        <w:rPr>
          <w:rFonts w:ascii="Times New Roman" w:eastAsia="Times New Roman" w:hAnsi="Times New Roman" w:cs="Times New Roman"/>
          <w:b/>
          <w:i/>
          <w:color w:val="auto"/>
          <w:lang w:eastAsia="sl-SI"/>
        </w:rPr>
        <w:t>OBRAČUN IN PLAČILO IZVEDENIH DEL</w:t>
      </w:r>
    </w:p>
    <w:p w14:paraId="507EA38C" w14:textId="77777777"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7B075D">
        <w:rPr>
          <w:rFonts w:ascii="Times New Roman" w:eastAsia="Times New Roman" w:hAnsi="Times New Roman" w:cs="Times New Roman"/>
          <w:i/>
          <w:color w:val="auto"/>
          <w:lang w:eastAsia="sl-SI"/>
        </w:rPr>
        <w:t xml:space="preserve">Izvedena dela bo izvajalec obračunaval z začasnimi mesečnimi situacijami in končno situacijo. Začasne mesečne situacije bodo izdane na podlagi dejansko izvedenih količin del po posameznih vrstah del, potrjenih v knjigi obračunskih izmer in po cenah za enoto mere iz </w:t>
      </w:r>
      <w:r>
        <w:rPr>
          <w:rFonts w:ascii="Times New Roman" w:eastAsia="Times New Roman" w:hAnsi="Times New Roman" w:cs="Times New Roman"/>
          <w:i/>
          <w:color w:val="auto"/>
          <w:lang w:eastAsia="sl-SI"/>
        </w:rPr>
        <w:t>popisa del</w:t>
      </w:r>
      <w:r w:rsidRPr="007B075D">
        <w:rPr>
          <w:rFonts w:ascii="Times New Roman" w:eastAsia="Times New Roman" w:hAnsi="Times New Roman" w:cs="Times New Roman"/>
          <w:i/>
          <w:color w:val="auto"/>
          <w:lang w:eastAsia="sl-SI"/>
        </w:rPr>
        <w:t>.</w:t>
      </w:r>
      <w:r>
        <w:rPr>
          <w:rFonts w:ascii="Times New Roman" w:eastAsia="Times New Roman" w:hAnsi="Times New Roman" w:cs="Times New Roman"/>
          <w:i/>
          <w:color w:val="auto"/>
          <w:lang w:eastAsia="sl-SI"/>
        </w:rPr>
        <w:t xml:space="preserve"> </w:t>
      </w:r>
    </w:p>
    <w:p w14:paraId="255502DC" w14:textId="77777777" w:rsidR="00C05732" w:rsidRDefault="00C05732" w:rsidP="00C05732">
      <w:pPr>
        <w:spacing w:after="0" w:line="252" w:lineRule="auto"/>
        <w:ind w:left="567" w:right="-2"/>
        <w:jc w:val="both"/>
        <w:rPr>
          <w:rFonts w:ascii="Times New Roman" w:eastAsia="Times New Roman" w:hAnsi="Times New Roman" w:cs="Times New Roman"/>
          <w:i/>
          <w:color w:val="auto"/>
          <w:lang w:eastAsia="sl-SI"/>
        </w:rPr>
      </w:pPr>
      <w:r w:rsidRPr="007B075D">
        <w:rPr>
          <w:rFonts w:ascii="Times New Roman" w:eastAsia="Times New Roman" w:hAnsi="Times New Roman" w:cs="Times New Roman"/>
          <w:i/>
          <w:color w:val="auto"/>
          <w:lang w:eastAsia="sl-SI"/>
        </w:rPr>
        <w:t xml:space="preserve">V knjigi obračunskih izmer se obračunavajo izvedene postavke, ki so predvidene v </w:t>
      </w:r>
      <w:r>
        <w:rPr>
          <w:rFonts w:ascii="Times New Roman" w:eastAsia="Times New Roman" w:hAnsi="Times New Roman" w:cs="Times New Roman"/>
          <w:i/>
          <w:color w:val="auto"/>
          <w:lang w:eastAsia="sl-SI"/>
        </w:rPr>
        <w:t>popisu del</w:t>
      </w:r>
      <w:r w:rsidRPr="007B075D">
        <w:rPr>
          <w:rFonts w:ascii="Times New Roman" w:eastAsia="Times New Roman" w:hAnsi="Times New Roman" w:cs="Times New Roman"/>
          <w:i/>
          <w:color w:val="auto"/>
          <w:lang w:eastAsia="sl-SI"/>
        </w:rPr>
        <w:t xml:space="preserve">. </w:t>
      </w:r>
    </w:p>
    <w:p w14:paraId="495B72F6" w14:textId="3FA16788"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7B075D">
        <w:rPr>
          <w:rFonts w:ascii="Times New Roman" w:eastAsia="Times New Roman" w:hAnsi="Times New Roman" w:cs="Times New Roman"/>
          <w:i/>
          <w:color w:val="auto"/>
          <w:lang w:eastAsia="sl-SI"/>
        </w:rPr>
        <w:t>Naročnik bo plačeval potrjene začasne</w:t>
      </w:r>
      <w:r>
        <w:rPr>
          <w:rFonts w:ascii="Times New Roman" w:eastAsia="Times New Roman" w:hAnsi="Times New Roman" w:cs="Times New Roman"/>
          <w:i/>
          <w:color w:val="auto"/>
          <w:lang w:eastAsia="sl-SI"/>
        </w:rPr>
        <w:t xml:space="preserve"> mesečne</w:t>
      </w:r>
      <w:r w:rsidRPr="007B075D">
        <w:rPr>
          <w:rFonts w:ascii="Times New Roman" w:eastAsia="Times New Roman" w:hAnsi="Times New Roman" w:cs="Times New Roman"/>
          <w:i/>
          <w:color w:val="auto"/>
          <w:lang w:eastAsia="sl-SI"/>
        </w:rPr>
        <w:t xml:space="preserve"> situacije v višini 90</w:t>
      </w:r>
      <w:r w:rsidR="000D35C7">
        <w:rPr>
          <w:rFonts w:ascii="Times New Roman" w:eastAsia="Times New Roman" w:hAnsi="Times New Roman" w:cs="Times New Roman"/>
          <w:i/>
          <w:color w:val="auto"/>
          <w:lang w:eastAsia="sl-SI"/>
        </w:rPr>
        <w:t xml:space="preserve"> </w:t>
      </w:r>
      <w:r w:rsidRPr="007B075D">
        <w:rPr>
          <w:rFonts w:ascii="Times New Roman" w:eastAsia="Times New Roman" w:hAnsi="Times New Roman" w:cs="Times New Roman"/>
          <w:i/>
          <w:color w:val="auto"/>
          <w:lang w:eastAsia="sl-SI"/>
        </w:rPr>
        <w:t xml:space="preserve">% </w:t>
      </w:r>
      <w:r w:rsidR="000D35C7">
        <w:rPr>
          <w:rFonts w:ascii="Times New Roman" w:eastAsia="Times New Roman" w:hAnsi="Times New Roman" w:cs="Times New Roman"/>
          <w:i/>
          <w:color w:val="auto"/>
          <w:lang w:eastAsia="sl-SI"/>
        </w:rPr>
        <w:t xml:space="preserve">(devetdeset odstotkov) </w:t>
      </w:r>
      <w:r w:rsidRPr="007B075D">
        <w:rPr>
          <w:rFonts w:ascii="Times New Roman" w:eastAsia="Times New Roman" w:hAnsi="Times New Roman" w:cs="Times New Roman"/>
          <w:i/>
          <w:color w:val="auto"/>
          <w:lang w:eastAsia="sl-SI"/>
        </w:rPr>
        <w:t>vrednosti posamezne začasne mesečne situacije, ki je potrjena skladno z določili te pogodbe</w:t>
      </w:r>
      <w:r>
        <w:rPr>
          <w:rFonts w:ascii="Times New Roman" w:eastAsia="Times New Roman" w:hAnsi="Times New Roman" w:cs="Times New Roman"/>
          <w:i/>
          <w:color w:val="auto"/>
          <w:lang w:eastAsia="sl-SI"/>
        </w:rPr>
        <w:t>, pri čemer skupni znesek vseh plačil</w:t>
      </w:r>
      <w:r w:rsidR="00AF0480">
        <w:rPr>
          <w:rFonts w:ascii="Times New Roman" w:eastAsia="Times New Roman" w:hAnsi="Times New Roman" w:cs="Times New Roman"/>
          <w:i/>
          <w:color w:val="auto"/>
          <w:lang w:eastAsia="sl-SI"/>
        </w:rPr>
        <w:t>,</w:t>
      </w:r>
      <w:r>
        <w:rPr>
          <w:rFonts w:ascii="Times New Roman" w:eastAsia="Times New Roman" w:hAnsi="Times New Roman" w:cs="Times New Roman"/>
          <w:i/>
          <w:color w:val="auto"/>
          <w:lang w:eastAsia="sl-SI"/>
        </w:rPr>
        <w:t xml:space="preserve"> izvršenih na podlagi potrjenih začasnih mesečnih situacij</w:t>
      </w:r>
      <w:r w:rsidR="00AF0480">
        <w:rPr>
          <w:rFonts w:ascii="Times New Roman" w:eastAsia="Times New Roman" w:hAnsi="Times New Roman" w:cs="Times New Roman"/>
          <w:i/>
          <w:color w:val="auto"/>
          <w:lang w:eastAsia="sl-SI"/>
        </w:rPr>
        <w:t>,</w:t>
      </w:r>
      <w:r>
        <w:rPr>
          <w:rFonts w:ascii="Times New Roman" w:eastAsia="Times New Roman" w:hAnsi="Times New Roman" w:cs="Times New Roman"/>
          <w:i/>
          <w:color w:val="auto"/>
          <w:lang w:eastAsia="sl-SI"/>
        </w:rPr>
        <w:t xml:space="preserve"> ne more v nobenem trenutku preseči 90</w:t>
      </w:r>
      <w:r w:rsidR="000D35C7">
        <w:rPr>
          <w:rFonts w:ascii="Times New Roman" w:eastAsia="Times New Roman" w:hAnsi="Times New Roman" w:cs="Times New Roman"/>
          <w:i/>
          <w:color w:val="auto"/>
          <w:lang w:eastAsia="sl-SI"/>
        </w:rPr>
        <w:t xml:space="preserve"> </w:t>
      </w:r>
      <w:r>
        <w:rPr>
          <w:rFonts w:ascii="Times New Roman" w:eastAsia="Times New Roman" w:hAnsi="Times New Roman" w:cs="Times New Roman"/>
          <w:i/>
          <w:color w:val="auto"/>
          <w:lang w:eastAsia="sl-SI"/>
        </w:rPr>
        <w:t xml:space="preserve">% </w:t>
      </w:r>
      <w:r w:rsidR="000D35C7">
        <w:rPr>
          <w:rFonts w:ascii="Times New Roman" w:eastAsia="Times New Roman" w:hAnsi="Times New Roman" w:cs="Times New Roman"/>
          <w:i/>
          <w:color w:val="auto"/>
          <w:lang w:eastAsia="sl-SI"/>
        </w:rPr>
        <w:t xml:space="preserve">(devetdeset odstotkov) </w:t>
      </w:r>
      <w:r>
        <w:rPr>
          <w:rFonts w:ascii="Times New Roman" w:eastAsia="Times New Roman" w:hAnsi="Times New Roman" w:cs="Times New Roman"/>
          <w:i/>
          <w:color w:val="auto"/>
          <w:lang w:eastAsia="sl-SI"/>
        </w:rPr>
        <w:t xml:space="preserve">skupne maksimalne pogodbene vrednosti. </w:t>
      </w:r>
    </w:p>
    <w:p w14:paraId="54561451" w14:textId="6C5E7486" w:rsidR="00C05732" w:rsidRDefault="00C05732" w:rsidP="00C05732">
      <w:pPr>
        <w:spacing w:after="0" w:line="252" w:lineRule="auto"/>
        <w:ind w:left="567" w:right="-2"/>
        <w:jc w:val="both"/>
        <w:rPr>
          <w:rFonts w:ascii="Times New Roman" w:eastAsia="Times New Roman" w:hAnsi="Times New Roman" w:cs="Times New Roman"/>
          <w:i/>
          <w:color w:val="auto"/>
          <w:lang w:eastAsia="sl-SI"/>
        </w:rPr>
      </w:pPr>
      <w:r w:rsidRPr="007B075D">
        <w:rPr>
          <w:rFonts w:ascii="Times New Roman" w:eastAsia="Times New Roman" w:hAnsi="Times New Roman" w:cs="Times New Roman"/>
          <w:i/>
          <w:color w:val="auto"/>
          <w:lang w:eastAsia="sl-SI"/>
        </w:rPr>
        <w:t>Zadržane zneske v višini 10</w:t>
      </w:r>
      <w:r w:rsidR="000D35C7">
        <w:rPr>
          <w:rFonts w:ascii="Times New Roman" w:eastAsia="Times New Roman" w:hAnsi="Times New Roman" w:cs="Times New Roman"/>
          <w:i/>
          <w:color w:val="auto"/>
          <w:lang w:eastAsia="sl-SI"/>
        </w:rPr>
        <w:t xml:space="preserve"> </w:t>
      </w:r>
      <w:r w:rsidRPr="007B075D">
        <w:rPr>
          <w:rFonts w:ascii="Times New Roman" w:eastAsia="Times New Roman" w:hAnsi="Times New Roman" w:cs="Times New Roman"/>
          <w:i/>
          <w:color w:val="auto"/>
          <w:lang w:eastAsia="sl-SI"/>
        </w:rPr>
        <w:t xml:space="preserve">% </w:t>
      </w:r>
      <w:r w:rsidR="000D35C7">
        <w:rPr>
          <w:rFonts w:ascii="Times New Roman" w:eastAsia="Times New Roman" w:hAnsi="Times New Roman" w:cs="Times New Roman"/>
          <w:i/>
          <w:color w:val="auto"/>
          <w:lang w:eastAsia="sl-SI"/>
        </w:rPr>
        <w:t xml:space="preserve">(deset odstotkov) </w:t>
      </w:r>
      <w:r w:rsidRPr="007B075D">
        <w:rPr>
          <w:rFonts w:ascii="Times New Roman" w:eastAsia="Times New Roman" w:hAnsi="Times New Roman" w:cs="Times New Roman"/>
          <w:i/>
          <w:color w:val="auto"/>
          <w:lang w:eastAsia="sl-SI"/>
        </w:rPr>
        <w:t>posamezne začasne mesečne situacije bo naročnik zadržal kot zavarovanje za dobro izvedbo pogodbenih obveznosti in jih bo plačal po potrditvi končnega obračuna v skladu s točko 5.</w:t>
      </w:r>
      <w:r w:rsidR="00AF0480">
        <w:rPr>
          <w:rFonts w:ascii="Times New Roman" w:eastAsia="Times New Roman" w:hAnsi="Times New Roman" w:cs="Times New Roman"/>
          <w:i/>
          <w:color w:val="auto"/>
          <w:lang w:eastAsia="sl-SI"/>
        </w:rPr>
        <w:t>3</w:t>
      </w:r>
      <w:r w:rsidRPr="007B075D">
        <w:rPr>
          <w:rFonts w:ascii="Times New Roman" w:eastAsia="Times New Roman" w:hAnsi="Times New Roman" w:cs="Times New Roman"/>
          <w:i/>
          <w:color w:val="auto"/>
          <w:lang w:eastAsia="sl-SI"/>
        </w:rPr>
        <w:t xml:space="preserve"> in 5.</w:t>
      </w:r>
      <w:r w:rsidR="00AF0480">
        <w:rPr>
          <w:rFonts w:ascii="Times New Roman" w:eastAsia="Times New Roman" w:hAnsi="Times New Roman" w:cs="Times New Roman"/>
          <w:i/>
          <w:color w:val="auto"/>
          <w:lang w:eastAsia="sl-SI"/>
        </w:rPr>
        <w:t>4</w:t>
      </w:r>
      <w:r>
        <w:rPr>
          <w:rFonts w:ascii="Times New Roman" w:eastAsia="Times New Roman" w:hAnsi="Times New Roman" w:cs="Times New Roman"/>
          <w:i/>
          <w:color w:val="auto"/>
          <w:lang w:eastAsia="sl-SI"/>
        </w:rPr>
        <w:t xml:space="preserve"> pogodbe</w:t>
      </w:r>
      <w:r w:rsidRPr="007B075D">
        <w:rPr>
          <w:rFonts w:ascii="Times New Roman" w:eastAsia="Times New Roman" w:hAnsi="Times New Roman" w:cs="Times New Roman"/>
          <w:i/>
          <w:color w:val="auto"/>
          <w:lang w:eastAsia="sl-SI"/>
        </w:rPr>
        <w:t xml:space="preserve">. Izvajalec mora tekoče voditi knjigo obračunskih izmer, ki jo bo naročnik </w:t>
      </w:r>
      <w:r>
        <w:rPr>
          <w:rFonts w:ascii="Times New Roman" w:eastAsia="Times New Roman" w:hAnsi="Times New Roman" w:cs="Times New Roman"/>
          <w:i/>
          <w:color w:val="auto"/>
          <w:lang w:eastAsia="sl-SI"/>
        </w:rPr>
        <w:t xml:space="preserve">oz. z njegove strani pooblaščena oseba </w:t>
      </w:r>
      <w:r w:rsidRPr="007B075D">
        <w:rPr>
          <w:rFonts w:ascii="Times New Roman" w:eastAsia="Times New Roman" w:hAnsi="Times New Roman" w:cs="Times New Roman"/>
          <w:i/>
          <w:color w:val="auto"/>
          <w:lang w:eastAsia="sl-SI"/>
        </w:rPr>
        <w:t>tekoče pregledoval.</w:t>
      </w:r>
    </w:p>
    <w:p w14:paraId="0556562C" w14:textId="7A332AA5" w:rsidR="00C05732" w:rsidRPr="007B075D"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7B075D">
        <w:rPr>
          <w:rFonts w:ascii="Times New Roman" w:eastAsia="Times New Roman" w:hAnsi="Times New Roman" w:cs="Times New Roman"/>
          <w:i/>
          <w:color w:val="auto"/>
          <w:lang w:eastAsia="sl-SI"/>
        </w:rPr>
        <w:t xml:space="preserve">Izvajalec bo do </w:t>
      </w:r>
      <w:r w:rsidRPr="007B075D">
        <w:rPr>
          <w:rFonts w:ascii="Times New Roman" w:eastAsia="Times New Roman" w:hAnsi="Times New Roman" w:cs="Times New Roman"/>
          <w:i/>
          <w:color w:val="auto"/>
          <w:u w:val="single"/>
          <w:lang w:eastAsia="sl-SI"/>
        </w:rPr>
        <w:t>5. v mesecu</w:t>
      </w:r>
      <w:r w:rsidRPr="007B075D">
        <w:rPr>
          <w:rFonts w:ascii="Times New Roman" w:eastAsia="Times New Roman" w:hAnsi="Times New Roman" w:cs="Times New Roman"/>
          <w:i/>
          <w:color w:val="auto"/>
          <w:lang w:eastAsia="sl-SI"/>
        </w:rPr>
        <w:t xml:space="preserve"> za pretekli mesec predložil naročniku v pregled knjigo obračunskih izmer in priložil koncept situacije, ki ju bo naročnik pregledal in potrdil do </w:t>
      </w:r>
      <w:r w:rsidRPr="007B075D">
        <w:rPr>
          <w:rFonts w:ascii="Times New Roman" w:eastAsia="Times New Roman" w:hAnsi="Times New Roman" w:cs="Times New Roman"/>
          <w:i/>
          <w:color w:val="auto"/>
          <w:u w:val="single"/>
          <w:lang w:eastAsia="sl-SI"/>
        </w:rPr>
        <w:t>10. v tekočem mesecu</w:t>
      </w:r>
      <w:r w:rsidRPr="007B075D">
        <w:rPr>
          <w:rFonts w:ascii="Times New Roman" w:eastAsia="Times New Roman" w:hAnsi="Times New Roman" w:cs="Times New Roman"/>
          <w:i/>
          <w:color w:val="auto"/>
          <w:lang w:eastAsia="sl-SI"/>
        </w:rPr>
        <w:t>. V primeru, če sta 5. oz. 10. koledarski dan v mesecu sobota ali nedelja ali drug dela prost dan, se rok za oddajo oz. potrditev izteče na zadnji predhodni delovni dan.</w:t>
      </w:r>
    </w:p>
    <w:p w14:paraId="5C349B4B" w14:textId="77777777" w:rsidR="00C05732" w:rsidRPr="007F2F43" w:rsidRDefault="00C05732" w:rsidP="00C05732">
      <w:pPr>
        <w:spacing w:after="0" w:line="252" w:lineRule="auto"/>
        <w:ind w:left="567" w:right="-2"/>
        <w:jc w:val="both"/>
        <w:rPr>
          <w:rFonts w:ascii="Times New Roman" w:eastAsia="Times New Roman" w:hAnsi="Times New Roman" w:cs="Times New Roman"/>
          <w:i/>
          <w:color w:val="auto"/>
          <w:lang w:eastAsia="sl-SI"/>
        </w:rPr>
      </w:pPr>
      <w:r w:rsidRPr="002C0890">
        <w:rPr>
          <w:rFonts w:ascii="Times New Roman" w:eastAsia="Times New Roman" w:hAnsi="Times New Roman" w:cs="Times New Roman"/>
          <w:i/>
          <w:color w:val="auto"/>
          <w:lang w:eastAsia="sl-SI"/>
        </w:rPr>
        <w:t xml:space="preserve">Na osnovi potrjene knjige </w:t>
      </w:r>
      <w:r>
        <w:rPr>
          <w:rFonts w:ascii="Times New Roman" w:eastAsia="Times New Roman" w:hAnsi="Times New Roman" w:cs="Times New Roman"/>
          <w:i/>
          <w:color w:val="auto"/>
          <w:lang w:eastAsia="sl-SI"/>
        </w:rPr>
        <w:t xml:space="preserve">obračunskih izmer </w:t>
      </w:r>
      <w:r w:rsidRPr="002C0890">
        <w:rPr>
          <w:rFonts w:ascii="Times New Roman" w:eastAsia="Times New Roman" w:hAnsi="Times New Roman" w:cs="Times New Roman"/>
          <w:i/>
          <w:color w:val="auto"/>
          <w:lang w:eastAsia="sl-SI"/>
        </w:rPr>
        <w:t>in pregledanega in potrje</w:t>
      </w:r>
      <w:r w:rsidRPr="007F2F43">
        <w:rPr>
          <w:rFonts w:ascii="Times New Roman" w:eastAsia="Times New Roman" w:hAnsi="Times New Roman" w:cs="Times New Roman"/>
          <w:i/>
          <w:color w:val="auto"/>
          <w:lang w:eastAsia="sl-SI"/>
        </w:rPr>
        <w:t xml:space="preserve">nega koncepta </w:t>
      </w:r>
      <w:r>
        <w:rPr>
          <w:rFonts w:ascii="Times New Roman" w:eastAsia="Times New Roman" w:hAnsi="Times New Roman" w:cs="Times New Roman"/>
          <w:i/>
          <w:color w:val="auto"/>
          <w:lang w:eastAsia="sl-SI"/>
        </w:rPr>
        <w:t xml:space="preserve">začasne </w:t>
      </w:r>
      <w:r w:rsidRPr="007F2F43">
        <w:rPr>
          <w:rFonts w:ascii="Times New Roman" w:eastAsia="Times New Roman" w:hAnsi="Times New Roman" w:cs="Times New Roman"/>
          <w:i/>
          <w:color w:val="auto"/>
          <w:lang w:eastAsia="sl-SI"/>
        </w:rPr>
        <w:t xml:space="preserve">situacije s strani naročnika, bo izvajalec izstavil </w:t>
      </w:r>
      <w:r>
        <w:rPr>
          <w:rFonts w:ascii="Times New Roman" w:eastAsia="Times New Roman" w:hAnsi="Times New Roman" w:cs="Times New Roman"/>
          <w:i/>
          <w:color w:val="auto"/>
          <w:lang w:eastAsia="sl-SI"/>
        </w:rPr>
        <w:t xml:space="preserve">začasno mesečno </w:t>
      </w:r>
      <w:r w:rsidRPr="007F2F43">
        <w:rPr>
          <w:rFonts w:ascii="Times New Roman" w:eastAsia="Times New Roman" w:hAnsi="Times New Roman" w:cs="Times New Roman"/>
          <w:i/>
          <w:color w:val="auto"/>
          <w:lang w:eastAsia="sl-SI"/>
        </w:rPr>
        <w:t xml:space="preserve">situacijo, skladno s potrjenim konceptom, ki se mora glasiti na naročnika, najkasneje do </w:t>
      </w:r>
      <w:r w:rsidRPr="007F2F43">
        <w:rPr>
          <w:rFonts w:ascii="Times New Roman" w:eastAsia="Times New Roman" w:hAnsi="Times New Roman" w:cs="Times New Roman"/>
          <w:i/>
          <w:color w:val="auto"/>
          <w:u w:val="single"/>
          <w:lang w:eastAsia="sl-SI"/>
        </w:rPr>
        <w:t>15. v tekočem mesecu</w:t>
      </w:r>
      <w:r w:rsidRPr="007F2F43">
        <w:rPr>
          <w:rFonts w:ascii="Times New Roman" w:eastAsia="Times New Roman" w:hAnsi="Times New Roman" w:cs="Times New Roman"/>
          <w:i/>
          <w:color w:val="auto"/>
          <w:lang w:eastAsia="sl-SI"/>
        </w:rPr>
        <w:t xml:space="preserve"> za pretekli mesec v 3 (treh) izvodih z </w:t>
      </w:r>
      <w:r>
        <w:rPr>
          <w:rFonts w:ascii="Times New Roman" w:eastAsia="Times New Roman" w:hAnsi="Times New Roman" w:cs="Times New Roman"/>
          <w:i/>
          <w:color w:val="auto"/>
          <w:lang w:eastAsia="sl-SI"/>
        </w:rPr>
        <w:t>vsemi zahtevanimi</w:t>
      </w:r>
      <w:r w:rsidRPr="007F2F43">
        <w:rPr>
          <w:rFonts w:ascii="Times New Roman" w:eastAsia="Times New Roman" w:hAnsi="Times New Roman" w:cs="Times New Roman"/>
          <w:i/>
          <w:color w:val="auto"/>
          <w:lang w:eastAsia="sl-SI"/>
        </w:rPr>
        <w:t xml:space="preserve"> prilog</w:t>
      </w:r>
      <w:r>
        <w:rPr>
          <w:rFonts w:ascii="Times New Roman" w:eastAsia="Times New Roman" w:hAnsi="Times New Roman" w:cs="Times New Roman"/>
          <w:i/>
          <w:color w:val="auto"/>
          <w:lang w:eastAsia="sl-SI"/>
        </w:rPr>
        <w:t>ami</w:t>
      </w:r>
      <w:r w:rsidRPr="007F2F43">
        <w:rPr>
          <w:rFonts w:ascii="Times New Roman" w:eastAsia="Times New Roman" w:hAnsi="Times New Roman" w:cs="Times New Roman"/>
          <w:i/>
          <w:color w:val="auto"/>
          <w:lang w:eastAsia="sl-SI"/>
        </w:rPr>
        <w:t>.</w:t>
      </w:r>
      <w:r>
        <w:rPr>
          <w:rFonts w:ascii="Times New Roman" w:eastAsia="Times New Roman" w:hAnsi="Times New Roman" w:cs="Times New Roman"/>
          <w:i/>
          <w:color w:val="auto"/>
          <w:lang w:eastAsia="sl-SI"/>
        </w:rPr>
        <w:t xml:space="preserve"> V kolikor začasna mesečna situacija nima vseh z razpisno dokumentacijo, veljavnimi predpisi ali to pogodbo zahtevanih prilog jo naročnik zavrne. Do predložitve pravilne in popolne začasne mesečne situacije naročnik ni dolžan le-te potrditi, niti ni v plačilni zamudi.</w:t>
      </w:r>
    </w:p>
    <w:p w14:paraId="693666C2" w14:textId="77777777" w:rsidR="00C05732" w:rsidRPr="007F2F43" w:rsidRDefault="00C05732" w:rsidP="00C05732">
      <w:pPr>
        <w:spacing w:after="0" w:line="252" w:lineRule="auto"/>
        <w:ind w:left="567" w:right="-2"/>
        <w:jc w:val="both"/>
        <w:rPr>
          <w:rFonts w:ascii="Times New Roman" w:eastAsia="Times New Roman" w:hAnsi="Times New Roman" w:cs="Times New Roman"/>
          <w:i/>
          <w:color w:val="auto"/>
          <w:lang w:eastAsia="sl-SI"/>
        </w:rPr>
      </w:pPr>
      <w:r w:rsidRPr="007F2F43">
        <w:rPr>
          <w:rFonts w:ascii="Times New Roman" w:eastAsia="Times New Roman" w:hAnsi="Times New Roman" w:cs="Times New Roman"/>
          <w:i/>
          <w:color w:val="auto"/>
          <w:lang w:eastAsia="sl-SI"/>
        </w:rPr>
        <w:t xml:space="preserve">Naročnik je dolžan nesporni del </w:t>
      </w:r>
      <w:r>
        <w:rPr>
          <w:rFonts w:ascii="Times New Roman" w:eastAsia="Times New Roman" w:hAnsi="Times New Roman" w:cs="Times New Roman"/>
          <w:i/>
          <w:color w:val="auto"/>
          <w:lang w:eastAsia="sl-SI"/>
        </w:rPr>
        <w:t xml:space="preserve">začasne mesečne </w:t>
      </w:r>
      <w:r w:rsidRPr="007F2F43">
        <w:rPr>
          <w:rFonts w:ascii="Times New Roman" w:eastAsia="Times New Roman" w:hAnsi="Times New Roman" w:cs="Times New Roman"/>
          <w:i/>
          <w:color w:val="auto"/>
          <w:lang w:eastAsia="sl-SI"/>
        </w:rPr>
        <w:t xml:space="preserve">situacije potrditi do </w:t>
      </w:r>
      <w:r w:rsidRPr="007F2F43">
        <w:rPr>
          <w:rFonts w:ascii="Times New Roman" w:eastAsia="Times New Roman" w:hAnsi="Times New Roman" w:cs="Times New Roman"/>
          <w:i/>
          <w:color w:val="auto"/>
          <w:u w:val="single"/>
          <w:lang w:eastAsia="sl-SI"/>
        </w:rPr>
        <w:t xml:space="preserve">20. </w:t>
      </w:r>
      <w:r>
        <w:rPr>
          <w:rFonts w:ascii="Times New Roman" w:eastAsia="Times New Roman" w:hAnsi="Times New Roman" w:cs="Times New Roman"/>
          <w:i/>
          <w:color w:val="auto"/>
          <w:u w:val="single"/>
          <w:lang w:eastAsia="sl-SI"/>
        </w:rPr>
        <w:t xml:space="preserve">dne </w:t>
      </w:r>
      <w:r w:rsidRPr="007F2F43">
        <w:rPr>
          <w:rFonts w:ascii="Times New Roman" w:eastAsia="Times New Roman" w:hAnsi="Times New Roman" w:cs="Times New Roman"/>
          <w:i/>
          <w:color w:val="auto"/>
          <w:u w:val="single"/>
          <w:lang w:eastAsia="sl-SI"/>
        </w:rPr>
        <w:t>v tekočem mesecu</w:t>
      </w:r>
      <w:r w:rsidRPr="007F2F43">
        <w:rPr>
          <w:rFonts w:ascii="Times New Roman" w:eastAsia="Times New Roman" w:hAnsi="Times New Roman" w:cs="Times New Roman"/>
          <w:i/>
          <w:color w:val="auto"/>
          <w:lang w:eastAsia="sl-SI"/>
        </w:rPr>
        <w:t xml:space="preserve"> za pretekli mesec</w:t>
      </w:r>
      <w:r>
        <w:rPr>
          <w:rFonts w:ascii="Times New Roman" w:eastAsia="Times New Roman" w:hAnsi="Times New Roman" w:cs="Times New Roman"/>
          <w:i/>
          <w:color w:val="auto"/>
          <w:lang w:eastAsia="sl-SI"/>
        </w:rPr>
        <w:t>, v kolikor je popolna, v kolikor ni, pa v roku 5 dni od prejema popolne začasne mesečne situacije</w:t>
      </w:r>
      <w:r w:rsidRPr="007F2F43">
        <w:rPr>
          <w:rFonts w:ascii="Times New Roman" w:eastAsia="Times New Roman" w:hAnsi="Times New Roman" w:cs="Times New Roman"/>
          <w:i/>
          <w:color w:val="auto"/>
          <w:lang w:eastAsia="sl-SI"/>
        </w:rPr>
        <w:t xml:space="preserve"> in jo poravnati najkasneje v roku </w:t>
      </w:r>
      <w:r w:rsidRPr="007F2F43">
        <w:rPr>
          <w:rFonts w:ascii="Times New Roman" w:eastAsia="Times New Roman" w:hAnsi="Times New Roman" w:cs="Times New Roman"/>
          <w:i/>
          <w:color w:val="auto"/>
          <w:u w:val="single"/>
          <w:lang w:eastAsia="sl-SI"/>
        </w:rPr>
        <w:t xml:space="preserve">30 dni od </w:t>
      </w:r>
      <w:r>
        <w:rPr>
          <w:rFonts w:ascii="Times New Roman" w:eastAsia="Times New Roman" w:hAnsi="Times New Roman" w:cs="Times New Roman"/>
          <w:i/>
          <w:color w:val="auto"/>
          <w:u w:val="single"/>
          <w:lang w:eastAsia="sl-SI"/>
        </w:rPr>
        <w:t>njenega prejema</w:t>
      </w:r>
      <w:r w:rsidRPr="007F2F43">
        <w:rPr>
          <w:rFonts w:ascii="Times New Roman" w:eastAsia="Times New Roman" w:hAnsi="Times New Roman" w:cs="Times New Roman"/>
          <w:i/>
          <w:color w:val="auto"/>
          <w:lang w:eastAsia="sl-SI"/>
        </w:rPr>
        <w:t>.</w:t>
      </w:r>
    </w:p>
    <w:p w14:paraId="67110A7F" w14:textId="77777777" w:rsidR="00C05732" w:rsidRDefault="00C05732" w:rsidP="00C05732">
      <w:pPr>
        <w:spacing w:after="0" w:line="252" w:lineRule="auto"/>
        <w:ind w:left="567" w:right="-2"/>
        <w:jc w:val="both"/>
        <w:rPr>
          <w:rFonts w:ascii="Times New Roman" w:eastAsia="Times New Roman" w:hAnsi="Times New Roman" w:cs="Times New Roman"/>
          <w:i/>
          <w:color w:val="auto"/>
          <w:lang w:eastAsia="sl-SI"/>
        </w:rPr>
      </w:pPr>
      <w:r w:rsidRPr="007F2F43">
        <w:rPr>
          <w:rFonts w:ascii="Times New Roman" w:eastAsia="Times New Roman" w:hAnsi="Times New Roman" w:cs="Times New Roman"/>
          <w:i/>
          <w:color w:val="auto"/>
          <w:lang w:eastAsia="sl-SI"/>
        </w:rPr>
        <w:t xml:space="preserve">En potrjen izvod </w:t>
      </w:r>
      <w:r>
        <w:rPr>
          <w:rFonts w:ascii="Times New Roman" w:eastAsia="Times New Roman" w:hAnsi="Times New Roman" w:cs="Times New Roman"/>
          <w:i/>
          <w:color w:val="auto"/>
          <w:lang w:eastAsia="sl-SI"/>
        </w:rPr>
        <w:t xml:space="preserve">začasne mesečne </w:t>
      </w:r>
      <w:r w:rsidRPr="007F2F43">
        <w:rPr>
          <w:rFonts w:ascii="Times New Roman" w:eastAsia="Times New Roman" w:hAnsi="Times New Roman" w:cs="Times New Roman"/>
          <w:i/>
          <w:color w:val="auto"/>
          <w:lang w:eastAsia="sl-SI"/>
        </w:rPr>
        <w:t xml:space="preserve">situacije vrne naročnik izvajalcu do </w:t>
      </w:r>
      <w:r w:rsidRPr="007F2F43">
        <w:rPr>
          <w:rFonts w:ascii="Times New Roman" w:eastAsia="Times New Roman" w:hAnsi="Times New Roman" w:cs="Times New Roman"/>
          <w:i/>
          <w:color w:val="auto"/>
          <w:u w:val="single"/>
          <w:lang w:eastAsia="sl-SI"/>
        </w:rPr>
        <w:t>20. v tekočem mesecu</w:t>
      </w:r>
      <w:r w:rsidRPr="00C93688">
        <w:rPr>
          <w:rFonts w:ascii="Times New Roman" w:eastAsia="Times New Roman" w:hAnsi="Times New Roman" w:cs="Times New Roman"/>
          <w:i/>
          <w:color w:val="auto"/>
          <w:u w:val="single"/>
          <w:lang w:eastAsia="sl-SI"/>
        </w:rPr>
        <w:t xml:space="preserve"> </w:t>
      </w:r>
      <w:r>
        <w:rPr>
          <w:rFonts w:ascii="Times New Roman" w:eastAsia="Times New Roman" w:hAnsi="Times New Roman" w:cs="Times New Roman"/>
          <w:i/>
          <w:color w:val="auto"/>
          <w:u w:val="single"/>
          <w:lang w:eastAsia="sl-SI"/>
        </w:rPr>
        <w:t>oz. v roku 5 dni od prejema popolne začasne mesečne situacije ali mu jo v istem roku zavrne</w:t>
      </w:r>
      <w:r w:rsidRPr="007F2F43">
        <w:rPr>
          <w:rFonts w:ascii="Times New Roman" w:eastAsia="Times New Roman" w:hAnsi="Times New Roman" w:cs="Times New Roman"/>
          <w:i/>
          <w:color w:val="auto"/>
          <w:lang w:eastAsia="sl-SI"/>
        </w:rPr>
        <w:t>, v nasprotnem primeru se smatra, da je izstavljena situacija v celoti potrjena.</w:t>
      </w:r>
    </w:p>
    <w:p w14:paraId="13CCAB2B" w14:textId="77777777" w:rsidR="00C05732" w:rsidRDefault="00C05732" w:rsidP="00C05732">
      <w:pPr>
        <w:pStyle w:val="Odstavekseznama"/>
        <w:numPr>
          <w:ilvl w:val="1"/>
          <w:numId w:val="54"/>
        </w:numPr>
        <w:spacing w:after="0" w:line="252" w:lineRule="auto"/>
        <w:ind w:right="-2"/>
        <w:jc w:val="both"/>
        <w:rPr>
          <w:rFonts w:ascii="Times New Roman" w:eastAsia="Times New Roman" w:hAnsi="Times New Roman" w:cs="Times New Roman"/>
          <w:i/>
          <w:color w:val="auto"/>
          <w:lang w:eastAsia="sl-SI"/>
        </w:rPr>
      </w:pPr>
      <w:r w:rsidRPr="00572373">
        <w:rPr>
          <w:rFonts w:ascii="Times New Roman" w:eastAsia="Times New Roman" w:hAnsi="Times New Roman" w:cs="Times New Roman"/>
          <w:i/>
          <w:color w:val="auto"/>
          <w:lang w:eastAsia="sl-SI"/>
        </w:rPr>
        <w:t>V primeru zamude s plačili naročnika je izvajalec upravičen</w:t>
      </w:r>
      <w:r>
        <w:rPr>
          <w:rFonts w:ascii="Times New Roman" w:eastAsia="Times New Roman" w:hAnsi="Times New Roman" w:cs="Times New Roman"/>
          <w:i/>
          <w:color w:val="auto"/>
          <w:lang w:eastAsia="sl-SI"/>
        </w:rPr>
        <w:t xml:space="preserve"> zahtevati plačilo</w:t>
      </w:r>
      <w:r w:rsidRPr="00572373">
        <w:rPr>
          <w:rFonts w:ascii="Times New Roman" w:eastAsia="Times New Roman" w:hAnsi="Times New Roman" w:cs="Times New Roman"/>
          <w:i/>
          <w:color w:val="auto"/>
          <w:lang w:eastAsia="sl-SI"/>
        </w:rPr>
        <w:t xml:space="preserve"> zakon</w:t>
      </w:r>
      <w:r>
        <w:rPr>
          <w:rFonts w:ascii="Times New Roman" w:eastAsia="Times New Roman" w:hAnsi="Times New Roman" w:cs="Times New Roman"/>
          <w:i/>
          <w:color w:val="auto"/>
          <w:lang w:eastAsia="sl-SI"/>
        </w:rPr>
        <w:t>skih</w:t>
      </w:r>
      <w:r w:rsidRPr="00572373">
        <w:rPr>
          <w:rFonts w:ascii="Times New Roman" w:eastAsia="Times New Roman" w:hAnsi="Times New Roman" w:cs="Times New Roman"/>
          <w:i/>
          <w:color w:val="auto"/>
          <w:lang w:eastAsia="sl-SI"/>
        </w:rPr>
        <w:t xml:space="preserve"> zamudn</w:t>
      </w:r>
      <w:r>
        <w:rPr>
          <w:rFonts w:ascii="Times New Roman" w:eastAsia="Times New Roman" w:hAnsi="Times New Roman" w:cs="Times New Roman"/>
          <w:i/>
          <w:color w:val="auto"/>
          <w:lang w:eastAsia="sl-SI"/>
        </w:rPr>
        <w:t>ih</w:t>
      </w:r>
      <w:r w:rsidRPr="00572373">
        <w:rPr>
          <w:rFonts w:ascii="Times New Roman" w:eastAsia="Times New Roman" w:hAnsi="Times New Roman" w:cs="Times New Roman"/>
          <w:i/>
          <w:color w:val="auto"/>
          <w:lang w:eastAsia="sl-SI"/>
        </w:rPr>
        <w:t xml:space="preserve"> obresti.</w:t>
      </w:r>
    </w:p>
    <w:p w14:paraId="42DF2BD0" w14:textId="77777777" w:rsidR="00950107" w:rsidRDefault="00950107" w:rsidP="00C05732">
      <w:pPr>
        <w:pStyle w:val="Odstavekseznama"/>
        <w:spacing w:after="0" w:line="252" w:lineRule="auto"/>
        <w:ind w:left="567" w:right="-2"/>
        <w:jc w:val="both"/>
        <w:rPr>
          <w:rFonts w:ascii="Times New Roman" w:eastAsia="Times New Roman" w:hAnsi="Times New Roman" w:cs="Times New Roman"/>
          <w:i/>
          <w:color w:val="auto"/>
          <w:lang w:eastAsia="sl-SI"/>
        </w:rPr>
      </w:pPr>
    </w:p>
    <w:p w14:paraId="023812FC" w14:textId="2C529DBB" w:rsidR="00C05732" w:rsidRPr="00A85342" w:rsidRDefault="00C05732" w:rsidP="00C05732">
      <w:pPr>
        <w:pStyle w:val="Odstavekseznama"/>
        <w:numPr>
          <w:ilvl w:val="0"/>
          <w:numId w:val="54"/>
        </w:numPr>
        <w:spacing w:after="0" w:line="252" w:lineRule="auto"/>
        <w:ind w:right="-2"/>
        <w:jc w:val="both"/>
        <w:rPr>
          <w:rFonts w:ascii="Times New Roman" w:eastAsia="Times New Roman" w:hAnsi="Times New Roman" w:cs="Times New Roman"/>
          <w:b/>
          <w:i/>
          <w:color w:val="auto"/>
          <w:lang w:eastAsia="sl-SI"/>
        </w:rPr>
      </w:pPr>
      <w:r>
        <w:rPr>
          <w:rFonts w:ascii="Times New Roman" w:eastAsia="Times New Roman" w:hAnsi="Times New Roman" w:cs="Times New Roman"/>
          <w:i/>
          <w:color w:val="auto"/>
          <w:lang w:eastAsia="sl-SI"/>
        </w:rPr>
        <w:t xml:space="preserve">    </w:t>
      </w:r>
      <w:r w:rsidRPr="00A85342">
        <w:rPr>
          <w:rFonts w:ascii="Times New Roman" w:eastAsia="Times New Roman" w:hAnsi="Times New Roman" w:cs="Times New Roman"/>
          <w:b/>
          <w:i/>
          <w:color w:val="auto"/>
          <w:lang w:eastAsia="sl-SI"/>
        </w:rPr>
        <w:t>KONČNI OBRAČUN, KVALIT</w:t>
      </w:r>
      <w:r w:rsidR="00523B58">
        <w:rPr>
          <w:rFonts w:ascii="Times New Roman" w:eastAsia="Times New Roman" w:hAnsi="Times New Roman" w:cs="Times New Roman"/>
          <w:b/>
          <w:i/>
          <w:color w:val="auto"/>
          <w:lang w:eastAsia="sl-SI"/>
        </w:rPr>
        <w:t>E</w:t>
      </w:r>
      <w:r w:rsidRPr="00A85342">
        <w:rPr>
          <w:rFonts w:ascii="Times New Roman" w:eastAsia="Times New Roman" w:hAnsi="Times New Roman" w:cs="Times New Roman"/>
          <w:b/>
          <w:i/>
          <w:color w:val="auto"/>
          <w:lang w:eastAsia="sl-SI"/>
        </w:rPr>
        <w:t>TNI PREGLED IN PRIMOPREDAJA DEL:</w:t>
      </w:r>
    </w:p>
    <w:p w14:paraId="3C3CF988" w14:textId="77777777" w:rsidR="00C05732" w:rsidRPr="008412C8" w:rsidRDefault="00C05732" w:rsidP="00C05732">
      <w:pPr>
        <w:pStyle w:val="Odstavekseznama"/>
        <w:numPr>
          <w:ilvl w:val="1"/>
          <w:numId w:val="54"/>
        </w:numPr>
        <w:tabs>
          <w:tab w:val="left" w:pos="567"/>
        </w:tabs>
        <w:spacing w:after="0" w:line="252" w:lineRule="auto"/>
        <w:ind w:right="-2"/>
        <w:jc w:val="both"/>
        <w:rPr>
          <w:rFonts w:ascii="Times New Roman" w:eastAsia="Times New Roman" w:hAnsi="Times New Roman" w:cs="Times New Roman"/>
          <w:color w:val="auto"/>
          <w:lang w:eastAsia="sl-SI"/>
        </w:rPr>
      </w:pPr>
      <w:r w:rsidRPr="00A85342">
        <w:rPr>
          <w:rFonts w:ascii="Times New Roman" w:eastAsia="Times New Roman" w:hAnsi="Times New Roman" w:cs="Times New Roman"/>
          <w:i/>
          <w:color w:val="auto"/>
          <w:lang w:eastAsia="sl-SI"/>
        </w:rPr>
        <w:lastRenderedPageBreak/>
        <w:t>Ko izvajalec po lastnem mnenju in prepričanju v celoti in skladno s pogodbenimi pogoji dokonča vsa pogodbeno prevzeta dela, je dolžan o tem pisno obvestiti naročnika ter predlagati izvedbo kvalitetnega pregleda</w:t>
      </w:r>
      <w:r>
        <w:rPr>
          <w:rFonts w:ascii="Times New Roman" w:eastAsia="Times New Roman" w:hAnsi="Times New Roman" w:cs="Times New Roman"/>
          <w:i/>
          <w:color w:val="auto"/>
          <w:lang w:eastAsia="sl-SI"/>
        </w:rPr>
        <w:t>.</w:t>
      </w:r>
      <w:r w:rsidRPr="00A85342">
        <w:rPr>
          <w:rFonts w:ascii="Times New Roman" w:eastAsia="Times New Roman" w:hAnsi="Times New Roman" w:cs="Times New Roman"/>
          <w:i/>
          <w:color w:val="auto"/>
          <w:lang w:eastAsia="sl-SI"/>
        </w:rPr>
        <w:t xml:space="preserve"> </w:t>
      </w:r>
      <w:r>
        <w:rPr>
          <w:rFonts w:ascii="Times New Roman" w:eastAsia="Times New Roman" w:hAnsi="Times New Roman" w:cs="Times New Roman"/>
          <w:i/>
          <w:color w:val="auto"/>
          <w:lang w:eastAsia="sl-SI"/>
        </w:rPr>
        <w:t>I</w:t>
      </w:r>
      <w:r w:rsidRPr="00A85342">
        <w:rPr>
          <w:rFonts w:ascii="Times New Roman" w:eastAsia="Times New Roman" w:hAnsi="Times New Roman" w:cs="Times New Roman"/>
          <w:i/>
          <w:color w:val="auto"/>
          <w:lang w:eastAsia="sl-SI"/>
        </w:rPr>
        <w:t xml:space="preserve">zvajalec preda vso potrebno dokumentacijo za </w:t>
      </w:r>
      <w:r>
        <w:rPr>
          <w:rFonts w:ascii="Times New Roman" w:eastAsia="Times New Roman" w:hAnsi="Times New Roman" w:cs="Times New Roman"/>
          <w:i/>
          <w:color w:val="auto"/>
          <w:lang w:eastAsia="sl-SI"/>
        </w:rPr>
        <w:t xml:space="preserve">izvedena </w:t>
      </w:r>
      <w:r w:rsidRPr="00A85342">
        <w:rPr>
          <w:rFonts w:ascii="Times New Roman" w:eastAsia="Times New Roman" w:hAnsi="Times New Roman" w:cs="Times New Roman"/>
          <w:i/>
          <w:color w:val="auto"/>
          <w:lang w:eastAsia="sl-SI"/>
        </w:rPr>
        <w:t>dela po tej pogodbi bodisi sprotno, v kolikor pa gre za dokumentacijo, ki jo je dolžan izdelati po zaključku del, pa najkasneje do datuma, ki je predviden za izvedbo kvalitetnega pregleda izvedenih del z naročnikom</w:t>
      </w:r>
      <w:r>
        <w:rPr>
          <w:rFonts w:ascii="Times New Roman" w:eastAsia="Times New Roman" w:hAnsi="Times New Roman" w:cs="Times New Roman"/>
          <w:i/>
          <w:color w:val="auto"/>
          <w:lang w:eastAsia="sl-SI"/>
        </w:rPr>
        <w:t>.</w:t>
      </w:r>
      <w:r w:rsidRPr="00A85342">
        <w:rPr>
          <w:rFonts w:ascii="Times New Roman" w:eastAsia="Times New Roman" w:hAnsi="Times New Roman" w:cs="Times New Roman"/>
          <w:i/>
          <w:color w:val="auto"/>
          <w:lang w:eastAsia="sl-SI"/>
        </w:rPr>
        <w:t xml:space="preserve"> </w:t>
      </w:r>
    </w:p>
    <w:p w14:paraId="0A3DA1CA" w14:textId="3A6A8CDD" w:rsidR="00C05732" w:rsidRPr="00115926" w:rsidRDefault="00C05732" w:rsidP="00C05732">
      <w:pPr>
        <w:pStyle w:val="Odstavekseznama"/>
        <w:numPr>
          <w:ilvl w:val="1"/>
          <w:numId w:val="54"/>
        </w:numPr>
        <w:tabs>
          <w:tab w:val="left" w:pos="567"/>
        </w:tabs>
        <w:spacing w:after="0" w:line="252" w:lineRule="auto"/>
        <w:ind w:right="-2"/>
        <w:jc w:val="both"/>
        <w:rPr>
          <w:rFonts w:ascii="Times New Roman" w:eastAsia="Times New Roman" w:hAnsi="Times New Roman" w:cs="Times New Roman"/>
          <w:color w:val="auto"/>
          <w:lang w:eastAsia="sl-SI"/>
        </w:rPr>
      </w:pPr>
      <w:r w:rsidRPr="00115926">
        <w:rPr>
          <w:rFonts w:ascii="Times New Roman" w:eastAsia="Times New Roman" w:hAnsi="Times New Roman" w:cs="Times New Roman"/>
          <w:i/>
          <w:color w:val="auto"/>
          <w:lang w:eastAsia="sl-SI"/>
        </w:rPr>
        <w:t>Na kvalitetnem pregledu naročnik in izvajalec sestavita zapisnik</w:t>
      </w:r>
      <w:r w:rsidR="008D7FC2">
        <w:rPr>
          <w:rFonts w:ascii="Times New Roman" w:eastAsia="Times New Roman" w:hAnsi="Times New Roman" w:cs="Times New Roman"/>
          <w:i/>
          <w:color w:val="auto"/>
          <w:lang w:eastAsia="sl-SI"/>
        </w:rPr>
        <w:t>;</w:t>
      </w:r>
      <w:r w:rsidRPr="00115926">
        <w:rPr>
          <w:rFonts w:ascii="Times New Roman" w:eastAsia="Times New Roman" w:hAnsi="Times New Roman" w:cs="Times New Roman"/>
          <w:i/>
          <w:color w:val="auto"/>
          <w:lang w:eastAsia="sl-SI"/>
        </w:rPr>
        <w:t xml:space="preserve"> v slednjem ugotovita vse pomanjkljivosti ter določita rok za njihovo odpravo. </w:t>
      </w:r>
    </w:p>
    <w:p w14:paraId="79748285" w14:textId="77777777" w:rsidR="00C05732" w:rsidRPr="008412C8" w:rsidRDefault="00C05732" w:rsidP="00C05732">
      <w:pPr>
        <w:pStyle w:val="Odstavekseznama"/>
        <w:numPr>
          <w:ilvl w:val="1"/>
          <w:numId w:val="54"/>
        </w:numPr>
        <w:tabs>
          <w:tab w:val="left" w:pos="567"/>
        </w:tabs>
        <w:spacing w:after="0" w:line="252" w:lineRule="auto"/>
        <w:ind w:right="-2"/>
        <w:jc w:val="both"/>
        <w:rPr>
          <w:rFonts w:ascii="Times New Roman" w:eastAsia="Times New Roman" w:hAnsi="Times New Roman" w:cs="Times New Roman"/>
          <w:color w:val="auto"/>
          <w:lang w:eastAsia="sl-SI"/>
        </w:rPr>
      </w:pPr>
      <w:r w:rsidRPr="00115926">
        <w:rPr>
          <w:rFonts w:ascii="Times New Roman" w:eastAsia="Times New Roman" w:hAnsi="Times New Roman" w:cs="Times New Roman"/>
          <w:i/>
          <w:color w:val="auto"/>
          <w:lang w:eastAsia="sl-SI"/>
        </w:rPr>
        <w:t xml:space="preserve">Izvajalec bo pripravil predlog končnega obračuna izvedenih del najkasneje v roku </w:t>
      </w:r>
      <w:r w:rsidRPr="00115926">
        <w:rPr>
          <w:rFonts w:ascii="Times New Roman" w:eastAsia="Times New Roman" w:hAnsi="Times New Roman" w:cs="Times New Roman"/>
          <w:i/>
          <w:color w:val="auto"/>
          <w:u w:val="single"/>
          <w:lang w:eastAsia="sl-SI"/>
        </w:rPr>
        <w:t>10 dni</w:t>
      </w:r>
      <w:r w:rsidRPr="00115926">
        <w:rPr>
          <w:rFonts w:ascii="Times New Roman" w:eastAsia="Times New Roman" w:hAnsi="Times New Roman" w:cs="Times New Roman"/>
          <w:i/>
          <w:color w:val="auto"/>
          <w:lang w:eastAsia="sl-SI"/>
        </w:rPr>
        <w:t xml:space="preserve"> od dneva, ko naročnik ugotovi, da so odpravljene vse pomanjkljivosti. Po</w:t>
      </w:r>
      <w:r w:rsidRPr="008412C8">
        <w:rPr>
          <w:rFonts w:ascii="Times New Roman" w:eastAsia="Times New Roman" w:hAnsi="Times New Roman" w:cs="Times New Roman"/>
          <w:i/>
          <w:color w:val="auto"/>
          <w:lang w:eastAsia="sl-SI"/>
        </w:rPr>
        <w:t xml:space="preserve"> uskladitvi in potrditvi predloga končnega obračuna, naročnik in izvajalec sestavita in podpišeta zapisnik o končnem obračunu, ki ga potrdi tudi vodja gradbenega nadzora.</w:t>
      </w:r>
    </w:p>
    <w:p w14:paraId="05C014BE" w14:textId="49B2549F" w:rsidR="00C05732" w:rsidRPr="000F59FE" w:rsidRDefault="00C05732" w:rsidP="00C05732">
      <w:pPr>
        <w:pStyle w:val="Odstavekseznama"/>
        <w:numPr>
          <w:ilvl w:val="1"/>
          <w:numId w:val="54"/>
        </w:numPr>
        <w:tabs>
          <w:tab w:val="left" w:pos="567"/>
        </w:tabs>
        <w:spacing w:after="0" w:line="252" w:lineRule="auto"/>
        <w:ind w:right="-2"/>
        <w:jc w:val="both"/>
        <w:rPr>
          <w:rFonts w:ascii="Times New Roman" w:eastAsia="Times New Roman" w:hAnsi="Times New Roman" w:cs="Times New Roman"/>
          <w:color w:val="auto"/>
          <w:lang w:eastAsia="sl-SI"/>
        </w:rPr>
      </w:pPr>
      <w:r w:rsidRPr="00A85342">
        <w:rPr>
          <w:rFonts w:ascii="Times New Roman" w:eastAsia="Times New Roman" w:hAnsi="Times New Roman" w:cs="Times New Roman"/>
          <w:i/>
          <w:color w:val="auto"/>
          <w:lang w:eastAsia="sl-SI"/>
        </w:rPr>
        <w:t xml:space="preserve">Izvajalec izda končno situacijo na podlagi zapisnika o končnem obračunu, pri čemer slednjo naročnik poravna v roku, predvidenem za plačila situacij iz točke 4.3 te </w:t>
      </w:r>
      <w:r>
        <w:rPr>
          <w:rFonts w:ascii="Times New Roman" w:eastAsia="Times New Roman" w:hAnsi="Times New Roman" w:cs="Times New Roman"/>
          <w:i/>
          <w:color w:val="auto"/>
          <w:lang w:eastAsia="sl-SI"/>
        </w:rPr>
        <w:t xml:space="preserve">pogodbe pod pogoji, da </w:t>
      </w:r>
      <w:r w:rsidRPr="000F59FE">
        <w:rPr>
          <w:rFonts w:ascii="Times New Roman" w:eastAsia="Times New Roman" w:hAnsi="Times New Roman" w:cs="Times New Roman"/>
          <w:i/>
          <w:color w:val="auto"/>
          <w:lang w:eastAsia="sl-SI"/>
        </w:rPr>
        <w:t>je primopredaja izvršena, da je izvajalec odpravil vse pomanjkljivosti, ugotovljene na kvalitetnem pregledu izvedenih del</w:t>
      </w:r>
      <w:r w:rsidR="008D7FC2">
        <w:rPr>
          <w:rFonts w:ascii="Times New Roman" w:eastAsia="Times New Roman" w:hAnsi="Times New Roman" w:cs="Times New Roman"/>
          <w:i/>
          <w:color w:val="auto"/>
          <w:lang w:eastAsia="sl-SI"/>
        </w:rPr>
        <w:t>,</w:t>
      </w:r>
      <w:r w:rsidRPr="000F59FE">
        <w:rPr>
          <w:rFonts w:ascii="Times New Roman" w:eastAsia="Times New Roman" w:hAnsi="Times New Roman" w:cs="Times New Roman"/>
          <w:i/>
          <w:color w:val="auto"/>
          <w:lang w:eastAsia="sl-SI"/>
        </w:rPr>
        <w:t xml:space="preserve"> in izročil naročniku jamstvo za odpravo napak in pomanjkljivosti v garancijski dobi ter izpolnil morebitne druge pogoje za plačilo določene v veljavnih predpisih, tej pogodbi ali razpisni dokumentaciji. </w:t>
      </w:r>
    </w:p>
    <w:p w14:paraId="34E86A35" w14:textId="77777777" w:rsidR="00C05732" w:rsidRPr="000F59FE" w:rsidRDefault="00C05732" w:rsidP="00C05732">
      <w:pPr>
        <w:pStyle w:val="Odstavekseznama"/>
        <w:numPr>
          <w:ilvl w:val="1"/>
          <w:numId w:val="54"/>
        </w:numPr>
        <w:tabs>
          <w:tab w:val="left" w:pos="567"/>
        </w:tabs>
        <w:spacing w:after="0" w:line="252" w:lineRule="auto"/>
        <w:ind w:right="-2"/>
        <w:jc w:val="both"/>
        <w:rPr>
          <w:rFonts w:ascii="Times New Roman" w:eastAsia="Times New Roman" w:hAnsi="Times New Roman" w:cs="Times New Roman"/>
          <w:color w:val="auto"/>
          <w:lang w:eastAsia="sl-SI"/>
        </w:rPr>
      </w:pPr>
      <w:r w:rsidRPr="000F59FE">
        <w:rPr>
          <w:rFonts w:ascii="Times New Roman" w:eastAsia="Times New Roman" w:hAnsi="Times New Roman" w:cs="Times New Roman"/>
          <w:i/>
          <w:color w:val="auto"/>
          <w:lang w:eastAsia="sl-SI"/>
        </w:rPr>
        <w:t>Pogodbeni stranki najkasneje v</w:t>
      </w:r>
      <w:r w:rsidRPr="00523B58">
        <w:rPr>
          <w:rFonts w:ascii="Times New Roman" w:eastAsia="Times New Roman" w:hAnsi="Times New Roman" w:cs="Times New Roman"/>
          <w:i/>
          <w:color w:val="auto"/>
          <w:lang w:eastAsia="sl-SI"/>
        </w:rPr>
        <w:t xml:space="preserve"> roku </w:t>
      </w:r>
      <w:r w:rsidRPr="00523B58">
        <w:rPr>
          <w:rFonts w:ascii="Times New Roman" w:eastAsia="Times New Roman" w:hAnsi="Times New Roman" w:cs="Times New Roman"/>
          <w:i/>
          <w:color w:val="auto"/>
          <w:u w:val="single"/>
          <w:lang w:eastAsia="sl-SI"/>
        </w:rPr>
        <w:t xml:space="preserve">10 dni </w:t>
      </w:r>
      <w:r w:rsidRPr="000F59FE">
        <w:rPr>
          <w:rFonts w:ascii="Times New Roman" w:eastAsia="Times New Roman" w:hAnsi="Times New Roman" w:cs="Times New Roman"/>
          <w:i/>
          <w:color w:val="auto"/>
          <w:lang w:eastAsia="sl-SI"/>
        </w:rPr>
        <w:t xml:space="preserve">od podpisa zapisnika o končnem obračunu pristopita k primopredaji izvedenih del pod pogojem, da je naročniku predano zavarovanje za odpravo napak v garancijski dobi izdano skladno z določili te pogodbe in da so izpolnjeni morebitni drugi pogodbeno določeni pogoji. </w:t>
      </w:r>
    </w:p>
    <w:p w14:paraId="533F3B09" w14:textId="769B9AD1" w:rsidR="00C05732" w:rsidRPr="00647756" w:rsidRDefault="00C05732" w:rsidP="00C05732">
      <w:pPr>
        <w:pStyle w:val="Odstavekseznama"/>
        <w:numPr>
          <w:ilvl w:val="1"/>
          <w:numId w:val="54"/>
        </w:numPr>
        <w:tabs>
          <w:tab w:val="left" w:pos="567"/>
        </w:tabs>
        <w:spacing w:after="0" w:line="252" w:lineRule="auto"/>
        <w:ind w:right="-2"/>
        <w:jc w:val="both"/>
        <w:rPr>
          <w:rFonts w:ascii="Times New Roman" w:eastAsia="Times New Roman" w:hAnsi="Times New Roman" w:cs="Times New Roman"/>
          <w:color w:val="auto"/>
          <w:lang w:eastAsia="sl-SI"/>
        </w:rPr>
      </w:pPr>
      <w:r w:rsidRPr="000F59FE">
        <w:rPr>
          <w:rFonts w:ascii="Times New Roman" w:eastAsia="Times New Roman" w:hAnsi="Times New Roman" w:cs="Times New Roman"/>
          <w:i/>
          <w:color w:val="auto"/>
          <w:lang w:eastAsia="sl-SI"/>
        </w:rPr>
        <w:t>V primeru, če katera koli stranka ne pristopi ali odkloni udeležbo pri kvalitetnem pregledu,</w:t>
      </w:r>
      <w:r w:rsidR="005252AC">
        <w:rPr>
          <w:rFonts w:ascii="Times New Roman" w:eastAsia="Times New Roman" w:hAnsi="Times New Roman" w:cs="Times New Roman"/>
          <w:i/>
          <w:color w:val="auto"/>
          <w:lang w:eastAsia="sl-SI"/>
        </w:rPr>
        <w:t xml:space="preserve"> k</w:t>
      </w:r>
      <w:r w:rsidRPr="000F59FE">
        <w:rPr>
          <w:rFonts w:ascii="Times New Roman" w:eastAsia="Times New Roman" w:hAnsi="Times New Roman" w:cs="Times New Roman"/>
          <w:i/>
          <w:color w:val="auto"/>
          <w:lang w:eastAsia="sl-SI"/>
        </w:rPr>
        <w:t>ončnem obračunu ali primopredaji, ali odkloni podpis zapisnikov</w:t>
      </w:r>
      <w:r w:rsidR="008D7FC2">
        <w:rPr>
          <w:rFonts w:ascii="Times New Roman" w:eastAsia="Times New Roman" w:hAnsi="Times New Roman" w:cs="Times New Roman"/>
          <w:i/>
          <w:color w:val="auto"/>
          <w:lang w:eastAsia="sl-SI"/>
        </w:rPr>
        <w:t>,</w:t>
      </w:r>
      <w:r w:rsidRPr="000F59FE">
        <w:rPr>
          <w:rFonts w:ascii="Times New Roman" w:eastAsia="Times New Roman" w:hAnsi="Times New Roman" w:cs="Times New Roman"/>
          <w:i/>
          <w:color w:val="auto"/>
          <w:lang w:eastAsia="sl-SI"/>
        </w:rPr>
        <w:t xml:space="preserve"> ali se ne odzove na poziv nasprotne stranke, lahko kvalitetni pregled, končni obračun in predajo oz. prevzem izvedenih del opravi druga pogodbena sama, ki tudi sama pripravi in podpiše zapisnik. V tem primeru stranka, ki je sa</w:t>
      </w:r>
      <w:r w:rsidRPr="00A85342">
        <w:rPr>
          <w:rFonts w:ascii="Times New Roman" w:eastAsia="Times New Roman" w:hAnsi="Times New Roman" w:cs="Times New Roman"/>
          <w:i/>
          <w:color w:val="auto"/>
          <w:lang w:eastAsia="sl-SI"/>
        </w:rPr>
        <w:t xml:space="preserve">ma opravila </w:t>
      </w:r>
      <w:r>
        <w:rPr>
          <w:rFonts w:ascii="Times New Roman" w:eastAsia="Times New Roman" w:hAnsi="Times New Roman" w:cs="Times New Roman"/>
          <w:i/>
          <w:color w:val="auto"/>
          <w:lang w:eastAsia="sl-SI"/>
        </w:rPr>
        <w:t xml:space="preserve">pregled, končni obračun, </w:t>
      </w:r>
      <w:r w:rsidRPr="00A85342">
        <w:rPr>
          <w:rFonts w:ascii="Times New Roman" w:eastAsia="Times New Roman" w:hAnsi="Times New Roman" w:cs="Times New Roman"/>
          <w:i/>
          <w:color w:val="auto"/>
          <w:lang w:eastAsia="sl-SI"/>
        </w:rPr>
        <w:t xml:space="preserve">prevzem oz. predajo ne sme trpeti nobenih negativnih posledic. </w:t>
      </w:r>
    </w:p>
    <w:p w14:paraId="3BC8A28F" w14:textId="7CD68950" w:rsidR="00C05732" w:rsidRPr="00647756" w:rsidRDefault="00C05732" w:rsidP="00C05732">
      <w:pPr>
        <w:pStyle w:val="Odstavekseznama"/>
        <w:numPr>
          <w:ilvl w:val="1"/>
          <w:numId w:val="54"/>
        </w:numPr>
        <w:tabs>
          <w:tab w:val="left" w:pos="567"/>
        </w:tabs>
        <w:spacing w:after="0" w:line="252" w:lineRule="auto"/>
        <w:ind w:right="-2"/>
        <w:jc w:val="both"/>
        <w:rPr>
          <w:rFonts w:ascii="Times New Roman" w:eastAsia="Times New Roman" w:hAnsi="Times New Roman" w:cs="Times New Roman"/>
          <w:color w:val="auto"/>
          <w:lang w:eastAsia="sl-SI"/>
        </w:rPr>
      </w:pPr>
      <w:r w:rsidRPr="00647756">
        <w:rPr>
          <w:rFonts w:ascii="Times New Roman" w:eastAsia="Times New Roman" w:hAnsi="Times New Roman" w:cs="Times New Roman"/>
          <w:i/>
          <w:color w:val="auto"/>
          <w:lang w:eastAsia="sl-SI"/>
        </w:rPr>
        <w:t xml:space="preserve">Naročnik utemeljeno odkloni prevzem del, če se ob prevzemu ugotovi, da pogodbena dela niso zaključena ali izvedena skladno s pravili stroke in jih bo potrebno ponovno izvesti ali če še naročniku ni bila predana vsa potrebna dokumentacija. </w:t>
      </w:r>
    </w:p>
    <w:p w14:paraId="1B111D12" w14:textId="77777777" w:rsidR="00C05732" w:rsidRPr="00115926"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Izvajalec izrecno dovoljuje, da naročnik izvede plačila po posameznih situacijah in končni situaciji, neposredno njegovim podizvajalcem, v kolikor bodo ti podizvajalc</w:t>
      </w:r>
      <w:r>
        <w:rPr>
          <w:rFonts w:ascii="Times New Roman" w:eastAsia="Times New Roman" w:hAnsi="Times New Roman" w:cs="Times New Roman"/>
          <w:i/>
          <w:color w:val="auto"/>
          <w:lang w:eastAsia="sl-SI"/>
        </w:rPr>
        <w:t>i</w:t>
      </w:r>
      <w:r w:rsidRPr="0063612E">
        <w:rPr>
          <w:rFonts w:ascii="Times New Roman" w:eastAsia="Times New Roman" w:hAnsi="Times New Roman" w:cs="Times New Roman"/>
          <w:i/>
          <w:color w:val="auto"/>
          <w:lang w:eastAsia="sl-SI"/>
        </w:rPr>
        <w:t xml:space="preserve"> to zahtevali, </w:t>
      </w:r>
      <w:r>
        <w:rPr>
          <w:rFonts w:ascii="Times New Roman" w:eastAsia="Times New Roman" w:hAnsi="Times New Roman" w:cs="Times New Roman"/>
          <w:i/>
          <w:color w:val="auto"/>
          <w:lang w:eastAsia="sl-SI"/>
        </w:rPr>
        <w:t>oz.</w:t>
      </w:r>
      <w:r w:rsidRPr="0063612E">
        <w:rPr>
          <w:rFonts w:ascii="Times New Roman" w:eastAsia="Times New Roman" w:hAnsi="Times New Roman" w:cs="Times New Roman"/>
          <w:i/>
          <w:color w:val="auto"/>
          <w:lang w:eastAsia="sl-SI"/>
        </w:rPr>
        <w:t xml:space="preserve"> jim on sam ne bi plačeval njihovih storitev oz. materiala v pogodbeno dogovorjenih rokih.</w:t>
      </w:r>
      <w:r>
        <w:rPr>
          <w:rFonts w:ascii="Times New Roman" w:eastAsia="Times New Roman" w:hAnsi="Times New Roman" w:cs="Times New Roman"/>
          <w:i/>
          <w:color w:val="auto"/>
          <w:lang w:eastAsia="sl-SI"/>
        </w:rPr>
        <w:t xml:space="preserve"> V primeru nominacije podizvajalca za neposredna plačila pri naročniku je izvajalec dolžan k posamezni začasni mesečni </w:t>
      </w:r>
      <w:r w:rsidRPr="00115926">
        <w:rPr>
          <w:rFonts w:ascii="Times New Roman" w:eastAsia="Times New Roman" w:hAnsi="Times New Roman" w:cs="Times New Roman"/>
          <w:i/>
          <w:color w:val="auto"/>
          <w:lang w:eastAsia="sl-SI"/>
        </w:rPr>
        <w:t>situaciji priložiti tudi račune oz. začasne situacije podizvajalcev, ki jih je predhodno potrdil.</w:t>
      </w:r>
      <w:r w:rsidRPr="00115926">
        <w:t xml:space="preserve"> </w:t>
      </w:r>
      <w:r w:rsidRPr="00115926">
        <w:rPr>
          <w:rFonts w:ascii="Times New Roman" w:eastAsia="Times New Roman" w:hAnsi="Times New Roman" w:cs="Times New Roman"/>
          <w:i/>
          <w:color w:val="auto"/>
          <w:lang w:eastAsia="sl-SI"/>
        </w:rPr>
        <w:t>Pri tem zahteva podizvajalca za neposredna plačila, podana na obrazcu Izjava podizvajalca iz Priloge 3 razpisne dokumentacije ali na drug primerljiv način, šteje za soglasje podizvajalca, da naročnik namesto izvajalca poravna podizvajalčevo terjatev do izvajalca.</w:t>
      </w:r>
    </w:p>
    <w:p w14:paraId="7A94FC33" w14:textId="77777777"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 xml:space="preserve">Pogodbeni stranki sta sporazumni, da se bosta o morebitnih odstopih terjatev iz te pogodbe, njihovih zastavitvah </w:t>
      </w:r>
      <w:r>
        <w:rPr>
          <w:rFonts w:ascii="Times New Roman" w:eastAsia="Times New Roman" w:hAnsi="Times New Roman" w:cs="Times New Roman"/>
          <w:i/>
          <w:color w:val="auto"/>
          <w:lang w:eastAsia="sl-SI"/>
        </w:rPr>
        <w:t>oz.</w:t>
      </w:r>
      <w:r w:rsidRPr="0063612E">
        <w:rPr>
          <w:rFonts w:ascii="Times New Roman" w:eastAsia="Times New Roman" w:hAnsi="Times New Roman" w:cs="Times New Roman"/>
          <w:i/>
          <w:color w:val="auto"/>
          <w:lang w:eastAsia="sl-SI"/>
        </w:rPr>
        <w:t xml:space="preserve"> kakršnih koli prenosih na tretjo osebo predhodno medsebojno dogovorili. V vsakem primeru pa mora izvajalec predhodno </w:t>
      </w:r>
      <w:r>
        <w:rPr>
          <w:rFonts w:ascii="Times New Roman" w:eastAsia="Times New Roman" w:hAnsi="Times New Roman" w:cs="Times New Roman"/>
          <w:i/>
          <w:color w:val="auto"/>
          <w:lang w:eastAsia="sl-SI"/>
        </w:rPr>
        <w:t xml:space="preserve">za odstop terjatve do naročnika po tej pogodbi ali njen prenos, </w:t>
      </w:r>
      <w:r w:rsidRPr="0063612E">
        <w:rPr>
          <w:rFonts w:ascii="Times New Roman" w:eastAsia="Times New Roman" w:hAnsi="Times New Roman" w:cs="Times New Roman"/>
          <w:i/>
          <w:color w:val="auto"/>
          <w:lang w:eastAsia="sl-SI"/>
        </w:rPr>
        <w:t xml:space="preserve">pridobiti </w:t>
      </w:r>
      <w:r>
        <w:rPr>
          <w:rFonts w:ascii="Times New Roman" w:eastAsia="Times New Roman" w:hAnsi="Times New Roman" w:cs="Times New Roman"/>
          <w:i/>
          <w:color w:val="auto"/>
          <w:lang w:eastAsia="sl-SI"/>
        </w:rPr>
        <w:t xml:space="preserve">predhodno </w:t>
      </w:r>
      <w:r w:rsidRPr="0063612E">
        <w:rPr>
          <w:rFonts w:ascii="Times New Roman" w:eastAsia="Times New Roman" w:hAnsi="Times New Roman" w:cs="Times New Roman"/>
          <w:i/>
          <w:color w:val="auto"/>
          <w:lang w:eastAsia="sl-SI"/>
        </w:rPr>
        <w:t>pisno soglasje naročnika.</w:t>
      </w:r>
      <w:r>
        <w:rPr>
          <w:rFonts w:ascii="Times New Roman" w:eastAsia="Times New Roman" w:hAnsi="Times New Roman" w:cs="Times New Roman"/>
          <w:i/>
          <w:color w:val="auto"/>
          <w:lang w:eastAsia="sl-SI"/>
        </w:rPr>
        <w:t xml:space="preserve"> V nasprotnem primeru naročniku odgovarja za vso povzročeno mu škodo. </w:t>
      </w:r>
    </w:p>
    <w:p w14:paraId="409C275D" w14:textId="77777777" w:rsidR="00C05732" w:rsidRPr="0063612E"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 xml:space="preserve">Naročnik si pridržuje pravico zahtevati, da izvajalec vse ali del dejansko izvedenih količin posameznih postavk iz popisa del obračuna ločeno od drugih postavk oz. količin, tj. </w:t>
      </w:r>
      <w:r w:rsidRPr="00BA661D">
        <w:rPr>
          <w:rFonts w:ascii="Times New Roman" w:eastAsia="Times New Roman" w:hAnsi="Times New Roman" w:cs="Times New Roman"/>
          <w:i/>
          <w:color w:val="auto"/>
          <w:lang w:eastAsia="sl-SI"/>
        </w:rPr>
        <w:t xml:space="preserve">z </w:t>
      </w:r>
      <w:r>
        <w:rPr>
          <w:rFonts w:ascii="Times New Roman" w:eastAsia="Times New Roman" w:hAnsi="Times New Roman" w:cs="Times New Roman"/>
          <w:i/>
          <w:color w:val="auto"/>
          <w:lang w:eastAsia="sl-SI"/>
        </w:rPr>
        <w:t xml:space="preserve">ločenimi </w:t>
      </w:r>
      <w:r w:rsidRPr="00BA661D">
        <w:rPr>
          <w:rFonts w:ascii="Times New Roman" w:eastAsia="Times New Roman" w:hAnsi="Times New Roman" w:cs="Times New Roman"/>
          <w:i/>
          <w:color w:val="auto"/>
          <w:lang w:eastAsia="sl-SI"/>
        </w:rPr>
        <w:t>začasnimi mesečnimi situacijami in končno situacijo</w:t>
      </w:r>
      <w:r>
        <w:rPr>
          <w:rFonts w:ascii="Times New Roman" w:eastAsia="Times New Roman" w:hAnsi="Times New Roman" w:cs="Times New Roman"/>
          <w:i/>
          <w:color w:val="auto"/>
          <w:lang w:eastAsia="sl-SI"/>
        </w:rPr>
        <w:t>.</w:t>
      </w:r>
    </w:p>
    <w:p w14:paraId="419EF7EC" w14:textId="77777777" w:rsidR="00C05732" w:rsidRPr="0063612E" w:rsidRDefault="00C05732" w:rsidP="00C05732">
      <w:pPr>
        <w:spacing w:after="0" w:line="252" w:lineRule="auto"/>
        <w:ind w:left="360" w:right="-2"/>
        <w:jc w:val="both"/>
        <w:rPr>
          <w:rFonts w:ascii="Times New Roman" w:eastAsia="Times New Roman" w:hAnsi="Times New Roman" w:cs="Times New Roman"/>
          <w:i/>
          <w:strike/>
          <w:color w:val="auto"/>
          <w:lang w:eastAsia="sl-SI"/>
        </w:rPr>
      </w:pPr>
    </w:p>
    <w:p w14:paraId="0A99EA1C" w14:textId="77777777" w:rsidR="00C05732" w:rsidRPr="00B1750B" w:rsidRDefault="00C05732" w:rsidP="00C05732">
      <w:pPr>
        <w:numPr>
          <w:ilvl w:val="0"/>
          <w:numId w:val="54"/>
        </w:numPr>
        <w:tabs>
          <w:tab w:val="clear" w:pos="360"/>
          <w:tab w:val="num" w:pos="567"/>
        </w:tabs>
        <w:spacing w:after="0" w:line="252" w:lineRule="auto"/>
        <w:ind w:left="567" w:hanging="567"/>
        <w:jc w:val="both"/>
        <w:rPr>
          <w:rFonts w:ascii="Times New Roman" w:eastAsia="Times New Roman" w:hAnsi="Times New Roman" w:cs="Times New Roman"/>
          <w:i/>
          <w:color w:val="auto"/>
          <w:lang w:eastAsia="sl-SI"/>
        </w:rPr>
      </w:pPr>
      <w:r w:rsidRPr="00B1750B">
        <w:rPr>
          <w:rFonts w:ascii="Times New Roman" w:eastAsia="Times New Roman" w:hAnsi="Times New Roman" w:cs="Times New Roman"/>
          <w:b/>
          <w:i/>
          <w:color w:val="auto"/>
          <w:lang w:eastAsia="sl-SI"/>
        </w:rPr>
        <w:t>ROK GRADNJE</w:t>
      </w:r>
    </w:p>
    <w:p w14:paraId="4DB6F1B0" w14:textId="73F54E68" w:rsidR="00C05732" w:rsidRPr="00F513A0"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B1750B">
        <w:rPr>
          <w:rFonts w:ascii="Times New Roman" w:eastAsia="Times New Roman" w:hAnsi="Times New Roman" w:cs="Times New Roman"/>
          <w:i/>
          <w:color w:val="auto"/>
          <w:lang w:eastAsia="sl-SI"/>
        </w:rPr>
        <w:t xml:space="preserve">Izvajalec </w:t>
      </w:r>
      <w:r w:rsidRPr="00D7399A">
        <w:rPr>
          <w:rFonts w:ascii="Times New Roman" w:eastAsia="Times New Roman" w:hAnsi="Times New Roman" w:cs="Times New Roman"/>
          <w:i/>
          <w:color w:val="auto"/>
          <w:lang w:eastAsia="sl-SI"/>
        </w:rPr>
        <w:t xml:space="preserve">bo z izvajanjem del pričel </w:t>
      </w:r>
      <w:r>
        <w:rPr>
          <w:rFonts w:ascii="Times New Roman" w:eastAsia="Times New Roman" w:hAnsi="Times New Roman" w:cs="Times New Roman"/>
          <w:i/>
          <w:color w:val="auto"/>
          <w:lang w:eastAsia="sl-SI"/>
        </w:rPr>
        <w:t xml:space="preserve">takoj </w:t>
      </w:r>
      <w:r w:rsidRPr="00D7399A">
        <w:rPr>
          <w:rFonts w:ascii="Times New Roman" w:eastAsia="Times New Roman" w:hAnsi="Times New Roman" w:cs="Times New Roman"/>
          <w:i/>
          <w:color w:val="auto"/>
          <w:lang w:eastAsia="sl-SI"/>
        </w:rPr>
        <w:t xml:space="preserve">po </w:t>
      </w:r>
      <w:r>
        <w:rPr>
          <w:rFonts w:ascii="Times New Roman" w:eastAsia="Times New Roman" w:hAnsi="Times New Roman" w:cs="Times New Roman"/>
          <w:i/>
          <w:color w:val="auto"/>
          <w:lang w:eastAsia="sl-SI"/>
        </w:rPr>
        <w:t>sklenitvi</w:t>
      </w:r>
      <w:r w:rsidRPr="00D7399A">
        <w:rPr>
          <w:rFonts w:ascii="Times New Roman" w:eastAsia="Times New Roman" w:hAnsi="Times New Roman" w:cs="Times New Roman"/>
          <w:i/>
          <w:color w:val="auto"/>
          <w:lang w:eastAsia="sl-SI"/>
        </w:rPr>
        <w:t xml:space="preserve"> pogodbe</w:t>
      </w:r>
      <w:r w:rsidR="008D7FC2">
        <w:rPr>
          <w:rFonts w:ascii="Times New Roman" w:eastAsia="Times New Roman" w:hAnsi="Times New Roman" w:cs="Times New Roman"/>
          <w:i/>
          <w:color w:val="auto"/>
          <w:lang w:eastAsia="sl-SI"/>
        </w:rPr>
        <w:t xml:space="preserve"> in</w:t>
      </w:r>
      <w:r w:rsidRPr="00D7399A">
        <w:rPr>
          <w:rFonts w:ascii="Times New Roman" w:eastAsia="Times New Roman" w:hAnsi="Times New Roman" w:cs="Times New Roman"/>
          <w:i/>
          <w:color w:val="auto"/>
          <w:lang w:eastAsia="sl-SI"/>
        </w:rPr>
        <w:t xml:space="preserve"> uvedbi v posel </w:t>
      </w:r>
      <w:r>
        <w:rPr>
          <w:rFonts w:ascii="Times New Roman" w:eastAsia="Times New Roman" w:hAnsi="Times New Roman" w:cs="Times New Roman"/>
          <w:i/>
          <w:color w:val="auto"/>
          <w:lang w:eastAsia="sl-SI"/>
        </w:rPr>
        <w:t xml:space="preserve">ki </w:t>
      </w:r>
      <w:r w:rsidRPr="00732CD5">
        <w:rPr>
          <w:rFonts w:ascii="Times New Roman" w:eastAsia="Times New Roman" w:hAnsi="Times New Roman" w:cs="Times New Roman"/>
          <w:i/>
          <w:color w:val="auto"/>
          <w:lang w:eastAsia="sl-SI"/>
        </w:rPr>
        <w:t xml:space="preserve">bo </w:t>
      </w:r>
      <w:r>
        <w:rPr>
          <w:rFonts w:ascii="Times New Roman" w:eastAsia="Times New Roman" w:hAnsi="Times New Roman" w:cs="Times New Roman"/>
          <w:i/>
          <w:color w:val="auto"/>
          <w:lang w:eastAsia="sl-SI"/>
        </w:rPr>
        <w:t xml:space="preserve">predvidoma </w:t>
      </w:r>
      <w:r w:rsidR="005A3C03" w:rsidRPr="00F513A0">
        <w:rPr>
          <w:rFonts w:ascii="Times New Roman" w:eastAsia="Times New Roman" w:hAnsi="Times New Roman" w:cs="Times New Roman"/>
          <w:i/>
          <w:color w:val="auto"/>
          <w:u w:val="single"/>
          <w:lang w:eastAsia="sl-SI"/>
        </w:rPr>
        <w:t xml:space="preserve"> 4. 10. 2023</w:t>
      </w:r>
      <w:r w:rsidRPr="00F513A0">
        <w:rPr>
          <w:rFonts w:ascii="Times New Roman" w:eastAsia="Times New Roman" w:hAnsi="Times New Roman" w:cs="Times New Roman"/>
          <w:i/>
          <w:color w:val="auto"/>
          <w:lang w:eastAsia="sl-SI"/>
        </w:rPr>
        <w:t>, razen če se pogodbeni stranki predhodno pisno dogovorita drugače.</w:t>
      </w:r>
    </w:p>
    <w:p w14:paraId="7E62CBA5" w14:textId="77777777" w:rsidR="00C05732" w:rsidRPr="00F513A0"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F513A0">
        <w:rPr>
          <w:rFonts w:ascii="Times New Roman" w:eastAsia="Times New Roman" w:hAnsi="Times New Roman" w:cs="Times New Roman"/>
          <w:i/>
          <w:color w:val="auto"/>
          <w:lang w:eastAsia="sl-SI"/>
        </w:rPr>
        <w:t>Za izvajalca se šteje, da je uveden v posel, ko mu naročnik preda in omogoči:</w:t>
      </w:r>
    </w:p>
    <w:p w14:paraId="2F2B698F" w14:textId="77777777" w:rsidR="00C05732" w:rsidRDefault="00C05732" w:rsidP="00C05732">
      <w:pPr>
        <w:numPr>
          <w:ilvl w:val="0"/>
          <w:numId w:val="57"/>
        </w:numPr>
        <w:tabs>
          <w:tab w:val="num" w:pos="993"/>
        </w:tabs>
        <w:spacing w:after="0" w:line="252" w:lineRule="auto"/>
        <w:ind w:left="993" w:right="-2" w:hanging="426"/>
        <w:jc w:val="both"/>
        <w:rPr>
          <w:rFonts w:ascii="Times New Roman" w:eastAsia="Times New Roman" w:hAnsi="Times New Roman" w:cs="Times New Roman"/>
          <w:i/>
          <w:color w:val="auto"/>
          <w:lang w:eastAsia="sl-SI"/>
        </w:rPr>
      </w:pPr>
      <w:r w:rsidRPr="00D7399A">
        <w:rPr>
          <w:rFonts w:ascii="Times New Roman" w:eastAsia="Times New Roman" w:hAnsi="Times New Roman" w:cs="Times New Roman"/>
          <w:i/>
          <w:color w:val="auto"/>
          <w:lang w:eastAsia="sl-SI"/>
        </w:rPr>
        <w:t xml:space="preserve">PZI projektno dokumentacijo in </w:t>
      </w:r>
      <w:r>
        <w:rPr>
          <w:rFonts w:ascii="Times New Roman" w:eastAsia="Times New Roman" w:hAnsi="Times New Roman" w:cs="Times New Roman"/>
          <w:i/>
          <w:color w:val="auto"/>
          <w:lang w:eastAsia="sl-SI"/>
        </w:rPr>
        <w:t>priloge</w:t>
      </w:r>
      <w:r w:rsidRPr="00D7399A">
        <w:rPr>
          <w:rFonts w:ascii="Times New Roman" w:eastAsia="Times New Roman" w:hAnsi="Times New Roman" w:cs="Times New Roman"/>
          <w:i/>
          <w:color w:val="auto"/>
          <w:lang w:eastAsia="sl-SI"/>
        </w:rPr>
        <w:t xml:space="preserve"> (1x tiskana oblika in 1x na </w:t>
      </w:r>
      <w:r>
        <w:rPr>
          <w:rFonts w:ascii="Times New Roman" w:eastAsia="Times New Roman" w:hAnsi="Times New Roman" w:cs="Times New Roman"/>
          <w:i/>
          <w:color w:val="auto"/>
          <w:lang w:eastAsia="sl-SI"/>
        </w:rPr>
        <w:t xml:space="preserve">elektronskem </w:t>
      </w:r>
      <w:r w:rsidRPr="00D7399A">
        <w:rPr>
          <w:rFonts w:ascii="Times New Roman" w:eastAsia="Times New Roman" w:hAnsi="Times New Roman" w:cs="Times New Roman"/>
          <w:i/>
          <w:color w:val="auto"/>
          <w:lang w:eastAsia="sl-SI"/>
        </w:rPr>
        <w:t>mediju);</w:t>
      </w:r>
    </w:p>
    <w:p w14:paraId="2F7D6D17" w14:textId="62B99E6F" w:rsidR="00C05732" w:rsidRPr="00DF09AE" w:rsidRDefault="008D7FC2" w:rsidP="00C05732">
      <w:pPr>
        <w:numPr>
          <w:ilvl w:val="0"/>
          <w:numId w:val="57"/>
        </w:numPr>
        <w:tabs>
          <w:tab w:val="num" w:pos="993"/>
        </w:tabs>
        <w:spacing w:after="0" w:line="252" w:lineRule="auto"/>
        <w:ind w:left="993" w:right="-2" w:hanging="426"/>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k</w:t>
      </w:r>
      <w:r w:rsidR="00C05732">
        <w:rPr>
          <w:rFonts w:ascii="Times New Roman" w:eastAsia="Times New Roman" w:hAnsi="Times New Roman" w:cs="Times New Roman"/>
          <w:i/>
          <w:color w:val="auto"/>
          <w:lang w:eastAsia="sl-SI"/>
        </w:rPr>
        <w:t>opijo pravnomočnega gradbenega dovoljena za izvedbo pogodbenih del;</w:t>
      </w:r>
    </w:p>
    <w:p w14:paraId="79CED289" w14:textId="77777777" w:rsidR="00C05732" w:rsidRDefault="00C05732" w:rsidP="00C05732">
      <w:pPr>
        <w:numPr>
          <w:ilvl w:val="0"/>
          <w:numId w:val="57"/>
        </w:numPr>
        <w:tabs>
          <w:tab w:val="num" w:pos="993"/>
        </w:tabs>
        <w:spacing w:after="0" w:line="252" w:lineRule="auto"/>
        <w:ind w:left="993" w:right="-2" w:hanging="426"/>
        <w:jc w:val="both"/>
        <w:rPr>
          <w:rFonts w:ascii="Times New Roman" w:eastAsia="Times New Roman" w:hAnsi="Times New Roman" w:cs="Times New Roman"/>
          <w:i/>
          <w:color w:val="auto"/>
          <w:lang w:eastAsia="sl-SI"/>
        </w:rPr>
      </w:pPr>
      <w:r w:rsidRPr="00D7399A">
        <w:rPr>
          <w:rFonts w:ascii="Times New Roman" w:eastAsia="Times New Roman" w:hAnsi="Times New Roman" w:cs="Times New Roman"/>
          <w:i/>
          <w:color w:val="auto"/>
          <w:lang w:eastAsia="sl-SI"/>
        </w:rPr>
        <w:t xml:space="preserve">dostop do </w:t>
      </w:r>
      <w:r>
        <w:rPr>
          <w:rFonts w:ascii="Times New Roman" w:eastAsia="Times New Roman" w:hAnsi="Times New Roman" w:cs="Times New Roman"/>
          <w:i/>
          <w:color w:val="auto"/>
          <w:lang w:eastAsia="sl-SI"/>
        </w:rPr>
        <w:t>nepremičnin</w:t>
      </w:r>
      <w:r w:rsidRPr="00D7399A">
        <w:rPr>
          <w:rFonts w:ascii="Times New Roman" w:eastAsia="Times New Roman" w:hAnsi="Times New Roman" w:cs="Times New Roman"/>
          <w:i/>
          <w:color w:val="auto"/>
          <w:lang w:eastAsia="sl-SI"/>
        </w:rPr>
        <w:t>, kjer se izvajajo dela po tej pogodb</w:t>
      </w:r>
      <w:r>
        <w:rPr>
          <w:rFonts w:ascii="Times New Roman" w:eastAsia="Times New Roman" w:hAnsi="Times New Roman" w:cs="Times New Roman"/>
          <w:i/>
          <w:color w:val="auto"/>
          <w:lang w:eastAsia="sl-SI"/>
        </w:rPr>
        <w:t>i, četudi ne bo predano gradbišče v celoti, vse skladno z določili razpisne dokumentacije;</w:t>
      </w:r>
    </w:p>
    <w:p w14:paraId="0E6FC10B" w14:textId="77777777" w:rsidR="00C05732" w:rsidRDefault="00C05732" w:rsidP="00C05732">
      <w:pPr>
        <w:numPr>
          <w:ilvl w:val="0"/>
          <w:numId w:val="57"/>
        </w:numPr>
        <w:tabs>
          <w:tab w:val="num" w:pos="993"/>
        </w:tabs>
        <w:spacing w:after="0" w:line="252" w:lineRule="auto"/>
        <w:ind w:left="993" w:right="-2" w:hanging="426"/>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lastRenderedPageBreak/>
        <w:t>sklep o imenovanju nadzornika;</w:t>
      </w:r>
    </w:p>
    <w:p w14:paraId="704D6C6E" w14:textId="77777777" w:rsidR="00C05732" w:rsidRDefault="00C05732" w:rsidP="00C05732">
      <w:pPr>
        <w:numPr>
          <w:ilvl w:val="0"/>
          <w:numId w:val="57"/>
        </w:numPr>
        <w:tabs>
          <w:tab w:val="num" w:pos="993"/>
        </w:tabs>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 xml:space="preserve">pooblastilo za prijavo del </w:t>
      </w:r>
      <w:r w:rsidRPr="000340ED">
        <w:rPr>
          <w:rFonts w:ascii="Times New Roman" w:eastAsia="Times New Roman" w:hAnsi="Times New Roman" w:cs="Times New Roman"/>
          <w:i/>
          <w:color w:val="auto"/>
          <w:lang w:eastAsia="sl-SI"/>
        </w:rPr>
        <w:t>pristojnemu upravnemu organu in pristojnim inšpekcijskim službam</w:t>
      </w:r>
      <w:r>
        <w:rPr>
          <w:rFonts w:ascii="Times New Roman" w:eastAsia="Times New Roman" w:hAnsi="Times New Roman" w:cs="Times New Roman"/>
          <w:i/>
          <w:color w:val="auto"/>
          <w:lang w:eastAsia="sl-SI"/>
        </w:rPr>
        <w:t>.</w:t>
      </w:r>
    </w:p>
    <w:p w14:paraId="6545A2F5" w14:textId="77777777" w:rsidR="00C05732" w:rsidRPr="00D7399A" w:rsidRDefault="00C05732" w:rsidP="00C05732">
      <w:pPr>
        <w:spacing w:after="0" w:line="252" w:lineRule="auto"/>
        <w:ind w:left="567" w:right="-2"/>
        <w:jc w:val="both"/>
        <w:rPr>
          <w:rFonts w:ascii="Times New Roman" w:eastAsia="Times New Roman" w:hAnsi="Times New Roman" w:cs="Times New Roman"/>
          <w:i/>
          <w:color w:val="auto"/>
          <w:lang w:eastAsia="sl-SI"/>
        </w:rPr>
      </w:pPr>
      <w:r w:rsidRPr="00D7399A">
        <w:rPr>
          <w:rFonts w:ascii="Times New Roman" w:eastAsia="Times New Roman" w:hAnsi="Times New Roman" w:cs="Times New Roman"/>
          <w:i/>
          <w:color w:val="auto"/>
          <w:lang w:eastAsia="sl-SI"/>
        </w:rPr>
        <w:t xml:space="preserve">O uvedbi izvajalca v posel se sestavi poseben zapisnik </w:t>
      </w:r>
      <w:r>
        <w:rPr>
          <w:rFonts w:ascii="Times New Roman" w:eastAsia="Times New Roman" w:hAnsi="Times New Roman" w:cs="Times New Roman"/>
          <w:i/>
          <w:color w:val="auto"/>
          <w:lang w:eastAsia="sl-SI"/>
        </w:rPr>
        <w:t>in</w:t>
      </w:r>
      <w:r w:rsidRPr="00D7399A">
        <w:rPr>
          <w:rFonts w:ascii="Times New Roman" w:eastAsia="Times New Roman" w:hAnsi="Times New Roman" w:cs="Times New Roman"/>
          <w:i/>
          <w:color w:val="auto"/>
          <w:lang w:eastAsia="sl-SI"/>
        </w:rPr>
        <w:t xml:space="preserve"> </w:t>
      </w:r>
      <w:r>
        <w:rPr>
          <w:rFonts w:ascii="Times New Roman" w:eastAsia="Times New Roman" w:hAnsi="Times New Roman" w:cs="Times New Roman"/>
          <w:i/>
          <w:color w:val="auto"/>
          <w:lang w:eastAsia="sl-SI"/>
        </w:rPr>
        <w:t xml:space="preserve">se </w:t>
      </w:r>
      <w:r w:rsidRPr="00D7399A">
        <w:rPr>
          <w:rFonts w:ascii="Times New Roman" w:eastAsia="Times New Roman" w:hAnsi="Times New Roman" w:cs="Times New Roman"/>
          <w:i/>
          <w:color w:val="auto"/>
          <w:lang w:eastAsia="sl-SI"/>
        </w:rPr>
        <w:t xml:space="preserve">to ugotovi v </w:t>
      </w:r>
      <w:r>
        <w:rPr>
          <w:rFonts w:ascii="Times New Roman" w:eastAsia="Times New Roman" w:hAnsi="Times New Roman" w:cs="Times New Roman"/>
          <w:i/>
          <w:color w:val="auto"/>
          <w:lang w:eastAsia="sl-SI"/>
        </w:rPr>
        <w:t xml:space="preserve">gradbeni </w:t>
      </w:r>
      <w:r w:rsidRPr="00D7399A">
        <w:rPr>
          <w:rFonts w:ascii="Times New Roman" w:eastAsia="Times New Roman" w:hAnsi="Times New Roman" w:cs="Times New Roman"/>
          <w:i/>
          <w:color w:val="auto"/>
          <w:lang w:eastAsia="sl-SI"/>
        </w:rPr>
        <w:t xml:space="preserve">dnevnik. Rok gradnje prične teči z </w:t>
      </w:r>
      <w:r>
        <w:rPr>
          <w:rFonts w:ascii="Times New Roman" w:eastAsia="Times New Roman" w:hAnsi="Times New Roman" w:cs="Times New Roman"/>
          <w:i/>
          <w:color w:val="auto"/>
          <w:lang w:eastAsia="sl-SI"/>
        </w:rPr>
        <w:t xml:space="preserve">dnem, ko je izvajalec </w:t>
      </w:r>
      <w:r w:rsidRPr="00D7399A">
        <w:rPr>
          <w:rFonts w:ascii="Times New Roman" w:eastAsia="Times New Roman" w:hAnsi="Times New Roman" w:cs="Times New Roman"/>
          <w:i/>
          <w:color w:val="auto"/>
          <w:lang w:eastAsia="sl-SI"/>
        </w:rPr>
        <w:t>uved</w:t>
      </w:r>
      <w:r>
        <w:rPr>
          <w:rFonts w:ascii="Times New Roman" w:eastAsia="Times New Roman" w:hAnsi="Times New Roman" w:cs="Times New Roman"/>
          <w:i/>
          <w:color w:val="auto"/>
          <w:lang w:eastAsia="sl-SI"/>
        </w:rPr>
        <w:t>en v posel</w:t>
      </w:r>
      <w:r w:rsidRPr="00D7399A">
        <w:rPr>
          <w:rFonts w:ascii="Times New Roman" w:eastAsia="Times New Roman" w:hAnsi="Times New Roman" w:cs="Times New Roman"/>
          <w:i/>
          <w:color w:val="auto"/>
          <w:lang w:eastAsia="sl-SI"/>
        </w:rPr>
        <w:t>.</w:t>
      </w:r>
    </w:p>
    <w:p w14:paraId="3B897988" w14:textId="39809D6A"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D7399A">
        <w:rPr>
          <w:rFonts w:ascii="Times New Roman" w:eastAsia="Times New Roman" w:hAnsi="Times New Roman" w:cs="Times New Roman"/>
          <w:i/>
          <w:color w:val="auto"/>
          <w:lang w:eastAsia="sl-SI"/>
        </w:rPr>
        <w:t xml:space="preserve">Izvajalec bo v roku </w:t>
      </w:r>
      <w:r w:rsidRPr="00523B58">
        <w:rPr>
          <w:rFonts w:ascii="Times New Roman" w:eastAsia="Times New Roman" w:hAnsi="Times New Roman" w:cs="Times New Roman"/>
          <w:i/>
          <w:color w:val="auto"/>
          <w:u w:val="single"/>
          <w:lang w:eastAsia="sl-SI"/>
        </w:rPr>
        <w:t>10 dni</w:t>
      </w:r>
      <w:r w:rsidRPr="00D7399A">
        <w:rPr>
          <w:rFonts w:ascii="Times New Roman" w:eastAsia="Times New Roman" w:hAnsi="Times New Roman" w:cs="Times New Roman"/>
          <w:i/>
          <w:color w:val="auto"/>
          <w:lang w:eastAsia="sl-SI"/>
        </w:rPr>
        <w:t xml:space="preserve"> o</w:t>
      </w:r>
      <w:r w:rsidR="00523B58">
        <w:rPr>
          <w:rFonts w:ascii="Times New Roman" w:eastAsia="Times New Roman" w:hAnsi="Times New Roman" w:cs="Times New Roman"/>
          <w:i/>
          <w:color w:val="auto"/>
          <w:lang w:eastAsia="sl-SI"/>
        </w:rPr>
        <w:t>d</w:t>
      </w:r>
      <w:r w:rsidRPr="00D7399A">
        <w:rPr>
          <w:rFonts w:ascii="Times New Roman" w:eastAsia="Times New Roman" w:hAnsi="Times New Roman" w:cs="Times New Roman"/>
          <w:i/>
          <w:color w:val="auto"/>
          <w:lang w:eastAsia="sl-SI"/>
        </w:rPr>
        <w:t xml:space="preserve"> </w:t>
      </w:r>
      <w:r>
        <w:rPr>
          <w:rFonts w:ascii="Times New Roman" w:eastAsia="Times New Roman" w:hAnsi="Times New Roman" w:cs="Times New Roman"/>
          <w:i/>
          <w:color w:val="auto"/>
          <w:lang w:eastAsia="sl-SI"/>
        </w:rPr>
        <w:t>sklenitv</w:t>
      </w:r>
      <w:r w:rsidR="00523B58">
        <w:rPr>
          <w:rFonts w:ascii="Times New Roman" w:eastAsia="Times New Roman" w:hAnsi="Times New Roman" w:cs="Times New Roman"/>
          <w:i/>
          <w:color w:val="auto"/>
          <w:lang w:eastAsia="sl-SI"/>
        </w:rPr>
        <w:t>e</w:t>
      </w:r>
      <w:r w:rsidRPr="00D7399A">
        <w:rPr>
          <w:rFonts w:ascii="Times New Roman" w:eastAsia="Times New Roman" w:hAnsi="Times New Roman" w:cs="Times New Roman"/>
          <w:i/>
          <w:color w:val="auto"/>
          <w:lang w:eastAsia="sl-SI"/>
        </w:rPr>
        <w:t xml:space="preserve"> pogodbe </w:t>
      </w:r>
      <w:r w:rsidRPr="00647756">
        <w:rPr>
          <w:rFonts w:ascii="Times New Roman" w:eastAsia="Times New Roman" w:hAnsi="Times New Roman" w:cs="Times New Roman"/>
          <w:i/>
          <w:color w:val="auto"/>
          <w:lang w:eastAsia="sl-SI"/>
        </w:rPr>
        <w:t>v računalniškem orodju MS Project</w:t>
      </w:r>
      <w:r w:rsidRPr="00CB2ABE">
        <w:rPr>
          <w:rFonts w:ascii="Times New Roman" w:eastAsia="Times New Roman" w:hAnsi="Times New Roman" w:cs="Times New Roman"/>
          <w:i/>
          <w:color w:val="auto"/>
          <w:lang w:eastAsia="sl-SI"/>
        </w:rPr>
        <w:t xml:space="preserve"> </w:t>
      </w:r>
      <w:r>
        <w:rPr>
          <w:rFonts w:ascii="Times New Roman" w:eastAsia="Times New Roman" w:hAnsi="Times New Roman" w:cs="Times New Roman"/>
          <w:i/>
          <w:color w:val="auto"/>
          <w:lang w:eastAsia="sl-SI"/>
        </w:rPr>
        <w:t>izdelal detajlni terminski plan, ki mora zajemati najmanj:</w:t>
      </w:r>
    </w:p>
    <w:p w14:paraId="240818CB" w14:textId="454C2EA7" w:rsidR="00C05732" w:rsidRPr="00620F51" w:rsidRDefault="00C05732" w:rsidP="00C91C32">
      <w:pPr>
        <w:pStyle w:val="Odstavekseznama"/>
        <w:numPr>
          <w:ilvl w:val="0"/>
          <w:numId w:val="71"/>
        </w:numPr>
        <w:spacing w:after="0" w:line="252" w:lineRule="auto"/>
        <w:ind w:right="-2"/>
        <w:jc w:val="both"/>
        <w:rPr>
          <w:rFonts w:ascii="Times New Roman" w:eastAsia="Times New Roman" w:hAnsi="Times New Roman" w:cs="Times New Roman"/>
          <w:i/>
          <w:color w:val="auto"/>
          <w:lang w:eastAsia="sl-SI"/>
        </w:rPr>
      </w:pPr>
      <w:r w:rsidRPr="00620F51">
        <w:rPr>
          <w:rFonts w:ascii="Times New Roman" w:eastAsia="Times New Roman" w:hAnsi="Times New Roman" w:cs="Times New Roman"/>
          <w:i/>
          <w:color w:val="auto"/>
          <w:lang w:eastAsia="sl-SI"/>
        </w:rPr>
        <w:t>fazne in končni rok izvedbe del</w:t>
      </w:r>
      <w:r w:rsidR="008D7FC2">
        <w:rPr>
          <w:rFonts w:ascii="Times New Roman" w:eastAsia="Times New Roman" w:hAnsi="Times New Roman" w:cs="Times New Roman"/>
          <w:i/>
          <w:color w:val="auto"/>
          <w:lang w:eastAsia="sl-SI"/>
        </w:rPr>
        <w:t>,</w:t>
      </w:r>
      <w:r w:rsidRPr="00620F51">
        <w:rPr>
          <w:rFonts w:ascii="Times New Roman" w:eastAsia="Times New Roman" w:hAnsi="Times New Roman" w:cs="Times New Roman"/>
          <w:i/>
          <w:color w:val="auto"/>
          <w:lang w:eastAsia="sl-SI"/>
        </w:rPr>
        <w:t xml:space="preserve"> </w:t>
      </w:r>
    </w:p>
    <w:p w14:paraId="65ABFB09" w14:textId="108F8367" w:rsidR="00C05732" w:rsidRDefault="00C05732" w:rsidP="00C91C32">
      <w:pPr>
        <w:pStyle w:val="Odstavekseznama"/>
        <w:numPr>
          <w:ilvl w:val="0"/>
          <w:numId w:val="71"/>
        </w:numPr>
        <w:spacing w:after="0" w:line="252" w:lineRule="auto"/>
        <w:ind w:right="-2"/>
        <w:jc w:val="both"/>
        <w:rPr>
          <w:rFonts w:ascii="Times New Roman" w:eastAsia="Times New Roman" w:hAnsi="Times New Roman" w:cs="Times New Roman"/>
          <w:i/>
          <w:color w:val="auto"/>
          <w:lang w:eastAsia="sl-SI"/>
        </w:rPr>
      </w:pPr>
      <w:r w:rsidRPr="00620F51">
        <w:rPr>
          <w:rFonts w:ascii="Times New Roman" w:eastAsia="Times New Roman" w:hAnsi="Times New Roman" w:cs="Times New Roman"/>
          <w:i/>
          <w:color w:val="auto"/>
          <w:lang w:eastAsia="sl-SI"/>
        </w:rPr>
        <w:t>prikaz dnevnega delovnega časa</w:t>
      </w:r>
      <w:r w:rsidR="008D7FC2">
        <w:rPr>
          <w:rFonts w:ascii="Times New Roman" w:eastAsia="Times New Roman" w:hAnsi="Times New Roman" w:cs="Times New Roman"/>
          <w:i/>
          <w:color w:val="auto"/>
          <w:lang w:eastAsia="sl-SI"/>
        </w:rPr>
        <w:t>,</w:t>
      </w:r>
    </w:p>
    <w:p w14:paraId="11CA7990" w14:textId="66944861" w:rsidR="00C05732" w:rsidRPr="00620F51" w:rsidRDefault="00C05732" w:rsidP="00C91C32">
      <w:pPr>
        <w:pStyle w:val="Odstavekseznama"/>
        <w:numPr>
          <w:ilvl w:val="0"/>
          <w:numId w:val="71"/>
        </w:numPr>
        <w:spacing w:after="0" w:line="252" w:lineRule="auto"/>
        <w:ind w:right="-2"/>
        <w:jc w:val="both"/>
        <w:rPr>
          <w:rFonts w:ascii="Times New Roman" w:eastAsia="Times New Roman" w:hAnsi="Times New Roman" w:cs="Times New Roman"/>
          <w:i/>
          <w:color w:val="auto"/>
          <w:lang w:eastAsia="sl-SI"/>
        </w:rPr>
      </w:pPr>
      <w:r w:rsidRPr="00620F51">
        <w:rPr>
          <w:rFonts w:ascii="Times New Roman" w:eastAsia="Times New Roman" w:hAnsi="Times New Roman" w:cs="Times New Roman"/>
          <w:i/>
          <w:color w:val="auto"/>
          <w:lang w:eastAsia="sl-SI"/>
        </w:rPr>
        <w:t>seznam mehanizacije in ostale opreme potrebne za pravočasno in popolno izvedbo pogodbenih de</w:t>
      </w:r>
      <w:r w:rsidR="008D7FC2">
        <w:rPr>
          <w:rFonts w:ascii="Times New Roman" w:eastAsia="Times New Roman" w:hAnsi="Times New Roman" w:cs="Times New Roman"/>
          <w:i/>
          <w:color w:val="auto"/>
          <w:lang w:eastAsia="sl-SI"/>
        </w:rPr>
        <w:t>l,</w:t>
      </w:r>
    </w:p>
    <w:p w14:paraId="1FA6555E" w14:textId="39327204" w:rsidR="00C05732" w:rsidRPr="00620F51" w:rsidRDefault="00C05732" w:rsidP="00C91C32">
      <w:pPr>
        <w:pStyle w:val="Odstavekseznama"/>
        <w:numPr>
          <w:ilvl w:val="0"/>
          <w:numId w:val="71"/>
        </w:numPr>
        <w:spacing w:after="0" w:line="252" w:lineRule="auto"/>
        <w:ind w:right="-2"/>
        <w:jc w:val="both"/>
        <w:rPr>
          <w:rFonts w:ascii="Times New Roman" w:eastAsia="Times New Roman" w:hAnsi="Times New Roman" w:cs="Times New Roman"/>
          <w:i/>
          <w:color w:val="auto"/>
          <w:lang w:eastAsia="sl-SI"/>
        </w:rPr>
      </w:pPr>
      <w:r w:rsidRPr="00620F51">
        <w:rPr>
          <w:rFonts w:ascii="Times New Roman" w:eastAsia="Times New Roman" w:hAnsi="Times New Roman" w:cs="Times New Roman"/>
          <w:i/>
          <w:color w:val="auto"/>
          <w:lang w:eastAsia="sl-SI"/>
        </w:rPr>
        <w:t>finančni plan porabe sredste</w:t>
      </w:r>
      <w:r w:rsidR="008D7FC2">
        <w:rPr>
          <w:rFonts w:ascii="Times New Roman" w:eastAsia="Times New Roman" w:hAnsi="Times New Roman" w:cs="Times New Roman"/>
          <w:i/>
          <w:color w:val="auto"/>
          <w:lang w:eastAsia="sl-SI"/>
        </w:rPr>
        <w:t>v in</w:t>
      </w:r>
    </w:p>
    <w:p w14:paraId="4B25B8A3" w14:textId="2281DB8B" w:rsidR="00C05732" w:rsidRPr="00620F51" w:rsidRDefault="00C05732" w:rsidP="00C91C32">
      <w:pPr>
        <w:pStyle w:val="Odstavekseznama"/>
        <w:numPr>
          <w:ilvl w:val="0"/>
          <w:numId w:val="71"/>
        </w:numPr>
        <w:spacing w:after="0" w:line="252" w:lineRule="auto"/>
        <w:ind w:right="-2"/>
        <w:jc w:val="both"/>
        <w:rPr>
          <w:rFonts w:ascii="Times New Roman" w:eastAsia="Times New Roman" w:hAnsi="Times New Roman" w:cs="Times New Roman"/>
          <w:i/>
          <w:color w:val="auto"/>
          <w:lang w:eastAsia="sl-SI"/>
        </w:rPr>
      </w:pPr>
      <w:r w:rsidRPr="00620F51">
        <w:rPr>
          <w:rFonts w:ascii="Times New Roman" w:eastAsia="Times New Roman" w:hAnsi="Times New Roman" w:cs="Times New Roman"/>
          <w:i/>
          <w:color w:val="auto"/>
          <w:lang w:eastAsia="sl-SI"/>
        </w:rPr>
        <w:t>seznam kadrov</w:t>
      </w:r>
      <w:r w:rsidR="008D7FC2">
        <w:rPr>
          <w:rFonts w:ascii="Times New Roman" w:eastAsia="Times New Roman" w:hAnsi="Times New Roman" w:cs="Times New Roman"/>
          <w:i/>
          <w:color w:val="auto"/>
          <w:lang w:eastAsia="sl-SI"/>
        </w:rPr>
        <w:t>,</w:t>
      </w:r>
    </w:p>
    <w:p w14:paraId="0129159E" w14:textId="77777777" w:rsidR="00C05732" w:rsidRPr="00131356" w:rsidRDefault="00C05732" w:rsidP="00C05732">
      <w:pPr>
        <w:spacing w:after="0" w:line="252" w:lineRule="auto"/>
        <w:ind w:left="567" w:right="-2"/>
        <w:jc w:val="both"/>
        <w:rPr>
          <w:rFonts w:ascii="Times New Roman" w:eastAsia="Times New Roman" w:hAnsi="Times New Roman" w:cs="Times New Roman"/>
          <w:i/>
          <w:color w:val="auto"/>
          <w:lang w:eastAsia="sl-SI"/>
        </w:rPr>
      </w:pPr>
      <w:r w:rsidRPr="00131356">
        <w:rPr>
          <w:rFonts w:ascii="Times New Roman" w:eastAsia="Times New Roman" w:hAnsi="Times New Roman" w:cs="Times New Roman"/>
          <w:i/>
          <w:color w:val="auto"/>
          <w:lang w:eastAsia="sl-SI"/>
        </w:rPr>
        <w:t xml:space="preserve">in ga uskladil z naročnikom. Šteje se, da je detajlni terminski plan usklajen z naročnikom z dnem, ko ga naročnik potrdi. </w:t>
      </w:r>
      <w:r>
        <w:rPr>
          <w:rFonts w:ascii="Times New Roman" w:eastAsia="Times New Roman" w:hAnsi="Times New Roman" w:cs="Times New Roman"/>
          <w:i/>
          <w:color w:val="auto"/>
          <w:lang w:eastAsia="sl-SI"/>
        </w:rPr>
        <w:t xml:space="preserve">Naročnik bo terminski plan potrdil v roku </w:t>
      </w:r>
      <w:r w:rsidRPr="00523B58">
        <w:rPr>
          <w:rFonts w:ascii="Times New Roman" w:eastAsia="Times New Roman" w:hAnsi="Times New Roman" w:cs="Times New Roman"/>
          <w:i/>
          <w:color w:val="auto"/>
          <w:lang w:eastAsia="sl-SI"/>
        </w:rPr>
        <w:t xml:space="preserve">10 dni </w:t>
      </w:r>
      <w:r>
        <w:rPr>
          <w:rFonts w:ascii="Times New Roman" w:eastAsia="Times New Roman" w:hAnsi="Times New Roman" w:cs="Times New Roman"/>
          <w:i/>
          <w:color w:val="auto"/>
          <w:lang w:eastAsia="sl-SI"/>
        </w:rPr>
        <w:t xml:space="preserve">od prejema, v tem času pa mora izvajalec izvajati pripravljalna dela. </w:t>
      </w:r>
      <w:r w:rsidRPr="00131356">
        <w:rPr>
          <w:rFonts w:ascii="Times New Roman" w:eastAsia="Times New Roman" w:hAnsi="Times New Roman" w:cs="Times New Roman"/>
          <w:i/>
          <w:color w:val="auto"/>
          <w:lang w:eastAsia="sl-SI"/>
        </w:rPr>
        <w:t>Namen terminskega plana je zagotoviti naročniku možnost nadzora ustreznosti dinamike izvedbe del ter pravic</w:t>
      </w:r>
      <w:r>
        <w:rPr>
          <w:rFonts w:ascii="Times New Roman" w:eastAsia="Times New Roman" w:hAnsi="Times New Roman" w:cs="Times New Roman"/>
          <w:i/>
          <w:color w:val="auto"/>
          <w:lang w:eastAsia="sl-SI"/>
        </w:rPr>
        <w:t>o</w:t>
      </w:r>
      <w:r w:rsidRPr="00131356">
        <w:rPr>
          <w:rFonts w:ascii="Times New Roman" w:eastAsia="Times New Roman" w:hAnsi="Times New Roman" w:cs="Times New Roman"/>
          <w:i/>
          <w:color w:val="auto"/>
          <w:lang w:eastAsia="sl-SI"/>
        </w:rPr>
        <w:t>, da zahteva pospešitev izvedbe del v primeru, če dinamika izvajanja po mnenju naročnika ni ustrezna.</w:t>
      </w:r>
    </w:p>
    <w:p w14:paraId="202EFE0E" w14:textId="77777777"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D7399A">
        <w:rPr>
          <w:rFonts w:ascii="Times New Roman" w:eastAsia="Times New Roman" w:hAnsi="Times New Roman" w:cs="Times New Roman"/>
          <w:i/>
          <w:color w:val="auto"/>
          <w:lang w:eastAsia="sl-SI"/>
        </w:rPr>
        <w:t>Na osnovi tako izdelanega terminskega plana se izvajalec zavezuje, da bo s pravočasno izvedbo svojih del omogočil izvedbo ostalih gradbeno obrtniških in instalacijskih del pri izvedbi celotnega projekta</w:t>
      </w:r>
      <w:r>
        <w:rPr>
          <w:rFonts w:ascii="Times New Roman" w:eastAsia="Times New Roman" w:hAnsi="Times New Roman" w:cs="Times New Roman"/>
          <w:i/>
          <w:color w:val="auto"/>
          <w:lang w:eastAsia="sl-SI"/>
        </w:rPr>
        <w:t>, ki niso predmet te pogodbe</w:t>
      </w:r>
      <w:r w:rsidRPr="00D7399A">
        <w:rPr>
          <w:rFonts w:ascii="Times New Roman" w:eastAsia="Times New Roman" w:hAnsi="Times New Roman" w:cs="Times New Roman"/>
          <w:i/>
          <w:color w:val="auto"/>
          <w:lang w:eastAsia="sl-SI"/>
        </w:rPr>
        <w:t>.</w:t>
      </w:r>
    </w:p>
    <w:p w14:paraId="45D526A5" w14:textId="77777777" w:rsidR="00C05732" w:rsidRPr="00D7399A"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 xml:space="preserve">V primeru, če izvajalec ne prične z deli v roku določenem v točki 6.1 te pogodbe, mu je naročnik dolžan določiti drug primeren dodatni rok za pričetek del, vendar mu mora izvajalec obrazložiti zakaj z deli ni pričel, pri čemer mora imeti tehten razlog. Če tudi v dodatnem roku izvajalec z deli ne prične, lahko naročnik pogodbo razdre, uveljavi pogodbeno kazen po določilih poglavja 10.0 te pogodbe in zahteva od izvajalca povračilo škode. </w:t>
      </w:r>
    </w:p>
    <w:p w14:paraId="1D3858D4" w14:textId="77777777" w:rsidR="00C05732" w:rsidRDefault="00C05732" w:rsidP="00C05732">
      <w:pPr>
        <w:pStyle w:val="Odstavekseznama"/>
        <w:numPr>
          <w:ilvl w:val="1"/>
          <w:numId w:val="54"/>
        </w:numPr>
        <w:spacing w:after="0" w:line="252" w:lineRule="auto"/>
        <w:jc w:val="both"/>
        <w:rPr>
          <w:rFonts w:ascii="Times New Roman" w:eastAsia="Times New Roman" w:hAnsi="Times New Roman" w:cs="Times New Roman"/>
          <w:i/>
          <w:color w:val="auto"/>
          <w:lang w:eastAsia="sl-SI"/>
        </w:rPr>
      </w:pPr>
      <w:r w:rsidRPr="00D7399A">
        <w:rPr>
          <w:rFonts w:ascii="Times New Roman" w:eastAsia="Times New Roman" w:hAnsi="Times New Roman" w:cs="Times New Roman"/>
          <w:i/>
          <w:color w:val="auto"/>
          <w:lang w:eastAsia="sl-SI"/>
        </w:rPr>
        <w:t xml:space="preserve">V kolikor ne pride do pravočasnega pričetka izvajanja </w:t>
      </w:r>
      <w:r>
        <w:rPr>
          <w:rFonts w:ascii="Times New Roman" w:eastAsia="Times New Roman" w:hAnsi="Times New Roman" w:cs="Times New Roman"/>
          <w:i/>
          <w:color w:val="auto"/>
          <w:lang w:eastAsia="sl-SI"/>
        </w:rPr>
        <w:t>vseh</w:t>
      </w:r>
      <w:r w:rsidRPr="00D7399A">
        <w:rPr>
          <w:rFonts w:ascii="Times New Roman" w:eastAsia="Times New Roman" w:hAnsi="Times New Roman" w:cs="Times New Roman"/>
          <w:i/>
          <w:color w:val="auto"/>
          <w:lang w:eastAsia="sl-SI"/>
        </w:rPr>
        <w:t xml:space="preserve"> del</w:t>
      </w:r>
      <w:r>
        <w:rPr>
          <w:rFonts w:ascii="Times New Roman" w:eastAsia="Times New Roman" w:hAnsi="Times New Roman" w:cs="Times New Roman"/>
          <w:i/>
          <w:color w:val="auto"/>
          <w:lang w:eastAsia="sl-SI"/>
        </w:rPr>
        <w:t xml:space="preserve"> v polnem obsegu, predvidenem v terminskem planu</w:t>
      </w:r>
      <w:r w:rsidRPr="00D7399A">
        <w:rPr>
          <w:rFonts w:ascii="Times New Roman" w:eastAsia="Times New Roman" w:hAnsi="Times New Roman" w:cs="Times New Roman"/>
          <w:i/>
          <w:color w:val="auto"/>
          <w:lang w:eastAsia="sl-SI"/>
        </w:rPr>
        <w:t xml:space="preserve">, se šteje taka zamuda za prekoračitev roka s strani izvajalca in se obračunajo dogovorjene sankcije po določilih poglavja </w:t>
      </w:r>
      <w:r>
        <w:rPr>
          <w:rFonts w:ascii="Times New Roman" w:eastAsia="Times New Roman" w:hAnsi="Times New Roman" w:cs="Times New Roman"/>
          <w:i/>
          <w:color w:val="auto"/>
          <w:lang w:eastAsia="sl-SI"/>
        </w:rPr>
        <w:t>10</w:t>
      </w:r>
      <w:r w:rsidRPr="00D7399A">
        <w:rPr>
          <w:rFonts w:ascii="Times New Roman" w:eastAsia="Times New Roman" w:hAnsi="Times New Roman" w:cs="Times New Roman"/>
          <w:i/>
          <w:color w:val="auto"/>
          <w:lang w:eastAsia="sl-SI"/>
        </w:rPr>
        <w:t>.0</w:t>
      </w:r>
      <w:r>
        <w:rPr>
          <w:rFonts w:ascii="Times New Roman" w:eastAsia="Times New Roman" w:hAnsi="Times New Roman" w:cs="Times New Roman"/>
          <w:i/>
          <w:color w:val="auto"/>
          <w:lang w:eastAsia="sl-SI"/>
        </w:rPr>
        <w:t xml:space="preserve"> te pogodbe</w:t>
      </w:r>
      <w:r w:rsidRPr="00D7399A">
        <w:rPr>
          <w:rFonts w:ascii="Times New Roman" w:eastAsia="Times New Roman" w:hAnsi="Times New Roman" w:cs="Times New Roman"/>
          <w:i/>
          <w:color w:val="auto"/>
          <w:lang w:eastAsia="sl-SI"/>
        </w:rPr>
        <w:t>.</w:t>
      </w:r>
    </w:p>
    <w:p w14:paraId="15B486BF" w14:textId="77777777" w:rsidR="00C05732" w:rsidRPr="0037563B"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R</w:t>
      </w:r>
      <w:r w:rsidRPr="00D7399A">
        <w:rPr>
          <w:rFonts w:ascii="Times New Roman" w:eastAsia="Times New Roman" w:hAnsi="Times New Roman" w:cs="Times New Roman"/>
          <w:i/>
          <w:color w:val="auto"/>
          <w:lang w:eastAsia="sl-SI"/>
        </w:rPr>
        <w:t xml:space="preserve">ok za dokončanje </w:t>
      </w:r>
      <w:r>
        <w:rPr>
          <w:rFonts w:ascii="Times New Roman" w:eastAsia="Times New Roman" w:hAnsi="Times New Roman" w:cs="Times New Roman"/>
          <w:i/>
          <w:color w:val="auto"/>
          <w:lang w:eastAsia="sl-SI"/>
        </w:rPr>
        <w:t>gradbenih</w:t>
      </w:r>
      <w:r w:rsidRPr="00D7399A">
        <w:rPr>
          <w:rFonts w:ascii="Times New Roman" w:eastAsia="Times New Roman" w:hAnsi="Times New Roman" w:cs="Times New Roman"/>
          <w:i/>
          <w:color w:val="auto"/>
          <w:lang w:eastAsia="sl-SI"/>
        </w:rPr>
        <w:t xml:space="preserve"> </w:t>
      </w:r>
      <w:r w:rsidRPr="00EE3EDD">
        <w:rPr>
          <w:rFonts w:ascii="Times New Roman" w:eastAsia="Times New Roman" w:hAnsi="Times New Roman" w:cs="Times New Roman"/>
          <w:i/>
          <w:color w:val="auto"/>
          <w:lang w:eastAsia="sl-SI"/>
        </w:rPr>
        <w:t>del</w:t>
      </w:r>
      <w:r>
        <w:rPr>
          <w:rFonts w:ascii="Times New Roman" w:eastAsia="Times New Roman" w:hAnsi="Times New Roman" w:cs="Times New Roman"/>
          <w:i/>
          <w:color w:val="auto"/>
          <w:lang w:eastAsia="sl-SI"/>
        </w:rPr>
        <w:t xml:space="preserve"> je </w:t>
      </w:r>
      <w:r>
        <w:rPr>
          <w:rFonts w:ascii="Times New Roman" w:eastAsia="Times New Roman" w:hAnsi="Times New Roman" w:cs="Times New Roman"/>
          <w:i/>
          <w:color w:val="auto"/>
          <w:u w:val="single"/>
          <w:lang w:eastAsia="sl-SI"/>
        </w:rPr>
        <w:t>220 dni od uvedbe v posel (zaključek del).</w:t>
      </w:r>
    </w:p>
    <w:p w14:paraId="49A21D09" w14:textId="33D39065"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D7399A">
        <w:rPr>
          <w:rFonts w:ascii="Times New Roman" w:eastAsia="Times New Roman" w:hAnsi="Times New Roman" w:cs="Times New Roman"/>
          <w:i/>
          <w:color w:val="auto"/>
          <w:lang w:eastAsia="sl-SI"/>
        </w:rPr>
        <w:t>Končni rok dokončanja vseh del p</w:t>
      </w:r>
      <w:r w:rsidRPr="0037486E">
        <w:rPr>
          <w:rFonts w:ascii="Times New Roman" w:eastAsia="Times New Roman" w:hAnsi="Times New Roman" w:cs="Times New Roman"/>
          <w:i/>
          <w:color w:val="auto"/>
          <w:lang w:eastAsia="sl-SI"/>
        </w:rPr>
        <w:t>o tej pogodb, vključno z odpravo napak po kvalit</w:t>
      </w:r>
      <w:r w:rsidR="008D7FC2">
        <w:rPr>
          <w:rFonts w:ascii="Times New Roman" w:eastAsia="Times New Roman" w:hAnsi="Times New Roman" w:cs="Times New Roman"/>
          <w:i/>
          <w:color w:val="auto"/>
          <w:lang w:eastAsia="sl-SI"/>
        </w:rPr>
        <w:t>et</w:t>
      </w:r>
      <w:r w:rsidRPr="0037486E">
        <w:rPr>
          <w:rFonts w:ascii="Times New Roman" w:eastAsia="Times New Roman" w:hAnsi="Times New Roman" w:cs="Times New Roman"/>
          <w:i/>
          <w:color w:val="auto"/>
          <w:lang w:eastAsia="sl-SI"/>
        </w:rPr>
        <w:t xml:space="preserve">nem pregledu, je </w:t>
      </w:r>
      <w:r w:rsidRPr="0037486E">
        <w:rPr>
          <w:rFonts w:ascii="Times New Roman" w:eastAsia="Times New Roman" w:hAnsi="Times New Roman" w:cs="Times New Roman"/>
          <w:i/>
          <w:color w:val="auto"/>
          <w:u w:val="single"/>
          <w:lang w:eastAsia="sl-SI"/>
        </w:rPr>
        <w:t>280 dni od uvedbe v posel</w:t>
      </w:r>
      <w:r w:rsidRPr="0037486E">
        <w:rPr>
          <w:rFonts w:ascii="Times New Roman" w:eastAsia="Times New Roman" w:hAnsi="Times New Roman" w:cs="Times New Roman"/>
          <w:i/>
          <w:color w:val="auto"/>
          <w:lang w:eastAsia="sl-SI"/>
        </w:rPr>
        <w:t>. Za dokončanje del se šteje izpolnitev vseh obveznosti izvajalca po tej pogodbi, vključno z upravnimi, te</w:t>
      </w:r>
      <w:r>
        <w:rPr>
          <w:rFonts w:ascii="Times New Roman" w:eastAsia="Times New Roman" w:hAnsi="Times New Roman" w:cs="Times New Roman"/>
          <w:i/>
          <w:color w:val="auto"/>
          <w:lang w:eastAsia="sl-SI"/>
        </w:rPr>
        <w:t>r izvedba končnega obračuna ter predaja garancij za odpravo napak v garancijski dobi.</w:t>
      </w:r>
    </w:p>
    <w:p w14:paraId="6B40BF54" w14:textId="77777777"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Izvajalec se zavezuje dela izvajati vsak dan in najmanj ves svetli del dneva, razen ob praznikih in dela prostih dnevih, skladno z Zakonom o praznikih in dela prostih dnevih, veljavnim na dan sklenitve te pogodbe, pri čemer je svetli del dneva definiran z naslednjimi polnimi urami:</w:t>
      </w:r>
    </w:p>
    <w:p w14:paraId="2DF8EA49" w14:textId="77777777" w:rsidR="00C05732" w:rsidRDefault="00C05732" w:rsidP="00C05732">
      <w:pPr>
        <w:spacing w:after="0" w:line="252" w:lineRule="auto"/>
        <w:ind w:left="567" w:right="-2"/>
        <w:jc w:val="both"/>
        <w:rPr>
          <w:rFonts w:ascii="Times New Roman" w:eastAsia="Times New Roman" w:hAnsi="Times New Roman" w:cs="Times New Roman"/>
          <w:i/>
          <w:color w:val="auto"/>
          <w:lang w:eastAsia="sl-SI"/>
        </w:rPr>
      </w:pPr>
    </w:p>
    <w:tbl>
      <w:tblPr>
        <w:tblStyle w:val="Tabelamrea"/>
        <w:tblW w:w="0" w:type="auto"/>
        <w:tblInd w:w="567" w:type="dxa"/>
        <w:tblLook w:val="04A0" w:firstRow="1" w:lastRow="0" w:firstColumn="1" w:lastColumn="0" w:noHBand="0" w:noVBand="1"/>
      </w:tblPr>
      <w:tblGrid>
        <w:gridCol w:w="4394"/>
        <w:gridCol w:w="4383"/>
      </w:tblGrid>
      <w:tr w:rsidR="00C05732" w14:paraId="78A7BC50" w14:textId="77777777" w:rsidTr="00C05732">
        <w:tc>
          <w:tcPr>
            <w:tcW w:w="4530" w:type="dxa"/>
          </w:tcPr>
          <w:p w14:paraId="4140B43B" w14:textId="77777777" w:rsidR="00C05732" w:rsidRPr="00F6212A" w:rsidRDefault="00C05732" w:rsidP="00C05732">
            <w:pPr>
              <w:spacing w:after="0" w:line="252" w:lineRule="auto"/>
              <w:ind w:right="-2"/>
              <w:jc w:val="both"/>
              <w:rPr>
                <w:rFonts w:ascii="Times New Roman" w:eastAsia="Times New Roman" w:hAnsi="Times New Roman" w:cs="Times New Roman"/>
                <w:color w:val="auto"/>
                <w:lang w:eastAsia="sl-SI"/>
              </w:rPr>
            </w:pPr>
            <w:r>
              <w:rPr>
                <w:rFonts w:ascii="Times New Roman" w:eastAsia="Times New Roman" w:hAnsi="Times New Roman" w:cs="Times New Roman"/>
                <w:color w:val="auto"/>
                <w:lang w:eastAsia="sl-SI"/>
              </w:rPr>
              <w:t>Obdobje leta</w:t>
            </w:r>
          </w:p>
        </w:tc>
        <w:tc>
          <w:tcPr>
            <w:tcW w:w="4530" w:type="dxa"/>
          </w:tcPr>
          <w:p w14:paraId="6A4F20BC" w14:textId="77777777" w:rsidR="00C05732" w:rsidRDefault="00C05732" w:rsidP="00C05732">
            <w:p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Ure</w:t>
            </w:r>
          </w:p>
        </w:tc>
      </w:tr>
      <w:tr w:rsidR="00C05732" w14:paraId="0E5A4E0C" w14:textId="77777777" w:rsidTr="00C05732">
        <w:tc>
          <w:tcPr>
            <w:tcW w:w="4530" w:type="dxa"/>
          </w:tcPr>
          <w:p w14:paraId="55F0381B" w14:textId="77777777" w:rsidR="00C05732" w:rsidRDefault="00C05732" w:rsidP="00C05732">
            <w:p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1.1 – 19.2.</w:t>
            </w:r>
          </w:p>
        </w:tc>
        <w:tc>
          <w:tcPr>
            <w:tcW w:w="4530" w:type="dxa"/>
          </w:tcPr>
          <w:p w14:paraId="7BA54523" w14:textId="77777777" w:rsidR="00C05732" w:rsidRDefault="00C05732" w:rsidP="00C05732">
            <w:p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8.00 – 17.00 h</w:t>
            </w:r>
          </w:p>
        </w:tc>
      </w:tr>
      <w:tr w:rsidR="00C05732" w14:paraId="192A61E8" w14:textId="77777777" w:rsidTr="00C05732">
        <w:tc>
          <w:tcPr>
            <w:tcW w:w="4530" w:type="dxa"/>
          </w:tcPr>
          <w:p w14:paraId="3970DF6D" w14:textId="77777777" w:rsidR="00C05732" w:rsidRDefault="00C05732" w:rsidP="00C05732">
            <w:p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20.2. – 8.3.</w:t>
            </w:r>
          </w:p>
        </w:tc>
        <w:tc>
          <w:tcPr>
            <w:tcW w:w="4530" w:type="dxa"/>
          </w:tcPr>
          <w:p w14:paraId="3A3833DC" w14:textId="77777777" w:rsidR="00C05732" w:rsidRDefault="00C05732" w:rsidP="00C05732">
            <w:p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7.00 – 17.00 h</w:t>
            </w:r>
          </w:p>
        </w:tc>
      </w:tr>
      <w:tr w:rsidR="00C05732" w14:paraId="48708825" w14:textId="77777777" w:rsidTr="00C05732">
        <w:tc>
          <w:tcPr>
            <w:tcW w:w="4530" w:type="dxa"/>
          </w:tcPr>
          <w:p w14:paraId="09FAB2BD" w14:textId="77777777" w:rsidR="00C05732" w:rsidRDefault="00C05732" w:rsidP="00C05732">
            <w:p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 xml:space="preserve">9.3. – 22.3. </w:t>
            </w:r>
          </w:p>
        </w:tc>
        <w:tc>
          <w:tcPr>
            <w:tcW w:w="4530" w:type="dxa"/>
          </w:tcPr>
          <w:p w14:paraId="71A7ABA3" w14:textId="77777777" w:rsidR="00C05732" w:rsidRDefault="00C05732" w:rsidP="00C05732">
            <w:p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7.00 – 18.00 h</w:t>
            </w:r>
          </w:p>
        </w:tc>
      </w:tr>
      <w:tr w:rsidR="00C05732" w14:paraId="0ED389EB" w14:textId="77777777" w:rsidTr="00C05732">
        <w:tc>
          <w:tcPr>
            <w:tcW w:w="4530" w:type="dxa"/>
          </w:tcPr>
          <w:p w14:paraId="2023DE11" w14:textId="77777777" w:rsidR="00C05732" w:rsidRDefault="00C05732" w:rsidP="00C05732">
            <w:p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23.3. – 23.4.</w:t>
            </w:r>
          </w:p>
        </w:tc>
        <w:tc>
          <w:tcPr>
            <w:tcW w:w="4530" w:type="dxa"/>
          </w:tcPr>
          <w:p w14:paraId="1B0AF7DD" w14:textId="77777777" w:rsidR="00C05732" w:rsidRDefault="00C05732" w:rsidP="00C05732">
            <w:p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6.00 – 18.00 h</w:t>
            </w:r>
          </w:p>
        </w:tc>
      </w:tr>
      <w:tr w:rsidR="00C05732" w14:paraId="11AC6BB5" w14:textId="77777777" w:rsidTr="00C05732">
        <w:tc>
          <w:tcPr>
            <w:tcW w:w="4530" w:type="dxa"/>
          </w:tcPr>
          <w:p w14:paraId="645EAB6D" w14:textId="77777777" w:rsidR="00C05732" w:rsidRDefault="00C05732" w:rsidP="00C05732">
            <w:p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24.4. – 30.9.</w:t>
            </w:r>
          </w:p>
        </w:tc>
        <w:tc>
          <w:tcPr>
            <w:tcW w:w="4530" w:type="dxa"/>
          </w:tcPr>
          <w:p w14:paraId="1EE35123" w14:textId="77777777" w:rsidR="00C05732" w:rsidRDefault="00C05732" w:rsidP="00C05732">
            <w:p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6.00 – 19.00 h</w:t>
            </w:r>
          </w:p>
        </w:tc>
      </w:tr>
      <w:tr w:rsidR="00C05732" w14:paraId="4114B16B" w14:textId="77777777" w:rsidTr="00C05732">
        <w:tc>
          <w:tcPr>
            <w:tcW w:w="4530" w:type="dxa"/>
          </w:tcPr>
          <w:p w14:paraId="1EACB6E1" w14:textId="77777777" w:rsidR="00C05732" w:rsidRDefault="00C05732" w:rsidP="00C05732">
            <w:p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1.10. – 13.11.</w:t>
            </w:r>
          </w:p>
        </w:tc>
        <w:tc>
          <w:tcPr>
            <w:tcW w:w="4530" w:type="dxa"/>
          </w:tcPr>
          <w:p w14:paraId="62F08B16" w14:textId="77777777" w:rsidR="00C05732" w:rsidRDefault="00C05732" w:rsidP="00C05732">
            <w:p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7.00 – 17.00 h</w:t>
            </w:r>
          </w:p>
        </w:tc>
      </w:tr>
      <w:tr w:rsidR="00C05732" w14:paraId="3DFE7DD3" w14:textId="77777777" w:rsidTr="00C05732">
        <w:tc>
          <w:tcPr>
            <w:tcW w:w="4530" w:type="dxa"/>
          </w:tcPr>
          <w:p w14:paraId="51E73B53" w14:textId="77777777" w:rsidR="00C05732" w:rsidRDefault="00C05732" w:rsidP="00C05732">
            <w:p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14.11. – 31.12.</w:t>
            </w:r>
          </w:p>
        </w:tc>
        <w:tc>
          <w:tcPr>
            <w:tcW w:w="4530" w:type="dxa"/>
          </w:tcPr>
          <w:p w14:paraId="2EDBB6BF" w14:textId="77777777" w:rsidR="00C05732" w:rsidRDefault="00C05732" w:rsidP="00C05732">
            <w:p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8.00 – 17.00 h</w:t>
            </w:r>
          </w:p>
        </w:tc>
      </w:tr>
    </w:tbl>
    <w:p w14:paraId="672DE995" w14:textId="77777777" w:rsidR="00C05732" w:rsidRPr="00D7399A" w:rsidRDefault="00C05732" w:rsidP="00C05732">
      <w:pPr>
        <w:spacing w:after="0" w:line="252" w:lineRule="auto"/>
        <w:ind w:left="567" w:right="-2"/>
        <w:jc w:val="both"/>
        <w:rPr>
          <w:rFonts w:ascii="Times New Roman" w:eastAsia="Times New Roman" w:hAnsi="Times New Roman" w:cs="Times New Roman"/>
          <w:i/>
          <w:color w:val="auto"/>
          <w:lang w:eastAsia="sl-SI"/>
        </w:rPr>
      </w:pPr>
    </w:p>
    <w:p w14:paraId="6766E27A" w14:textId="77777777"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D7399A">
        <w:rPr>
          <w:rFonts w:ascii="Times New Roman" w:eastAsia="Times New Roman" w:hAnsi="Times New Roman" w:cs="Times New Roman"/>
          <w:i/>
          <w:color w:val="auto"/>
          <w:lang w:eastAsia="sl-SI"/>
        </w:rPr>
        <w:t>Pogodbeni rok se lahko podaljša le v primer</w:t>
      </w:r>
      <w:r>
        <w:rPr>
          <w:rFonts w:ascii="Times New Roman" w:eastAsia="Times New Roman" w:hAnsi="Times New Roman" w:cs="Times New Roman"/>
          <w:i/>
          <w:color w:val="auto"/>
          <w:lang w:eastAsia="sl-SI"/>
        </w:rPr>
        <w:t>ih:</w:t>
      </w:r>
    </w:p>
    <w:p w14:paraId="710B4AFE" w14:textId="77777777" w:rsidR="00C05732" w:rsidRDefault="00C05732" w:rsidP="00C91C32">
      <w:pPr>
        <w:pStyle w:val="Odstavekseznama"/>
        <w:numPr>
          <w:ilvl w:val="0"/>
          <w:numId w:val="73"/>
        </w:numPr>
        <w:spacing w:after="0" w:line="252" w:lineRule="auto"/>
        <w:ind w:right="-2"/>
        <w:jc w:val="both"/>
        <w:rPr>
          <w:rFonts w:ascii="Times New Roman" w:eastAsia="Times New Roman" w:hAnsi="Times New Roman" w:cs="Times New Roman"/>
          <w:i/>
          <w:color w:val="auto"/>
          <w:lang w:eastAsia="sl-SI"/>
        </w:rPr>
      </w:pPr>
      <w:r w:rsidRPr="0037563B">
        <w:rPr>
          <w:rFonts w:ascii="Times New Roman" w:eastAsia="Times New Roman" w:hAnsi="Times New Roman" w:cs="Times New Roman"/>
          <w:i/>
          <w:color w:val="auto"/>
          <w:lang w:eastAsia="sl-SI"/>
        </w:rPr>
        <w:t>višje sile</w:t>
      </w:r>
      <w:r>
        <w:rPr>
          <w:rFonts w:ascii="Times New Roman" w:eastAsia="Times New Roman" w:hAnsi="Times New Roman" w:cs="Times New Roman"/>
          <w:i/>
          <w:color w:val="auto"/>
          <w:lang w:eastAsia="sl-SI"/>
        </w:rPr>
        <w:t>;</w:t>
      </w:r>
    </w:p>
    <w:p w14:paraId="5948E8F5" w14:textId="56574F74" w:rsidR="00C05732" w:rsidRDefault="00C05732" w:rsidP="00C91C32">
      <w:pPr>
        <w:pStyle w:val="Odstavekseznama"/>
        <w:numPr>
          <w:ilvl w:val="0"/>
          <w:numId w:val="73"/>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prekinitve 10 dni ali več</w:t>
      </w:r>
      <w:r w:rsidR="008D7FC2">
        <w:rPr>
          <w:rFonts w:ascii="Times New Roman" w:eastAsia="Times New Roman" w:hAnsi="Times New Roman" w:cs="Times New Roman"/>
          <w:i/>
          <w:color w:val="auto"/>
          <w:lang w:eastAsia="sl-SI"/>
        </w:rPr>
        <w:t>,</w:t>
      </w:r>
      <w:r>
        <w:rPr>
          <w:rFonts w:ascii="Times New Roman" w:eastAsia="Times New Roman" w:hAnsi="Times New Roman" w:cs="Times New Roman"/>
          <w:i/>
          <w:color w:val="auto"/>
          <w:lang w:eastAsia="sl-SI"/>
        </w:rPr>
        <w:t xml:space="preserve"> izvršene na podlagi pisne zahteve naročnika;</w:t>
      </w:r>
    </w:p>
    <w:p w14:paraId="5D1DF46A" w14:textId="77777777" w:rsidR="00C05732" w:rsidRDefault="00C05732" w:rsidP="00C91C32">
      <w:pPr>
        <w:pStyle w:val="Odstavekseznama"/>
        <w:numPr>
          <w:ilvl w:val="0"/>
          <w:numId w:val="73"/>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nepričakovanih fizičnih razmer na gradbišču, ki so bodisi fizični pogoji ali fizične ovire ter opravičljivo vplivajo na izvedbo del.</w:t>
      </w:r>
    </w:p>
    <w:p w14:paraId="6136788C" w14:textId="77777777" w:rsidR="00C05732" w:rsidRPr="0037563B" w:rsidRDefault="00C05732" w:rsidP="00C05732">
      <w:pPr>
        <w:spacing w:after="0" w:line="252" w:lineRule="auto"/>
        <w:ind w:left="540"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 xml:space="preserve">Nejasnost tehnične dokumentacije, neskladnost razpisnih pogojev oz. dokumentacije z izvedbeno dokumentacijo ne predstavljajo razloga za podaljšanje rokov, in sicer niti faznega roka niti končnega roka za izvedbo vseh del, saj izvajalec z oddajo ponudbe jamči, da je razpisno dokumentacijo </w:t>
      </w:r>
      <w:r>
        <w:rPr>
          <w:rFonts w:ascii="Times New Roman" w:eastAsia="Times New Roman" w:hAnsi="Times New Roman" w:cs="Times New Roman"/>
          <w:i/>
          <w:color w:val="auto"/>
          <w:lang w:eastAsia="sl-SI"/>
        </w:rPr>
        <w:lastRenderedPageBreak/>
        <w:t>pregledal ter je le-ta jasna, skladna in rešitve oz. zahteve naročnika izvedljive ter v celoti zajete v ponudbi oz. pogodbi.</w:t>
      </w:r>
    </w:p>
    <w:p w14:paraId="01BB7E3C" w14:textId="50009202" w:rsidR="00C05732" w:rsidRPr="0037563B" w:rsidRDefault="00C05732" w:rsidP="00C05732">
      <w:pPr>
        <w:spacing w:after="0" w:line="252" w:lineRule="auto"/>
        <w:ind w:left="540" w:right="-2"/>
        <w:jc w:val="both"/>
        <w:rPr>
          <w:rFonts w:ascii="Times New Roman" w:eastAsia="Times New Roman" w:hAnsi="Times New Roman" w:cs="Times New Roman"/>
          <w:i/>
          <w:color w:val="auto"/>
          <w:lang w:eastAsia="sl-SI"/>
        </w:rPr>
      </w:pPr>
      <w:r w:rsidRPr="0037563B">
        <w:rPr>
          <w:rFonts w:ascii="Times New Roman" w:eastAsia="Times New Roman" w:hAnsi="Times New Roman" w:cs="Times New Roman"/>
          <w:i/>
          <w:color w:val="auto"/>
          <w:lang w:eastAsia="sl-SI"/>
        </w:rPr>
        <w:t>Izvajalec mora pisno zahtevo za podaljšanje roka dostaviti naročniku najkasneje v roku 3 dni o</w:t>
      </w:r>
      <w:r w:rsidR="00523B58">
        <w:rPr>
          <w:rFonts w:ascii="Times New Roman" w:eastAsia="Times New Roman" w:hAnsi="Times New Roman" w:cs="Times New Roman"/>
          <w:i/>
          <w:color w:val="auto"/>
          <w:lang w:eastAsia="sl-SI"/>
        </w:rPr>
        <w:t>d</w:t>
      </w:r>
      <w:r w:rsidRPr="0037563B">
        <w:rPr>
          <w:rFonts w:ascii="Times New Roman" w:eastAsia="Times New Roman" w:hAnsi="Times New Roman" w:cs="Times New Roman"/>
          <w:i/>
          <w:color w:val="auto"/>
          <w:lang w:eastAsia="sl-SI"/>
        </w:rPr>
        <w:t xml:space="preserve"> nastank</w:t>
      </w:r>
      <w:r w:rsidR="00523B58">
        <w:rPr>
          <w:rFonts w:ascii="Times New Roman" w:eastAsia="Times New Roman" w:hAnsi="Times New Roman" w:cs="Times New Roman"/>
          <w:i/>
          <w:color w:val="auto"/>
          <w:lang w:eastAsia="sl-SI"/>
        </w:rPr>
        <w:t>a</w:t>
      </w:r>
      <w:r w:rsidRPr="0037563B">
        <w:rPr>
          <w:rFonts w:ascii="Times New Roman" w:eastAsia="Times New Roman" w:hAnsi="Times New Roman" w:cs="Times New Roman"/>
          <w:i/>
          <w:color w:val="auto"/>
          <w:lang w:eastAsia="sl-SI"/>
        </w:rPr>
        <w:t xml:space="preserve"> okoliščin, ki podaljšanje roka opravičujejo, oz. v roku 3 dni o</w:t>
      </w:r>
      <w:r w:rsidR="00523B58">
        <w:rPr>
          <w:rFonts w:ascii="Times New Roman" w:eastAsia="Times New Roman" w:hAnsi="Times New Roman" w:cs="Times New Roman"/>
          <w:i/>
          <w:color w:val="auto"/>
          <w:lang w:eastAsia="sl-SI"/>
        </w:rPr>
        <w:t>d</w:t>
      </w:r>
      <w:r w:rsidRPr="0037563B">
        <w:rPr>
          <w:rFonts w:ascii="Times New Roman" w:eastAsia="Times New Roman" w:hAnsi="Times New Roman" w:cs="Times New Roman"/>
          <w:i/>
          <w:color w:val="auto"/>
          <w:lang w:eastAsia="sl-SI"/>
        </w:rPr>
        <w:t xml:space="preserve"> prenehanj</w:t>
      </w:r>
      <w:r w:rsidR="00523B58">
        <w:rPr>
          <w:rFonts w:ascii="Times New Roman" w:eastAsia="Times New Roman" w:hAnsi="Times New Roman" w:cs="Times New Roman"/>
          <w:i/>
          <w:color w:val="auto"/>
          <w:lang w:eastAsia="sl-SI"/>
        </w:rPr>
        <w:t>a</w:t>
      </w:r>
      <w:r w:rsidRPr="0037563B">
        <w:rPr>
          <w:rFonts w:ascii="Times New Roman" w:eastAsia="Times New Roman" w:hAnsi="Times New Roman" w:cs="Times New Roman"/>
          <w:i/>
          <w:color w:val="auto"/>
          <w:lang w:eastAsia="sl-SI"/>
        </w:rPr>
        <w:t xml:space="preserve"> razloga višje sile, če mu je posredovanje obvestila v roku 3 dni o</w:t>
      </w:r>
      <w:r w:rsidR="00523B58">
        <w:rPr>
          <w:rFonts w:ascii="Times New Roman" w:eastAsia="Times New Roman" w:hAnsi="Times New Roman" w:cs="Times New Roman"/>
          <w:i/>
          <w:color w:val="auto"/>
          <w:lang w:eastAsia="sl-SI"/>
        </w:rPr>
        <w:t>d</w:t>
      </w:r>
      <w:r w:rsidRPr="0037563B">
        <w:rPr>
          <w:rFonts w:ascii="Times New Roman" w:eastAsia="Times New Roman" w:hAnsi="Times New Roman" w:cs="Times New Roman"/>
          <w:i/>
          <w:color w:val="auto"/>
          <w:lang w:eastAsia="sl-SI"/>
        </w:rPr>
        <w:t xml:space="preserve"> nastank</w:t>
      </w:r>
      <w:r w:rsidR="00523B58">
        <w:rPr>
          <w:rFonts w:ascii="Times New Roman" w:eastAsia="Times New Roman" w:hAnsi="Times New Roman" w:cs="Times New Roman"/>
          <w:i/>
          <w:color w:val="auto"/>
          <w:lang w:eastAsia="sl-SI"/>
        </w:rPr>
        <w:t>a</w:t>
      </w:r>
      <w:r w:rsidRPr="0037563B">
        <w:rPr>
          <w:rFonts w:ascii="Times New Roman" w:eastAsia="Times New Roman" w:hAnsi="Times New Roman" w:cs="Times New Roman"/>
          <w:i/>
          <w:color w:val="auto"/>
          <w:lang w:eastAsia="sl-SI"/>
        </w:rPr>
        <w:t xml:space="preserve"> okoliščin objektivno nemogoče.</w:t>
      </w:r>
    </w:p>
    <w:p w14:paraId="10E68271" w14:textId="77777777" w:rsidR="00C05732" w:rsidRPr="007F2F43"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O</w:t>
      </w:r>
      <w:r w:rsidRPr="00D7399A">
        <w:rPr>
          <w:rFonts w:ascii="Times New Roman" w:eastAsia="Times New Roman" w:hAnsi="Times New Roman" w:cs="Times New Roman"/>
          <w:i/>
          <w:color w:val="auto"/>
          <w:lang w:eastAsia="sl-SI"/>
        </w:rPr>
        <w:t>koliščine, zaradi katerih nastane morebitna potreba po podaljšanju roka, naročnik potrdi ali zavrne najpozneje v roku 1</w:t>
      </w:r>
      <w:r>
        <w:rPr>
          <w:rFonts w:ascii="Times New Roman" w:eastAsia="Times New Roman" w:hAnsi="Times New Roman" w:cs="Times New Roman"/>
          <w:i/>
          <w:color w:val="auto"/>
          <w:lang w:eastAsia="sl-SI"/>
        </w:rPr>
        <w:t>0</w:t>
      </w:r>
      <w:r w:rsidRPr="00D7399A">
        <w:rPr>
          <w:rFonts w:ascii="Times New Roman" w:eastAsia="Times New Roman" w:hAnsi="Times New Roman" w:cs="Times New Roman"/>
          <w:i/>
          <w:color w:val="auto"/>
          <w:lang w:eastAsia="sl-SI"/>
        </w:rPr>
        <w:t xml:space="preserve"> dni po</w:t>
      </w:r>
      <w:r>
        <w:rPr>
          <w:rFonts w:ascii="Times New Roman" w:eastAsia="Times New Roman" w:hAnsi="Times New Roman" w:cs="Times New Roman"/>
          <w:i/>
          <w:color w:val="auto"/>
          <w:lang w:eastAsia="sl-SI"/>
        </w:rPr>
        <w:t xml:space="preserve"> </w:t>
      </w:r>
      <w:r w:rsidRPr="00D7399A">
        <w:rPr>
          <w:rFonts w:ascii="Times New Roman" w:eastAsia="Times New Roman" w:hAnsi="Times New Roman" w:cs="Times New Roman"/>
          <w:i/>
          <w:color w:val="auto"/>
          <w:lang w:eastAsia="sl-SI"/>
        </w:rPr>
        <w:t xml:space="preserve">tem, ko je </w:t>
      </w:r>
      <w:r>
        <w:rPr>
          <w:rFonts w:ascii="Times New Roman" w:eastAsia="Times New Roman" w:hAnsi="Times New Roman" w:cs="Times New Roman"/>
          <w:i/>
          <w:color w:val="auto"/>
          <w:lang w:eastAsia="sl-SI"/>
        </w:rPr>
        <w:t>prejel izvajalčevo</w:t>
      </w:r>
      <w:r w:rsidRPr="00D7399A">
        <w:rPr>
          <w:rFonts w:ascii="Times New Roman" w:eastAsia="Times New Roman" w:hAnsi="Times New Roman" w:cs="Times New Roman"/>
          <w:i/>
          <w:color w:val="auto"/>
          <w:lang w:eastAsia="sl-SI"/>
        </w:rPr>
        <w:t xml:space="preserve"> pisno zahtev</w:t>
      </w:r>
      <w:r>
        <w:rPr>
          <w:rFonts w:ascii="Times New Roman" w:eastAsia="Times New Roman" w:hAnsi="Times New Roman" w:cs="Times New Roman"/>
          <w:i/>
          <w:color w:val="auto"/>
          <w:lang w:eastAsia="sl-SI"/>
        </w:rPr>
        <w:t>o</w:t>
      </w:r>
      <w:r w:rsidRPr="007F2F43">
        <w:rPr>
          <w:rFonts w:ascii="Times New Roman" w:eastAsia="Times New Roman" w:hAnsi="Times New Roman" w:cs="Times New Roman"/>
          <w:i/>
          <w:color w:val="auto"/>
          <w:lang w:eastAsia="sl-SI"/>
        </w:rPr>
        <w:t xml:space="preserve"> </w:t>
      </w:r>
      <w:r>
        <w:rPr>
          <w:rFonts w:ascii="Times New Roman" w:eastAsia="Times New Roman" w:hAnsi="Times New Roman" w:cs="Times New Roman"/>
          <w:i/>
          <w:color w:val="auto"/>
          <w:lang w:eastAsia="sl-SI"/>
        </w:rPr>
        <w:t xml:space="preserve">za </w:t>
      </w:r>
      <w:r w:rsidRPr="007F2F43">
        <w:rPr>
          <w:rFonts w:ascii="Times New Roman" w:eastAsia="Times New Roman" w:hAnsi="Times New Roman" w:cs="Times New Roman"/>
          <w:i/>
          <w:color w:val="auto"/>
          <w:lang w:eastAsia="sl-SI"/>
        </w:rPr>
        <w:t>podaljšanje roka.</w:t>
      </w:r>
    </w:p>
    <w:p w14:paraId="7626D6D5" w14:textId="77777777" w:rsidR="00C05732" w:rsidRPr="00CA0CB1"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7F2F43">
        <w:rPr>
          <w:rFonts w:ascii="Times New Roman" w:eastAsia="Times New Roman" w:hAnsi="Times New Roman" w:cs="Times New Roman"/>
          <w:i/>
          <w:color w:val="auto"/>
          <w:lang w:eastAsia="sl-SI"/>
        </w:rPr>
        <w:t>V primeru, d</w:t>
      </w:r>
      <w:r w:rsidRPr="00CA0CB1">
        <w:rPr>
          <w:rFonts w:ascii="Times New Roman" w:eastAsia="Times New Roman" w:hAnsi="Times New Roman" w:cs="Times New Roman"/>
          <w:i/>
          <w:color w:val="auto"/>
          <w:lang w:eastAsia="sl-SI"/>
        </w:rPr>
        <w:t>a pride do spremembe pogodbenih rokov</w:t>
      </w:r>
      <w:r>
        <w:rPr>
          <w:rFonts w:ascii="Times New Roman" w:eastAsia="Times New Roman" w:hAnsi="Times New Roman" w:cs="Times New Roman"/>
          <w:i/>
          <w:color w:val="auto"/>
          <w:lang w:eastAsia="sl-SI"/>
        </w:rPr>
        <w:t xml:space="preserve"> iz razlogov, ki ne izvirajo iz sfere izvajalca, si naročnik pridržuje pravico do sklenitve aneksa za podaljšanje pogodbenega roka za toliko časa, kolikor je glede na okoliščine potrebno, brez predhodne izvedbe postopka javnega naročanja. Vsi ponudniki so namreč na podlagi pogojev izvedbe del bili vnaprej obveščeni, da lahko do takšne možnosti pride, kar pa odpravlja razlog za uveljavitev ugovora neenakopravne obravnave ponudnikov.</w:t>
      </w:r>
    </w:p>
    <w:p w14:paraId="4B0C998C" w14:textId="77777777" w:rsidR="00C05732" w:rsidRPr="00CA0CB1"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CA0CB1">
        <w:rPr>
          <w:rFonts w:ascii="Times New Roman" w:eastAsia="Times New Roman" w:hAnsi="Times New Roman" w:cs="Times New Roman"/>
          <w:i/>
          <w:color w:val="auto"/>
          <w:lang w:eastAsia="sl-SI"/>
        </w:rPr>
        <w:t xml:space="preserve">V kolikor izvajalec zamuja </w:t>
      </w:r>
      <w:r>
        <w:rPr>
          <w:rFonts w:ascii="Times New Roman" w:eastAsia="Times New Roman" w:hAnsi="Times New Roman" w:cs="Times New Roman"/>
          <w:i/>
          <w:color w:val="auto"/>
          <w:lang w:eastAsia="sl-SI"/>
        </w:rPr>
        <w:t xml:space="preserve">z izvedbo faze oz. dela </w:t>
      </w:r>
      <w:r w:rsidRPr="00CA0CB1">
        <w:rPr>
          <w:rFonts w:ascii="Times New Roman" w:eastAsia="Times New Roman" w:hAnsi="Times New Roman" w:cs="Times New Roman"/>
          <w:i/>
          <w:color w:val="auto"/>
          <w:lang w:eastAsia="sl-SI"/>
        </w:rPr>
        <w:t xml:space="preserve">več kot 10 dni glede na potrjen </w:t>
      </w:r>
      <w:r>
        <w:rPr>
          <w:rFonts w:ascii="Times New Roman" w:eastAsia="Times New Roman" w:hAnsi="Times New Roman" w:cs="Times New Roman"/>
          <w:i/>
          <w:color w:val="auto"/>
          <w:lang w:eastAsia="sl-SI"/>
        </w:rPr>
        <w:t xml:space="preserve">detajlni </w:t>
      </w:r>
      <w:r w:rsidRPr="00CA0CB1">
        <w:rPr>
          <w:rFonts w:ascii="Times New Roman" w:eastAsia="Times New Roman" w:hAnsi="Times New Roman" w:cs="Times New Roman"/>
          <w:i/>
          <w:color w:val="auto"/>
          <w:lang w:eastAsia="sl-SI"/>
        </w:rPr>
        <w:t xml:space="preserve">terminski plan in kljub pisnemu opozorilu ne ukrene vsega potrebnega za dosego zahtevanih rokov, ima naročnik </w:t>
      </w:r>
      <w:r>
        <w:rPr>
          <w:rFonts w:ascii="Times New Roman" w:eastAsia="Times New Roman" w:hAnsi="Times New Roman" w:cs="Times New Roman"/>
          <w:i/>
          <w:color w:val="auto"/>
          <w:lang w:eastAsia="sl-SI"/>
        </w:rPr>
        <w:t xml:space="preserve">izbirno </w:t>
      </w:r>
      <w:r w:rsidRPr="00CA0CB1">
        <w:rPr>
          <w:rFonts w:ascii="Times New Roman" w:eastAsia="Times New Roman" w:hAnsi="Times New Roman" w:cs="Times New Roman"/>
          <w:i/>
          <w:color w:val="auto"/>
          <w:lang w:eastAsia="sl-SI"/>
        </w:rPr>
        <w:t>pravico</w:t>
      </w:r>
      <w:r>
        <w:rPr>
          <w:rFonts w:ascii="Times New Roman" w:eastAsia="Times New Roman" w:hAnsi="Times New Roman" w:cs="Times New Roman"/>
          <w:i/>
          <w:color w:val="auto"/>
          <w:lang w:eastAsia="sl-SI"/>
        </w:rPr>
        <w:t xml:space="preserve"> zahtevati pospešitev izvedbe del z nalogom izvajalcu, da angažira dodatne resurse, ali namesto izvajalca in na stroške izvajalca sam najeti dodatne resurse, ali</w:t>
      </w:r>
      <w:r w:rsidRPr="00CA0CB1">
        <w:rPr>
          <w:rFonts w:ascii="Times New Roman" w:eastAsia="Times New Roman" w:hAnsi="Times New Roman" w:cs="Times New Roman"/>
          <w:i/>
          <w:color w:val="auto"/>
          <w:lang w:eastAsia="sl-SI"/>
        </w:rPr>
        <w:t xml:space="preserve"> </w:t>
      </w:r>
      <w:r>
        <w:rPr>
          <w:rFonts w:ascii="Times New Roman" w:eastAsia="Times New Roman" w:hAnsi="Times New Roman" w:cs="Times New Roman"/>
          <w:i/>
          <w:color w:val="auto"/>
          <w:lang w:eastAsia="sl-SI"/>
        </w:rPr>
        <w:t>odstopiti od te pogodbe</w:t>
      </w:r>
      <w:r w:rsidRPr="00CA0CB1">
        <w:rPr>
          <w:rFonts w:ascii="Times New Roman" w:eastAsia="Times New Roman" w:hAnsi="Times New Roman" w:cs="Times New Roman"/>
          <w:i/>
          <w:color w:val="auto"/>
          <w:lang w:eastAsia="sl-SI"/>
        </w:rPr>
        <w:t>. Vs</w:t>
      </w:r>
      <w:r>
        <w:rPr>
          <w:rFonts w:ascii="Times New Roman" w:eastAsia="Times New Roman" w:hAnsi="Times New Roman" w:cs="Times New Roman"/>
          <w:i/>
          <w:color w:val="auto"/>
          <w:lang w:eastAsia="sl-SI"/>
        </w:rPr>
        <w:t>i</w:t>
      </w:r>
      <w:r w:rsidRPr="00CA0CB1">
        <w:rPr>
          <w:rFonts w:ascii="Times New Roman" w:eastAsia="Times New Roman" w:hAnsi="Times New Roman" w:cs="Times New Roman"/>
          <w:i/>
          <w:color w:val="auto"/>
          <w:lang w:eastAsia="sl-SI"/>
        </w:rPr>
        <w:t xml:space="preserve"> </w:t>
      </w:r>
      <w:r>
        <w:rPr>
          <w:rFonts w:ascii="Times New Roman" w:eastAsia="Times New Roman" w:hAnsi="Times New Roman" w:cs="Times New Roman"/>
          <w:i/>
          <w:color w:val="auto"/>
          <w:lang w:eastAsia="sl-SI"/>
        </w:rPr>
        <w:t xml:space="preserve">tozadevni </w:t>
      </w:r>
      <w:r w:rsidRPr="00CA0CB1">
        <w:rPr>
          <w:rFonts w:ascii="Times New Roman" w:eastAsia="Times New Roman" w:hAnsi="Times New Roman" w:cs="Times New Roman"/>
          <w:i/>
          <w:color w:val="auto"/>
          <w:lang w:eastAsia="sl-SI"/>
        </w:rPr>
        <w:t>strošk</w:t>
      </w:r>
      <w:r>
        <w:rPr>
          <w:rFonts w:ascii="Times New Roman" w:eastAsia="Times New Roman" w:hAnsi="Times New Roman" w:cs="Times New Roman"/>
          <w:i/>
          <w:color w:val="auto"/>
          <w:lang w:eastAsia="sl-SI"/>
        </w:rPr>
        <w:t>i</w:t>
      </w:r>
      <w:r w:rsidRPr="00CA0CB1">
        <w:rPr>
          <w:rFonts w:ascii="Times New Roman" w:eastAsia="Times New Roman" w:hAnsi="Times New Roman" w:cs="Times New Roman"/>
          <w:i/>
          <w:color w:val="auto"/>
          <w:lang w:eastAsia="sl-SI"/>
        </w:rPr>
        <w:t xml:space="preserve"> in morebitn</w:t>
      </w:r>
      <w:r>
        <w:rPr>
          <w:rFonts w:ascii="Times New Roman" w:eastAsia="Times New Roman" w:hAnsi="Times New Roman" w:cs="Times New Roman"/>
          <w:i/>
          <w:color w:val="auto"/>
          <w:lang w:eastAsia="sl-SI"/>
        </w:rPr>
        <w:t>a</w:t>
      </w:r>
      <w:r w:rsidRPr="00CA0CB1">
        <w:rPr>
          <w:rFonts w:ascii="Times New Roman" w:eastAsia="Times New Roman" w:hAnsi="Times New Roman" w:cs="Times New Roman"/>
          <w:i/>
          <w:color w:val="auto"/>
          <w:lang w:eastAsia="sl-SI"/>
        </w:rPr>
        <w:t xml:space="preserve"> škod</w:t>
      </w:r>
      <w:r>
        <w:rPr>
          <w:rFonts w:ascii="Times New Roman" w:eastAsia="Times New Roman" w:hAnsi="Times New Roman" w:cs="Times New Roman"/>
          <w:i/>
          <w:color w:val="auto"/>
          <w:lang w:eastAsia="sl-SI"/>
        </w:rPr>
        <w:t xml:space="preserve">a bremenijo </w:t>
      </w:r>
      <w:r w:rsidRPr="00CA0CB1">
        <w:rPr>
          <w:rFonts w:ascii="Times New Roman" w:eastAsia="Times New Roman" w:hAnsi="Times New Roman" w:cs="Times New Roman"/>
          <w:i/>
          <w:color w:val="auto"/>
          <w:lang w:eastAsia="sl-SI"/>
        </w:rPr>
        <w:t>izvajal</w:t>
      </w:r>
      <w:r>
        <w:rPr>
          <w:rFonts w:ascii="Times New Roman" w:eastAsia="Times New Roman" w:hAnsi="Times New Roman" w:cs="Times New Roman"/>
          <w:i/>
          <w:color w:val="auto"/>
          <w:lang w:eastAsia="sl-SI"/>
        </w:rPr>
        <w:t>ca</w:t>
      </w:r>
      <w:r w:rsidRPr="00CA0CB1">
        <w:rPr>
          <w:rFonts w:ascii="Times New Roman" w:eastAsia="Times New Roman" w:hAnsi="Times New Roman" w:cs="Times New Roman"/>
          <w:i/>
          <w:color w:val="auto"/>
          <w:lang w:eastAsia="sl-SI"/>
        </w:rPr>
        <w:t>.</w:t>
      </w:r>
    </w:p>
    <w:p w14:paraId="3D6B668D" w14:textId="77777777" w:rsidR="00C05732" w:rsidRDefault="00C05732" w:rsidP="00C05732">
      <w:pPr>
        <w:spacing w:after="0" w:line="252" w:lineRule="auto"/>
        <w:ind w:left="567"/>
        <w:jc w:val="both"/>
        <w:rPr>
          <w:rFonts w:ascii="Times New Roman" w:eastAsia="Times New Roman" w:hAnsi="Times New Roman" w:cs="Times New Roman"/>
          <w:i/>
          <w:color w:val="auto"/>
          <w:lang w:eastAsia="sl-SI"/>
        </w:rPr>
      </w:pPr>
    </w:p>
    <w:p w14:paraId="5C4A0F21" w14:textId="77777777" w:rsidR="00C05732" w:rsidRPr="0063612E" w:rsidRDefault="00C05732" w:rsidP="00C05732">
      <w:pPr>
        <w:numPr>
          <w:ilvl w:val="0"/>
          <w:numId w:val="54"/>
        </w:numPr>
        <w:tabs>
          <w:tab w:val="clear" w:pos="360"/>
          <w:tab w:val="num" w:pos="567"/>
        </w:tabs>
        <w:spacing w:after="0" w:line="252" w:lineRule="auto"/>
        <w:ind w:left="567" w:hanging="567"/>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b/>
          <w:i/>
          <w:color w:val="auto"/>
          <w:lang w:eastAsia="sl-SI"/>
        </w:rPr>
        <w:t>PRAVICE IN OBVEZNOSTI NAROČNIKA</w:t>
      </w:r>
    </w:p>
    <w:p w14:paraId="20335203" w14:textId="71AC0065" w:rsidR="00C05732" w:rsidRPr="0063612E"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Naročnik se obvezuje zagotoviti finančna sredstva, potrebna za plači</w:t>
      </w:r>
      <w:r>
        <w:rPr>
          <w:rFonts w:ascii="Times New Roman" w:eastAsia="Times New Roman" w:hAnsi="Times New Roman" w:cs="Times New Roman"/>
          <w:i/>
          <w:color w:val="auto"/>
          <w:lang w:eastAsia="sl-SI"/>
        </w:rPr>
        <w:t>lo</w:t>
      </w:r>
      <w:r w:rsidRPr="0063612E">
        <w:rPr>
          <w:rFonts w:ascii="Times New Roman" w:eastAsia="Times New Roman" w:hAnsi="Times New Roman" w:cs="Times New Roman"/>
          <w:i/>
          <w:color w:val="auto"/>
          <w:lang w:eastAsia="sl-SI"/>
        </w:rPr>
        <w:t xml:space="preserve"> izveden</w:t>
      </w:r>
      <w:r>
        <w:rPr>
          <w:rFonts w:ascii="Times New Roman" w:eastAsia="Times New Roman" w:hAnsi="Times New Roman" w:cs="Times New Roman"/>
          <w:i/>
          <w:color w:val="auto"/>
          <w:lang w:eastAsia="sl-SI"/>
        </w:rPr>
        <w:t>ih pogodbenih del, jih plačati</w:t>
      </w:r>
      <w:r w:rsidRPr="0063612E">
        <w:rPr>
          <w:rFonts w:ascii="Times New Roman" w:eastAsia="Times New Roman" w:hAnsi="Times New Roman" w:cs="Times New Roman"/>
          <w:i/>
          <w:color w:val="auto"/>
          <w:lang w:eastAsia="sl-SI"/>
        </w:rPr>
        <w:t xml:space="preserve"> v skladu </w:t>
      </w:r>
      <w:r>
        <w:rPr>
          <w:rFonts w:ascii="Times New Roman" w:eastAsia="Times New Roman" w:hAnsi="Times New Roman" w:cs="Times New Roman"/>
          <w:i/>
          <w:color w:val="auto"/>
          <w:lang w:eastAsia="sl-SI"/>
        </w:rPr>
        <w:t>s</w:t>
      </w:r>
      <w:r w:rsidRPr="0063612E">
        <w:rPr>
          <w:rFonts w:ascii="Times New Roman" w:eastAsia="Times New Roman" w:hAnsi="Times New Roman" w:cs="Times New Roman"/>
          <w:i/>
          <w:color w:val="auto"/>
          <w:lang w:eastAsia="sl-SI"/>
        </w:rPr>
        <w:t xml:space="preserve"> potrjenimi </w:t>
      </w:r>
      <w:r>
        <w:rPr>
          <w:rFonts w:ascii="Times New Roman" w:eastAsia="Times New Roman" w:hAnsi="Times New Roman" w:cs="Times New Roman"/>
          <w:i/>
          <w:color w:val="auto"/>
          <w:lang w:eastAsia="sl-SI"/>
        </w:rPr>
        <w:t xml:space="preserve">začasnimi mesečnimi </w:t>
      </w:r>
      <w:r w:rsidRPr="0063612E">
        <w:rPr>
          <w:rFonts w:ascii="Times New Roman" w:eastAsia="Times New Roman" w:hAnsi="Times New Roman" w:cs="Times New Roman"/>
          <w:i/>
          <w:color w:val="auto"/>
          <w:lang w:eastAsia="sl-SI"/>
        </w:rPr>
        <w:t>situacijami</w:t>
      </w:r>
      <w:r>
        <w:rPr>
          <w:rFonts w:ascii="Times New Roman" w:eastAsia="Times New Roman" w:hAnsi="Times New Roman" w:cs="Times New Roman"/>
          <w:i/>
          <w:color w:val="auto"/>
          <w:lang w:eastAsia="sl-SI"/>
        </w:rPr>
        <w:t xml:space="preserve"> in končno situacijo</w:t>
      </w:r>
      <w:r w:rsidRPr="0063612E">
        <w:rPr>
          <w:rFonts w:ascii="Times New Roman" w:eastAsia="Times New Roman" w:hAnsi="Times New Roman" w:cs="Times New Roman"/>
          <w:i/>
          <w:color w:val="auto"/>
          <w:lang w:eastAsia="sl-SI"/>
        </w:rPr>
        <w:t>, v</w:t>
      </w:r>
      <w:r>
        <w:rPr>
          <w:rFonts w:ascii="Times New Roman" w:eastAsia="Times New Roman" w:hAnsi="Times New Roman" w:cs="Times New Roman"/>
          <w:i/>
          <w:color w:val="auto"/>
          <w:lang w:eastAsia="sl-SI"/>
        </w:rPr>
        <w:t xml:space="preserve"> dogovorjenih</w:t>
      </w:r>
      <w:r w:rsidRPr="0063612E">
        <w:rPr>
          <w:rFonts w:ascii="Times New Roman" w:eastAsia="Times New Roman" w:hAnsi="Times New Roman" w:cs="Times New Roman"/>
          <w:i/>
          <w:color w:val="auto"/>
          <w:lang w:eastAsia="sl-SI"/>
        </w:rPr>
        <w:t xml:space="preserve"> rokih posredovati izvajalcu zahtevane dopolnitve podatkov ter tekoče </w:t>
      </w:r>
      <w:r>
        <w:rPr>
          <w:rFonts w:ascii="Times New Roman" w:eastAsia="Times New Roman" w:hAnsi="Times New Roman" w:cs="Times New Roman"/>
          <w:i/>
          <w:color w:val="auto"/>
          <w:lang w:eastAsia="sl-SI"/>
        </w:rPr>
        <w:t>spremljati in nadzirati izvajanje pogodbenih del</w:t>
      </w:r>
      <w:r w:rsidRPr="0040598A">
        <w:rPr>
          <w:rFonts w:ascii="Times New Roman" w:eastAsia="Times New Roman" w:hAnsi="Times New Roman" w:cs="Times New Roman"/>
          <w:i/>
          <w:color w:val="auto"/>
          <w:lang w:eastAsia="sl-SI"/>
        </w:rPr>
        <w:t xml:space="preserve">. Naročnik ima pravico pogodbene kazni, stroške </w:t>
      </w:r>
      <w:r>
        <w:rPr>
          <w:rFonts w:ascii="Times New Roman" w:eastAsia="Times New Roman" w:hAnsi="Times New Roman" w:cs="Times New Roman"/>
          <w:i/>
          <w:color w:val="auto"/>
          <w:lang w:eastAsia="sl-SI"/>
        </w:rPr>
        <w:t xml:space="preserve">povzročene s strani izvajalca, </w:t>
      </w:r>
      <w:r w:rsidRPr="0040598A">
        <w:rPr>
          <w:rFonts w:ascii="Times New Roman" w:eastAsia="Times New Roman" w:hAnsi="Times New Roman" w:cs="Times New Roman"/>
          <w:i/>
          <w:color w:val="auto"/>
          <w:lang w:eastAsia="sl-SI"/>
        </w:rPr>
        <w:t>stroške, nastale zaradi nekakovostne ali nepravočasne izvedbe ali neizvedbe izvajalčevih pogodbenih obveznosti, in druge terjatve iz te pogodbe poplačati iz zadržanih sredstev</w:t>
      </w:r>
      <w:r w:rsidRPr="001F6065">
        <w:rPr>
          <w:rFonts w:ascii="Times New Roman" w:eastAsia="Times New Roman" w:hAnsi="Times New Roman" w:cs="Times New Roman"/>
          <w:i/>
          <w:color w:val="auto"/>
          <w:lang w:eastAsia="sl-SI"/>
        </w:rPr>
        <w:t xml:space="preserve"> oz. pobotati s svojimi pogodbenimi obveznosti, s čimer se izvajalec kot podpisnik te pogodbe izrecno strinja</w:t>
      </w:r>
      <w:r>
        <w:rPr>
          <w:rFonts w:ascii="Times New Roman" w:eastAsia="Times New Roman" w:hAnsi="Times New Roman" w:cs="Times New Roman"/>
          <w:i/>
          <w:color w:val="auto"/>
          <w:lang w:eastAsia="sl-SI"/>
        </w:rPr>
        <w:t xml:space="preserve"> in pooblašča naročnika k izvedbi pobota na podlagi lastnih naročnikovih evidenc</w:t>
      </w:r>
      <w:r w:rsidRPr="001F6065">
        <w:rPr>
          <w:rFonts w:ascii="Times New Roman" w:eastAsia="Times New Roman" w:hAnsi="Times New Roman" w:cs="Times New Roman"/>
          <w:i/>
          <w:color w:val="auto"/>
          <w:lang w:eastAsia="sl-SI"/>
        </w:rPr>
        <w:t>.</w:t>
      </w:r>
    </w:p>
    <w:p w14:paraId="6BDDFB94" w14:textId="77777777" w:rsidR="00C05732" w:rsidRPr="0063612E"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Naročnik mora pred pričetkom del izvajalca u</w:t>
      </w:r>
      <w:r>
        <w:rPr>
          <w:rFonts w:ascii="Times New Roman" w:eastAsia="Times New Roman" w:hAnsi="Times New Roman" w:cs="Times New Roman"/>
          <w:i/>
          <w:color w:val="auto"/>
          <w:lang w:eastAsia="sl-SI"/>
        </w:rPr>
        <w:t>vesti v posel, skladno s točko 6</w:t>
      </w:r>
      <w:r w:rsidRPr="0063612E">
        <w:rPr>
          <w:rFonts w:ascii="Times New Roman" w:eastAsia="Times New Roman" w:hAnsi="Times New Roman" w:cs="Times New Roman"/>
          <w:i/>
          <w:color w:val="auto"/>
          <w:lang w:eastAsia="sl-SI"/>
        </w:rPr>
        <w:t>.2</w:t>
      </w:r>
      <w:r>
        <w:rPr>
          <w:rFonts w:ascii="Times New Roman" w:eastAsia="Times New Roman" w:hAnsi="Times New Roman" w:cs="Times New Roman"/>
          <w:i/>
          <w:color w:val="auto"/>
          <w:lang w:eastAsia="sl-SI"/>
        </w:rPr>
        <w:t xml:space="preserve"> te pogodbe.</w:t>
      </w:r>
    </w:p>
    <w:p w14:paraId="3E094956" w14:textId="77777777" w:rsidR="00C05732" w:rsidRPr="0063612E"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 xml:space="preserve">Naročnik je dolžan z izvajalcem </w:t>
      </w:r>
      <w:r>
        <w:rPr>
          <w:rFonts w:ascii="Times New Roman" w:eastAsia="Times New Roman" w:hAnsi="Times New Roman" w:cs="Times New Roman"/>
          <w:i/>
          <w:color w:val="auto"/>
          <w:lang w:eastAsia="sl-SI"/>
        </w:rPr>
        <w:t>v skladu z določili poglavja 5</w:t>
      </w:r>
      <w:r w:rsidRPr="0063612E">
        <w:rPr>
          <w:rFonts w:ascii="Times New Roman" w:eastAsia="Times New Roman" w:hAnsi="Times New Roman" w:cs="Times New Roman"/>
          <w:i/>
          <w:color w:val="auto"/>
          <w:lang w:eastAsia="sl-SI"/>
        </w:rPr>
        <w:t>.</w:t>
      </w:r>
      <w:r>
        <w:rPr>
          <w:rFonts w:ascii="Times New Roman" w:eastAsia="Times New Roman" w:hAnsi="Times New Roman" w:cs="Times New Roman"/>
          <w:i/>
          <w:color w:val="auto"/>
          <w:lang w:eastAsia="sl-SI"/>
        </w:rPr>
        <w:t>0</w:t>
      </w:r>
      <w:r w:rsidRPr="0063612E">
        <w:rPr>
          <w:rFonts w:ascii="Times New Roman" w:eastAsia="Times New Roman" w:hAnsi="Times New Roman" w:cs="Times New Roman"/>
          <w:i/>
          <w:color w:val="auto"/>
          <w:lang w:eastAsia="sl-SI"/>
        </w:rPr>
        <w:t xml:space="preserve"> </w:t>
      </w:r>
      <w:r>
        <w:rPr>
          <w:rFonts w:ascii="Times New Roman" w:eastAsia="Times New Roman" w:hAnsi="Times New Roman" w:cs="Times New Roman"/>
          <w:i/>
          <w:color w:val="auto"/>
          <w:lang w:eastAsia="sl-SI"/>
        </w:rPr>
        <w:t xml:space="preserve">te pogodbe </w:t>
      </w:r>
      <w:r w:rsidRPr="0063612E">
        <w:rPr>
          <w:rFonts w:ascii="Times New Roman" w:eastAsia="Times New Roman" w:hAnsi="Times New Roman" w:cs="Times New Roman"/>
          <w:i/>
          <w:color w:val="auto"/>
          <w:lang w:eastAsia="sl-SI"/>
        </w:rPr>
        <w:t>opravit</w:t>
      </w:r>
      <w:r>
        <w:rPr>
          <w:rFonts w:ascii="Times New Roman" w:eastAsia="Times New Roman" w:hAnsi="Times New Roman" w:cs="Times New Roman"/>
          <w:i/>
          <w:color w:val="auto"/>
          <w:lang w:eastAsia="sl-SI"/>
        </w:rPr>
        <w:t>i prevzem in končni obračun del tudi v primeru, ko pride do odstopa od pogodbe v posledici naročnikove enostranske odločitve, skladno s predzadnjo alinejo točke 11.1 te pogodbe.</w:t>
      </w:r>
    </w:p>
    <w:p w14:paraId="054F49BA" w14:textId="77777777" w:rsidR="00C05732" w:rsidRPr="0063612E"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V primeru, da nastopijo razlogi, kot na primer malomarno in pomanjkljivo opravljanje delovnih zadolžitev, neredno vodenje dnevnika o izvajanju del in knjige obračunskih izmer, neustrezna izobrazba in praksa ter neustrezna k</w:t>
      </w:r>
      <w:r>
        <w:rPr>
          <w:rFonts w:ascii="Times New Roman" w:eastAsia="Times New Roman" w:hAnsi="Times New Roman" w:cs="Times New Roman"/>
          <w:i/>
          <w:color w:val="auto"/>
          <w:lang w:eastAsia="sl-SI"/>
        </w:rPr>
        <w:t>akovost</w:t>
      </w:r>
      <w:r w:rsidRPr="0063612E">
        <w:rPr>
          <w:rFonts w:ascii="Times New Roman" w:eastAsia="Times New Roman" w:hAnsi="Times New Roman" w:cs="Times New Roman"/>
          <w:i/>
          <w:color w:val="auto"/>
          <w:lang w:eastAsia="sl-SI"/>
        </w:rPr>
        <w:t xml:space="preserve"> del, </w:t>
      </w:r>
      <w:r>
        <w:rPr>
          <w:rFonts w:ascii="Times New Roman" w:eastAsia="Times New Roman" w:hAnsi="Times New Roman" w:cs="Times New Roman"/>
          <w:i/>
          <w:color w:val="auto"/>
          <w:lang w:eastAsia="sl-SI"/>
        </w:rPr>
        <w:t xml:space="preserve">neusposobljenost ali neupoštevanje varnostnih ukrepov s strani delavcev in/ali strokovnih kadrov prisotnih na gradbišču, </w:t>
      </w:r>
      <w:r w:rsidRPr="0063612E">
        <w:rPr>
          <w:rFonts w:ascii="Times New Roman" w:eastAsia="Times New Roman" w:hAnsi="Times New Roman" w:cs="Times New Roman"/>
          <w:i/>
          <w:color w:val="auto"/>
          <w:lang w:eastAsia="sl-SI"/>
        </w:rPr>
        <w:t>neurejenost gradbišča v smislu varnosti za objekte in zaposlene, zamujanje roka, slaba koordinacija del itd., ima naročnik pravico zahtevati ustrezno zamenjavo vod</w:t>
      </w:r>
      <w:r>
        <w:rPr>
          <w:rFonts w:ascii="Times New Roman" w:eastAsia="Times New Roman" w:hAnsi="Times New Roman" w:cs="Times New Roman"/>
          <w:i/>
          <w:color w:val="auto"/>
          <w:lang w:eastAsia="sl-SI"/>
        </w:rPr>
        <w:t>je gradnje in/ali vodje del, po potrebi pa tudi posameznih delavcev</w:t>
      </w:r>
      <w:r w:rsidRPr="0063612E">
        <w:rPr>
          <w:rFonts w:ascii="Times New Roman" w:eastAsia="Times New Roman" w:hAnsi="Times New Roman" w:cs="Times New Roman"/>
          <w:i/>
          <w:color w:val="auto"/>
          <w:lang w:eastAsia="sl-SI"/>
        </w:rPr>
        <w:t>.</w:t>
      </w:r>
    </w:p>
    <w:p w14:paraId="4DCC241C" w14:textId="77777777" w:rsidR="00C05732" w:rsidRPr="0063612E"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 xml:space="preserve">Naročnik ima pravico ustaviti dela, če jih izvajalec izvaja v nasprotju </w:t>
      </w:r>
      <w:r>
        <w:rPr>
          <w:rFonts w:ascii="Times New Roman" w:eastAsia="Times New Roman" w:hAnsi="Times New Roman" w:cs="Times New Roman"/>
          <w:i/>
          <w:color w:val="auto"/>
          <w:lang w:eastAsia="sl-SI"/>
        </w:rPr>
        <w:t>z naročnikovo</w:t>
      </w:r>
      <w:r w:rsidRPr="0063612E">
        <w:rPr>
          <w:rFonts w:ascii="Times New Roman" w:eastAsia="Times New Roman" w:hAnsi="Times New Roman" w:cs="Times New Roman"/>
          <w:i/>
          <w:color w:val="auto"/>
          <w:lang w:eastAsia="sl-SI"/>
        </w:rPr>
        <w:t xml:space="preserve"> tehnično dokumentacijo</w:t>
      </w:r>
      <w:r>
        <w:rPr>
          <w:rFonts w:ascii="Times New Roman" w:eastAsia="Times New Roman" w:hAnsi="Times New Roman" w:cs="Times New Roman"/>
          <w:i/>
          <w:color w:val="auto"/>
          <w:lang w:eastAsia="sl-SI"/>
        </w:rPr>
        <w:t xml:space="preserve"> oz. zahtevami</w:t>
      </w:r>
      <w:r w:rsidRPr="0063612E">
        <w:rPr>
          <w:rFonts w:ascii="Times New Roman" w:eastAsia="Times New Roman" w:hAnsi="Times New Roman" w:cs="Times New Roman"/>
          <w:i/>
          <w:color w:val="auto"/>
          <w:lang w:eastAsia="sl-SI"/>
        </w:rPr>
        <w:t xml:space="preserve">, če ne upošteva veljavnih predpisov ali če vgrajuje material, ki ne ustreza predpisanim standardom </w:t>
      </w:r>
      <w:r>
        <w:rPr>
          <w:rFonts w:ascii="Times New Roman" w:eastAsia="Times New Roman" w:hAnsi="Times New Roman" w:cs="Times New Roman"/>
          <w:i/>
          <w:color w:val="auto"/>
          <w:lang w:eastAsia="sl-SI"/>
        </w:rPr>
        <w:t xml:space="preserve">oz. </w:t>
      </w:r>
      <w:r w:rsidRPr="0063612E">
        <w:rPr>
          <w:rFonts w:ascii="Times New Roman" w:eastAsia="Times New Roman" w:hAnsi="Times New Roman" w:cs="Times New Roman"/>
          <w:i/>
          <w:color w:val="auto"/>
          <w:lang w:eastAsia="sl-SI"/>
        </w:rPr>
        <w:t>ga vgrajuje brez atesta, če zanj ni standarda.</w:t>
      </w:r>
      <w:r>
        <w:rPr>
          <w:rFonts w:ascii="Times New Roman" w:eastAsia="Times New Roman" w:hAnsi="Times New Roman" w:cs="Times New Roman"/>
          <w:i/>
          <w:color w:val="auto"/>
          <w:lang w:eastAsia="sl-SI"/>
        </w:rPr>
        <w:t xml:space="preserve"> Izvajalec je dolžan dokazila o primernosti za vgradnjo predvidenih materialov predložiti naročniku pred vgradnjo oz. na njegovo zahtevo tudi kasneje, v kolikor pa gre za ateste oz. druga dokazila o zanesljivosti po vgradnji, pa le te priložiti vsakokratni začasni mesečni situaciji za mesec v katerem je izvajalec material vgradil. Pomanjkanje predložitve dokazil o zanesljivosti oz. ustreznosti predstavlja nepopolnost začasne mesečne situacije, v posledici česar ima naročnik pravico začasno mesečno situacijo v celoti zavrniti kot nepopolno.</w:t>
      </w:r>
    </w:p>
    <w:p w14:paraId="2B922136" w14:textId="77777777" w:rsidR="00C05732" w:rsidRPr="0063612E"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V primeru suma neustrezne izvedbe posameznih del</w:t>
      </w:r>
      <w:r>
        <w:rPr>
          <w:rFonts w:ascii="Times New Roman" w:eastAsia="Times New Roman" w:hAnsi="Times New Roman" w:cs="Times New Roman"/>
          <w:i/>
          <w:color w:val="auto"/>
          <w:lang w:eastAsia="sl-SI"/>
        </w:rPr>
        <w:t>, ali če ima izvajalec namen vgraditi neustrezne materiale,</w:t>
      </w:r>
      <w:r w:rsidRPr="0063612E">
        <w:rPr>
          <w:rFonts w:ascii="Times New Roman" w:eastAsia="Times New Roman" w:hAnsi="Times New Roman" w:cs="Times New Roman"/>
          <w:i/>
          <w:color w:val="auto"/>
          <w:lang w:eastAsia="sl-SI"/>
        </w:rPr>
        <w:t xml:space="preserve"> imata naročnik </w:t>
      </w:r>
      <w:r>
        <w:rPr>
          <w:rFonts w:ascii="Times New Roman" w:eastAsia="Times New Roman" w:hAnsi="Times New Roman" w:cs="Times New Roman"/>
          <w:i/>
          <w:color w:val="auto"/>
          <w:lang w:eastAsia="sl-SI"/>
        </w:rPr>
        <w:t>ali</w:t>
      </w:r>
      <w:r w:rsidRPr="0063612E">
        <w:rPr>
          <w:rFonts w:ascii="Times New Roman" w:eastAsia="Times New Roman" w:hAnsi="Times New Roman" w:cs="Times New Roman"/>
          <w:i/>
          <w:color w:val="auto"/>
          <w:lang w:eastAsia="sl-SI"/>
        </w:rPr>
        <w:t xml:space="preserve"> nadzorni</w:t>
      </w:r>
      <w:r>
        <w:rPr>
          <w:rFonts w:ascii="Times New Roman" w:eastAsia="Times New Roman" w:hAnsi="Times New Roman" w:cs="Times New Roman"/>
          <w:i/>
          <w:color w:val="auto"/>
          <w:lang w:eastAsia="sl-SI"/>
        </w:rPr>
        <w:t>k</w:t>
      </w:r>
      <w:r w:rsidRPr="0063612E">
        <w:rPr>
          <w:rFonts w:ascii="Times New Roman" w:eastAsia="Times New Roman" w:hAnsi="Times New Roman" w:cs="Times New Roman"/>
          <w:i/>
          <w:color w:val="auto"/>
          <w:lang w:eastAsia="sl-SI"/>
        </w:rPr>
        <w:t xml:space="preserve"> pravico zahtevati posebne preiskave materialov in konstrukcij in pravico določiti, kateri laboratorij lahko preiskave opravi. Stroške takih preiskav nosi izvajalec v primeru</w:t>
      </w:r>
      <w:r>
        <w:rPr>
          <w:rFonts w:ascii="Times New Roman" w:eastAsia="Times New Roman" w:hAnsi="Times New Roman" w:cs="Times New Roman"/>
          <w:i/>
          <w:color w:val="auto"/>
          <w:lang w:eastAsia="sl-SI"/>
        </w:rPr>
        <w:t>, če so rezultati preiskave negativni oz. izkazujejo</w:t>
      </w:r>
      <w:r w:rsidRPr="0063612E">
        <w:rPr>
          <w:rFonts w:ascii="Times New Roman" w:eastAsia="Times New Roman" w:hAnsi="Times New Roman" w:cs="Times New Roman"/>
          <w:i/>
          <w:color w:val="auto"/>
          <w:lang w:eastAsia="sl-SI"/>
        </w:rPr>
        <w:t xml:space="preserve"> neustreznost izvedbe</w:t>
      </w:r>
      <w:r>
        <w:rPr>
          <w:rFonts w:ascii="Times New Roman" w:eastAsia="Times New Roman" w:hAnsi="Times New Roman" w:cs="Times New Roman"/>
          <w:i/>
          <w:color w:val="auto"/>
          <w:lang w:eastAsia="sl-SI"/>
        </w:rPr>
        <w:t xml:space="preserve"> oz. materiala</w:t>
      </w:r>
      <w:r w:rsidRPr="0063612E">
        <w:rPr>
          <w:rFonts w:ascii="Times New Roman" w:eastAsia="Times New Roman" w:hAnsi="Times New Roman" w:cs="Times New Roman"/>
          <w:i/>
          <w:color w:val="auto"/>
          <w:lang w:eastAsia="sl-SI"/>
        </w:rPr>
        <w:t>.</w:t>
      </w:r>
      <w:r>
        <w:rPr>
          <w:rFonts w:ascii="Times New Roman" w:eastAsia="Times New Roman" w:hAnsi="Times New Roman" w:cs="Times New Roman"/>
          <w:i/>
          <w:color w:val="auto"/>
          <w:lang w:eastAsia="sl-SI"/>
        </w:rPr>
        <w:t xml:space="preserve"> Brez posebne preiskave se šteje, da je material neustrezen, v kolikor ne izpolnjuje zahtev iz tehničnih specifikacij oz. ni istoveten z materialom, ki ga je izvajalec ponudil v ponudbi.</w:t>
      </w:r>
    </w:p>
    <w:p w14:paraId="2010E2B2" w14:textId="77777777"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lastRenderedPageBreak/>
        <w:t>Naročnik ima pravico prepovedati uporabo nek</w:t>
      </w:r>
      <w:r>
        <w:rPr>
          <w:rFonts w:ascii="Times New Roman" w:eastAsia="Times New Roman" w:hAnsi="Times New Roman" w:cs="Times New Roman"/>
          <w:i/>
          <w:color w:val="auto"/>
          <w:lang w:eastAsia="sl-SI"/>
        </w:rPr>
        <w:t>akovostnih</w:t>
      </w:r>
      <w:r w:rsidRPr="0063612E">
        <w:rPr>
          <w:rFonts w:ascii="Times New Roman" w:eastAsia="Times New Roman" w:hAnsi="Times New Roman" w:cs="Times New Roman"/>
          <w:i/>
          <w:color w:val="auto"/>
          <w:lang w:eastAsia="sl-SI"/>
        </w:rPr>
        <w:t xml:space="preserve"> materialov ali veziv</w:t>
      </w:r>
      <w:r>
        <w:rPr>
          <w:rFonts w:ascii="Times New Roman" w:eastAsia="Times New Roman" w:hAnsi="Times New Roman" w:cs="Times New Roman"/>
          <w:i/>
          <w:color w:val="auto"/>
          <w:lang w:eastAsia="sl-SI"/>
        </w:rPr>
        <w:t xml:space="preserve"> po lastni presoji.</w:t>
      </w:r>
    </w:p>
    <w:p w14:paraId="42D5847B" w14:textId="77777777" w:rsidR="00C05732" w:rsidRPr="00F725D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F725D2">
        <w:rPr>
          <w:rFonts w:ascii="Times New Roman" w:eastAsia="Times New Roman" w:hAnsi="Times New Roman" w:cs="Times New Roman"/>
          <w:i/>
          <w:color w:val="auto"/>
          <w:lang w:eastAsia="sl-SI"/>
        </w:rPr>
        <w:t xml:space="preserve">Z namenom zmanjšanja vrednosti investicije oz. zagotavljanja večje dodane vrednosti ima naročnik pravico zahtevati uporabo nadomestnih materialov ali veziv ali spremeniti vrsto ali obseg posameznih del. V tem primeru si naročnik pridržuje pravico, da spremeni pogodbeno vrednost na podlagi z izvajalcem opravljene revizije </w:t>
      </w:r>
      <w:r>
        <w:rPr>
          <w:rFonts w:ascii="Times New Roman" w:eastAsia="Times New Roman" w:hAnsi="Times New Roman" w:cs="Times New Roman"/>
          <w:i/>
          <w:color w:val="auto"/>
          <w:lang w:eastAsia="sl-SI"/>
        </w:rPr>
        <w:t>popisa del</w:t>
      </w:r>
      <w:r w:rsidRPr="00F725D2">
        <w:rPr>
          <w:rFonts w:ascii="Times New Roman" w:eastAsia="Times New Roman" w:hAnsi="Times New Roman" w:cs="Times New Roman"/>
          <w:i/>
          <w:color w:val="auto"/>
          <w:lang w:eastAsia="sl-SI"/>
        </w:rPr>
        <w:t xml:space="preserve"> in v zvezi s tako vzajemno potrjeno spremembo sklene aneks k tej pogodbi. </w:t>
      </w:r>
      <w:r>
        <w:rPr>
          <w:rFonts w:ascii="Times New Roman" w:eastAsia="Times New Roman" w:hAnsi="Times New Roman" w:cs="Times New Roman"/>
          <w:i/>
          <w:color w:val="auto"/>
          <w:lang w:eastAsia="sl-SI"/>
        </w:rPr>
        <w:t>Zaradi vna</w:t>
      </w:r>
      <w:r w:rsidRPr="00F725D2">
        <w:rPr>
          <w:rFonts w:ascii="Times New Roman" w:eastAsia="Times New Roman" w:hAnsi="Times New Roman" w:cs="Times New Roman"/>
          <w:i/>
          <w:color w:val="auto"/>
          <w:lang w:eastAsia="sl-SI"/>
        </w:rPr>
        <w:t>prejšnje seznanjenosti vseh ponudnikov, da lahko pride do takšnih okoliščin</w:t>
      </w:r>
      <w:r>
        <w:rPr>
          <w:rFonts w:ascii="Times New Roman" w:eastAsia="Times New Roman" w:hAnsi="Times New Roman" w:cs="Times New Roman"/>
          <w:i/>
          <w:color w:val="auto"/>
          <w:lang w:eastAsia="sl-SI"/>
        </w:rPr>
        <w:t xml:space="preserve">, </w:t>
      </w:r>
      <w:r w:rsidRPr="00F725D2">
        <w:rPr>
          <w:rFonts w:ascii="Times New Roman" w:eastAsia="Times New Roman" w:hAnsi="Times New Roman" w:cs="Times New Roman"/>
          <w:i/>
          <w:color w:val="auto"/>
          <w:lang w:eastAsia="sl-SI"/>
        </w:rPr>
        <w:t xml:space="preserve">se šteje, da načelo enakopravne obravnave ponudnikov ni kršeno. </w:t>
      </w:r>
    </w:p>
    <w:p w14:paraId="144836E8" w14:textId="77777777" w:rsidR="00C05732" w:rsidRPr="00E7377B"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Izvajalec lahko ustavi dela</w:t>
      </w:r>
      <w:r>
        <w:rPr>
          <w:rFonts w:ascii="Times New Roman" w:eastAsia="Times New Roman" w:hAnsi="Times New Roman" w:cs="Times New Roman"/>
          <w:i/>
          <w:color w:val="auto"/>
          <w:lang w:eastAsia="sl-SI"/>
        </w:rPr>
        <w:t xml:space="preserve"> le</w:t>
      </w:r>
      <w:r w:rsidRPr="0063612E">
        <w:rPr>
          <w:rFonts w:ascii="Times New Roman" w:eastAsia="Times New Roman" w:hAnsi="Times New Roman" w:cs="Times New Roman"/>
          <w:i/>
          <w:color w:val="auto"/>
          <w:lang w:eastAsia="sl-SI"/>
        </w:rPr>
        <w:t>, če naročnik huje krši pogodbena določila</w:t>
      </w:r>
      <w:r>
        <w:rPr>
          <w:rFonts w:ascii="Times New Roman" w:eastAsia="Times New Roman" w:hAnsi="Times New Roman" w:cs="Times New Roman"/>
          <w:i/>
          <w:color w:val="auto"/>
          <w:lang w:eastAsia="sl-SI"/>
        </w:rPr>
        <w:t xml:space="preserve">, </w:t>
      </w:r>
      <w:r w:rsidRPr="0063612E">
        <w:rPr>
          <w:rFonts w:ascii="Times New Roman" w:eastAsia="Times New Roman" w:hAnsi="Times New Roman" w:cs="Times New Roman"/>
          <w:i/>
          <w:color w:val="auto"/>
          <w:lang w:eastAsia="sl-SI"/>
        </w:rPr>
        <w:t xml:space="preserve">in </w:t>
      </w:r>
      <w:r>
        <w:rPr>
          <w:rFonts w:ascii="Times New Roman" w:eastAsia="Times New Roman" w:hAnsi="Times New Roman" w:cs="Times New Roman"/>
          <w:i/>
          <w:color w:val="auto"/>
          <w:lang w:eastAsia="sl-SI"/>
        </w:rPr>
        <w:t>zato</w:t>
      </w:r>
      <w:r w:rsidRPr="0063612E">
        <w:rPr>
          <w:rFonts w:ascii="Times New Roman" w:eastAsia="Times New Roman" w:hAnsi="Times New Roman" w:cs="Times New Roman"/>
          <w:i/>
          <w:color w:val="auto"/>
          <w:lang w:eastAsia="sl-SI"/>
        </w:rPr>
        <w:t xml:space="preserve"> </w:t>
      </w:r>
      <w:r w:rsidRPr="008E781B">
        <w:rPr>
          <w:rFonts w:ascii="Times New Roman" w:eastAsia="Times New Roman" w:hAnsi="Times New Roman" w:cs="Times New Roman"/>
          <w:i/>
          <w:color w:val="auto"/>
          <w:lang w:eastAsia="sl-SI"/>
        </w:rPr>
        <w:t>ne more več izvajati</w:t>
      </w:r>
      <w:r>
        <w:rPr>
          <w:rFonts w:ascii="Times New Roman" w:eastAsia="Times New Roman" w:hAnsi="Times New Roman" w:cs="Times New Roman"/>
          <w:i/>
          <w:color w:val="auto"/>
          <w:lang w:eastAsia="sl-SI"/>
        </w:rPr>
        <w:t xml:space="preserve"> pogodbenih del, vse v skladu z gradbenimi </w:t>
      </w:r>
      <w:r w:rsidRPr="008E781B">
        <w:rPr>
          <w:rFonts w:ascii="Times New Roman" w:eastAsia="Times New Roman" w:hAnsi="Times New Roman" w:cs="Times New Roman"/>
          <w:i/>
          <w:color w:val="auto"/>
          <w:lang w:eastAsia="sl-SI"/>
        </w:rPr>
        <w:t xml:space="preserve">uzancami. V </w:t>
      </w:r>
      <w:r>
        <w:rPr>
          <w:rFonts w:ascii="Times New Roman" w:eastAsia="Times New Roman" w:hAnsi="Times New Roman" w:cs="Times New Roman"/>
          <w:i/>
          <w:color w:val="auto"/>
          <w:lang w:eastAsia="sl-SI"/>
        </w:rPr>
        <w:t>primeru, če naročnik zahteva</w:t>
      </w:r>
      <w:r w:rsidRPr="008E781B">
        <w:rPr>
          <w:rFonts w:ascii="Times New Roman" w:eastAsia="Times New Roman" w:hAnsi="Times New Roman" w:cs="Times New Roman"/>
          <w:i/>
          <w:color w:val="auto"/>
          <w:lang w:eastAsia="sl-SI"/>
        </w:rPr>
        <w:t xml:space="preserve"> ustavit</w:t>
      </w:r>
      <w:r>
        <w:rPr>
          <w:rFonts w:ascii="Times New Roman" w:eastAsia="Times New Roman" w:hAnsi="Times New Roman" w:cs="Times New Roman"/>
          <w:i/>
          <w:color w:val="auto"/>
          <w:lang w:eastAsia="sl-SI"/>
        </w:rPr>
        <w:t>e</w:t>
      </w:r>
      <w:r w:rsidRPr="008E781B">
        <w:rPr>
          <w:rFonts w:ascii="Times New Roman" w:eastAsia="Times New Roman" w:hAnsi="Times New Roman" w:cs="Times New Roman"/>
          <w:i/>
          <w:color w:val="auto"/>
          <w:lang w:eastAsia="sl-SI"/>
        </w:rPr>
        <w:t>v del</w:t>
      </w:r>
      <w:r>
        <w:rPr>
          <w:rFonts w:ascii="Times New Roman" w:eastAsia="Times New Roman" w:hAnsi="Times New Roman" w:cs="Times New Roman"/>
          <w:i/>
          <w:color w:val="auto"/>
          <w:lang w:eastAsia="sl-SI"/>
        </w:rPr>
        <w:t xml:space="preserve"> in</w:t>
      </w:r>
      <w:r w:rsidRPr="008E781B">
        <w:rPr>
          <w:rFonts w:ascii="Times New Roman" w:eastAsia="Times New Roman" w:hAnsi="Times New Roman" w:cs="Times New Roman"/>
          <w:i/>
          <w:color w:val="auto"/>
          <w:lang w:eastAsia="sl-SI"/>
        </w:rPr>
        <w:t xml:space="preserve"> v razumnem roku ni moč nadaljevati z deli, lahko izvajalec odstopi od pogodbe</w:t>
      </w:r>
      <w:r>
        <w:rPr>
          <w:rFonts w:ascii="Times New Roman" w:eastAsia="Times New Roman" w:hAnsi="Times New Roman" w:cs="Times New Roman"/>
          <w:i/>
          <w:color w:val="auto"/>
          <w:lang w:eastAsia="sl-SI"/>
        </w:rPr>
        <w:t xml:space="preserve">, če naročnika pozove, da odpravi ustavitev del in naročnik njegovemu pozivu v razumnem roku ne </w:t>
      </w:r>
      <w:r w:rsidRPr="00E7377B">
        <w:rPr>
          <w:rFonts w:ascii="Times New Roman" w:eastAsia="Times New Roman" w:hAnsi="Times New Roman" w:cs="Times New Roman"/>
          <w:i/>
          <w:color w:val="auto"/>
          <w:lang w:eastAsia="sl-SI"/>
        </w:rPr>
        <w:t>sledi.</w:t>
      </w:r>
    </w:p>
    <w:p w14:paraId="316F1C0D" w14:textId="77777777" w:rsidR="00C05732" w:rsidRPr="00E7377B"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E7377B">
        <w:rPr>
          <w:rFonts w:ascii="Times New Roman" w:eastAsia="Times New Roman" w:hAnsi="Times New Roman" w:cs="Times New Roman"/>
          <w:i/>
          <w:color w:val="auto"/>
          <w:lang w:eastAsia="sl-SI"/>
        </w:rPr>
        <w:t>Naročnik bo imenoval koordinatorja za varnost in zdravje pri delu, ki bo pred začetkom del izdelal varnostni načrt ter ga uskladil z izvajalcem.</w:t>
      </w:r>
      <w:r>
        <w:rPr>
          <w:rFonts w:ascii="Times New Roman" w:eastAsia="Times New Roman" w:hAnsi="Times New Roman" w:cs="Times New Roman"/>
          <w:i/>
          <w:color w:val="auto"/>
          <w:lang w:eastAsia="sl-SI"/>
        </w:rPr>
        <w:t xml:space="preserve"> Če izvajalec ne upošteva varnostnih ukrepov, lahko naročnik odstopi od pogodbe iz razlogov na stani izvajalca.</w:t>
      </w:r>
    </w:p>
    <w:p w14:paraId="0E93FA4A" w14:textId="77777777" w:rsidR="00C05732" w:rsidRPr="00E7377B"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E7377B">
        <w:rPr>
          <w:rFonts w:ascii="Times New Roman" w:eastAsia="Times New Roman" w:hAnsi="Times New Roman" w:cs="Times New Roman"/>
          <w:i/>
          <w:color w:val="auto"/>
          <w:lang w:eastAsia="sl-SI"/>
        </w:rPr>
        <w:t xml:space="preserve">Naročnik bo izvajalcu povrnil stroške konzervacije gradbišča v primeru odstopa od pogodbe na podlagi enostranske odločitve naročnika, in sicer le tiste, za katere se bosta naročnik in izvajalec sporazumno dogovorila. </w:t>
      </w:r>
    </w:p>
    <w:p w14:paraId="5DF59B02" w14:textId="77777777" w:rsidR="00C05732" w:rsidRPr="00F21DCE" w:rsidRDefault="00C05732" w:rsidP="00C05732">
      <w:pPr>
        <w:spacing w:after="0" w:line="252" w:lineRule="auto"/>
        <w:ind w:left="567" w:right="-2"/>
        <w:jc w:val="both"/>
        <w:rPr>
          <w:rFonts w:ascii="Times New Roman" w:eastAsia="Times New Roman" w:hAnsi="Times New Roman" w:cs="Times New Roman"/>
          <w:i/>
          <w:color w:val="auto"/>
          <w:lang w:eastAsia="sl-SI"/>
        </w:rPr>
      </w:pPr>
    </w:p>
    <w:p w14:paraId="3248896C" w14:textId="77777777" w:rsidR="00C05732" w:rsidRPr="008E781B" w:rsidRDefault="00C05732" w:rsidP="00C05732">
      <w:pPr>
        <w:numPr>
          <w:ilvl w:val="0"/>
          <w:numId w:val="54"/>
        </w:numPr>
        <w:tabs>
          <w:tab w:val="clear" w:pos="360"/>
          <w:tab w:val="num" w:pos="567"/>
        </w:tabs>
        <w:spacing w:after="0" w:line="252" w:lineRule="auto"/>
        <w:ind w:left="567" w:hanging="567"/>
        <w:jc w:val="both"/>
        <w:rPr>
          <w:rFonts w:ascii="Times New Roman" w:eastAsia="Times New Roman" w:hAnsi="Times New Roman" w:cs="Times New Roman"/>
          <w:i/>
          <w:color w:val="auto"/>
          <w:lang w:eastAsia="sl-SI"/>
        </w:rPr>
      </w:pPr>
      <w:r w:rsidRPr="008E781B">
        <w:rPr>
          <w:rFonts w:ascii="Times New Roman" w:eastAsia="Times New Roman" w:hAnsi="Times New Roman" w:cs="Times New Roman"/>
          <w:b/>
          <w:i/>
          <w:color w:val="auto"/>
          <w:lang w:eastAsia="sl-SI"/>
        </w:rPr>
        <w:t>OBVEZNOSTI IZVAJALCA</w:t>
      </w:r>
    </w:p>
    <w:p w14:paraId="23CCCB14" w14:textId="77777777"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Izvajalec izjavlja, da mu je poznan predmet pogodbe in vsi spremljajoči riziki v zvezi z izvedbo del in da je seznanjen z razpisnimi pogoji in zahtevami naročnika oz. s sprejeto tehnično dokumentacijo ter da so razumljivi, jasni in izvedljivi v smislu pravilne izvedbe del.</w:t>
      </w:r>
    </w:p>
    <w:p w14:paraId="029785C0" w14:textId="77777777" w:rsidR="00C05732" w:rsidRPr="0063612E"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8E781B">
        <w:rPr>
          <w:rFonts w:ascii="Times New Roman" w:eastAsia="Times New Roman" w:hAnsi="Times New Roman" w:cs="Times New Roman"/>
          <w:i/>
          <w:color w:val="auto"/>
          <w:lang w:eastAsia="sl-SI"/>
        </w:rPr>
        <w:t>Izvajalec je dolžan v času dajanja ponudbe, izvajanja del, primopredaje in poteka garancijskega</w:t>
      </w:r>
      <w:r w:rsidRPr="0063612E">
        <w:rPr>
          <w:rFonts w:ascii="Times New Roman" w:eastAsia="Times New Roman" w:hAnsi="Times New Roman" w:cs="Times New Roman"/>
          <w:i/>
          <w:color w:val="auto"/>
          <w:lang w:eastAsia="sl-SI"/>
        </w:rPr>
        <w:t xml:space="preserve"> roka poslovati v skladu z določili </w:t>
      </w:r>
      <w:r>
        <w:rPr>
          <w:rFonts w:ascii="Times New Roman" w:eastAsia="Times New Roman" w:hAnsi="Times New Roman" w:cs="Times New Roman"/>
          <w:i/>
          <w:color w:val="auto"/>
          <w:lang w:eastAsia="sl-SI"/>
        </w:rPr>
        <w:t xml:space="preserve">Gradbenega zakona </w:t>
      </w:r>
      <w:r w:rsidRPr="0063612E">
        <w:rPr>
          <w:rFonts w:ascii="Times New Roman" w:eastAsia="Times New Roman" w:hAnsi="Times New Roman" w:cs="Times New Roman"/>
          <w:i/>
          <w:color w:val="auto"/>
          <w:lang w:eastAsia="sl-SI"/>
        </w:rPr>
        <w:t>(Ur.</w:t>
      </w:r>
      <w:r>
        <w:rPr>
          <w:rFonts w:ascii="Times New Roman" w:eastAsia="Times New Roman" w:hAnsi="Times New Roman" w:cs="Times New Roman"/>
          <w:i/>
          <w:color w:val="auto"/>
          <w:lang w:eastAsia="sl-SI"/>
        </w:rPr>
        <w:t xml:space="preserve"> </w:t>
      </w:r>
      <w:r w:rsidRPr="0063612E">
        <w:rPr>
          <w:rFonts w:ascii="Times New Roman" w:eastAsia="Times New Roman" w:hAnsi="Times New Roman" w:cs="Times New Roman"/>
          <w:i/>
          <w:color w:val="auto"/>
          <w:lang w:eastAsia="sl-SI"/>
        </w:rPr>
        <w:t>l</w:t>
      </w:r>
      <w:r>
        <w:rPr>
          <w:rFonts w:ascii="Times New Roman" w:eastAsia="Times New Roman" w:hAnsi="Times New Roman" w:cs="Times New Roman"/>
          <w:i/>
          <w:color w:val="auto"/>
          <w:lang w:eastAsia="sl-SI"/>
        </w:rPr>
        <w:t>.</w:t>
      </w:r>
      <w:r w:rsidRPr="0063612E">
        <w:rPr>
          <w:rFonts w:ascii="Times New Roman" w:eastAsia="Times New Roman" w:hAnsi="Times New Roman" w:cs="Times New Roman"/>
          <w:i/>
          <w:color w:val="auto"/>
          <w:lang w:eastAsia="sl-SI"/>
        </w:rPr>
        <w:t xml:space="preserve"> RS</w:t>
      </w:r>
      <w:r>
        <w:rPr>
          <w:rFonts w:ascii="Times New Roman" w:eastAsia="Times New Roman" w:hAnsi="Times New Roman" w:cs="Times New Roman"/>
          <w:i/>
          <w:color w:val="auto"/>
          <w:lang w:eastAsia="sl-SI"/>
        </w:rPr>
        <w:t>,</w:t>
      </w:r>
      <w:r w:rsidRPr="0063612E">
        <w:rPr>
          <w:rFonts w:ascii="Times New Roman" w:eastAsia="Times New Roman" w:hAnsi="Times New Roman" w:cs="Times New Roman"/>
          <w:i/>
          <w:color w:val="auto"/>
          <w:lang w:eastAsia="sl-SI"/>
        </w:rPr>
        <w:t xml:space="preserve"> št. </w:t>
      </w:r>
      <w:r>
        <w:rPr>
          <w:rFonts w:ascii="Times New Roman" w:eastAsia="Times New Roman" w:hAnsi="Times New Roman" w:cs="Times New Roman"/>
          <w:i/>
          <w:color w:val="auto"/>
          <w:lang w:eastAsia="sl-SI"/>
        </w:rPr>
        <w:t>199/2021 in 105/22 - ZZNŠPP – v nadaljevanju GZ-1</w:t>
      </w:r>
      <w:r w:rsidRPr="0063612E">
        <w:rPr>
          <w:rFonts w:ascii="Times New Roman" w:eastAsia="Times New Roman" w:hAnsi="Times New Roman" w:cs="Times New Roman"/>
          <w:i/>
          <w:color w:val="auto"/>
          <w:lang w:eastAsia="sl-SI"/>
        </w:rPr>
        <w:t>).</w:t>
      </w:r>
    </w:p>
    <w:p w14:paraId="09F2D52B" w14:textId="77777777" w:rsidR="00C05732" w:rsidRPr="0063612E"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 xml:space="preserve">Izvajalec se obvezuje izvesti prevzeta dela v skladu s </w:t>
      </w:r>
      <w:r>
        <w:rPr>
          <w:rFonts w:ascii="Times New Roman" w:eastAsia="Times New Roman" w:hAnsi="Times New Roman" w:cs="Times New Roman"/>
          <w:i/>
          <w:color w:val="auto"/>
          <w:lang w:eastAsia="sl-SI"/>
        </w:rPr>
        <w:t>tehničnimi zahtevami naročnika</w:t>
      </w:r>
      <w:r w:rsidRPr="0063612E">
        <w:rPr>
          <w:rFonts w:ascii="Times New Roman" w:eastAsia="Times New Roman" w:hAnsi="Times New Roman" w:cs="Times New Roman"/>
          <w:i/>
          <w:color w:val="auto"/>
          <w:lang w:eastAsia="sl-SI"/>
        </w:rPr>
        <w:t xml:space="preserve">, razpisno dokumentacijo, pravili stroke, veljavnimi predpisi in standardi ter z uporabo materialov zahtevane </w:t>
      </w:r>
      <w:r>
        <w:rPr>
          <w:rFonts w:ascii="Times New Roman" w:eastAsia="Times New Roman" w:hAnsi="Times New Roman" w:cs="Times New Roman"/>
          <w:i/>
          <w:color w:val="auto"/>
          <w:lang w:eastAsia="sl-SI"/>
        </w:rPr>
        <w:t>kakovosti</w:t>
      </w:r>
      <w:r w:rsidRPr="0063612E">
        <w:rPr>
          <w:rFonts w:ascii="Times New Roman" w:eastAsia="Times New Roman" w:hAnsi="Times New Roman" w:cs="Times New Roman"/>
          <w:i/>
          <w:color w:val="auto"/>
          <w:lang w:eastAsia="sl-SI"/>
        </w:rPr>
        <w:t>, ki ustrezajo veljavnim standardom in imajo predpisano atestno dokumentacijo.</w:t>
      </w:r>
    </w:p>
    <w:p w14:paraId="43E891DD" w14:textId="77777777" w:rsidR="00C05732" w:rsidRPr="00BB0926"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Izvajalec mora del</w:t>
      </w:r>
      <w:r w:rsidRPr="00BB0926">
        <w:rPr>
          <w:rFonts w:ascii="Times New Roman" w:eastAsia="Times New Roman" w:hAnsi="Times New Roman" w:cs="Times New Roman"/>
          <w:i/>
          <w:color w:val="auto"/>
          <w:lang w:eastAsia="sl-SI"/>
        </w:rPr>
        <w:t>a opraviti skladno z navodili ter za spremembe in odstopanja pridobiti pisno soglasje naročnika.</w:t>
      </w:r>
    </w:p>
    <w:p w14:paraId="4C30A171" w14:textId="77777777" w:rsidR="00C05732" w:rsidRPr="00B86D13"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B86D13">
        <w:rPr>
          <w:rFonts w:ascii="Times New Roman" w:eastAsia="Times New Roman" w:hAnsi="Times New Roman" w:cs="Times New Roman"/>
          <w:i/>
          <w:color w:val="auto"/>
          <w:lang w:eastAsia="sl-SI"/>
        </w:rPr>
        <w:t>Izvajalec je odgovoren za tehnično pravilnost prevzetih del, zato je dolžan med deli kontrolirati tehnično pravilnost izvedbe. Dela mora opraviti strokovno in ne sme povzročiti poškodb na sosednjih objektih oz. drugih delih objekta</w:t>
      </w:r>
      <w:r>
        <w:rPr>
          <w:rFonts w:ascii="Times New Roman" w:eastAsia="Times New Roman" w:hAnsi="Times New Roman" w:cs="Times New Roman"/>
          <w:i/>
          <w:color w:val="auto"/>
          <w:lang w:eastAsia="sl-SI"/>
        </w:rPr>
        <w:t>, parcelah</w:t>
      </w:r>
      <w:r w:rsidRPr="00B86D13">
        <w:rPr>
          <w:rFonts w:ascii="Times New Roman" w:eastAsia="Times New Roman" w:hAnsi="Times New Roman" w:cs="Times New Roman"/>
          <w:i/>
          <w:color w:val="auto"/>
          <w:lang w:eastAsia="sl-SI"/>
        </w:rPr>
        <w:t xml:space="preserve"> in okoliških komunalnih vodih. Vsi stroški, ki bi nastali iz tega naslova, so stroški izvajalca.</w:t>
      </w:r>
    </w:p>
    <w:p w14:paraId="00AE58A0" w14:textId="6F60D6D3"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 xml:space="preserve">Izvajalec </w:t>
      </w:r>
      <w:r>
        <w:rPr>
          <w:rFonts w:ascii="Times New Roman" w:eastAsia="Times New Roman" w:hAnsi="Times New Roman" w:cs="Times New Roman"/>
          <w:i/>
          <w:color w:val="auto"/>
          <w:lang w:eastAsia="sl-SI"/>
        </w:rPr>
        <w:t xml:space="preserve">mora zagotoviti </w:t>
      </w:r>
      <w:r w:rsidRPr="0016268F">
        <w:rPr>
          <w:rFonts w:ascii="Times New Roman" w:eastAsia="Times New Roman" w:hAnsi="Times New Roman" w:cs="Times New Roman"/>
          <w:i/>
          <w:color w:val="auto"/>
          <w:lang w:eastAsia="sl-SI"/>
        </w:rPr>
        <w:t xml:space="preserve">varnost in zdravje delavcev, varnost ljudi in predmetov pri izvajanju gradnje </w:t>
      </w:r>
      <w:r>
        <w:rPr>
          <w:rFonts w:ascii="Times New Roman" w:eastAsia="Times New Roman" w:hAnsi="Times New Roman" w:cs="Times New Roman"/>
          <w:i/>
          <w:color w:val="auto"/>
          <w:lang w:eastAsia="sl-SI"/>
        </w:rPr>
        <w:t xml:space="preserve">v skladu z GZ-1 ter </w:t>
      </w:r>
      <w:r w:rsidRPr="0063612E">
        <w:rPr>
          <w:rFonts w:ascii="Times New Roman" w:eastAsia="Times New Roman" w:hAnsi="Times New Roman" w:cs="Times New Roman"/>
          <w:i/>
          <w:color w:val="auto"/>
          <w:lang w:eastAsia="sl-SI"/>
        </w:rPr>
        <w:t xml:space="preserve">pred pričetkom izvajanja del in med izvajanjem </w:t>
      </w:r>
      <w:r w:rsidRPr="000E3662">
        <w:rPr>
          <w:rFonts w:ascii="Times New Roman" w:eastAsia="Times New Roman" w:hAnsi="Times New Roman" w:cs="Times New Roman"/>
          <w:i/>
          <w:color w:val="auto"/>
          <w:lang w:eastAsia="sl-SI"/>
        </w:rPr>
        <w:t>del sprejeti vse potrebne varnostne ukrepe na gradbišču v skladu s predpisi o varstvu pri delu in protipožarni zaščiti ter z gradbišča odstraniti vsakogar, ki ne u</w:t>
      </w:r>
      <w:r w:rsidRPr="00ED0DAA">
        <w:rPr>
          <w:rFonts w:ascii="Times New Roman" w:eastAsia="Times New Roman" w:hAnsi="Times New Roman" w:cs="Times New Roman"/>
          <w:i/>
          <w:color w:val="auto"/>
          <w:lang w:eastAsia="sl-SI"/>
        </w:rPr>
        <w:t>pošteva ukrepov varstva pri delu.</w:t>
      </w:r>
      <w:r>
        <w:rPr>
          <w:rFonts w:ascii="Times New Roman" w:eastAsia="Times New Roman" w:hAnsi="Times New Roman" w:cs="Times New Roman"/>
          <w:i/>
          <w:color w:val="auto"/>
          <w:lang w:eastAsia="sl-SI"/>
        </w:rPr>
        <w:t xml:space="preserve"> </w:t>
      </w:r>
      <w:r w:rsidRPr="000E3662">
        <w:rPr>
          <w:rFonts w:ascii="Times New Roman" w:eastAsia="Times New Roman" w:hAnsi="Times New Roman" w:cs="Times New Roman"/>
          <w:i/>
          <w:color w:val="auto"/>
          <w:lang w:eastAsia="sl-SI"/>
        </w:rPr>
        <w:t xml:space="preserve">Vsi ukrepi za zagotavljanje zdravja in varnosti pri delu na delovišču predstavljajo obveznost </w:t>
      </w:r>
      <w:r>
        <w:rPr>
          <w:rFonts w:ascii="Times New Roman" w:eastAsia="Times New Roman" w:hAnsi="Times New Roman" w:cs="Times New Roman"/>
          <w:i/>
          <w:color w:val="auto"/>
          <w:lang w:eastAsia="sl-SI"/>
        </w:rPr>
        <w:t>izvajalca</w:t>
      </w:r>
      <w:r w:rsidRPr="000E3662">
        <w:rPr>
          <w:rFonts w:ascii="Times New Roman" w:eastAsia="Times New Roman" w:hAnsi="Times New Roman" w:cs="Times New Roman"/>
          <w:i/>
          <w:color w:val="auto"/>
          <w:lang w:eastAsia="sl-SI"/>
        </w:rPr>
        <w:t xml:space="preserve">. </w:t>
      </w:r>
      <w:r>
        <w:rPr>
          <w:rFonts w:ascii="Times New Roman" w:eastAsia="Times New Roman" w:hAnsi="Times New Roman" w:cs="Times New Roman"/>
          <w:i/>
          <w:color w:val="auto"/>
          <w:lang w:eastAsia="sl-SI"/>
        </w:rPr>
        <w:t>Izvajalec</w:t>
      </w:r>
      <w:r w:rsidRPr="000E3662">
        <w:rPr>
          <w:rFonts w:ascii="Times New Roman" w:eastAsia="Times New Roman" w:hAnsi="Times New Roman" w:cs="Times New Roman"/>
          <w:i/>
          <w:color w:val="auto"/>
          <w:lang w:eastAsia="sl-SI"/>
        </w:rPr>
        <w:t xml:space="preserve"> izrecno soglaša, da prevzame nase tudi odgovornost za zdravje in varnost pri delu, ki je s predpisi naložena naročniku oz. uporabniku.</w:t>
      </w:r>
      <w:r>
        <w:rPr>
          <w:rFonts w:ascii="Times New Roman" w:eastAsia="Times New Roman" w:hAnsi="Times New Roman" w:cs="Times New Roman"/>
          <w:i/>
          <w:color w:val="auto"/>
          <w:lang w:eastAsia="sl-SI"/>
        </w:rPr>
        <w:t xml:space="preserve"> </w:t>
      </w:r>
      <w:r w:rsidRPr="00115926">
        <w:rPr>
          <w:rFonts w:ascii="Times New Roman" w:eastAsia="Times New Roman" w:hAnsi="Times New Roman" w:cs="Times New Roman"/>
          <w:i/>
          <w:color w:val="auto"/>
          <w:lang w:eastAsia="sl-SI"/>
        </w:rPr>
        <w:t xml:space="preserve">Naročnik si pridržuje pravico, da po prevzemu gradbenih del v skladu s točko 5.5 te pogodbe od izvajalca najame gradbiščno ograjo po ceni </w:t>
      </w:r>
      <w:r w:rsidR="00BB482B">
        <w:rPr>
          <w:rFonts w:ascii="Times New Roman" w:eastAsia="Times New Roman" w:hAnsi="Times New Roman" w:cs="Times New Roman"/>
          <w:i/>
          <w:color w:val="auto"/>
          <w:lang w:eastAsia="sl-SI"/>
        </w:rPr>
        <w:t>2</w:t>
      </w:r>
      <w:r w:rsidRPr="00115926">
        <w:rPr>
          <w:rFonts w:ascii="Times New Roman" w:eastAsia="Times New Roman" w:hAnsi="Times New Roman" w:cs="Times New Roman"/>
          <w:i/>
          <w:color w:val="auto"/>
          <w:lang w:eastAsia="sl-SI"/>
        </w:rPr>
        <w:t>.</w:t>
      </w:r>
      <w:r w:rsidR="00BB482B">
        <w:rPr>
          <w:rFonts w:ascii="Times New Roman" w:eastAsia="Times New Roman" w:hAnsi="Times New Roman" w:cs="Times New Roman"/>
          <w:i/>
          <w:color w:val="auto"/>
          <w:lang w:eastAsia="sl-SI"/>
        </w:rPr>
        <w:t>0</w:t>
      </w:r>
      <w:r w:rsidRPr="00115926">
        <w:rPr>
          <w:rFonts w:ascii="Times New Roman" w:eastAsia="Times New Roman" w:hAnsi="Times New Roman" w:cs="Times New Roman"/>
          <w:i/>
          <w:color w:val="auto"/>
          <w:lang w:eastAsia="sl-SI"/>
        </w:rPr>
        <w:t>00</w:t>
      </w:r>
      <w:r>
        <w:rPr>
          <w:rFonts w:ascii="Times New Roman" w:eastAsia="Times New Roman" w:hAnsi="Times New Roman" w:cs="Times New Roman"/>
          <w:i/>
          <w:color w:val="auto"/>
          <w:lang w:eastAsia="sl-SI"/>
        </w:rPr>
        <w:t>,00</w:t>
      </w:r>
      <w:r w:rsidRPr="00115926">
        <w:rPr>
          <w:rFonts w:ascii="Times New Roman" w:eastAsia="Times New Roman" w:hAnsi="Times New Roman" w:cs="Times New Roman"/>
          <w:i/>
          <w:color w:val="auto"/>
          <w:lang w:eastAsia="sl-SI"/>
        </w:rPr>
        <w:t xml:space="preserve"> EUR (brez DDV)/mesec. </w:t>
      </w:r>
    </w:p>
    <w:p w14:paraId="3B8AAD2B" w14:textId="77777777" w:rsidR="00C05732" w:rsidRPr="00115926"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Izvajalec je dolžan pred pričetkom del sodelovati in uskladiti varnostni načrt s koordinatorjem za varnost in zdravje pri delu in upoštevati navodila koordinatorja u, ki ga imenuje naročnik, ter dosledno iz</w:t>
      </w:r>
      <w:r w:rsidRPr="00115926">
        <w:rPr>
          <w:rFonts w:ascii="Times New Roman" w:eastAsia="Times New Roman" w:hAnsi="Times New Roman" w:cs="Times New Roman"/>
          <w:i/>
          <w:color w:val="auto"/>
          <w:lang w:eastAsia="sl-SI"/>
        </w:rPr>
        <w:t xml:space="preserve">vrševati varnostni načrt. </w:t>
      </w:r>
    </w:p>
    <w:p w14:paraId="5222298E" w14:textId="77777777" w:rsidR="00C05732" w:rsidRPr="00115926"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115926">
        <w:rPr>
          <w:rFonts w:ascii="Times New Roman" w:eastAsia="Times New Roman" w:hAnsi="Times New Roman" w:cs="Times New Roman"/>
          <w:i/>
          <w:color w:val="auto"/>
          <w:lang w:eastAsia="sl-SI"/>
        </w:rPr>
        <w:t>Izvajalec mora pred pričetkom del izvesti posnetek dejanskega stanja lokacije in ga v elektronski obliki v .pdf formatu in ostalih izvornih oblikah predati naročniku.</w:t>
      </w:r>
    </w:p>
    <w:p w14:paraId="03A11737" w14:textId="77777777" w:rsidR="00C05732" w:rsidRPr="00115926"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115926">
        <w:rPr>
          <w:rFonts w:ascii="Times New Roman" w:eastAsia="Times New Roman" w:hAnsi="Times New Roman" w:cs="Times New Roman"/>
          <w:i/>
          <w:color w:val="auto"/>
          <w:lang w:eastAsia="sl-SI"/>
        </w:rPr>
        <w:t>Izvajalec mora izvesti zakoličbo.</w:t>
      </w:r>
    </w:p>
    <w:p w14:paraId="5604384D" w14:textId="77777777"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115926">
        <w:rPr>
          <w:rFonts w:ascii="Times New Roman" w:eastAsia="Times New Roman" w:hAnsi="Times New Roman" w:cs="Times New Roman"/>
          <w:i/>
          <w:color w:val="auto"/>
          <w:lang w:eastAsia="sl-SI"/>
        </w:rPr>
        <w:t>Naročniku je dolžan izročiti v dogovorjenem roku instrument za</w:t>
      </w:r>
      <w:r>
        <w:rPr>
          <w:rFonts w:ascii="Times New Roman" w:eastAsia="Times New Roman" w:hAnsi="Times New Roman" w:cs="Times New Roman"/>
          <w:i/>
          <w:color w:val="auto"/>
          <w:lang w:eastAsia="sl-SI"/>
        </w:rPr>
        <w:t>varovanja za dobro izvedbo del ter gradbeno zavarovanje in zavarovanje del in odgovornosti s predložitvijo kopije zavarovalne police.</w:t>
      </w:r>
    </w:p>
    <w:p w14:paraId="7AF0B8F6" w14:textId="77777777" w:rsidR="00C05732" w:rsidRPr="00D07D3C"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 xml:space="preserve">Ureditev </w:t>
      </w:r>
      <w:r>
        <w:rPr>
          <w:rFonts w:ascii="Times New Roman" w:eastAsia="Times New Roman" w:hAnsi="Times New Roman" w:cs="Times New Roman"/>
          <w:i/>
          <w:color w:val="auto"/>
          <w:lang w:eastAsia="sl-SI"/>
        </w:rPr>
        <w:t xml:space="preserve">in označitev </w:t>
      </w:r>
      <w:r w:rsidRPr="0063612E">
        <w:rPr>
          <w:rFonts w:ascii="Times New Roman" w:eastAsia="Times New Roman" w:hAnsi="Times New Roman" w:cs="Times New Roman"/>
          <w:i/>
          <w:color w:val="auto"/>
          <w:lang w:eastAsia="sl-SI"/>
        </w:rPr>
        <w:t>gradbišča je v celoti dolžnost izvajalca, zato mora, v kolikor je potrebno, pri pristojnem upravnem organu pridobiti dovoljenje za ureditev gradbišča, kakor tudi ureditev voznega režima na javnih cestah za čas gradnje</w:t>
      </w:r>
      <w:r>
        <w:rPr>
          <w:rFonts w:ascii="Times New Roman" w:eastAsia="Times New Roman" w:hAnsi="Times New Roman" w:cs="Times New Roman"/>
          <w:i/>
          <w:color w:val="auto"/>
          <w:lang w:eastAsia="sl-SI"/>
        </w:rPr>
        <w:t>, vključno z dovoljenji za zapore cest, če bodo potrebna</w:t>
      </w:r>
      <w:r w:rsidRPr="0063612E">
        <w:rPr>
          <w:rFonts w:ascii="Times New Roman" w:eastAsia="Times New Roman" w:hAnsi="Times New Roman" w:cs="Times New Roman"/>
          <w:i/>
          <w:color w:val="auto"/>
          <w:lang w:eastAsia="sl-SI"/>
        </w:rPr>
        <w:t xml:space="preserve">. Za </w:t>
      </w:r>
      <w:r w:rsidRPr="0063612E">
        <w:rPr>
          <w:rFonts w:ascii="Times New Roman" w:eastAsia="Times New Roman" w:hAnsi="Times New Roman" w:cs="Times New Roman"/>
          <w:i/>
          <w:color w:val="auto"/>
          <w:lang w:eastAsia="sl-SI"/>
        </w:rPr>
        <w:lastRenderedPageBreak/>
        <w:t>ureditev gradbišča mora izvajalec pridobiti soglasje vseh pristojnih komunalnih organizacij</w:t>
      </w:r>
      <w:r>
        <w:rPr>
          <w:rFonts w:ascii="Times New Roman" w:eastAsia="Times New Roman" w:hAnsi="Times New Roman" w:cs="Times New Roman"/>
          <w:i/>
          <w:color w:val="auto"/>
          <w:lang w:eastAsia="sl-SI"/>
        </w:rPr>
        <w:t>, si urediti ustrezne priključke oz. vso potrebno infrastrukturo za izvedbo del na gradbišču</w:t>
      </w:r>
      <w:r w:rsidRPr="00D07D3C">
        <w:rPr>
          <w:rFonts w:ascii="Times New Roman" w:eastAsia="Times New Roman" w:hAnsi="Times New Roman" w:cs="Times New Roman"/>
          <w:i/>
          <w:color w:val="auto"/>
          <w:lang w:eastAsia="sl-SI"/>
        </w:rPr>
        <w:t>.</w:t>
      </w:r>
    </w:p>
    <w:p w14:paraId="7FF4B125" w14:textId="33F1AB61" w:rsidR="00C05732" w:rsidRPr="00D07D3C"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I</w:t>
      </w:r>
      <w:r w:rsidRPr="00D07D3C">
        <w:rPr>
          <w:rFonts w:ascii="Times New Roman" w:eastAsia="Times New Roman" w:hAnsi="Times New Roman" w:cs="Times New Roman"/>
          <w:i/>
          <w:color w:val="auto"/>
          <w:lang w:eastAsia="sl-SI"/>
        </w:rPr>
        <w:t xml:space="preserve">zvajalec </w:t>
      </w:r>
      <w:r w:rsidR="008D7FC2">
        <w:rPr>
          <w:rFonts w:ascii="Times New Roman" w:eastAsia="Times New Roman" w:hAnsi="Times New Roman" w:cs="Times New Roman"/>
          <w:i/>
          <w:color w:val="auto"/>
          <w:lang w:eastAsia="sl-SI"/>
        </w:rPr>
        <w:t xml:space="preserve">mora </w:t>
      </w:r>
      <w:r>
        <w:rPr>
          <w:rFonts w:ascii="Times New Roman" w:eastAsia="Times New Roman" w:hAnsi="Times New Roman" w:cs="Times New Roman"/>
          <w:i/>
          <w:color w:val="auto"/>
          <w:lang w:eastAsia="sl-SI"/>
        </w:rPr>
        <w:t xml:space="preserve">skladno z zakonodajo </w:t>
      </w:r>
      <w:r w:rsidRPr="00D07D3C">
        <w:rPr>
          <w:rFonts w:ascii="Times New Roman" w:eastAsia="Times New Roman" w:hAnsi="Times New Roman" w:cs="Times New Roman"/>
          <w:i/>
          <w:color w:val="auto"/>
          <w:lang w:eastAsia="sl-SI"/>
        </w:rPr>
        <w:t xml:space="preserve">na vidnem mestu na območju gradbišča namestiti napis s </w:t>
      </w:r>
      <w:r>
        <w:rPr>
          <w:rFonts w:ascii="Times New Roman" w:eastAsia="Times New Roman" w:hAnsi="Times New Roman" w:cs="Times New Roman"/>
          <w:i/>
          <w:color w:val="auto"/>
          <w:lang w:eastAsia="sl-SI"/>
        </w:rPr>
        <w:t>številko gradbenega dovoljenja</w:t>
      </w:r>
      <w:r w:rsidRPr="00D07D3C">
        <w:rPr>
          <w:rFonts w:ascii="Times New Roman" w:eastAsia="Times New Roman" w:hAnsi="Times New Roman" w:cs="Times New Roman"/>
          <w:i/>
          <w:color w:val="auto"/>
          <w:lang w:eastAsia="sl-SI"/>
        </w:rPr>
        <w:t xml:space="preserve"> </w:t>
      </w:r>
      <w:r>
        <w:rPr>
          <w:rFonts w:ascii="Times New Roman" w:eastAsia="Times New Roman" w:hAnsi="Times New Roman" w:cs="Times New Roman"/>
          <w:i/>
          <w:color w:val="auto"/>
          <w:lang w:eastAsia="sl-SI"/>
        </w:rPr>
        <w:t xml:space="preserve">in </w:t>
      </w:r>
      <w:r w:rsidRPr="00D07D3C">
        <w:rPr>
          <w:rFonts w:ascii="Times New Roman" w:eastAsia="Times New Roman" w:hAnsi="Times New Roman" w:cs="Times New Roman"/>
          <w:i/>
          <w:color w:val="auto"/>
          <w:lang w:eastAsia="sl-SI"/>
        </w:rPr>
        <w:t xml:space="preserve">podatki o naročniku in njegovem </w:t>
      </w:r>
      <w:r>
        <w:rPr>
          <w:rFonts w:ascii="Times New Roman" w:eastAsia="Times New Roman" w:hAnsi="Times New Roman" w:cs="Times New Roman"/>
          <w:i/>
          <w:color w:val="auto"/>
          <w:lang w:eastAsia="sl-SI"/>
        </w:rPr>
        <w:t xml:space="preserve">morebitnem </w:t>
      </w:r>
      <w:r w:rsidRPr="00D07D3C">
        <w:rPr>
          <w:rFonts w:ascii="Times New Roman" w:eastAsia="Times New Roman" w:hAnsi="Times New Roman" w:cs="Times New Roman"/>
          <w:i/>
          <w:color w:val="auto"/>
          <w:lang w:eastAsia="sl-SI"/>
        </w:rPr>
        <w:t xml:space="preserve">pooblaščencu, vrsti objekta, projektantu, izvajalcu in </w:t>
      </w:r>
      <w:r>
        <w:rPr>
          <w:rFonts w:ascii="Times New Roman" w:eastAsia="Times New Roman" w:hAnsi="Times New Roman" w:cs="Times New Roman"/>
          <w:i/>
          <w:color w:val="auto"/>
          <w:lang w:eastAsia="sl-SI"/>
        </w:rPr>
        <w:t>nadzorniku</w:t>
      </w:r>
      <w:r w:rsidRPr="00D07D3C">
        <w:rPr>
          <w:rFonts w:ascii="Times New Roman" w:eastAsia="Times New Roman" w:hAnsi="Times New Roman" w:cs="Times New Roman"/>
          <w:i/>
          <w:color w:val="auto"/>
          <w:lang w:eastAsia="sl-SI"/>
        </w:rPr>
        <w:t>, in sicer po navodilih naročnika.</w:t>
      </w:r>
    </w:p>
    <w:p w14:paraId="693CDB57" w14:textId="77777777"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D07D3C">
        <w:rPr>
          <w:rFonts w:ascii="Times New Roman" w:eastAsia="Times New Roman" w:hAnsi="Times New Roman" w:cs="Times New Roman"/>
          <w:i/>
          <w:color w:val="auto"/>
          <w:lang w:eastAsia="sl-SI"/>
        </w:rPr>
        <w:t>Izvajalec mora terenske podatke, označene osi in stalne geodetske točke za izvajanje del, ki jih je prejel od naročnika, varovati pred poškodbami in uničenjem. Če se te poškodujejo ali uničijo, jih</w:t>
      </w:r>
      <w:r w:rsidRPr="0063612E">
        <w:rPr>
          <w:rFonts w:ascii="Times New Roman" w:eastAsia="Times New Roman" w:hAnsi="Times New Roman" w:cs="Times New Roman"/>
          <w:i/>
          <w:color w:val="auto"/>
          <w:lang w:eastAsia="sl-SI"/>
        </w:rPr>
        <w:t xml:space="preserve"> mora izvajalec obnoviti na svoje stroške.</w:t>
      </w:r>
    </w:p>
    <w:p w14:paraId="5EB77F08" w14:textId="77777777" w:rsidR="00C05732" w:rsidRPr="0063612E"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Med izvajanjem del je izvajalec dolžan redno odstranjevati ves odpadni in pomožni material na gradbišču, kar velja za pogodbeni obseg del, ter očistiti okolico in uporabljane transportne poti, če se bodo le-te med izvajanjem del umazale oz. zasule.</w:t>
      </w:r>
    </w:p>
    <w:p w14:paraId="40913B5C" w14:textId="77777777" w:rsidR="00C05732" w:rsidRPr="0063612E"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Izvajalec se obvezuje, da bo pri izvedbi pogodbenih del:</w:t>
      </w:r>
    </w:p>
    <w:p w14:paraId="1E9F1004" w14:textId="77777777" w:rsidR="00C05732" w:rsidRPr="0063612E" w:rsidRDefault="00C05732" w:rsidP="00C05732">
      <w:pPr>
        <w:numPr>
          <w:ilvl w:val="0"/>
          <w:numId w:val="58"/>
        </w:numPr>
        <w:tabs>
          <w:tab w:val="num" w:pos="993"/>
        </w:tabs>
        <w:spacing w:after="0" w:line="252" w:lineRule="auto"/>
        <w:ind w:left="993" w:right="-2" w:hanging="426"/>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 xml:space="preserve">opravil kvalitetno kontrolo </w:t>
      </w:r>
      <w:r>
        <w:rPr>
          <w:rFonts w:ascii="Times New Roman" w:eastAsia="Times New Roman" w:hAnsi="Times New Roman" w:cs="Times New Roman"/>
          <w:i/>
          <w:color w:val="auto"/>
          <w:lang w:eastAsia="sl-SI"/>
        </w:rPr>
        <w:t>naročnikovih tehničnih zahtev</w:t>
      </w:r>
      <w:r w:rsidRPr="0063612E">
        <w:rPr>
          <w:rFonts w:ascii="Times New Roman" w:eastAsia="Times New Roman" w:hAnsi="Times New Roman" w:cs="Times New Roman"/>
          <w:i/>
          <w:color w:val="auto"/>
          <w:lang w:eastAsia="sl-SI"/>
        </w:rPr>
        <w:t>,</w:t>
      </w:r>
    </w:p>
    <w:p w14:paraId="573629E4" w14:textId="77777777" w:rsidR="00C05732" w:rsidRPr="0063612E" w:rsidRDefault="00C05732" w:rsidP="00C05732">
      <w:pPr>
        <w:numPr>
          <w:ilvl w:val="0"/>
          <w:numId w:val="58"/>
        </w:numPr>
        <w:tabs>
          <w:tab w:val="num" w:pos="993"/>
        </w:tabs>
        <w:spacing w:after="0" w:line="252" w:lineRule="auto"/>
        <w:ind w:left="993" w:right="-2" w:hanging="426"/>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naročniku omogočil vpogled v izvajanje pogodbenih del,</w:t>
      </w:r>
    </w:p>
    <w:p w14:paraId="53F1F1C2" w14:textId="77777777" w:rsidR="00C05732" w:rsidRPr="0063612E" w:rsidRDefault="00C05732" w:rsidP="00C05732">
      <w:pPr>
        <w:numPr>
          <w:ilvl w:val="0"/>
          <w:numId w:val="58"/>
        </w:numPr>
        <w:tabs>
          <w:tab w:val="num" w:pos="993"/>
        </w:tabs>
        <w:spacing w:after="0" w:line="252" w:lineRule="auto"/>
        <w:ind w:left="993" w:right="-2" w:hanging="426"/>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obveščal naročnika o vsem, kar bi lahko vplivalo na izvršitev pogodbenega predmeta,</w:t>
      </w:r>
    </w:p>
    <w:p w14:paraId="03D488D4" w14:textId="77777777" w:rsidR="00C05732" w:rsidRPr="0063612E" w:rsidRDefault="00C05732" w:rsidP="00C05732">
      <w:pPr>
        <w:numPr>
          <w:ilvl w:val="0"/>
          <w:numId w:val="58"/>
        </w:numPr>
        <w:tabs>
          <w:tab w:val="num" w:pos="993"/>
        </w:tabs>
        <w:spacing w:after="0" w:line="252" w:lineRule="auto"/>
        <w:ind w:left="993" w:right="-2" w:hanging="426"/>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dajal tolmačenja in zagovor pogodbene dokumentacije, ko bo naročnik to zahteval, ter upošteval vse utemeljene zahteve naročnika,</w:t>
      </w:r>
    </w:p>
    <w:p w14:paraId="0B91EF55" w14:textId="77777777" w:rsidR="00C05732" w:rsidRPr="0063612E" w:rsidRDefault="00C05732" w:rsidP="00C05732">
      <w:pPr>
        <w:numPr>
          <w:ilvl w:val="0"/>
          <w:numId w:val="58"/>
        </w:numPr>
        <w:tabs>
          <w:tab w:val="num" w:pos="993"/>
        </w:tabs>
        <w:spacing w:after="0" w:line="252" w:lineRule="auto"/>
        <w:ind w:left="993" w:right="-2" w:hanging="426"/>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dela opravljal v skladu s potrjenim terminskim planom</w:t>
      </w:r>
      <w:r>
        <w:rPr>
          <w:rFonts w:ascii="Times New Roman" w:eastAsia="Times New Roman" w:hAnsi="Times New Roman" w:cs="Times New Roman"/>
          <w:i/>
          <w:color w:val="auto"/>
          <w:lang w:eastAsia="sl-SI"/>
        </w:rPr>
        <w:t>, da izpolni rok dokončanja del po tej pogodbi</w:t>
      </w:r>
      <w:r w:rsidRPr="0063612E">
        <w:rPr>
          <w:rFonts w:ascii="Times New Roman" w:eastAsia="Times New Roman" w:hAnsi="Times New Roman" w:cs="Times New Roman"/>
          <w:i/>
          <w:color w:val="auto"/>
          <w:lang w:eastAsia="sl-SI"/>
        </w:rPr>
        <w:t>,</w:t>
      </w:r>
    </w:p>
    <w:p w14:paraId="789739D6" w14:textId="77777777" w:rsidR="00C05732" w:rsidRPr="0063612E" w:rsidRDefault="00C05732" w:rsidP="00C05732">
      <w:pPr>
        <w:numPr>
          <w:ilvl w:val="0"/>
          <w:numId w:val="58"/>
        </w:numPr>
        <w:tabs>
          <w:tab w:val="num" w:pos="993"/>
        </w:tabs>
        <w:spacing w:after="0" w:line="252" w:lineRule="auto"/>
        <w:ind w:left="993" w:right="-2" w:hanging="426"/>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izdelal potrebne delavniške načrte za posamezne elemente in sklope konstrukcij, ki jih pred izvedbo potrdi naročnik,</w:t>
      </w:r>
    </w:p>
    <w:p w14:paraId="5C92BC27" w14:textId="77777777" w:rsidR="00C05732" w:rsidRPr="0063612E" w:rsidRDefault="00C05732" w:rsidP="00C05732">
      <w:pPr>
        <w:numPr>
          <w:ilvl w:val="0"/>
          <w:numId w:val="58"/>
        </w:numPr>
        <w:tabs>
          <w:tab w:val="num" w:pos="993"/>
        </w:tabs>
        <w:spacing w:after="0" w:line="252" w:lineRule="auto"/>
        <w:ind w:left="993" w:right="-2" w:hanging="426"/>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 xml:space="preserve">pravočasno obvestil naročnika in </w:t>
      </w:r>
      <w:r w:rsidRPr="0063612E">
        <w:rPr>
          <w:rFonts w:ascii="Times New Roman" w:eastAsia="Times New Roman" w:hAnsi="Times New Roman" w:cs="Times New Roman"/>
          <w:i/>
          <w:color w:val="auto"/>
          <w:lang w:eastAsia="sl-SI"/>
        </w:rPr>
        <w:t xml:space="preserve">o manjkajočih elementih projekta in </w:t>
      </w:r>
      <w:r>
        <w:rPr>
          <w:rFonts w:ascii="Times New Roman" w:eastAsia="Times New Roman" w:hAnsi="Times New Roman" w:cs="Times New Roman"/>
          <w:i/>
          <w:color w:val="auto"/>
          <w:lang w:eastAsia="sl-SI"/>
        </w:rPr>
        <w:t xml:space="preserve">sodeloval z njim </w:t>
      </w:r>
      <w:r w:rsidRPr="0063612E">
        <w:rPr>
          <w:rFonts w:ascii="Times New Roman" w:eastAsia="Times New Roman" w:hAnsi="Times New Roman" w:cs="Times New Roman"/>
          <w:i/>
          <w:color w:val="auto"/>
          <w:lang w:eastAsia="sl-SI"/>
        </w:rPr>
        <w:t>kreativno in skladno s pravili stroke pri izdelavi le-teh.</w:t>
      </w:r>
    </w:p>
    <w:p w14:paraId="0449164A" w14:textId="77777777" w:rsidR="00C05732" w:rsidRPr="0063612E"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 xml:space="preserve">Izvajalec je dolžan točno voditi vso predpisano gradbeno dokumentacijo v skladu z </w:t>
      </w:r>
      <w:r>
        <w:rPr>
          <w:rFonts w:ascii="Times New Roman" w:eastAsia="Times New Roman" w:hAnsi="Times New Roman" w:cs="Times New Roman"/>
          <w:i/>
          <w:color w:val="auto"/>
          <w:lang w:eastAsia="sl-SI"/>
        </w:rPr>
        <w:t>GZ-1 in njegovimi podzakonskimi akti</w:t>
      </w:r>
      <w:r w:rsidRPr="0063612E">
        <w:rPr>
          <w:rFonts w:ascii="Times New Roman" w:eastAsia="Times New Roman" w:hAnsi="Times New Roman" w:cs="Times New Roman"/>
          <w:i/>
          <w:color w:val="auto"/>
          <w:lang w:eastAsia="sl-SI"/>
        </w:rPr>
        <w:t>.</w:t>
      </w:r>
    </w:p>
    <w:p w14:paraId="02E8BA80" w14:textId="77777777" w:rsidR="00C05732" w:rsidRPr="0063612E"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Izvajalec mora voditi dnevnik o izvajanju del in knjigo obračunskih izmer ažurno ves čas izvedbe del in izvesti tudi druga dela, ki jih bo zahteval naročnik.</w:t>
      </w:r>
    </w:p>
    <w:p w14:paraId="35477B05" w14:textId="33EFBFC0"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 xml:space="preserve">Dolžnost izvajalca je sodelovanje na vseh operativnih sestankih, </w:t>
      </w:r>
      <w:r>
        <w:rPr>
          <w:rFonts w:ascii="Times New Roman" w:eastAsia="Times New Roman" w:hAnsi="Times New Roman" w:cs="Times New Roman"/>
          <w:i/>
          <w:color w:val="auto"/>
          <w:lang w:eastAsia="sl-SI"/>
        </w:rPr>
        <w:t>kvalit</w:t>
      </w:r>
      <w:r w:rsidR="008D7FC2">
        <w:rPr>
          <w:rFonts w:ascii="Times New Roman" w:eastAsia="Times New Roman" w:hAnsi="Times New Roman" w:cs="Times New Roman"/>
          <w:i/>
          <w:color w:val="auto"/>
          <w:lang w:eastAsia="sl-SI"/>
        </w:rPr>
        <w:t>e</w:t>
      </w:r>
      <w:r>
        <w:rPr>
          <w:rFonts w:ascii="Times New Roman" w:eastAsia="Times New Roman" w:hAnsi="Times New Roman" w:cs="Times New Roman"/>
          <w:i/>
          <w:color w:val="auto"/>
          <w:lang w:eastAsia="sl-SI"/>
        </w:rPr>
        <w:t>t</w:t>
      </w:r>
      <w:r w:rsidR="008D7FC2">
        <w:rPr>
          <w:rFonts w:ascii="Times New Roman" w:eastAsia="Times New Roman" w:hAnsi="Times New Roman" w:cs="Times New Roman"/>
          <w:i/>
          <w:color w:val="auto"/>
          <w:lang w:eastAsia="sl-SI"/>
        </w:rPr>
        <w:t>nem</w:t>
      </w:r>
      <w:r>
        <w:rPr>
          <w:rFonts w:ascii="Times New Roman" w:eastAsia="Times New Roman" w:hAnsi="Times New Roman" w:cs="Times New Roman"/>
          <w:i/>
          <w:color w:val="auto"/>
          <w:lang w:eastAsia="sl-SI"/>
        </w:rPr>
        <w:t xml:space="preserve"> </w:t>
      </w:r>
      <w:r w:rsidRPr="0063612E">
        <w:rPr>
          <w:rFonts w:ascii="Times New Roman" w:eastAsia="Times New Roman" w:hAnsi="Times New Roman" w:cs="Times New Roman"/>
          <w:i/>
          <w:color w:val="auto"/>
          <w:lang w:eastAsia="sl-SI"/>
        </w:rPr>
        <w:t xml:space="preserve">pregledu, </w:t>
      </w:r>
      <w:r>
        <w:rPr>
          <w:rFonts w:ascii="Times New Roman" w:eastAsia="Times New Roman" w:hAnsi="Times New Roman" w:cs="Times New Roman"/>
          <w:i/>
          <w:color w:val="auto"/>
          <w:lang w:eastAsia="sl-SI"/>
        </w:rPr>
        <w:t>pri</w:t>
      </w:r>
      <w:r w:rsidRPr="0063612E">
        <w:rPr>
          <w:rFonts w:ascii="Times New Roman" w:eastAsia="Times New Roman" w:hAnsi="Times New Roman" w:cs="Times New Roman"/>
          <w:i/>
          <w:color w:val="auto"/>
          <w:lang w:eastAsia="sl-SI"/>
        </w:rPr>
        <w:t xml:space="preserve"> primopredaj</w:t>
      </w:r>
      <w:r>
        <w:rPr>
          <w:rFonts w:ascii="Times New Roman" w:eastAsia="Times New Roman" w:hAnsi="Times New Roman" w:cs="Times New Roman"/>
          <w:i/>
          <w:color w:val="auto"/>
          <w:lang w:eastAsia="sl-SI"/>
        </w:rPr>
        <w:t>i</w:t>
      </w:r>
      <w:r w:rsidRPr="0063612E">
        <w:rPr>
          <w:rFonts w:ascii="Times New Roman" w:eastAsia="Times New Roman" w:hAnsi="Times New Roman" w:cs="Times New Roman"/>
          <w:i/>
          <w:color w:val="auto"/>
          <w:lang w:eastAsia="sl-SI"/>
        </w:rPr>
        <w:t xml:space="preserve"> in obračun</w:t>
      </w:r>
      <w:r>
        <w:rPr>
          <w:rFonts w:ascii="Times New Roman" w:eastAsia="Times New Roman" w:hAnsi="Times New Roman" w:cs="Times New Roman"/>
          <w:i/>
          <w:color w:val="auto"/>
          <w:lang w:eastAsia="sl-SI"/>
        </w:rPr>
        <w:t>u</w:t>
      </w:r>
      <w:r w:rsidRPr="0063612E">
        <w:rPr>
          <w:rFonts w:ascii="Times New Roman" w:eastAsia="Times New Roman" w:hAnsi="Times New Roman" w:cs="Times New Roman"/>
          <w:i/>
          <w:color w:val="auto"/>
          <w:lang w:eastAsia="sl-SI"/>
        </w:rPr>
        <w:t xml:space="preserve"> del ter vseh ostalih poprejšnjih ali kasnejših eventualnih </w:t>
      </w:r>
      <w:r>
        <w:rPr>
          <w:rFonts w:ascii="Times New Roman" w:eastAsia="Times New Roman" w:hAnsi="Times New Roman" w:cs="Times New Roman"/>
          <w:i/>
          <w:color w:val="auto"/>
          <w:lang w:eastAsia="sl-SI"/>
        </w:rPr>
        <w:t>sestankih, pregledih in ostalih nadzorih</w:t>
      </w:r>
      <w:r w:rsidRPr="0063612E">
        <w:rPr>
          <w:rFonts w:ascii="Times New Roman" w:eastAsia="Times New Roman" w:hAnsi="Times New Roman" w:cs="Times New Roman"/>
          <w:i/>
          <w:color w:val="auto"/>
          <w:lang w:eastAsia="sl-SI"/>
        </w:rPr>
        <w:t xml:space="preserve"> do izteka garancijskega roka</w:t>
      </w:r>
      <w:r>
        <w:rPr>
          <w:rFonts w:ascii="Times New Roman" w:eastAsia="Times New Roman" w:hAnsi="Times New Roman" w:cs="Times New Roman"/>
          <w:i/>
          <w:color w:val="auto"/>
          <w:lang w:eastAsia="sl-SI"/>
        </w:rPr>
        <w:t>, ter se sprotno in ažurno odzivati na pozive naročnika in mu nuditi potrebne podatke oz. listine, tudi za potrebe morebitnih inšpekcijskih postopkov</w:t>
      </w:r>
      <w:r w:rsidRPr="0063612E">
        <w:rPr>
          <w:rFonts w:ascii="Times New Roman" w:eastAsia="Times New Roman" w:hAnsi="Times New Roman" w:cs="Times New Roman"/>
          <w:i/>
          <w:color w:val="auto"/>
          <w:lang w:eastAsia="sl-SI"/>
        </w:rPr>
        <w:t>.</w:t>
      </w:r>
    </w:p>
    <w:p w14:paraId="12474357" w14:textId="77777777"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Izvajalec je dolžan predhodno o vsaki pomembni fazi izvedbe del pisno obvestiti nadzornika.</w:t>
      </w:r>
    </w:p>
    <w:p w14:paraId="52EF26E3" w14:textId="77777777"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Izvajalec je dolžan na zahtevo naročnika zamenjati vodstvo gradbišča ali posameznika, če le ti ne upoštevajo zahtev predstavnikov naročnika oz. nadzornika, ali ne opravljajo pogodbenih del skladno z določili pogodbe.</w:t>
      </w:r>
    </w:p>
    <w:p w14:paraId="3BB3BAD7" w14:textId="77777777"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Izvajalec je dolžan upoštevati strokovne ocene in pripombe nadzornika glede kakovosti izvedbe del oz. izvedenih del in že v fazi izvajanja del odpraviti pomanjkljivosti na katere nadzornik opozarja.</w:t>
      </w:r>
    </w:p>
    <w:p w14:paraId="7913A4EA" w14:textId="77777777"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Izvajalec je dolžan naročnika in/ali nadzornika takoj opozoriti o morebitnih neskladjih ali nepravilnostih v projektni dokumentaciji in predlagati rešitev.</w:t>
      </w:r>
    </w:p>
    <w:p w14:paraId="01AAAAE9" w14:textId="77777777"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Izvajalec je dolžan naročnika pravočasno obveščati o nastopu vsake okoliščine oz. okoliščin, ki bi lahko ali že vplivajo na obseg, rok ali drugo modalnost izvedbe pogodbeno dogovorjenih del.</w:t>
      </w:r>
    </w:p>
    <w:p w14:paraId="0B6B508A" w14:textId="77777777"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Izvajalec je dolžan zbirati tehnične podatke vseh sprememb pri izvedbi del oz. gradnji ter jih predati naročniku in projektantu za potrebe izdelave PZI projektne dokumentacije za nadaljnje faze gradnje.</w:t>
      </w:r>
    </w:p>
    <w:p w14:paraId="2EFD71D6" w14:textId="77777777" w:rsidR="00C05732" w:rsidRPr="0063612E"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Izvajalec je dolžan uporabiti le takšne materiale, ki so ustrezno certificirani in/ali atestirani ter izpolnjujejo vse zahteve, standarde in normative s področja gradnje.</w:t>
      </w:r>
    </w:p>
    <w:p w14:paraId="4C04F5F3" w14:textId="43696795" w:rsidR="00C05732" w:rsidRPr="0063612E"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 xml:space="preserve">Izvajalec mora za </w:t>
      </w:r>
      <w:r>
        <w:rPr>
          <w:rFonts w:ascii="Times New Roman" w:eastAsia="Times New Roman" w:hAnsi="Times New Roman" w:cs="Times New Roman"/>
          <w:i/>
          <w:color w:val="auto"/>
          <w:lang w:eastAsia="sl-SI"/>
        </w:rPr>
        <w:t>kvalit</w:t>
      </w:r>
      <w:r w:rsidR="00523B58">
        <w:rPr>
          <w:rFonts w:ascii="Times New Roman" w:eastAsia="Times New Roman" w:hAnsi="Times New Roman" w:cs="Times New Roman"/>
          <w:i/>
          <w:color w:val="auto"/>
          <w:lang w:eastAsia="sl-SI"/>
        </w:rPr>
        <w:t>et</w:t>
      </w:r>
      <w:r>
        <w:rPr>
          <w:rFonts w:ascii="Times New Roman" w:eastAsia="Times New Roman" w:hAnsi="Times New Roman" w:cs="Times New Roman"/>
          <w:i/>
          <w:color w:val="auto"/>
          <w:lang w:eastAsia="sl-SI"/>
        </w:rPr>
        <w:t xml:space="preserve">ni </w:t>
      </w:r>
      <w:r w:rsidRPr="0063612E">
        <w:rPr>
          <w:rFonts w:ascii="Times New Roman" w:eastAsia="Times New Roman" w:hAnsi="Times New Roman" w:cs="Times New Roman"/>
          <w:i/>
          <w:color w:val="auto"/>
          <w:lang w:eastAsia="sl-SI"/>
        </w:rPr>
        <w:t xml:space="preserve">pregled, prevzem in morebitne ostale </w:t>
      </w:r>
      <w:r>
        <w:rPr>
          <w:rFonts w:ascii="Times New Roman" w:eastAsia="Times New Roman" w:hAnsi="Times New Roman" w:cs="Times New Roman"/>
          <w:i/>
          <w:color w:val="auto"/>
          <w:lang w:eastAsia="sl-SI"/>
        </w:rPr>
        <w:t>sestanke</w:t>
      </w:r>
      <w:r w:rsidRPr="0063612E">
        <w:rPr>
          <w:rFonts w:ascii="Times New Roman" w:eastAsia="Times New Roman" w:hAnsi="Times New Roman" w:cs="Times New Roman"/>
          <w:i/>
          <w:color w:val="auto"/>
          <w:lang w:eastAsia="sl-SI"/>
        </w:rPr>
        <w:t xml:space="preserve"> pripraviti vso zahtevano dokumentacijo, z vsemi seznami in izvlečki dokumentov, potrdil</w:t>
      </w:r>
      <w:r>
        <w:rPr>
          <w:rFonts w:ascii="Times New Roman" w:eastAsia="Times New Roman" w:hAnsi="Times New Roman" w:cs="Times New Roman"/>
          <w:i/>
          <w:color w:val="auto"/>
          <w:lang w:eastAsia="sl-SI"/>
        </w:rPr>
        <w:t>i</w:t>
      </w:r>
      <w:r w:rsidRPr="0063612E">
        <w:rPr>
          <w:rFonts w:ascii="Times New Roman" w:eastAsia="Times New Roman" w:hAnsi="Times New Roman" w:cs="Times New Roman"/>
          <w:i/>
          <w:color w:val="auto"/>
          <w:lang w:eastAsia="sl-SI"/>
        </w:rPr>
        <w:t>, atest</w:t>
      </w:r>
      <w:r>
        <w:rPr>
          <w:rFonts w:ascii="Times New Roman" w:eastAsia="Times New Roman" w:hAnsi="Times New Roman" w:cs="Times New Roman"/>
          <w:i/>
          <w:color w:val="auto"/>
          <w:lang w:eastAsia="sl-SI"/>
        </w:rPr>
        <w:t>i</w:t>
      </w:r>
      <w:r w:rsidRPr="0063612E">
        <w:rPr>
          <w:rFonts w:ascii="Times New Roman" w:eastAsia="Times New Roman" w:hAnsi="Times New Roman" w:cs="Times New Roman"/>
          <w:i/>
          <w:color w:val="auto"/>
          <w:lang w:eastAsia="sl-SI"/>
        </w:rPr>
        <w:t xml:space="preserve"> in projekt</w:t>
      </w:r>
      <w:r>
        <w:rPr>
          <w:rFonts w:ascii="Times New Roman" w:eastAsia="Times New Roman" w:hAnsi="Times New Roman" w:cs="Times New Roman"/>
          <w:i/>
          <w:color w:val="auto"/>
          <w:lang w:eastAsia="sl-SI"/>
        </w:rPr>
        <w:t>i</w:t>
      </w:r>
      <w:r w:rsidRPr="0063612E">
        <w:rPr>
          <w:rFonts w:ascii="Times New Roman" w:eastAsia="Times New Roman" w:hAnsi="Times New Roman" w:cs="Times New Roman"/>
          <w:i/>
          <w:color w:val="auto"/>
          <w:lang w:eastAsia="sl-SI"/>
        </w:rPr>
        <w:t xml:space="preserve"> izvedenih de</w:t>
      </w:r>
      <w:r>
        <w:rPr>
          <w:rFonts w:ascii="Times New Roman" w:eastAsia="Times New Roman" w:hAnsi="Times New Roman" w:cs="Times New Roman"/>
          <w:i/>
          <w:color w:val="auto"/>
          <w:lang w:eastAsia="sl-SI"/>
        </w:rPr>
        <w:t>l itd. – najmanj v treh tiskanih izvodih in na enem elektronskem mediju (v .pdf formatu in ostalih izvornih oblikah), in sicer ne glede na to in tudi če, je to dokumentacijo že predložil k posamezni začasni situaciji.</w:t>
      </w:r>
    </w:p>
    <w:p w14:paraId="755C465A" w14:textId="77777777" w:rsidR="00C05732" w:rsidRPr="0063612E" w:rsidRDefault="00C05732" w:rsidP="00C05732">
      <w:pPr>
        <w:spacing w:after="0" w:line="252" w:lineRule="auto"/>
        <w:ind w:left="567" w:right="-2" w:hanging="567"/>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ab/>
        <w:t xml:space="preserve">Ta dokumentacija mora biti predložena naročniku </w:t>
      </w:r>
      <w:r>
        <w:rPr>
          <w:rFonts w:ascii="Times New Roman" w:eastAsia="Times New Roman" w:hAnsi="Times New Roman" w:cs="Times New Roman"/>
          <w:i/>
          <w:color w:val="auto"/>
          <w:lang w:eastAsia="sl-SI"/>
        </w:rPr>
        <w:t>kot priloga</w:t>
      </w:r>
      <w:r w:rsidRPr="0063612E">
        <w:rPr>
          <w:rFonts w:ascii="Times New Roman" w:eastAsia="Times New Roman" w:hAnsi="Times New Roman" w:cs="Times New Roman"/>
          <w:i/>
          <w:color w:val="auto"/>
          <w:lang w:eastAsia="sl-SI"/>
        </w:rPr>
        <w:t xml:space="preserve"> pisn</w:t>
      </w:r>
      <w:r>
        <w:rPr>
          <w:rFonts w:ascii="Times New Roman" w:eastAsia="Times New Roman" w:hAnsi="Times New Roman" w:cs="Times New Roman"/>
          <w:i/>
          <w:color w:val="auto"/>
          <w:lang w:eastAsia="sl-SI"/>
        </w:rPr>
        <w:t>emu</w:t>
      </w:r>
      <w:r w:rsidRPr="0063612E">
        <w:rPr>
          <w:rFonts w:ascii="Times New Roman" w:eastAsia="Times New Roman" w:hAnsi="Times New Roman" w:cs="Times New Roman"/>
          <w:i/>
          <w:color w:val="auto"/>
          <w:lang w:eastAsia="sl-SI"/>
        </w:rPr>
        <w:t xml:space="preserve"> obvestil</w:t>
      </w:r>
      <w:r>
        <w:rPr>
          <w:rFonts w:ascii="Times New Roman" w:eastAsia="Times New Roman" w:hAnsi="Times New Roman" w:cs="Times New Roman"/>
          <w:i/>
          <w:color w:val="auto"/>
          <w:lang w:eastAsia="sl-SI"/>
        </w:rPr>
        <w:t>u</w:t>
      </w:r>
      <w:r w:rsidRPr="0063612E">
        <w:rPr>
          <w:rFonts w:ascii="Times New Roman" w:eastAsia="Times New Roman" w:hAnsi="Times New Roman" w:cs="Times New Roman"/>
          <w:i/>
          <w:color w:val="auto"/>
          <w:lang w:eastAsia="sl-SI"/>
        </w:rPr>
        <w:t xml:space="preserve"> izvajalca </w:t>
      </w:r>
      <w:r>
        <w:rPr>
          <w:rFonts w:ascii="Times New Roman" w:eastAsia="Times New Roman" w:hAnsi="Times New Roman" w:cs="Times New Roman"/>
          <w:i/>
          <w:color w:val="auto"/>
          <w:lang w:eastAsia="sl-SI"/>
        </w:rPr>
        <w:t xml:space="preserve">zaključku vseh pogodbenih del oz. </w:t>
      </w:r>
      <w:r w:rsidRPr="0063612E">
        <w:rPr>
          <w:rFonts w:ascii="Times New Roman" w:eastAsia="Times New Roman" w:hAnsi="Times New Roman" w:cs="Times New Roman"/>
          <w:i/>
          <w:color w:val="auto"/>
          <w:lang w:eastAsia="sl-SI"/>
        </w:rPr>
        <w:t>o pripravljenosti objekta za pregled.</w:t>
      </w:r>
      <w:r>
        <w:rPr>
          <w:rFonts w:ascii="Times New Roman" w:eastAsia="Times New Roman" w:hAnsi="Times New Roman" w:cs="Times New Roman"/>
          <w:i/>
          <w:color w:val="auto"/>
          <w:lang w:eastAsia="sl-SI"/>
        </w:rPr>
        <w:t xml:space="preserve"> </w:t>
      </w:r>
    </w:p>
    <w:p w14:paraId="7003CF65" w14:textId="77777777" w:rsidR="00C05732" w:rsidRPr="00B86D13"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B86D13">
        <w:rPr>
          <w:rFonts w:ascii="Times New Roman" w:eastAsia="Times New Roman" w:hAnsi="Times New Roman" w:cs="Times New Roman"/>
          <w:i/>
          <w:color w:val="auto"/>
          <w:lang w:eastAsia="sl-SI"/>
        </w:rPr>
        <w:lastRenderedPageBreak/>
        <w:t>Dela morajo biti izvedena k</w:t>
      </w:r>
      <w:r>
        <w:rPr>
          <w:rFonts w:ascii="Times New Roman" w:eastAsia="Times New Roman" w:hAnsi="Times New Roman" w:cs="Times New Roman"/>
          <w:i/>
          <w:color w:val="auto"/>
          <w:lang w:eastAsia="sl-SI"/>
        </w:rPr>
        <w:t>akovostno</w:t>
      </w:r>
      <w:r w:rsidRPr="00B86D13">
        <w:rPr>
          <w:rFonts w:ascii="Times New Roman" w:eastAsia="Times New Roman" w:hAnsi="Times New Roman" w:cs="Times New Roman"/>
          <w:i/>
          <w:color w:val="auto"/>
          <w:lang w:eastAsia="sl-SI"/>
        </w:rPr>
        <w:t>, v skladu z veljavnimi tehničnimi predpisi, normativi, standardi in drugimi zakonskimi akti, pravili stroke ter tako, da bo omogočen nemoten potek gradnje in da bo izvedba, vzdrževanje in uporaba objekta ekonomična</w:t>
      </w:r>
      <w:r>
        <w:rPr>
          <w:rFonts w:ascii="Times New Roman" w:eastAsia="Times New Roman" w:hAnsi="Times New Roman" w:cs="Times New Roman"/>
          <w:i/>
          <w:color w:val="auto"/>
          <w:lang w:eastAsia="sl-SI"/>
        </w:rPr>
        <w:t>.</w:t>
      </w:r>
    </w:p>
    <w:p w14:paraId="5D385AB0" w14:textId="77777777"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Izvajalec se obvezuje, da prejetih projektov, osnov in pogojev ne bo dajal na v</w:t>
      </w:r>
      <w:r>
        <w:rPr>
          <w:rFonts w:ascii="Times New Roman" w:eastAsia="Times New Roman" w:hAnsi="Times New Roman" w:cs="Times New Roman"/>
          <w:i/>
          <w:color w:val="auto"/>
          <w:lang w:eastAsia="sl-SI"/>
        </w:rPr>
        <w:t>pog</w:t>
      </w:r>
      <w:r w:rsidRPr="0063612E">
        <w:rPr>
          <w:rFonts w:ascii="Times New Roman" w:eastAsia="Times New Roman" w:hAnsi="Times New Roman" w:cs="Times New Roman"/>
          <w:i/>
          <w:color w:val="auto"/>
          <w:lang w:eastAsia="sl-SI"/>
        </w:rPr>
        <w:t>led ali v uporabo nepooblaščenim osebam ali dajal iz njih podatkov ter da bo projekte skrbno čuval in jih uporabil izključno za realizacijo predmetne investicije.</w:t>
      </w:r>
    </w:p>
    <w:p w14:paraId="55FBFBA9" w14:textId="77777777"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Izvajalec je dolžan v času gradnje omogočiti dostop na gradbišče projektantu, naročniku in nadzorniku ter koordinatorju za varnost in zdravje pri delu ter zanje priskrbeti tudi potrebno zaščitno opremo.</w:t>
      </w:r>
    </w:p>
    <w:p w14:paraId="3EF2678C" w14:textId="77777777"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Izvajalec je dolžan ves čas izvedbe del zagotavljati varnost objekta, življenja in zdravja delavcev, mimoidočih, prometa, sosednjih objektov in okolice ter varnost gradnje same in del, ki se izvajajo na gradbišču, opreme, materiala in mehanizacije, vse skladno z veljavnimi predpisi in določili te pogodbe.</w:t>
      </w:r>
    </w:p>
    <w:p w14:paraId="747B47F0" w14:textId="77777777" w:rsidR="00C05732" w:rsidRPr="0063612E"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 xml:space="preserve">Izvedba geodetskega posnetka po zaključku izkopa gradbene jame je dolžnost izvajalca. </w:t>
      </w:r>
    </w:p>
    <w:p w14:paraId="3883B979" w14:textId="77777777"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 xml:space="preserve">Izvajalec po tej pogodbi bo ostalim izvajalcem </w:t>
      </w:r>
      <w:r w:rsidRPr="00F5780D">
        <w:rPr>
          <w:rFonts w:ascii="Times New Roman" w:eastAsia="Times New Roman" w:hAnsi="Times New Roman" w:cs="Times New Roman"/>
          <w:i/>
          <w:color w:val="auto"/>
          <w:lang w:eastAsia="sl-SI"/>
        </w:rPr>
        <w:t>oz. podizvajalcem omogočil</w:t>
      </w:r>
      <w:r w:rsidRPr="0063612E">
        <w:rPr>
          <w:rFonts w:ascii="Times New Roman" w:eastAsia="Times New Roman" w:hAnsi="Times New Roman" w:cs="Times New Roman"/>
          <w:i/>
          <w:color w:val="auto"/>
          <w:lang w:eastAsia="sl-SI"/>
        </w:rPr>
        <w:t xml:space="preserve"> uporabo komunalnih priključkov in drugih pomožnih objektov in napeljav, ki jih ima pripravljene za svoje potrebe.</w:t>
      </w:r>
    </w:p>
    <w:p w14:paraId="306F3764" w14:textId="77777777"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 xml:space="preserve">Izvajalec je dolžan kakovost izvedenih del spremljati sproti in zagotavljati notranji nadzor kakovosti. Dokončno se kakovost izvedbe del ugotovi na predaji del, stroške notranjega nadzora in morebitnih kasnejših preiskav nosi izvajalec, ki ni upravičen do plačila dodatnih stroškov iz tega naslova, saj je te stroške dolžan upoštevati kot kalkulativni element cene na enoto. </w:t>
      </w:r>
    </w:p>
    <w:p w14:paraId="35ACC867" w14:textId="77777777" w:rsidR="00C05732" w:rsidRPr="0063612E"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Izvajalec mora izpolniti tudi sledeče zahteve:</w:t>
      </w:r>
    </w:p>
    <w:p w14:paraId="4090DF6D" w14:textId="77777777" w:rsidR="00C05732" w:rsidRPr="0057237B" w:rsidRDefault="00C05732" w:rsidP="00C05732">
      <w:pPr>
        <w:numPr>
          <w:ilvl w:val="0"/>
          <w:numId w:val="60"/>
        </w:numPr>
        <w:tabs>
          <w:tab w:val="num" w:pos="993"/>
        </w:tabs>
        <w:spacing w:after="0" w:line="252" w:lineRule="auto"/>
        <w:ind w:left="993" w:right="-2" w:hanging="426"/>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 xml:space="preserve">Dela na gradbišču bo izvajalec lahko izvajal samo </w:t>
      </w:r>
      <w:r>
        <w:rPr>
          <w:rFonts w:ascii="Times New Roman" w:eastAsia="Times New Roman" w:hAnsi="Times New Roman" w:cs="Times New Roman"/>
          <w:i/>
          <w:color w:val="auto"/>
          <w:lang w:eastAsia="sl-SI"/>
        </w:rPr>
        <w:t>s</w:t>
      </w:r>
      <w:r w:rsidRPr="0063612E">
        <w:rPr>
          <w:rFonts w:ascii="Times New Roman" w:eastAsia="Times New Roman" w:hAnsi="Times New Roman" w:cs="Times New Roman"/>
          <w:i/>
          <w:color w:val="auto"/>
          <w:lang w:eastAsia="sl-SI"/>
        </w:rPr>
        <w:t xml:space="preserve"> tistimi delavci, ki so pri izvajalcu zaposleni ali imajo z izvajalcem </w:t>
      </w:r>
      <w:r w:rsidRPr="0057237B">
        <w:rPr>
          <w:rFonts w:ascii="Times New Roman" w:eastAsia="Times New Roman" w:hAnsi="Times New Roman" w:cs="Times New Roman"/>
          <w:i/>
          <w:color w:val="auto"/>
          <w:lang w:eastAsia="sl-SI"/>
        </w:rPr>
        <w:t>sklenjeno ustrezno pogodbo</w:t>
      </w:r>
      <w:r>
        <w:rPr>
          <w:rFonts w:ascii="Times New Roman" w:eastAsia="Times New Roman" w:hAnsi="Times New Roman" w:cs="Times New Roman"/>
          <w:i/>
          <w:color w:val="auto"/>
          <w:lang w:eastAsia="sl-SI"/>
        </w:rPr>
        <w:t>, pri čemer naj izvajalec upošteva, da je potrebno vsakega podizvajalca naznaniti naročniku, ne glede na to, ali je nominiran za neposredna plačila pri naročniku ali ne, saj mora naročnik k njegovi vključitvi v izvedbo del podati pisno soglasje</w:t>
      </w:r>
      <w:r w:rsidRPr="0057237B">
        <w:rPr>
          <w:rFonts w:ascii="Times New Roman" w:eastAsia="Times New Roman" w:hAnsi="Times New Roman" w:cs="Times New Roman"/>
          <w:i/>
          <w:color w:val="auto"/>
          <w:lang w:eastAsia="sl-SI"/>
        </w:rPr>
        <w:t>.</w:t>
      </w:r>
    </w:p>
    <w:p w14:paraId="10D8216E" w14:textId="77777777" w:rsidR="00C05732" w:rsidRDefault="00C05732" w:rsidP="00C05732">
      <w:pPr>
        <w:numPr>
          <w:ilvl w:val="0"/>
          <w:numId w:val="60"/>
        </w:numPr>
        <w:tabs>
          <w:tab w:val="num" w:pos="993"/>
        </w:tabs>
        <w:spacing w:after="0" w:line="252" w:lineRule="auto"/>
        <w:ind w:left="993" w:right="-2" w:hanging="426"/>
        <w:jc w:val="both"/>
        <w:rPr>
          <w:rFonts w:ascii="Times New Roman" w:eastAsia="Times New Roman" w:hAnsi="Times New Roman" w:cs="Times New Roman"/>
          <w:i/>
          <w:color w:val="auto"/>
          <w:lang w:eastAsia="sl-SI"/>
        </w:rPr>
      </w:pPr>
      <w:r w:rsidRPr="0057237B">
        <w:rPr>
          <w:rFonts w:ascii="Times New Roman" w:eastAsia="Times New Roman" w:hAnsi="Times New Roman" w:cs="Times New Roman"/>
          <w:i/>
          <w:color w:val="auto"/>
          <w:lang w:eastAsia="sl-SI"/>
        </w:rPr>
        <w:t xml:space="preserve">Za tuje delavce, ki niso državljani Republike Slovenije, mora predložiti številko in fotokopijo delovnega dovoljenja, kar se mora nahajati v arhivu odgovornega vodje </w:t>
      </w:r>
      <w:r>
        <w:rPr>
          <w:rFonts w:ascii="Times New Roman" w:eastAsia="Times New Roman" w:hAnsi="Times New Roman" w:cs="Times New Roman"/>
          <w:i/>
          <w:color w:val="auto"/>
          <w:lang w:eastAsia="sl-SI"/>
        </w:rPr>
        <w:t>gradnje</w:t>
      </w:r>
      <w:r w:rsidRPr="0057237B">
        <w:rPr>
          <w:rFonts w:ascii="Times New Roman" w:eastAsia="Times New Roman" w:hAnsi="Times New Roman" w:cs="Times New Roman"/>
          <w:i/>
          <w:color w:val="auto"/>
          <w:lang w:eastAsia="sl-SI"/>
        </w:rPr>
        <w:t xml:space="preserve"> na gradbišču.</w:t>
      </w:r>
    </w:p>
    <w:p w14:paraId="4E8741B7" w14:textId="77777777" w:rsidR="00C05732" w:rsidRDefault="00C05732" w:rsidP="00C05732">
      <w:pPr>
        <w:numPr>
          <w:ilvl w:val="0"/>
          <w:numId w:val="60"/>
        </w:numPr>
        <w:tabs>
          <w:tab w:val="clear" w:pos="1425"/>
          <w:tab w:val="num" w:pos="1065"/>
        </w:tabs>
        <w:spacing w:after="0" w:line="252" w:lineRule="auto"/>
        <w:ind w:left="993" w:right="-2" w:hanging="426"/>
        <w:jc w:val="both"/>
        <w:rPr>
          <w:rFonts w:ascii="Times New Roman" w:eastAsia="Times New Roman" w:hAnsi="Times New Roman" w:cs="Times New Roman"/>
          <w:i/>
          <w:color w:val="auto"/>
          <w:lang w:eastAsia="sl-SI"/>
        </w:rPr>
      </w:pPr>
      <w:r w:rsidRPr="00131356">
        <w:rPr>
          <w:rFonts w:ascii="Times New Roman" w:eastAsia="Times New Roman" w:hAnsi="Times New Roman" w:cs="Times New Roman"/>
          <w:i/>
          <w:color w:val="auto"/>
          <w:lang w:eastAsia="sl-SI"/>
        </w:rPr>
        <w:t xml:space="preserve">Izvajalec s podpisom te pogodbe potrjuje, da je v celoti seznanjen </w:t>
      </w:r>
      <w:r>
        <w:rPr>
          <w:rFonts w:ascii="Times New Roman" w:eastAsia="Times New Roman" w:hAnsi="Times New Roman" w:cs="Times New Roman"/>
          <w:i/>
          <w:color w:val="auto"/>
          <w:lang w:eastAsia="sl-SI"/>
        </w:rPr>
        <w:t>s projektno dokumentacijo</w:t>
      </w:r>
      <w:r w:rsidRPr="00131356">
        <w:rPr>
          <w:rFonts w:ascii="Times New Roman" w:eastAsia="Times New Roman" w:hAnsi="Times New Roman" w:cs="Times New Roman"/>
          <w:i/>
          <w:color w:val="auto"/>
          <w:lang w:eastAsia="sl-SI"/>
        </w:rPr>
        <w:t xml:space="preserve"> ter obsegom pogodbenih del ter izjavlja, da je za izvedbo del po pogodbi usposobljen ter razpolaga s potrebnimi lastnimi kadrovskimi in tehničnimi zmogljivostmi. V kolikor se v času veljavnosti te pogodbe izvajalčeve kadrovske in/ali tehnične zmogljivosti spremenijo, je izvajalec dolžan na lastne stroške zagotoviti ustrezne </w:t>
      </w:r>
      <w:r>
        <w:rPr>
          <w:rFonts w:ascii="Times New Roman" w:eastAsia="Times New Roman" w:hAnsi="Times New Roman" w:cs="Times New Roman"/>
          <w:i/>
          <w:color w:val="auto"/>
          <w:lang w:eastAsia="sl-SI"/>
        </w:rPr>
        <w:t xml:space="preserve">nadomestne </w:t>
      </w:r>
      <w:r w:rsidRPr="00131356">
        <w:rPr>
          <w:rFonts w:ascii="Times New Roman" w:eastAsia="Times New Roman" w:hAnsi="Times New Roman" w:cs="Times New Roman"/>
          <w:i/>
          <w:color w:val="auto"/>
          <w:lang w:eastAsia="sl-SI"/>
        </w:rPr>
        <w:t>kapacitete za izvedbo pogodbenih del v dogovorjenih rokih in kakovosti.</w:t>
      </w:r>
    </w:p>
    <w:p w14:paraId="35F0F1A2" w14:textId="77777777" w:rsidR="00C05732" w:rsidRPr="00131356" w:rsidRDefault="00C05732" w:rsidP="00C05732">
      <w:pPr>
        <w:numPr>
          <w:ilvl w:val="0"/>
          <w:numId w:val="60"/>
        </w:numPr>
        <w:tabs>
          <w:tab w:val="clear" w:pos="1425"/>
          <w:tab w:val="num" w:pos="1065"/>
        </w:tabs>
        <w:spacing w:after="0" w:line="252" w:lineRule="auto"/>
        <w:ind w:left="993" w:right="-2" w:hanging="426"/>
        <w:jc w:val="both"/>
        <w:rPr>
          <w:rFonts w:ascii="Times New Roman" w:eastAsia="Times New Roman" w:hAnsi="Times New Roman" w:cs="Times New Roman"/>
          <w:i/>
          <w:color w:val="auto"/>
          <w:lang w:eastAsia="sl-SI"/>
        </w:rPr>
      </w:pPr>
      <w:r w:rsidRPr="00131356">
        <w:rPr>
          <w:rFonts w:ascii="Times New Roman" w:eastAsia="Times New Roman" w:hAnsi="Times New Roman" w:cs="Times New Roman"/>
          <w:i/>
          <w:color w:val="auto"/>
          <w:lang w:eastAsia="sl-SI"/>
        </w:rPr>
        <w:t xml:space="preserve">Izvajalec potrjuje, da ima </w:t>
      </w:r>
      <w:r>
        <w:rPr>
          <w:rFonts w:ascii="Times New Roman" w:eastAsia="Times New Roman" w:hAnsi="Times New Roman" w:cs="Times New Roman"/>
          <w:i/>
          <w:color w:val="auto"/>
          <w:lang w:eastAsia="sl-SI"/>
        </w:rPr>
        <w:t>ves čas do izpolnitve obveznosti po pogodbi</w:t>
      </w:r>
      <w:r w:rsidRPr="00131356">
        <w:rPr>
          <w:rFonts w:ascii="Times New Roman" w:eastAsia="Times New Roman" w:hAnsi="Times New Roman" w:cs="Times New Roman"/>
          <w:i/>
          <w:color w:val="auto"/>
          <w:lang w:eastAsia="sl-SI"/>
        </w:rPr>
        <w:t xml:space="preserve"> na razpolago vse stroje, ki so navedeni v seznamu </w:t>
      </w:r>
      <w:r>
        <w:rPr>
          <w:rFonts w:ascii="Times New Roman" w:eastAsia="Times New Roman" w:hAnsi="Times New Roman" w:cs="Times New Roman"/>
          <w:i/>
          <w:color w:val="auto"/>
          <w:lang w:eastAsia="sl-SI"/>
        </w:rPr>
        <w:t>mehanizacije (sestavni del Terminskega plana)</w:t>
      </w:r>
      <w:r w:rsidRPr="00131356">
        <w:rPr>
          <w:rFonts w:ascii="Times New Roman" w:eastAsia="Times New Roman" w:hAnsi="Times New Roman" w:cs="Times New Roman"/>
          <w:i/>
          <w:color w:val="auto"/>
          <w:lang w:eastAsia="sl-SI"/>
        </w:rPr>
        <w:t>, ter da stroji niso obremenjeni s pravicami tretjih, ki bi preprečevale ali omejevale njihovo uporabo pri izvedbi pogodbenih del.</w:t>
      </w:r>
    </w:p>
    <w:p w14:paraId="777299C2" w14:textId="23749FA1" w:rsidR="00C05732" w:rsidRPr="00E7377B" w:rsidRDefault="00C05732" w:rsidP="00C05732">
      <w:pPr>
        <w:numPr>
          <w:ilvl w:val="0"/>
          <w:numId w:val="60"/>
        </w:numPr>
        <w:tabs>
          <w:tab w:val="num" w:pos="993"/>
        </w:tabs>
        <w:spacing w:after="0" w:line="252" w:lineRule="auto"/>
        <w:ind w:left="993" w:right="-2" w:hanging="426"/>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Naročnik soglaša, da sme izvajalec dela, katera se na podlagi ponudbe ni zavezal izvesti sam, oddati v podizvajanje. Za podizvajalca sme angažirati le takšne subjekte, za katere ne obstajajo izključitveni razlogi in izpolnjujejo pogoje za sodelovanje, če so ti podani. Izvaj</w:t>
      </w:r>
      <w:r w:rsidRPr="00E7377B">
        <w:rPr>
          <w:rFonts w:ascii="Times New Roman" w:eastAsia="Times New Roman" w:hAnsi="Times New Roman" w:cs="Times New Roman"/>
          <w:i/>
          <w:color w:val="auto"/>
          <w:lang w:eastAsia="sl-SI"/>
        </w:rPr>
        <w:t>alec v celoti in izključno odgovarja naročniku za podizvajalca ter za vsa dela,</w:t>
      </w:r>
      <w:r w:rsidR="008D7FC2">
        <w:rPr>
          <w:rFonts w:ascii="Times New Roman" w:eastAsia="Times New Roman" w:hAnsi="Times New Roman" w:cs="Times New Roman"/>
          <w:i/>
          <w:color w:val="auto"/>
          <w:lang w:eastAsia="sl-SI"/>
        </w:rPr>
        <w:t xml:space="preserve"> </w:t>
      </w:r>
      <w:r w:rsidRPr="00E7377B">
        <w:rPr>
          <w:rFonts w:ascii="Times New Roman" w:eastAsia="Times New Roman" w:hAnsi="Times New Roman" w:cs="Times New Roman"/>
          <w:i/>
          <w:color w:val="auto"/>
          <w:lang w:eastAsia="sl-SI"/>
        </w:rPr>
        <w:t>ki jih je</w:t>
      </w:r>
      <w:r w:rsidR="008D7FC2">
        <w:rPr>
          <w:rFonts w:ascii="Times New Roman" w:eastAsia="Times New Roman" w:hAnsi="Times New Roman" w:cs="Times New Roman"/>
          <w:i/>
          <w:color w:val="auto"/>
          <w:lang w:eastAsia="sl-SI"/>
        </w:rPr>
        <w:t xml:space="preserve"> </w:t>
      </w:r>
      <w:r w:rsidRPr="00E7377B">
        <w:rPr>
          <w:rFonts w:ascii="Times New Roman" w:eastAsia="Times New Roman" w:hAnsi="Times New Roman" w:cs="Times New Roman"/>
          <w:i/>
          <w:color w:val="auto"/>
          <w:lang w:eastAsia="sl-SI"/>
        </w:rPr>
        <w:t>izvedel podizvajalec.</w:t>
      </w:r>
    </w:p>
    <w:p w14:paraId="02819361" w14:textId="77777777" w:rsidR="00C05732" w:rsidRPr="00E7377B" w:rsidRDefault="00C05732" w:rsidP="00C05732">
      <w:pPr>
        <w:numPr>
          <w:ilvl w:val="0"/>
          <w:numId w:val="60"/>
        </w:numPr>
        <w:tabs>
          <w:tab w:val="num" w:pos="993"/>
        </w:tabs>
        <w:spacing w:after="0" w:line="252" w:lineRule="auto"/>
        <w:ind w:left="993" w:right="-2" w:hanging="426"/>
        <w:jc w:val="both"/>
        <w:rPr>
          <w:rFonts w:ascii="Times New Roman" w:eastAsia="Times New Roman" w:hAnsi="Times New Roman" w:cs="Times New Roman"/>
          <w:i/>
          <w:color w:val="auto"/>
          <w:lang w:eastAsia="sl-SI"/>
        </w:rPr>
      </w:pPr>
      <w:r w:rsidRPr="00E7377B">
        <w:rPr>
          <w:rFonts w:ascii="Times New Roman" w:eastAsia="Times New Roman" w:hAnsi="Times New Roman" w:cs="Times New Roman"/>
          <w:i/>
          <w:color w:val="auto"/>
          <w:lang w:eastAsia="sl-SI"/>
        </w:rPr>
        <w:t>Če izvajalec v izvedbo javnega naročila vključi enega ali več podizvajalcev, mora z njim skleniti pogodbo še preden začne podizvajalec izvajati del naročila. Pogodba s podizvajalcem mora biti sklenjena dokler se izvaja ta pogodba oz. dokler naročnik ne prevzame del, ki jih je izvedel podizvajalec.</w:t>
      </w:r>
      <w:r w:rsidRPr="00E7377B">
        <w:rPr>
          <w:rFonts w:cs="Arial"/>
          <w:color w:val="auto"/>
        </w:rPr>
        <w:t xml:space="preserve"> </w:t>
      </w:r>
      <w:r w:rsidRPr="00E7377B">
        <w:rPr>
          <w:rFonts w:ascii="Times New Roman" w:eastAsia="Times New Roman" w:hAnsi="Times New Roman" w:cs="Times New Roman"/>
          <w:i/>
          <w:color w:val="auto"/>
          <w:lang w:eastAsia="sl-SI"/>
        </w:rPr>
        <w:t>Izvajalec se obvezuje, da bo v pogodbah s svojimi podizvajalci dogovoril enake oz. take pogoje, da bo omogočena k</w:t>
      </w:r>
      <w:r>
        <w:rPr>
          <w:rFonts w:ascii="Times New Roman" w:eastAsia="Times New Roman" w:hAnsi="Times New Roman" w:cs="Times New Roman"/>
          <w:i/>
          <w:color w:val="auto"/>
          <w:lang w:eastAsia="sl-SI"/>
        </w:rPr>
        <w:t>akovostna</w:t>
      </w:r>
      <w:r w:rsidRPr="00E7377B">
        <w:rPr>
          <w:rFonts w:ascii="Times New Roman" w:eastAsia="Times New Roman" w:hAnsi="Times New Roman" w:cs="Times New Roman"/>
          <w:i/>
          <w:color w:val="auto"/>
          <w:lang w:eastAsia="sl-SI"/>
        </w:rPr>
        <w:t xml:space="preserve"> in pravočasna izvedba del na projektu. </w:t>
      </w:r>
    </w:p>
    <w:p w14:paraId="3FFF92EE" w14:textId="77777777" w:rsidR="00C05732" w:rsidRPr="00E7377B" w:rsidRDefault="00C05732" w:rsidP="00C05732">
      <w:pPr>
        <w:numPr>
          <w:ilvl w:val="0"/>
          <w:numId w:val="60"/>
        </w:numPr>
        <w:tabs>
          <w:tab w:val="num" w:pos="993"/>
        </w:tabs>
        <w:spacing w:after="0" w:line="252" w:lineRule="auto"/>
        <w:ind w:left="993" w:right="-2" w:hanging="426"/>
        <w:jc w:val="both"/>
        <w:rPr>
          <w:rFonts w:ascii="Times New Roman" w:eastAsia="Times New Roman" w:hAnsi="Times New Roman" w:cs="Times New Roman"/>
          <w:i/>
          <w:color w:val="auto"/>
          <w:lang w:eastAsia="sl-SI"/>
        </w:rPr>
      </w:pPr>
      <w:r w:rsidRPr="00E7377B">
        <w:rPr>
          <w:rFonts w:ascii="Times New Roman" w:eastAsia="Times New Roman" w:hAnsi="Times New Roman" w:cs="Times New Roman"/>
          <w:i/>
          <w:color w:val="auto"/>
          <w:lang w:eastAsia="sl-SI"/>
        </w:rPr>
        <w:t>Izvajalec mora</w:t>
      </w:r>
      <w:r w:rsidRPr="00E7377B">
        <w:t xml:space="preserve"> </w:t>
      </w:r>
      <w:r w:rsidRPr="00E7377B">
        <w:rPr>
          <w:rFonts w:ascii="Times New Roman" w:eastAsia="Times New Roman" w:hAnsi="Times New Roman" w:cs="Times New Roman"/>
          <w:i/>
          <w:color w:val="auto"/>
          <w:lang w:eastAsia="sl-SI"/>
        </w:rPr>
        <w:t xml:space="preserve">naročnika obvestiti o morebitnih spremembah informacij glede predhodno nominiranih podizvajalcev in mu poslati informacije o doslej nenominiranih podizvajalcih, ki jih namerava naknadno vključiti v izvajanje naročila, in sicer najkasneje v petih dneh po spremembi oz. angažmaju podizvajalca. V primeru vključitve novih podizvajalcev mora izvajalec skupaj z obvestilom posredovati tudi Izjavo podizvajalca, in sicer na obrazcu iz Priloge 3 razpisne dokumentacije, ali dokazila o neobstoju razlogov za izključitev ter izpolnjevanju relevantnih pogojev za sodelovanje iz razpisne dokumentacije in zahtevo </w:t>
      </w:r>
      <w:r w:rsidRPr="00E7377B">
        <w:rPr>
          <w:rFonts w:ascii="Times New Roman" w:eastAsia="Times New Roman" w:hAnsi="Times New Roman" w:cs="Times New Roman"/>
          <w:i/>
          <w:color w:val="auto"/>
          <w:lang w:eastAsia="sl-SI"/>
        </w:rPr>
        <w:lastRenderedPageBreak/>
        <w:t>podizvajalca za neposredno plačilo, če takšen način plačil podizvajalec zahteva. Naročnik lahko zavrne predlog za vključitev podizvajalca v izvedbo naročila, če je podan razlog za izključitev iz razpisne dokumentacije ali če podizvajalec ne izpolnjuje pogoja za sodelovanje iz razpisne dokumentacije, pa bi ga moral, ter tudi če bi to lahko vplivalo na nemoteno izvajanje predmeta javnega naročila. Podizvajalec lahko prične z delom, ko naročnik izvajalcu potrdi njegovo ustreznost. V primeru zamenjave podizvajalca je izvajalec naročniku dolžan predložiti:</w:t>
      </w:r>
    </w:p>
    <w:p w14:paraId="4AB49220" w14:textId="77777777" w:rsidR="00C05732" w:rsidRDefault="00C05732" w:rsidP="00C05732">
      <w:pPr>
        <w:pStyle w:val="Odstavekseznama"/>
        <w:numPr>
          <w:ilvl w:val="1"/>
          <w:numId w:val="58"/>
        </w:numPr>
        <w:spacing w:after="0" w:line="252" w:lineRule="auto"/>
        <w:ind w:right="-2"/>
        <w:jc w:val="both"/>
        <w:rPr>
          <w:rFonts w:ascii="Times New Roman" w:eastAsia="Times New Roman" w:hAnsi="Times New Roman" w:cs="Times New Roman"/>
          <w:i/>
          <w:color w:val="auto"/>
          <w:lang w:eastAsia="sl-SI"/>
        </w:rPr>
      </w:pPr>
      <w:r w:rsidRPr="00E7377B">
        <w:rPr>
          <w:rFonts w:ascii="Times New Roman" w:eastAsia="Times New Roman" w:hAnsi="Times New Roman" w:cs="Times New Roman"/>
          <w:i/>
          <w:color w:val="auto"/>
          <w:lang w:eastAsia="sl-SI"/>
        </w:rPr>
        <w:t>svojo izjavo, da je prvotnemu podizvajalcu poravnal vse</w:t>
      </w:r>
      <w:r>
        <w:rPr>
          <w:rFonts w:ascii="Times New Roman" w:eastAsia="Times New Roman" w:hAnsi="Times New Roman" w:cs="Times New Roman"/>
          <w:i/>
          <w:color w:val="auto"/>
          <w:lang w:eastAsia="sl-SI"/>
        </w:rPr>
        <w:t xml:space="preserve"> nesporne obveznosti;</w:t>
      </w:r>
    </w:p>
    <w:p w14:paraId="0C56A20E" w14:textId="77777777" w:rsidR="00C05732" w:rsidRDefault="00C05732" w:rsidP="00C05732">
      <w:pPr>
        <w:pStyle w:val="Odstavekseznama"/>
        <w:numPr>
          <w:ilvl w:val="1"/>
          <w:numId w:val="58"/>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izjavo prvotnega podizvajalca, da mu je izvajalec poravnal vse nesporne obveznosti;</w:t>
      </w:r>
    </w:p>
    <w:p w14:paraId="7293B10D" w14:textId="77777777" w:rsidR="00C05732" w:rsidRDefault="00C05732" w:rsidP="00C05732">
      <w:pPr>
        <w:pStyle w:val="Odstavekseznama"/>
        <w:numPr>
          <w:ilvl w:val="1"/>
          <w:numId w:val="58"/>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izjasnitev novega podizvajalce glede zahteve za neposredno plačilo in</w:t>
      </w:r>
    </w:p>
    <w:p w14:paraId="26FC21E1" w14:textId="77777777" w:rsidR="00C05732" w:rsidRPr="00A9316F" w:rsidRDefault="00C05732" w:rsidP="00C05732">
      <w:pPr>
        <w:pStyle w:val="Odstavekseznama"/>
        <w:numPr>
          <w:ilvl w:val="1"/>
          <w:numId w:val="58"/>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 xml:space="preserve">soglasje novega podizvajalca k neposrednemu plačilu, če le-ta to zahteva. </w:t>
      </w:r>
    </w:p>
    <w:p w14:paraId="31AC8CC8" w14:textId="77777777" w:rsidR="00C05732" w:rsidRPr="0057237B" w:rsidRDefault="00C05732" w:rsidP="00C05732">
      <w:pPr>
        <w:numPr>
          <w:ilvl w:val="0"/>
          <w:numId w:val="60"/>
        </w:numPr>
        <w:tabs>
          <w:tab w:val="num" w:pos="993"/>
        </w:tabs>
        <w:spacing w:after="0" w:line="252" w:lineRule="auto"/>
        <w:ind w:left="993" w:right="-2" w:hanging="426"/>
        <w:jc w:val="both"/>
        <w:rPr>
          <w:rFonts w:ascii="Times New Roman" w:eastAsia="Times New Roman" w:hAnsi="Times New Roman" w:cs="Times New Roman"/>
          <w:i/>
          <w:color w:val="auto"/>
          <w:lang w:eastAsia="sl-SI"/>
        </w:rPr>
      </w:pPr>
      <w:r>
        <w:rPr>
          <w:rFonts w:ascii="Times New Roman" w:hAnsi="Times New Roman" w:cs="Times New Roman"/>
          <w:i/>
          <w:color w:val="auto"/>
          <w:kern w:val="3"/>
          <w:lang w:eastAsia="zh-CN"/>
        </w:rPr>
        <w:t>V kolikor izvajalec pogodbena dela opravi s podizvajalce</w:t>
      </w:r>
      <w:r w:rsidRPr="007A0928">
        <w:rPr>
          <w:rFonts w:ascii="Times New Roman" w:hAnsi="Times New Roman" w:cs="Times New Roman"/>
          <w:i/>
          <w:color w:val="auto"/>
          <w:kern w:val="3"/>
          <w:lang w:eastAsia="zh-CN"/>
        </w:rPr>
        <w:t xml:space="preserve">m, mora k vsaki začasni mesečni situaciji predložiti izjavo podizvajalca, da ima izvajalec do njega poravnane vse obveznosti iz tega projekta, ter najpozneje na dan </w:t>
      </w:r>
      <w:r w:rsidRPr="000F59FE">
        <w:rPr>
          <w:rFonts w:ascii="Times New Roman" w:hAnsi="Times New Roman" w:cs="Times New Roman"/>
          <w:i/>
          <w:color w:val="auto"/>
          <w:kern w:val="3"/>
          <w:lang w:eastAsia="zh-CN"/>
        </w:rPr>
        <w:t>končnega obračuna n</w:t>
      </w:r>
      <w:r w:rsidRPr="0057237B">
        <w:rPr>
          <w:rFonts w:ascii="Times New Roman" w:hAnsi="Times New Roman" w:cs="Times New Roman"/>
          <w:i/>
          <w:color w:val="auto"/>
          <w:kern w:val="3"/>
          <w:lang w:eastAsia="zh-CN"/>
        </w:rPr>
        <w:t>aročniku dostaviti svojo pisno izjavo in izjavo podizvajalca, da je podizvajalec prejel plačilo za izvedene gradnje oz. storitve oz. dobavljeno blago, neposredno povezano s predmetom naročila, razen če je neposredna plačila podizvajalcu izvajal naročnik.</w:t>
      </w:r>
    </w:p>
    <w:p w14:paraId="43A1988B" w14:textId="77777777" w:rsidR="00C05732" w:rsidRPr="0063612E" w:rsidRDefault="00C05732" w:rsidP="00C05732">
      <w:pPr>
        <w:tabs>
          <w:tab w:val="num" w:pos="993"/>
        </w:tabs>
        <w:spacing w:after="0" w:line="252" w:lineRule="auto"/>
        <w:ind w:left="993"/>
        <w:jc w:val="both"/>
        <w:rPr>
          <w:rFonts w:ascii="Times New Roman" w:eastAsia="Times New Roman" w:hAnsi="Times New Roman" w:cs="Times New Roman"/>
          <w:i/>
          <w:color w:val="auto"/>
          <w:lang w:eastAsia="sl-SI"/>
        </w:rPr>
      </w:pPr>
    </w:p>
    <w:p w14:paraId="2965D5B4" w14:textId="77777777" w:rsidR="00C05732" w:rsidRPr="0063612E" w:rsidRDefault="00C05732" w:rsidP="00C05732">
      <w:pPr>
        <w:numPr>
          <w:ilvl w:val="0"/>
          <w:numId w:val="54"/>
        </w:numPr>
        <w:tabs>
          <w:tab w:val="clear" w:pos="360"/>
          <w:tab w:val="num" w:pos="567"/>
        </w:tabs>
        <w:spacing w:after="0" w:line="252" w:lineRule="auto"/>
        <w:ind w:left="567" w:hanging="567"/>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b/>
          <w:i/>
          <w:color w:val="auto"/>
          <w:lang w:eastAsia="sl-SI"/>
        </w:rPr>
        <w:t>JAMSTVA IN GARANCIJE</w:t>
      </w:r>
    </w:p>
    <w:p w14:paraId="42C41FA0" w14:textId="743FE4A9" w:rsidR="00C05732" w:rsidRDefault="00C05732" w:rsidP="00C05732">
      <w:pPr>
        <w:pStyle w:val="Odstavekseznama"/>
        <w:numPr>
          <w:ilvl w:val="1"/>
          <w:numId w:val="54"/>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Z</w:t>
      </w:r>
      <w:r w:rsidRPr="00373042">
        <w:rPr>
          <w:rFonts w:ascii="Times New Roman" w:eastAsia="Times New Roman" w:hAnsi="Times New Roman" w:cs="Times New Roman"/>
          <w:i/>
          <w:color w:val="auto"/>
          <w:lang w:eastAsia="sl-SI"/>
        </w:rPr>
        <w:t>a zavarovanje plačila pogodben</w:t>
      </w:r>
      <w:r>
        <w:rPr>
          <w:rFonts w:ascii="Times New Roman" w:eastAsia="Times New Roman" w:hAnsi="Times New Roman" w:cs="Times New Roman"/>
          <w:i/>
          <w:color w:val="auto"/>
          <w:lang w:eastAsia="sl-SI"/>
        </w:rPr>
        <w:t>ih</w:t>
      </w:r>
      <w:r w:rsidRPr="00373042">
        <w:rPr>
          <w:rFonts w:ascii="Times New Roman" w:eastAsia="Times New Roman" w:hAnsi="Times New Roman" w:cs="Times New Roman"/>
          <w:i/>
          <w:color w:val="auto"/>
          <w:lang w:eastAsia="sl-SI"/>
        </w:rPr>
        <w:t xml:space="preserve"> kazni </w:t>
      </w:r>
      <w:r>
        <w:rPr>
          <w:rFonts w:ascii="Times New Roman" w:eastAsia="Times New Roman" w:hAnsi="Times New Roman" w:cs="Times New Roman"/>
          <w:i/>
          <w:color w:val="auto"/>
          <w:lang w:eastAsia="sl-SI"/>
        </w:rPr>
        <w:t>in z</w:t>
      </w:r>
      <w:r w:rsidRPr="00373042">
        <w:rPr>
          <w:rFonts w:ascii="Times New Roman" w:eastAsia="Times New Roman" w:hAnsi="Times New Roman" w:cs="Times New Roman"/>
          <w:i/>
          <w:color w:val="auto"/>
          <w:lang w:eastAsia="sl-SI"/>
        </w:rPr>
        <w:t>a zavarovanje dobre izvedbe pogodbenih obveznosti</w:t>
      </w:r>
      <w:r>
        <w:rPr>
          <w:rFonts w:ascii="Times New Roman" w:eastAsia="Times New Roman" w:hAnsi="Times New Roman" w:cs="Times New Roman"/>
          <w:i/>
          <w:color w:val="auto"/>
          <w:lang w:eastAsia="sl-SI"/>
        </w:rPr>
        <w:t xml:space="preserve"> (slednje</w:t>
      </w:r>
      <w:r w:rsidRPr="00373042">
        <w:rPr>
          <w:rFonts w:ascii="Times New Roman" w:eastAsia="Times New Roman" w:hAnsi="Times New Roman" w:cs="Times New Roman"/>
          <w:i/>
          <w:color w:val="auto"/>
          <w:lang w:eastAsia="sl-SI"/>
        </w:rPr>
        <w:t xml:space="preserve"> </w:t>
      </w:r>
      <w:r>
        <w:rPr>
          <w:rFonts w:ascii="Times New Roman" w:eastAsia="Times New Roman" w:hAnsi="Times New Roman" w:cs="Times New Roman"/>
          <w:i/>
          <w:color w:val="auto"/>
          <w:lang w:eastAsia="sl-SI"/>
        </w:rPr>
        <w:t>predstavlja</w:t>
      </w:r>
      <w:r w:rsidRPr="00373042">
        <w:rPr>
          <w:rFonts w:ascii="Times New Roman" w:eastAsia="Times New Roman" w:hAnsi="Times New Roman" w:cs="Times New Roman"/>
          <w:i/>
          <w:color w:val="auto"/>
          <w:lang w:eastAsia="sl-SI"/>
        </w:rPr>
        <w:t xml:space="preserve"> tudi </w:t>
      </w:r>
      <w:r>
        <w:rPr>
          <w:rFonts w:ascii="Times New Roman" w:eastAsia="Times New Roman" w:hAnsi="Times New Roman" w:cs="Times New Roman"/>
          <w:i/>
          <w:color w:val="auto"/>
          <w:lang w:eastAsia="sl-SI"/>
        </w:rPr>
        <w:t xml:space="preserve">zavarovanje za </w:t>
      </w:r>
      <w:r w:rsidRPr="00373042">
        <w:rPr>
          <w:rFonts w:ascii="Times New Roman" w:eastAsia="Times New Roman" w:hAnsi="Times New Roman" w:cs="Times New Roman"/>
          <w:i/>
          <w:color w:val="auto"/>
          <w:lang w:eastAsia="sl-SI"/>
        </w:rPr>
        <w:t xml:space="preserve">predložitev zavarovanja za odpravo napak v </w:t>
      </w:r>
      <w:r w:rsidRPr="00A07755">
        <w:rPr>
          <w:rFonts w:ascii="Times New Roman" w:eastAsia="Times New Roman" w:hAnsi="Times New Roman" w:cs="Times New Roman"/>
          <w:i/>
          <w:color w:val="auto"/>
          <w:lang w:eastAsia="sl-SI"/>
        </w:rPr>
        <w:t xml:space="preserve">garancijski dobi) </w:t>
      </w:r>
      <w:r w:rsidRPr="00165F66">
        <w:rPr>
          <w:rFonts w:ascii="Times New Roman" w:eastAsia="Times New Roman" w:hAnsi="Times New Roman" w:cs="Times New Roman"/>
          <w:i/>
          <w:color w:val="auto"/>
          <w:lang w:eastAsia="sl-SI"/>
        </w:rPr>
        <w:t xml:space="preserve">je izvajalec dolžan dostaviti naročniku v roku </w:t>
      </w:r>
      <w:r w:rsidRPr="00523B58">
        <w:rPr>
          <w:rFonts w:ascii="Times New Roman" w:hAnsi="Times New Roman"/>
          <w:i/>
          <w:color w:val="auto"/>
          <w:u w:val="single"/>
        </w:rPr>
        <w:t>7</w:t>
      </w:r>
      <w:r w:rsidRPr="00523B58">
        <w:rPr>
          <w:rFonts w:ascii="Times New Roman" w:eastAsia="Times New Roman" w:hAnsi="Times New Roman" w:cs="Times New Roman"/>
          <w:i/>
          <w:color w:val="auto"/>
          <w:u w:val="single"/>
          <w:lang w:eastAsia="sl-SI"/>
        </w:rPr>
        <w:t xml:space="preserve"> dni </w:t>
      </w:r>
      <w:r w:rsidRPr="00165F66">
        <w:rPr>
          <w:rFonts w:ascii="Times New Roman" w:eastAsia="Times New Roman" w:hAnsi="Times New Roman" w:cs="Times New Roman"/>
          <w:i/>
          <w:color w:val="auto"/>
          <w:lang w:eastAsia="sl-SI"/>
        </w:rPr>
        <w:t xml:space="preserve">od </w:t>
      </w:r>
      <w:r>
        <w:rPr>
          <w:rFonts w:ascii="Times New Roman" w:eastAsia="Times New Roman" w:hAnsi="Times New Roman" w:cs="Times New Roman"/>
          <w:i/>
          <w:color w:val="auto"/>
          <w:lang w:eastAsia="sl-SI"/>
        </w:rPr>
        <w:t>dneva sklenitve</w:t>
      </w:r>
      <w:r w:rsidRPr="00165F66">
        <w:rPr>
          <w:rFonts w:ascii="Times New Roman" w:eastAsia="Times New Roman" w:hAnsi="Times New Roman" w:cs="Times New Roman"/>
          <w:i/>
          <w:color w:val="auto"/>
          <w:lang w:eastAsia="sl-SI"/>
        </w:rPr>
        <w:t xml:space="preserve"> te pogodbe</w:t>
      </w:r>
      <w:r>
        <w:rPr>
          <w:rFonts w:ascii="Times New Roman" w:eastAsia="Times New Roman" w:hAnsi="Times New Roman" w:cs="Times New Roman"/>
          <w:i/>
          <w:color w:val="auto"/>
          <w:lang w:eastAsia="sl-SI"/>
        </w:rPr>
        <w:t>, in sicer</w:t>
      </w:r>
      <w:r w:rsidRPr="00165F66">
        <w:rPr>
          <w:rFonts w:ascii="Times New Roman" w:eastAsia="Times New Roman" w:hAnsi="Times New Roman" w:cs="Times New Roman"/>
          <w:i/>
          <w:color w:val="auto"/>
          <w:lang w:eastAsia="sl-SI"/>
        </w:rPr>
        <w:t xml:space="preserve"> </w:t>
      </w:r>
      <w:r>
        <w:rPr>
          <w:rFonts w:ascii="Times New Roman" w:eastAsia="Times New Roman" w:hAnsi="Times New Roman" w:cs="Times New Roman"/>
          <w:i/>
          <w:color w:val="auto"/>
          <w:lang w:eastAsia="sl-SI"/>
        </w:rPr>
        <w:t xml:space="preserve">kot pogoj za veljavnost te pogodbe, nepreklicno in brezpogojno enovito bančno garancijo </w:t>
      </w:r>
      <w:r w:rsidRPr="00D004AD">
        <w:rPr>
          <w:rFonts w:ascii="Times New Roman" w:eastAsia="Times New Roman" w:hAnsi="Times New Roman" w:cs="Times New Roman"/>
          <w:i/>
          <w:color w:val="auto"/>
          <w:lang w:eastAsia="sl-SI"/>
        </w:rPr>
        <w:t>prvovrstne banke</w:t>
      </w:r>
      <w:r>
        <w:rPr>
          <w:rFonts w:ascii="Times New Roman" w:eastAsia="Times New Roman" w:hAnsi="Times New Roman" w:cs="Times New Roman"/>
          <w:i/>
          <w:color w:val="auto"/>
          <w:lang w:eastAsia="sl-SI"/>
        </w:rPr>
        <w:t>, ali kavcijsko zavarovanje sklenjeno pri zavarovalnici,</w:t>
      </w:r>
      <w:r w:rsidRPr="00165F66">
        <w:rPr>
          <w:rFonts w:ascii="Times New Roman" w:eastAsia="Times New Roman" w:hAnsi="Times New Roman" w:cs="Times New Roman"/>
          <w:i/>
          <w:color w:val="auto"/>
          <w:lang w:eastAsia="sl-SI"/>
        </w:rPr>
        <w:t xml:space="preserve"> v vrednosti </w:t>
      </w:r>
      <w:r w:rsidRPr="000D35C7">
        <w:rPr>
          <w:rFonts w:ascii="Times New Roman" w:eastAsia="Times New Roman" w:hAnsi="Times New Roman" w:cs="Times New Roman"/>
          <w:i/>
          <w:color w:val="auto"/>
          <w:u w:val="single"/>
          <w:lang w:eastAsia="sl-SI"/>
        </w:rPr>
        <w:t>10</w:t>
      </w:r>
      <w:r w:rsidR="000D35C7" w:rsidRPr="000D35C7">
        <w:rPr>
          <w:rFonts w:ascii="Times New Roman" w:eastAsia="Times New Roman" w:hAnsi="Times New Roman" w:cs="Times New Roman"/>
          <w:i/>
          <w:color w:val="auto"/>
          <w:u w:val="single"/>
          <w:lang w:eastAsia="sl-SI"/>
        </w:rPr>
        <w:t xml:space="preserve"> </w:t>
      </w:r>
      <w:r w:rsidRPr="000D35C7">
        <w:rPr>
          <w:rFonts w:ascii="Times New Roman" w:eastAsia="Times New Roman" w:hAnsi="Times New Roman" w:cs="Times New Roman"/>
          <w:i/>
          <w:color w:val="auto"/>
          <w:u w:val="single"/>
          <w:lang w:eastAsia="sl-SI"/>
        </w:rPr>
        <w:t>% (deset odstotkov)</w:t>
      </w:r>
      <w:r>
        <w:rPr>
          <w:rFonts w:ascii="Times New Roman" w:eastAsia="Times New Roman" w:hAnsi="Times New Roman" w:cs="Times New Roman"/>
          <w:i/>
          <w:color w:val="auto"/>
          <w:lang w:eastAsia="sl-SI"/>
        </w:rPr>
        <w:t xml:space="preserve"> pogodbene vrednosti (</w:t>
      </w:r>
      <w:r w:rsidRPr="00165F66">
        <w:rPr>
          <w:rFonts w:ascii="Times New Roman" w:eastAsia="Times New Roman" w:hAnsi="Times New Roman" w:cs="Times New Roman"/>
          <w:i/>
          <w:color w:val="auto"/>
          <w:lang w:eastAsia="sl-SI"/>
        </w:rPr>
        <w:t>z DDV)</w:t>
      </w:r>
      <w:r>
        <w:rPr>
          <w:rFonts w:ascii="Times New Roman" w:eastAsia="Times New Roman" w:hAnsi="Times New Roman" w:cs="Times New Roman"/>
          <w:i/>
          <w:color w:val="auto"/>
          <w:lang w:eastAsia="sl-SI"/>
        </w:rPr>
        <w:t xml:space="preserve">, v slovenskem jeziku, vse z upoštevanjem Enotnih pravil za garancije na poziv </w:t>
      </w:r>
      <w:r w:rsidRPr="006A381A">
        <w:rPr>
          <w:rFonts w:ascii="Times New Roman" w:eastAsia="Times New Roman" w:hAnsi="Times New Roman" w:cs="Times New Roman"/>
          <w:i/>
          <w:color w:val="auto"/>
          <w:lang w:eastAsia="sl-SI"/>
        </w:rPr>
        <w:t>(EPGP) revizija iz leta 2010, izdana pri MTZ pod št. 758</w:t>
      </w:r>
      <w:r w:rsidRPr="00165F66">
        <w:rPr>
          <w:rFonts w:ascii="Times New Roman" w:eastAsia="Times New Roman" w:hAnsi="Times New Roman" w:cs="Times New Roman"/>
          <w:i/>
          <w:color w:val="auto"/>
          <w:lang w:eastAsia="sl-SI"/>
        </w:rPr>
        <w:t xml:space="preserve">. </w:t>
      </w:r>
      <w:r w:rsidRPr="00A07755">
        <w:rPr>
          <w:rFonts w:ascii="Times New Roman" w:eastAsia="Times New Roman" w:hAnsi="Times New Roman" w:cs="Times New Roman"/>
          <w:i/>
          <w:color w:val="auto"/>
          <w:lang w:eastAsia="sl-SI"/>
        </w:rPr>
        <w:t>Pri tem je naročnik upravičen unovčiti zavarovanje za dobro izvedbo pogodbenih obveznosti največ do vrednosti 10</w:t>
      </w:r>
      <w:r w:rsidR="000D35C7">
        <w:rPr>
          <w:rFonts w:ascii="Times New Roman" w:eastAsia="Times New Roman" w:hAnsi="Times New Roman" w:cs="Times New Roman"/>
          <w:i/>
          <w:color w:val="auto"/>
          <w:lang w:eastAsia="sl-SI"/>
        </w:rPr>
        <w:t xml:space="preserve"> </w:t>
      </w:r>
      <w:r w:rsidRPr="00A07755">
        <w:rPr>
          <w:rFonts w:ascii="Times New Roman" w:eastAsia="Times New Roman" w:hAnsi="Times New Roman" w:cs="Times New Roman"/>
          <w:i/>
          <w:color w:val="auto"/>
          <w:lang w:eastAsia="sl-SI"/>
        </w:rPr>
        <w:t>% (deset ods</w:t>
      </w:r>
      <w:r>
        <w:rPr>
          <w:rFonts w:ascii="Times New Roman" w:eastAsia="Times New Roman" w:hAnsi="Times New Roman" w:cs="Times New Roman"/>
          <w:i/>
          <w:color w:val="auto"/>
          <w:lang w:eastAsia="sl-SI"/>
        </w:rPr>
        <w:t>totkov) pogodbene vrednosti (</w:t>
      </w:r>
      <w:r w:rsidRPr="00A07755">
        <w:rPr>
          <w:rFonts w:ascii="Times New Roman" w:eastAsia="Times New Roman" w:hAnsi="Times New Roman" w:cs="Times New Roman"/>
          <w:i/>
          <w:color w:val="auto"/>
          <w:lang w:eastAsia="sl-SI"/>
        </w:rPr>
        <w:t xml:space="preserve">z DDV) in zavarovanje plačila </w:t>
      </w:r>
      <w:r w:rsidRPr="00165F66">
        <w:rPr>
          <w:rFonts w:ascii="Times New Roman" w:eastAsia="Times New Roman" w:hAnsi="Times New Roman" w:cs="Times New Roman"/>
          <w:i/>
          <w:color w:val="auto"/>
          <w:lang w:eastAsia="sl-SI"/>
        </w:rPr>
        <w:t xml:space="preserve">pogodbene kazni največ do vrednosti </w:t>
      </w:r>
      <w:r w:rsidRPr="000D35C7">
        <w:rPr>
          <w:rFonts w:ascii="Times New Roman" w:eastAsia="Times New Roman" w:hAnsi="Times New Roman" w:cs="Times New Roman"/>
          <w:i/>
          <w:color w:val="auto"/>
          <w:lang w:eastAsia="sl-SI"/>
        </w:rPr>
        <w:t>10</w:t>
      </w:r>
      <w:r w:rsidR="000D35C7" w:rsidRPr="000D35C7">
        <w:rPr>
          <w:rFonts w:ascii="Times New Roman" w:eastAsia="Times New Roman" w:hAnsi="Times New Roman" w:cs="Times New Roman"/>
          <w:i/>
          <w:color w:val="auto"/>
          <w:lang w:eastAsia="sl-SI"/>
        </w:rPr>
        <w:t xml:space="preserve"> </w:t>
      </w:r>
      <w:r w:rsidRPr="000D35C7">
        <w:rPr>
          <w:rFonts w:ascii="Times New Roman" w:eastAsia="Times New Roman" w:hAnsi="Times New Roman" w:cs="Times New Roman"/>
          <w:i/>
          <w:color w:val="auto"/>
          <w:lang w:eastAsia="sl-SI"/>
        </w:rPr>
        <w:t>% (deset odstotkov)</w:t>
      </w:r>
      <w:r>
        <w:rPr>
          <w:rFonts w:ascii="Times New Roman" w:eastAsia="Times New Roman" w:hAnsi="Times New Roman" w:cs="Times New Roman"/>
          <w:i/>
          <w:color w:val="auto"/>
          <w:lang w:eastAsia="sl-SI"/>
        </w:rPr>
        <w:t xml:space="preserve"> pogodbene vrednosti (</w:t>
      </w:r>
      <w:r w:rsidRPr="00165F66">
        <w:rPr>
          <w:rFonts w:ascii="Times New Roman" w:eastAsia="Times New Roman" w:hAnsi="Times New Roman" w:cs="Times New Roman"/>
          <w:i/>
          <w:color w:val="auto"/>
          <w:lang w:eastAsia="sl-SI"/>
        </w:rPr>
        <w:t xml:space="preserve">z DDV). Ta garancija preneha veljati po izpolnitvi vseh obvez, določenih s to pogodbo, in se vrne izvajalcu </w:t>
      </w:r>
      <w:r>
        <w:rPr>
          <w:rFonts w:ascii="Times New Roman" w:eastAsia="Times New Roman" w:hAnsi="Times New Roman" w:cs="Times New Roman"/>
          <w:i/>
          <w:color w:val="auto"/>
          <w:lang w:eastAsia="sl-SI"/>
        </w:rPr>
        <w:t xml:space="preserve">v roku 30 dni </w:t>
      </w:r>
      <w:r w:rsidRPr="00165F66">
        <w:rPr>
          <w:rFonts w:ascii="Times New Roman" w:eastAsia="Times New Roman" w:hAnsi="Times New Roman" w:cs="Times New Roman"/>
          <w:i/>
          <w:color w:val="auto"/>
          <w:lang w:eastAsia="sl-SI"/>
        </w:rPr>
        <w:t>o</w:t>
      </w:r>
      <w:r w:rsidR="00523B58">
        <w:rPr>
          <w:rFonts w:ascii="Times New Roman" w:eastAsia="Times New Roman" w:hAnsi="Times New Roman" w:cs="Times New Roman"/>
          <w:i/>
          <w:color w:val="auto"/>
          <w:lang w:eastAsia="sl-SI"/>
        </w:rPr>
        <w:t>d</w:t>
      </w:r>
      <w:r w:rsidRPr="00165F66">
        <w:rPr>
          <w:rFonts w:ascii="Times New Roman" w:eastAsia="Times New Roman" w:hAnsi="Times New Roman" w:cs="Times New Roman"/>
          <w:i/>
          <w:color w:val="auto"/>
          <w:lang w:eastAsia="sl-SI"/>
        </w:rPr>
        <w:t xml:space="preserve"> dostav</w:t>
      </w:r>
      <w:r w:rsidR="00523B58">
        <w:rPr>
          <w:rFonts w:ascii="Times New Roman" w:eastAsia="Times New Roman" w:hAnsi="Times New Roman" w:cs="Times New Roman"/>
          <w:i/>
          <w:color w:val="auto"/>
          <w:lang w:eastAsia="sl-SI"/>
        </w:rPr>
        <w:t>e</w:t>
      </w:r>
      <w:r w:rsidRPr="00165F66">
        <w:rPr>
          <w:rFonts w:ascii="Times New Roman" w:eastAsia="Times New Roman" w:hAnsi="Times New Roman" w:cs="Times New Roman"/>
          <w:i/>
          <w:color w:val="auto"/>
          <w:lang w:eastAsia="sl-SI"/>
        </w:rPr>
        <w:t xml:space="preserve"> zavarovanja za odpravo napak v garancijski dobi.</w:t>
      </w:r>
    </w:p>
    <w:p w14:paraId="78FE10AB" w14:textId="77777777" w:rsidR="00C05732" w:rsidRPr="001F6065" w:rsidRDefault="00C05732" w:rsidP="00C05732">
      <w:pPr>
        <w:pStyle w:val="Odstavekseznama"/>
        <w:numPr>
          <w:ilvl w:val="1"/>
          <w:numId w:val="54"/>
        </w:numPr>
        <w:spacing w:after="0" w:line="252" w:lineRule="auto"/>
        <w:ind w:right="-2"/>
        <w:jc w:val="both"/>
        <w:rPr>
          <w:rFonts w:ascii="Times New Roman" w:eastAsia="Times New Roman" w:hAnsi="Times New Roman" w:cs="Times New Roman"/>
          <w:i/>
          <w:color w:val="auto"/>
          <w:lang w:eastAsia="sl-SI"/>
        </w:rPr>
      </w:pPr>
      <w:r w:rsidRPr="001F6065">
        <w:rPr>
          <w:rFonts w:ascii="Times New Roman" w:eastAsia="Times New Roman" w:hAnsi="Times New Roman" w:cs="Times New Roman"/>
          <w:i/>
          <w:color w:val="auto"/>
          <w:lang w:eastAsia="sl-SI"/>
        </w:rPr>
        <w:t>Finančno zavarovanje za dobro izvedbo pogodbenih obveznosti se</w:t>
      </w:r>
      <w:r>
        <w:rPr>
          <w:rFonts w:ascii="Times New Roman" w:eastAsia="Times New Roman" w:hAnsi="Times New Roman" w:cs="Times New Roman"/>
          <w:i/>
          <w:color w:val="auto"/>
          <w:lang w:eastAsia="sl-SI"/>
        </w:rPr>
        <w:t xml:space="preserve"> lahko</w:t>
      </w:r>
      <w:r w:rsidRPr="001F6065">
        <w:rPr>
          <w:rFonts w:ascii="Times New Roman" w:eastAsia="Times New Roman" w:hAnsi="Times New Roman" w:cs="Times New Roman"/>
          <w:i/>
          <w:color w:val="auto"/>
          <w:lang w:eastAsia="sl-SI"/>
        </w:rPr>
        <w:t xml:space="preserve"> unovči</w:t>
      </w:r>
      <w:r>
        <w:rPr>
          <w:rFonts w:ascii="Times New Roman" w:eastAsia="Times New Roman" w:hAnsi="Times New Roman" w:cs="Times New Roman"/>
          <w:i/>
          <w:color w:val="auto"/>
          <w:lang w:eastAsia="sl-SI"/>
        </w:rPr>
        <w:t xml:space="preserve"> iz razlogov navedenih v zavarovanju, razpisni dokumentaciji ali tej pogodbi, še zlasti pa</w:t>
      </w:r>
      <w:r w:rsidRPr="001F6065">
        <w:rPr>
          <w:rFonts w:ascii="Times New Roman" w:eastAsia="Times New Roman" w:hAnsi="Times New Roman" w:cs="Times New Roman"/>
          <w:i/>
          <w:color w:val="auto"/>
          <w:lang w:eastAsia="sl-SI"/>
        </w:rPr>
        <w:t>:</w:t>
      </w:r>
    </w:p>
    <w:p w14:paraId="45D25E44" w14:textId="77777777" w:rsidR="00C05732" w:rsidRPr="00165F66" w:rsidRDefault="00C05732" w:rsidP="00C05732">
      <w:pPr>
        <w:numPr>
          <w:ilvl w:val="0"/>
          <w:numId w:val="64"/>
        </w:numPr>
        <w:spacing w:after="0" w:line="252" w:lineRule="auto"/>
        <w:jc w:val="both"/>
        <w:rPr>
          <w:rFonts w:ascii="Times New Roman" w:eastAsia="Times New Roman" w:hAnsi="Times New Roman" w:cs="Times New Roman"/>
          <w:i/>
          <w:color w:val="auto"/>
          <w:lang w:eastAsia="sl-SI"/>
        </w:rPr>
      </w:pPr>
      <w:r w:rsidRPr="00165F66">
        <w:rPr>
          <w:rFonts w:ascii="Times New Roman" w:eastAsia="Times New Roman" w:hAnsi="Times New Roman" w:cs="Times New Roman"/>
          <w:i/>
          <w:color w:val="auto"/>
          <w:lang w:eastAsia="sl-SI"/>
        </w:rPr>
        <w:t xml:space="preserve">če izvajalec ne pristopi k uvedbi v posel v skladu s točko </w:t>
      </w:r>
      <w:r>
        <w:rPr>
          <w:rFonts w:ascii="Times New Roman" w:eastAsia="Times New Roman" w:hAnsi="Times New Roman" w:cs="Times New Roman"/>
          <w:i/>
          <w:color w:val="auto"/>
          <w:lang w:eastAsia="sl-SI"/>
        </w:rPr>
        <w:t>6</w:t>
      </w:r>
      <w:r w:rsidRPr="00165F66">
        <w:rPr>
          <w:rFonts w:ascii="Times New Roman" w:eastAsia="Times New Roman" w:hAnsi="Times New Roman" w:cs="Times New Roman"/>
          <w:i/>
          <w:color w:val="auto"/>
          <w:lang w:eastAsia="sl-SI"/>
        </w:rPr>
        <w:t>.2 te pogodbe;</w:t>
      </w:r>
    </w:p>
    <w:p w14:paraId="32773125" w14:textId="77777777" w:rsidR="00C05732" w:rsidRPr="001F6065" w:rsidRDefault="00C05732" w:rsidP="00C05732">
      <w:pPr>
        <w:numPr>
          <w:ilvl w:val="0"/>
          <w:numId w:val="64"/>
        </w:numPr>
        <w:spacing w:after="0" w:line="252" w:lineRule="auto"/>
        <w:jc w:val="both"/>
        <w:rPr>
          <w:rFonts w:ascii="Times New Roman" w:eastAsia="Times New Roman" w:hAnsi="Times New Roman" w:cs="Times New Roman"/>
          <w:i/>
          <w:color w:val="auto"/>
          <w:lang w:eastAsia="sl-SI"/>
        </w:rPr>
      </w:pPr>
      <w:r w:rsidRPr="001F6065">
        <w:rPr>
          <w:rFonts w:ascii="Times New Roman" w:eastAsia="Times New Roman" w:hAnsi="Times New Roman" w:cs="Times New Roman"/>
          <w:i/>
          <w:color w:val="auto"/>
          <w:lang w:eastAsia="sl-SI"/>
        </w:rPr>
        <w:t>če izvajalec svojih obveznosti do naročnika ne izpolni skladno</w:t>
      </w:r>
      <w:r>
        <w:rPr>
          <w:rFonts w:ascii="Times New Roman" w:eastAsia="Times New Roman" w:hAnsi="Times New Roman" w:cs="Times New Roman"/>
          <w:i/>
          <w:color w:val="auto"/>
          <w:lang w:eastAsia="sl-SI"/>
        </w:rPr>
        <w:t xml:space="preserve"> s</w:t>
      </w:r>
      <w:r w:rsidRPr="001F6065">
        <w:rPr>
          <w:rFonts w:ascii="Times New Roman" w:eastAsia="Times New Roman" w:hAnsi="Times New Roman" w:cs="Times New Roman"/>
          <w:i/>
          <w:color w:val="auto"/>
          <w:lang w:eastAsia="sl-SI"/>
        </w:rPr>
        <w:t xml:space="preserve"> pogodbo, v dogovorjeni k</w:t>
      </w:r>
      <w:r>
        <w:rPr>
          <w:rFonts w:ascii="Times New Roman" w:eastAsia="Times New Roman" w:hAnsi="Times New Roman" w:cs="Times New Roman"/>
          <w:i/>
          <w:color w:val="auto"/>
          <w:lang w:eastAsia="sl-SI"/>
        </w:rPr>
        <w:t>akovosti</w:t>
      </w:r>
      <w:r w:rsidRPr="001F6065">
        <w:rPr>
          <w:rFonts w:ascii="Times New Roman" w:eastAsia="Times New Roman" w:hAnsi="Times New Roman" w:cs="Times New Roman"/>
          <w:i/>
          <w:color w:val="auto"/>
          <w:lang w:eastAsia="sl-SI"/>
        </w:rPr>
        <w:t xml:space="preserve">, obsegu oz. roku ter v skladu z </w:t>
      </w:r>
      <w:r>
        <w:rPr>
          <w:rFonts w:ascii="Times New Roman" w:eastAsia="Times New Roman" w:hAnsi="Times New Roman" w:cs="Times New Roman"/>
          <w:i/>
          <w:color w:val="auto"/>
          <w:lang w:eastAsia="sl-SI"/>
        </w:rPr>
        <w:t xml:space="preserve">razpisno </w:t>
      </w:r>
      <w:r w:rsidRPr="001F6065">
        <w:rPr>
          <w:rFonts w:ascii="Times New Roman" w:eastAsia="Times New Roman" w:hAnsi="Times New Roman" w:cs="Times New Roman"/>
          <w:i/>
          <w:color w:val="auto"/>
          <w:lang w:eastAsia="sl-SI"/>
        </w:rPr>
        <w:t>dokumentacijo in ponudbeno dokumentacijo;</w:t>
      </w:r>
    </w:p>
    <w:p w14:paraId="21A51523" w14:textId="77777777" w:rsidR="00C05732" w:rsidRPr="001F6065" w:rsidRDefault="00C05732" w:rsidP="00C05732">
      <w:pPr>
        <w:numPr>
          <w:ilvl w:val="0"/>
          <w:numId w:val="64"/>
        </w:numPr>
        <w:spacing w:after="0" w:line="252" w:lineRule="auto"/>
        <w:jc w:val="both"/>
        <w:rPr>
          <w:rFonts w:ascii="Times New Roman" w:eastAsia="Times New Roman" w:hAnsi="Times New Roman" w:cs="Times New Roman"/>
          <w:i/>
          <w:color w:val="auto"/>
          <w:lang w:eastAsia="sl-SI"/>
        </w:rPr>
      </w:pPr>
      <w:r w:rsidRPr="001F6065">
        <w:rPr>
          <w:rFonts w:ascii="Times New Roman" w:eastAsia="Times New Roman" w:hAnsi="Times New Roman" w:cs="Times New Roman"/>
          <w:i/>
          <w:color w:val="auto"/>
          <w:lang w:eastAsia="sl-SI"/>
        </w:rPr>
        <w:t>če izvajalec po svoji krivdi odstopi od pogodbe;</w:t>
      </w:r>
    </w:p>
    <w:p w14:paraId="55289823" w14:textId="77777777" w:rsidR="00C05732" w:rsidRPr="001F6065" w:rsidRDefault="00C05732" w:rsidP="00C05732">
      <w:pPr>
        <w:numPr>
          <w:ilvl w:val="0"/>
          <w:numId w:val="64"/>
        </w:numPr>
        <w:spacing w:after="0" w:line="252" w:lineRule="auto"/>
        <w:jc w:val="both"/>
        <w:rPr>
          <w:rFonts w:ascii="Times New Roman" w:eastAsia="Times New Roman" w:hAnsi="Times New Roman" w:cs="Times New Roman"/>
          <w:i/>
          <w:color w:val="auto"/>
          <w:lang w:eastAsia="sl-SI"/>
        </w:rPr>
      </w:pPr>
      <w:r w:rsidRPr="001F6065">
        <w:rPr>
          <w:rFonts w:ascii="Times New Roman" w:eastAsia="Times New Roman" w:hAnsi="Times New Roman" w:cs="Times New Roman"/>
          <w:i/>
          <w:color w:val="auto"/>
          <w:lang w:eastAsia="sl-SI"/>
        </w:rPr>
        <w:t>če naročnik po krivdi izvajalca odstopi od pogodbe;</w:t>
      </w:r>
    </w:p>
    <w:p w14:paraId="116147F1" w14:textId="6443A1CC" w:rsidR="00C05732" w:rsidRPr="001F6065" w:rsidRDefault="00C05732" w:rsidP="00C05732">
      <w:pPr>
        <w:numPr>
          <w:ilvl w:val="0"/>
          <w:numId w:val="64"/>
        </w:numPr>
        <w:spacing w:after="0" w:line="252" w:lineRule="auto"/>
        <w:jc w:val="both"/>
        <w:rPr>
          <w:rFonts w:ascii="Times New Roman" w:eastAsia="Times New Roman" w:hAnsi="Times New Roman" w:cs="Times New Roman"/>
          <w:i/>
          <w:color w:val="auto"/>
          <w:lang w:eastAsia="sl-SI"/>
        </w:rPr>
      </w:pPr>
      <w:r w:rsidRPr="001F6065">
        <w:rPr>
          <w:rFonts w:ascii="Times New Roman" w:eastAsia="Times New Roman" w:hAnsi="Times New Roman" w:cs="Times New Roman"/>
          <w:i/>
          <w:color w:val="auto"/>
          <w:lang w:eastAsia="sl-SI"/>
        </w:rPr>
        <w:t>za poplačilo škode, ki jo naročniku povzroči izvajalec, če je ne povrne v roku 8 dni o</w:t>
      </w:r>
      <w:r w:rsidR="00523B58">
        <w:rPr>
          <w:rFonts w:ascii="Times New Roman" w:eastAsia="Times New Roman" w:hAnsi="Times New Roman" w:cs="Times New Roman"/>
          <w:i/>
          <w:color w:val="auto"/>
          <w:lang w:eastAsia="sl-SI"/>
        </w:rPr>
        <w:t>d</w:t>
      </w:r>
      <w:r w:rsidRPr="001F6065">
        <w:rPr>
          <w:rFonts w:ascii="Times New Roman" w:eastAsia="Times New Roman" w:hAnsi="Times New Roman" w:cs="Times New Roman"/>
          <w:i/>
          <w:color w:val="auto"/>
          <w:lang w:eastAsia="sl-SI"/>
        </w:rPr>
        <w:t xml:space="preserve"> </w:t>
      </w:r>
      <w:r w:rsidR="00523B58">
        <w:rPr>
          <w:rFonts w:ascii="Times New Roman" w:eastAsia="Times New Roman" w:hAnsi="Times New Roman" w:cs="Times New Roman"/>
          <w:i/>
          <w:color w:val="auto"/>
          <w:lang w:eastAsia="sl-SI"/>
        </w:rPr>
        <w:t xml:space="preserve">prejema </w:t>
      </w:r>
      <w:r w:rsidRPr="001F6065">
        <w:rPr>
          <w:rFonts w:ascii="Times New Roman" w:eastAsia="Times New Roman" w:hAnsi="Times New Roman" w:cs="Times New Roman"/>
          <w:i/>
          <w:color w:val="auto"/>
          <w:lang w:eastAsia="sl-SI"/>
        </w:rPr>
        <w:t>poziv</w:t>
      </w:r>
      <w:r w:rsidR="00523B58">
        <w:rPr>
          <w:rFonts w:ascii="Times New Roman" w:eastAsia="Times New Roman" w:hAnsi="Times New Roman" w:cs="Times New Roman"/>
          <w:i/>
          <w:color w:val="auto"/>
          <w:lang w:eastAsia="sl-SI"/>
        </w:rPr>
        <w:t>a</w:t>
      </w:r>
      <w:r w:rsidRPr="001F6065">
        <w:rPr>
          <w:rFonts w:ascii="Times New Roman" w:eastAsia="Times New Roman" w:hAnsi="Times New Roman" w:cs="Times New Roman"/>
          <w:i/>
          <w:color w:val="auto"/>
          <w:lang w:eastAsia="sl-SI"/>
        </w:rPr>
        <w:t xml:space="preserve"> naročnika;</w:t>
      </w:r>
    </w:p>
    <w:p w14:paraId="5C119821" w14:textId="11A2F730" w:rsidR="00C05732" w:rsidRPr="000F59FE" w:rsidRDefault="00C05732" w:rsidP="00C05732">
      <w:pPr>
        <w:numPr>
          <w:ilvl w:val="0"/>
          <w:numId w:val="64"/>
        </w:numPr>
        <w:spacing w:after="0" w:line="252" w:lineRule="auto"/>
        <w:jc w:val="both"/>
        <w:rPr>
          <w:rFonts w:ascii="Times New Roman" w:eastAsia="Times New Roman" w:hAnsi="Times New Roman" w:cs="Times New Roman"/>
          <w:i/>
          <w:color w:val="auto"/>
          <w:lang w:eastAsia="sl-SI"/>
        </w:rPr>
      </w:pPr>
      <w:r w:rsidRPr="000F59FE">
        <w:rPr>
          <w:rFonts w:ascii="Times New Roman" w:eastAsia="Times New Roman" w:hAnsi="Times New Roman" w:cs="Times New Roman"/>
          <w:i/>
          <w:color w:val="auto"/>
          <w:lang w:eastAsia="sl-SI"/>
        </w:rPr>
        <w:t xml:space="preserve">za poplačilo škode, povzročene z deli izvajalca na sosednjih objektih ali drugih delih objekta ali okoliških komunalnih vodih, če je izvajalec na poravna v roku 8 dni od </w:t>
      </w:r>
      <w:r w:rsidR="00523B58">
        <w:rPr>
          <w:rFonts w:ascii="Times New Roman" w:eastAsia="Times New Roman" w:hAnsi="Times New Roman" w:cs="Times New Roman"/>
          <w:i/>
          <w:color w:val="auto"/>
          <w:lang w:eastAsia="sl-SI"/>
        </w:rPr>
        <w:t xml:space="preserve">prejema </w:t>
      </w:r>
      <w:r w:rsidRPr="000F59FE">
        <w:rPr>
          <w:rFonts w:ascii="Times New Roman" w:eastAsia="Times New Roman" w:hAnsi="Times New Roman" w:cs="Times New Roman"/>
          <w:i/>
          <w:color w:val="auto"/>
          <w:lang w:eastAsia="sl-SI"/>
        </w:rPr>
        <w:t>naročnikovega poziva;</w:t>
      </w:r>
    </w:p>
    <w:p w14:paraId="2A0610F1" w14:textId="77777777" w:rsidR="00C05732" w:rsidRPr="001F6065" w:rsidRDefault="00C05732" w:rsidP="00C05732">
      <w:pPr>
        <w:numPr>
          <w:ilvl w:val="0"/>
          <w:numId w:val="64"/>
        </w:numPr>
        <w:spacing w:after="0" w:line="252" w:lineRule="auto"/>
        <w:jc w:val="both"/>
        <w:rPr>
          <w:rFonts w:ascii="Times New Roman" w:eastAsia="Times New Roman" w:hAnsi="Times New Roman" w:cs="Times New Roman"/>
          <w:i/>
          <w:color w:val="000000" w:themeColor="text1"/>
          <w:lang w:eastAsia="sl-SI"/>
        </w:rPr>
      </w:pPr>
      <w:r w:rsidRPr="000F59FE">
        <w:rPr>
          <w:rFonts w:ascii="Times New Roman" w:eastAsia="Times New Roman" w:hAnsi="Times New Roman" w:cs="Times New Roman"/>
          <w:i/>
          <w:color w:val="auto"/>
          <w:lang w:eastAsia="sl-SI"/>
        </w:rPr>
        <w:t xml:space="preserve">za </w:t>
      </w:r>
      <w:r w:rsidRPr="000F59FE">
        <w:rPr>
          <w:rFonts w:ascii="Times New Roman" w:eastAsia="Times New Roman" w:hAnsi="Times New Roman" w:cs="Times New Roman"/>
          <w:i/>
          <w:color w:val="000000" w:themeColor="text1"/>
          <w:lang w:eastAsia="sl-SI"/>
        </w:rPr>
        <w:t>poplačilo pogodbenih kazni in/ali stroškov obračunanih na podlagi predmetne pogodbe in/ali razpisne dokumentacije, pla</w:t>
      </w:r>
      <w:r>
        <w:rPr>
          <w:rFonts w:ascii="Times New Roman" w:eastAsia="Times New Roman" w:hAnsi="Times New Roman" w:cs="Times New Roman"/>
          <w:i/>
          <w:color w:val="000000" w:themeColor="text1"/>
          <w:lang w:eastAsia="sl-SI"/>
        </w:rPr>
        <w:t xml:space="preserve">čilo globe namesto izvajalca na podlagi veljavne zakonodaje, </w:t>
      </w:r>
      <w:r w:rsidRPr="00A74B9C">
        <w:rPr>
          <w:rFonts w:ascii="Times New Roman" w:eastAsia="Times New Roman" w:hAnsi="Times New Roman" w:cs="Times New Roman"/>
          <w:i/>
          <w:color w:val="000000" w:themeColor="text1"/>
          <w:lang w:eastAsia="sl-SI"/>
        </w:rPr>
        <w:t>stroškov, nastalih zaradi nekakovostne ali nepravočasne izvedbe ali neizvedbe izvajalčevih</w:t>
      </w:r>
      <w:r w:rsidRPr="001F6065">
        <w:rPr>
          <w:rFonts w:ascii="Times New Roman" w:eastAsia="Times New Roman" w:hAnsi="Times New Roman" w:cs="Times New Roman"/>
          <w:i/>
          <w:color w:val="000000" w:themeColor="text1"/>
          <w:lang w:eastAsia="sl-SI"/>
        </w:rPr>
        <w:t xml:space="preserve"> pogodbenih obveznosti, in drugih terjatev iz te pogodbe;</w:t>
      </w:r>
    </w:p>
    <w:p w14:paraId="45C4B70E" w14:textId="77777777" w:rsidR="00C05732" w:rsidRPr="000F59FE" w:rsidRDefault="00C05732" w:rsidP="00C05732">
      <w:pPr>
        <w:numPr>
          <w:ilvl w:val="0"/>
          <w:numId w:val="64"/>
        </w:numPr>
        <w:spacing w:after="0" w:line="252" w:lineRule="auto"/>
        <w:jc w:val="both"/>
        <w:rPr>
          <w:rFonts w:ascii="Times New Roman" w:eastAsia="Times New Roman" w:hAnsi="Times New Roman" w:cs="Times New Roman"/>
          <w:i/>
          <w:color w:val="auto"/>
          <w:lang w:eastAsia="sl-SI"/>
        </w:rPr>
      </w:pPr>
      <w:r w:rsidRPr="001F6065">
        <w:rPr>
          <w:rFonts w:ascii="Times New Roman" w:eastAsia="Times New Roman" w:hAnsi="Times New Roman" w:cs="Times New Roman"/>
          <w:i/>
          <w:color w:val="000000" w:themeColor="text1"/>
          <w:lang w:eastAsia="sl-SI"/>
        </w:rPr>
        <w:t>za kritje potr</w:t>
      </w:r>
      <w:r w:rsidRPr="000F59FE">
        <w:rPr>
          <w:rFonts w:ascii="Times New Roman" w:eastAsia="Times New Roman" w:hAnsi="Times New Roman" w:cs="Times New Roman"/>
          <w:i/>
          <w:color w:val="000000" w:themeColor="text1"/>
          <w:lang w:eastAsia="sl-SI"/>
        </w:rPr>
        <w:t xml:space="preserve">jenih obveznosti izvajalca do njegovih podizvajalcev, če jih izvajalec iz kakršnega koli razloga ne </w:t>
      </w:r>
      <w:r w:rsidRPr="000F59FE">
        <w:rPr>
          <w:rFonts w:ascii="Times New Roman" w:eastAsia="Times New Roman" w:hAnsi="Times New Roman" w:cs="Times New Roman"/>
          <w:i/>
          <w:color w:val="auto"/>
          <w:lang w:eastAsia="sl-SI"/>
        </w:rPr>
        <w:t>poravna do zapadlosti;</w:t>
      </w:r>
    </w:p>
    <w:p w14:paraId="26AF7532" w14:textId="5C7FA886" w:rsidR="00C05732" w:rsidRPr="000F59FE" w:rsidRDefault="00C05732" w:rsidP="00C05732">
      <w:pPr>
        <w:numPr>
          <w:ilvl w:val="0"/>
          <w:numId w:val="64"/>
        </w:numPr>
        <w:spacing w:after="0" w:line="252" w:lineRule="auto"/>
        <w:contextualSpacing/>
        <w:jc w:val="both"/>
        <w:rPr>
          <w:rFonts w:ascii="Times New Roman" w:eastAsia="Times New Roman" w:hAnsi="Times New Roman" w:cs="Times New Roman"/>
          <w:i/>
          <w:color w:val="000000" w:themeColor="text1"/>
          <w:lang w:eastAsia="sl-SI"/>
        </w:rPr>
      </w:pPr>
      <w:r w:rsidRPr="000F59FE">
        <w:rPr>
          <w:rFonts w:ascii="Times New Roman" w:eastAsia="Times New Roman" w:hAnsi="Times New Roman" w:cs="Times New Roman"/>
          <w:i/>
          <w:color w:val="000000" w:themeColor="text1"/>
          <w:lang w:eastAsia="sl-SI"/>
        </w:rPr>
        <w:t>če se tekom izvedbe gradnje več kot dvakrat zgodi, da izvajalec javno naročilo izvaja s podizvajalci, ki niso priglašeni, ali s podizvajalci, za katere je naročnik zavrnil sod</w:t>
      </w:r>
      <w:r w:rsidR="005252AC">
        <w:rPr>
          <w:rFonts w:ascii="Times New Roman" w:eastAsia="Times New Roman" w:hAnsi="Times New Roman" w:cs="Times New Roman"/>
          <w:i/>
          <w:color w:val="000000" w:themeColor="text1"/>
          <w:lang w:eastAsia="sl-SI"/>
        </w:rPr>
        <w:t>elovanje pri izvedbi naročila;</w:t>
      </w:r>
    </w:p>
    <w:p w14:paraId="342FC23A" w14:textId="77777777" w:rsidR="00C05732" w:rsidRPr="000F59FE" w:rsidRDefault="00C05732" w:rsidP="00C05732">
      <w:pPr>
        <w:numPr>
          <w:ilvl w:val="0"/>
          <w:numId w:val="64"/>
        </w:numPr>
        <w:spacing w:after="0" w:line="252" w:lineRule="auto"/>
        <w:jc w:val="both"/>
        <w:rPr>
          <w:rFonts w:ascii="Times New Roman" w:eastAsia="Times New Roman" w:hAnsi="Times New Roman" w:cs="Times New Roman"/>
          <w:i/>
          <w:color w:val="auto"/>
          <w:lang w:eastAsia="sl-SI"/>
        </w:rPr>
      </w:pPr>
      <w:r w:rsidRPr="000F59FE">
        <w:rPr>
          <w:rFonts w:ascii="Times New Roman" w:eastAsia="Times New Roman" w:hAnsi="Times New Roman" w:cs="Times New Roman"/>
          <w:i/>
          <w:color w:val="000000" w:themeColor="text1"/>
          <w:lang w:eastAsia="sl-SI"/>
        </w:rPr>
        <w:t>če izvajalec do izteka roka veljavnosti zavarovanja ne predloži novega zavarovanja, ali v primeru podaljšanja končnega roka za izvedbo vseh del ne predloži dodatka k zavarovanju, ki upošteva podaljšanje roka;</w:t>
      </w:r>
    </w:p>
    <w:p w14:paraId="273AF45A" w14:textId="77777777" w:rsidR="00C05732" w:rsidRPr="000F59FE" w:rsidRDefault="00C05732" w:rsidP="00C05732">
      <w:pPr>
        <w:numPr>
          <w:ilvl w:val="0"/>
          <w:numId w:val="64"/>
        </w:numPr>
        <w:spacing w:after="0" w:line="252" w:lineRule="auto"/>
        <w:jc w:val="both"/>
        <w:rPr>
          <w:rFonts w:ascii="Times New Roman" w:eastAsia="Times New Roman" w:hAnsi="Times New Roman" w:cs="Times New Roman"/>
          <w:i/>
          <w:color w:val="auto"/>
          <w:lang w:eastAsia="sl-SI"/>
        </w:rPr>
      </w:pPr>
      <w:r w:rsidRPr="000F59FE">
        <w:rPr>
          <w:rFonts w:ascii="Times New Roman" w:eastAsia="Times New Roman" w:hAnsi="Times New Roman" w:cs="Times New Roman"/>
          <w:i/>
          <w:color w:val="000000" w:themeColor="text1"/>
          <w:lang w:eastAsia="sl-SI"/>
        </w:rPr>
        <w:lastRenderedPageBreak/>
        <w:t>če v pogodbeno dogovorjenem roku ne predloži ustreznega zavarovanja za odpravo napak v garancijski dobi;</w:t>
      </w:r>
    </w:p>
    <w:p w14:paraId="1BBCECE6" w14:textId="77777777" w:rsidR="00C05732" w:rsidRPr="000F59FE" w:rsidRDefault="00C05732" w:rsidP="00C05732">
      <w:pPr>
        <w:pStyle w:val="Odstavekseznama"/>
        <w:numPr>
          <w:ilvl w:val="0"/>
          <w:numId w:val="64"/>
        </w:numPr>
        <w:spacing w:after="0" w:line="252" w:lineRule="auto"/>
        <w:jc w:val="both"/>
        <w:rPr>
          <w:rFonts w:ascii="Times New Roman" w:eastAsia="Times New Roman" w:hAnsi="Times New Roman" w:cs="Times New Roman"/>
          <w:i/>
          <w:color w:val="auto"/>
          <w:lang w:eastAsia="sl-SI"/>
        </w:rPr>
      </w:pPr>
      <w:r w:rsidRPr="000F59FE">
        <w:rPr>
          <w:rFonts w:ascii="Times New Roman" w:eastAsia="Times New Roman" w:hAnsi="Times New Roman" w:cs="Times New Roman"/>
          <w:i/>
          <w:color w:val="auto"/>
          <w:lang w:eastAsia="sl-SI"/>
        </w:rPr>
        <w:t>če izvajalec naročniku poda zavajajoče ali lažne informacije, podatke ali dokumente, zaradi česar bi moral naročnik javno naročilo razveljaviti ali modificirati ali če naročnik utrpi kakšne druge posledice;</w:t>
      </w:r>
    </w:p>
    <w:p w14:paraId="39D902FB" w14:textId="77777777" w:rsidR="00C05732" w:rsidRPr="000F59FE" w:rsidRDefault="00C05732" w:rsidP="00C05732">
      <w:pPr>
        <w:pStyle w:val="Odstavekseznama"/>
        <w:numPr>
          <w:ilvl w:val="0"/>
          <w:numId w:val="64"/>
        </w:numPr>
        <w:spacing w:after="0" w:line="252" w:lineRule="auto"/>
        <w:jc w:val="both"/>
        <w:rPr>
          <w:rFonts w:ascii="Times New Roman" w:eastAsia="Times New Roman" w:hAnsi="Times New Roman" w:cs="Times New Roman"/>
          <w:i/>
          <w:color w:val="auto"/>
          <w:lang w:eastAsia="sl-SI"/>
        </w:rPr>
      </w:pPr>
      <w:r w:rsidRPr="000F59FE">
        <w:rPr>
          <w:rFonts w:ascii="Times New Roman" w:eastAsia="Times New Roman" w:hAnsi="Times New Roman" w:cs="Times New Roman"/>
          <w:i/>
          <w:color w:val="auto"/>
          <w:lang w:eastAsia="sl-SI"/>
        </w:rPr>
        <w:t>v drugih primerih kršitev pogodbenih obveznosti oz. drugih primerih, predvidenih s to pogodbo.</w:t>
      </w:r>
    </w:p>
    <w:p w14:paraId="55541F57" w14:textId="77777777" w:rsidR="00C05732" w:rsidRPr="00AB164B"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 xml:space="preserve">Garancijski roki za izvedena dela začnejo teči od </w:t>
      </w:r>
      <w:r>
        <w:rPr>
          <w:rFonts w:ascii="Times New Roman" w:eastAsia="Times New Roman" w:hAnsi="Times New Roman" w:cs="Times New Roman"/>
          <w:i/>
          <w:color w:val="auto"/>
          <w:lang w:eastAsia="sl-SI"/>
        </w:rPr>
        <w:t>primopredaje del, in s</w:t>
      </w:r>
      <w:r w:rsidRPr="000F59FE">
        <w:rPr>
          <w:rFonts w:ascii="Times New Roman" w:eastAsia="Times New Roman" w:hAnsi="Times New Roman" w:cs="Times New Roman"/>
          <w:i/>
          <w:color w:val="auto"/>
          <w:lang w:eastAsia="sl-SI"/>
        </w:rPr>
        <w:t>icer 6 let za splošno garancijsko dobo za vsa pogodbena dela, ki prične teči z dnem predaje del naročniku, kar določa zapisnik o predaji del ali datum, ko je naročnik dela pričel uporabljati, če je do tega</w:t>
      </w:r>
      <w:r w:rsidRPr="00AB164B">
        <w:rPr>
          <w:rFonts w:ascii="Times New Roman" w:eastAsia="Times New Roman" w:hAnsi="Times New Roman" w:cs="Times New Roman"/>
          <w:i/>
          <w:color w:val="auto"/>
          <w:lang w:eastAsia="sl-SI"/>
        </w:rPr>
        <w:t xml:space="preserve"> prišlo prej. </w:t>
      </w:r>
    </w:p>
    <w:p w14:paraId="17432360" w14:textId="5F8DE012" w:rsidR="00C05732" w:rsidRPr="00AB4188" w:rsidRDefault="00C05732" w:rsidP="00C05732">
      <w:pPr>
        <w:numPr>
          <w:ilvl w:val="1"/>
          <w:numId w:val="54"/>
        </w:numPr>
        <w:spacing w:after="0" w:line="252" w:lineRule="auto"/>
        <w:ind w:right="-2"/>
        <w:jc w:val="both"/>
        <w:rPr>
          <w:rFonts w:ascii="Times New Roman" w:hAnsi="Times New Roman"/>
          <w:i/>
          <w:color w:val="auto"/>
        </w:rPr>
      </w:pPr>
      <w:r w:rsidRPr="00D07D3C">
        <w:rPr>
          <w:rFonts w:ascii="Times New Roman" w:eastAsia="Times New Roman" w:hAnsi="Times New Roman" w:cs="Times New Roman"/>
          <w:i/>
          <w:color w:val="auto"/>
          <w:lang w:eastAsia="sl-SI"/>
        </w:rPr>
        <w:t>Izvajalec se obvezuje, pred sprostitvijo zadržanih sredstev in plačilom končne situacije</w:t>
      </w:r>
      <w:r>
        <w:rPr>
          <w:rFonts w:ascii="Times New Roman" w:eastAsia="Times New Roman" w:hAnsi="Times New Roman" w:cs="Times New Roman"/>
          <w:i/>
          <w:color w:val="auto"/>
          <w:lang w:eastAsia="sl-SI"/>
        </w:rPr>
        <w:t xml:space="preserve"> kot zavarovanje</w:t>
      </w:r>
      <w:r w:rsidRPr="00D07D3C">
        <w:rPr>
          <w:rFonts w:ascii="Times New Roman" w:eastAsia="Times New Roman" w:hAnsi="Times New Roman" w:cs="Times New Roman"/>
          <w:i/>
          <w:color w:val="auto"/>
          <w:lang w:eastAsia="sl-SI"/>
        </w:rPr>
        <w:t xml:space="preserve"> </w:t>
      </w:r>
      <w:r w:rsidRPr="00E142D1">
        <w:rPr>
          <w:rFonts w:ascii="Times New Roman" w:eastAsia="Times New Roman" w:hAnsi="Times New Roman" w:cs="Times New Roman"/>
          <w:i/>
          <w:color w:val="auto"/>
          <w:lang w:eastAsia="sl-SI"/>
        </w:rPr>
        <w:t>za odpravo napak v garancijski dobi</w:t>
      </w:r>
      <w:r>
        <w:rPr>
          <w:rFonts w:ascii="Times New Roman" w:eastAsia="Times New Roman" w:hAnsi="Times New Roman" w:cs="Times New Roman"/>
          <w:i/>
          <w:color w:val="auto"/>
          <w:lang w:eastAsia="sl-SI"/>
        </w:rPr>
        <w:t xml:space="preserve"> in </w:t>
      </w:r>
      <w:r w:rsidRPr="00E142D1">
        <w:rPr>
          <w:rFonts w:ascii="Times New Roman" w:eastAsia="Times New Roman" w:hAnsi="Times New Roman" w:cs="Times New Roman"/>
          <w:i/>
          <w:color w:val="auto"/>
          <w:lang w:eastAsia="sl-SI"/>
        </w:rPr>
        <w:t xml:space="preserve">izročitev pravilne in popolne dokumentacije </w:t>
      </w:r>
      <w:r>
        <w:rPr>
          <w:rFonts w:ascii="Times New Roman" w:eastAsia="Times New Roman" w:hAnsi="Times New Roman" w:cs="Times New Roman"/>
          <w:i/>
          <w:color w:val="auto"/>
          <w:lang w:eastAsia="sl-SI"/>
        </w:rPr>
        <w:t>naročniku izročiti</w:t>
      </w:r>
      <w:r w:rsidRPr="00E142D1">
        <w:rPr>
          <w:rFonts w:ascii="Times New Roman" w:eastAsia="Times New Roman" w:hAnsi="Times New Roman" w:cs="Times New Roman"/>
          <w:i/>
          <w:color w:val="auto"/>
          <w:lang w:eastAsia="sl-SI"/>
        </w:rPr>
        <w:t xml:space="preserve"> </w:t>
      </w:r>
      <w:r>
        <w:rPr>
          <w:rFonts w:ascii="Times New Roman" w:eastAsia="Times New Roman" w:hAnsi="Times New Roman" w:cs="Times New Roman"/>
          <w:i/>
          <w:color w:val="auto"/>
          <w:lang w:eastAsia="sl-SI"/>
        </w:rPr>
        <w:t xml:space="preserve">najkasneje na dan </w:t>
      </w:r>
      <w:r w:rsidRPr="00E142D1">
        <w:rPr>
          <w:rFonts w:ascii="Times New Roman" w:eastAsia="Times New Roman" w:hAnsi="Times New Roman" w:cs="Times New Roman"/>
          <w:i/>
          <w:color w:val="auto"/>
          <w:lang w:eastAsia="sl-SI"/>
        </w:rPr>
        <w:t xml:space="preserve">predaje </w:t>
      </w:r>
      <w:r>
        <w:rPr>
          <w:rFonts w:ascii="Times New Roman" w:eastAsia="Times New Roman" w:hAnsi="Times New Roman" w:cs="Times New Roman"/>
          <w:i/>
          <w:color w:val="auto"/>
          <w:lang w:eastAsia="sl-SI"/>
        </w:rPr>
        <w:t xml:space="preserve">del nepreklicno in brezpogojno enovito </w:t>
      </w:r>
      <w:r w:rsidRPr="00E142D1">
        <w:rPr>
          <w:rFonts w:ascii="Times New Roman" w:eastAsia="Times New Roman" w:hAnsi="Times New Roman" w:cs="Times New Roman"/>
          <w:i/>
          <w:color w:val="auto"/>
          <w:lang w:eastAsia="sl-SI"/>
        </w:rPr>
        <w:t xml:space="preserve">bančno garancijo prvovrstne banke </w:t>
      </w:r>
      <w:r>
        <w:rPr>
          <w:rFonts w:ascii="Times New Roman" w:eastAsia="Times New Roman" w:hAnsi="Times New Roman" w:cs="Times New Roman"/>
          <w:i/>
          <w:color w:val="auto"/>
          <w:lang w:eastAsia="sl-SI"/>
        </w:rPr>
        <w:t>ali kavcijsko zavarovanje sklenjeno pri zavarovaln</w:t>
      </w:r>
      <w:r w:rsidRPr="00AB4188">
        <w:rPr>
          <w:rFonts w:ascii="Times New Roman" w:eastAsia="Times New Roman" w:hAnsi="Times New Roman" w:cs="Times New Roman"/>
          <w:i/>
          <w:color w:val="auto"/>
          <w:lang w:eastAsia="sl-SI"/>
        </w:rPr>
        <w:t>ici, v vrednosti</w:t>
      </w:r>
      <w:r w:rsidR="000D35C7">
        <w:rPr>
          <w:rFonts w:ascii="Times New Roman" w:eastAsia="Times New Roman" w:hAnsi="Times New Roman" w:cs="Times New Roman"/>
          <w:i/>
          <w:color w:val="auto"/>
          <w:lang w:eastAsia="sl-SI"/>
        </w:rPr>
        <w:t xml:space="preserve"> </w:t>
      </w:r>
      <w:r w:rsidRPr="000D35C7">
        <w:rPr>
          <w:rFonts w:ascii="Times New Roman" w:hAnsi="Times New Roman"/>
          <w:i/>
          <w:color w:val="auto"/>
          <w:u w:val="single"/>
        </w:rPr>
        <w:t>10</w:t>
      </w:r>
      <w:r w:rsidR="000D35C7" w:rsidRPr="000D35C7">
        <w:rPr>
          <w:rFonts w:ascii="Times New Roman" w:hAnsi="Times New Roman"/>
          <w:i/>
          <w:color w:val="auto"/>
          <w:u w:val="single"/>
        </w:rPr>
        <w:t xml:space="preserve"> </w:t>
      </w:r>
      <w:r w:rsidRPr="000D35C7">
        <w:rPr>
          <w:rFonts w:ascii="Times New Roman" w:eastAsia="Times New Roman" w:hAnsi="Times New Roman" w:cs="Times New Roman"/>
          <w:i/>
          <w:color w:val="auto"/>
          <w:u w:val="single"/>
          <w:lang w:eastAsia="sl-SI"/>
        </w:rPr>
        <w:t xml:space="preserve">% (deset odstotkov) </w:t>
      </w:r>
      <w:r w:rsidRPr="00AB4188">
        <w:rPr>
          <w:rFonts w:ascii="Times New Roman" w:eastAsia="Times New Roman" w:hAnsi="Times New Roman" w:cs="Times New Roman"/>
          <w:i/>
          <w:color w:val="auto"/>
          <w:lang w:eastAsia="sl-SI"/>
        </w:rPr>
        <w:t>vrednosti izvedenih del po končnem obračunu (z DDV), v trajanju</w:t>
      </w:r>
      <w:r w:rsidRPr="000D35C7">
        <w:rPr>
          <w:rFonts w:ascii="Times New Roman" w:eastAsia="Times New Roman" w:hAnsi="Times New Roman" w:cs="Times New Roman"/>
          <w:i/>
          <w:color w:val="auto"/>
          <w:u w:val="single"/>
          <w:lang w:eastAsia="sl-SI"/>
        </w:rPr>
        <w:t xml:space="preserve"> </w:t>
      </w:r>
      <w:r w:rsidR="00011D4E" w:rsidRPr="000D35C7">
        <w:rPr>
          <w:rFonts w:ascii="Times New Roman" w:eastAsia="Times New Roman" w:hAnsi="Times New Roman" w:cs="Times New Roman"/>
          <w:i/>
          <w:color w:val="auto"/>
          <w:u w:val="single"/>
          <w:lang w:eastAsia="sl-SI"/>
        </w:rPr>
        <w:t>6</w:t>
      </w:r>
      <w:r w:rsidRPr="000D35C7">
        <w:rPr>
          <w:rFonts w:ascii="Times New Roman" w:eastAsia="Times New Roman" w:hAnsi="Times New Roman" w:cs="Times New Roman"/>
          <w:i/>
          <w:color w:val="auto"/>
          <w:u w:val="single"/>
          <w:lang w:eastAsia="sl-SI"/>
        </w:rPr>
        <w:t xml:space="preserve"> let in 30 dni</w:t>
      </w:r>
      <w:r w:rsidRPr="00AB4188">
        <w:rPr>
          <w:rFonts w:ascii="Times New Roman" w:eastAsia="Times New Roman" w:hAnsi="Times New Roman" w:cs="Times New Roman"/>
          <w:i/>
          <w:color w:val="auto"/>
          <w:lang w:eastAsia="sl-SI"/>
        </w:rPr>
        <w:t xml:space="preserve"> od primopredaje izvedenih del, z upoštevanjem Enotnih pravil za garancije na poziv (EPGP) revizija iz leta 2010, izdana pri MTZ pod št. 758. Dokler tega ne stori, naročnik izvajalcu ne bo plačal zadržanih sredstev in vrnil zavarovanja za dobro izvedbo pogodbenih obveznosti. </w:t>
      </w:r>
    </w:p>
    <w:p w14:paraId="05B0DA64" w14:textId="77777777" w:rsidR="00C05732" w:rsidRPr="000F59FE" w:rsidRDefault="00C05732" w:rsidP="00C05732">
      <w:pPr>
        <w:spacing w:after="0" w:line="252" w:lineRule="auto"/>
        <w:ind w:left="567" w:right="-2"/>
        <w:jc w:val="both"/>
        <w:rPr>
          <w:rFonts w:ascii="Times New Roman" w:eastAsia="Times New Roman" w:hAnsi="Times New Roman" w:cs="Times New Roman"/>
          <w:i/>
          <w:color w:val="auto"/>
          <w:lang w:eastAsia="sl-SI"/>
        </w:rPr>
      </w:pPr>
      <w:r w:rsidRPr="00341410">
        <w:rPr>
          <w:rFonts w:ascii="Times New Roman" w:eastAsia="Times New Roman" w:hAnsi="Times New Roman" w:cs="Times New Roman"/>
          <w:i/>
          <w:color w:val="auto"/>
          <w:lang w:eastAsia="sl-SI"/>
        </w:rPr>
        <w:t>Garancija za odpravo napak v garancijski dobi je sestavni del primopredajnega zapisni</w:t>
      </w:r>
      <w:r w:rsidRPr="000F59FE">
        <w:rPr>
          <w:rFonts w:ascii="Times New Roman" w:eastAsia="Times New Roman" w:hAnsi="Times New Roman" w:cs="Times New Roman"/>
          <w:i/>
          <w:color w:val="auto"/>
          <w:lang w:eastAsia="sl-SI"/>
        </w:rPr>
        <w:t>ka in se vrne izvajalcu v roku 30 dni od poteka njegove veljavnosti.</w:t>
      </w:r>
    </w:p>
    <w:p w14:paraId="6CB6F0DD" w14:textId="77777777" w:rsidR="00C05732" w:rsidRPr="007F2F43"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0F59FE">
        <w:rPr>
          <w:rFonts w:ascii="Times New Roman" w:eastAsia="Times New Roman" w:hAnsi="Times New Roman" w:cs="Times New Roman"/>
          <w:i/>
          <w:color w:val="auto"/>
          <w:lang w:eastAsia="sl-SI"/>
        </w:rPr>
        <w:t>V garancijski dobi je izvajalec dolžan na lastne stroške popraviti in odstraniti vse pomanjkljiv</w:t>
      </w:r>
      <w:r w:rsidRPr="0063612E">
        <w:rPr>
          <w:rFonts w:ascii="Times New Roman" w:eastAsia="Times New Roman" w:hAnsi="Times New Roman" w:cs="Times New Roman"/>
          <w:i/>
          <w:color w:val="auto"/>
          <w:lang w:eastAsia="sl-SI"/>
        </w:rPr>
        <w:t>osti, nastale kot posledica nestrokovne izvedbe del, uporabe sla</w:t>
      </w:r>
      <w:r>
        <w:rPr>
          <w:rFonts w:ascii="Times New Roman" w:eastAsia="Times New Roman" w:hAnsi="Times New Roman" w:cs="Times New Roman"/>
          <w:i/>
          <w:color w:val="auto"/>
          <w:lang w:eastAsia="sl-SI"/>
        </w:rPr>
        <w:t xml:space="preserve">bega materiala ali drugih napak, in sicer </w:t>
      </w:r>
      <w:r w:rsidRPr="007F2F43">
        <w:rPr>
          <w:rFonts w:ascii="Times New Roman" w:eastAsia="Times New Roman" w:hAnsi="Times New Roman" w:cs="Times New Roman"/>
          <w:i/>
          <w:color w:val="auto"/>
          <w:lang w:eastAsia="sl-SI"/>
        </w:rPr>
        <w:t>v roku 10 dni od pisne reklamacije</w:t>
      </w:r>
      <w:r>
        <w:rPr>
          <w:rFonts w:ascii="Times New Roman" w:eastAsia="Times New Roman" w:hAnsi="Times New Roman" w:cs="Times New Roman"/>
          <w:i/>
          <w:color w:val="auto"/>
          <w:lang w:eastAsia="sl-SI"/>
        </w:rPr>
        <w:t xml:space="preserve"> oz. sporazumno dogovorjenem roku</w:t>
      </w:r>
      <w:r w:rsidRPr="007F2F43">
        <w:rPr>
          <w:rFonts w:ascii="Times New Roman" w:eastAsia="Times New Roman" w:hAnsi="Times New Roman" w:cs="Times New Roman"/>
          <w:i/>
          <w:color w:val="auto"/>
          <w:lang w:eastAsia="sl-SI"/>
        </w:rPr>
        <w:t xml:space="preserve">, v nujnih primerih pa takoj. </w:t>
      </w:r>
    </w:p>
    <w:p w14:paraId="41433383" w14:textId="77777777"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V primeru, da objekti ali naprave tudi po sporazumno določenem roku za odpravo napak ne dosežejo garantirane tehnične k</w:t>
      </w:r>
      <w:r>
        <w:rPr>
          <w:rFonts w:ascii="Times New Roman" w:eastAsia="Times New Roman" w:hAnsi="Times New Roman" w:cs="Times New Roman"/>
          <w:i/>
          <w:color w:val="auto"/>
          <w:lang w:eastAsia="sl-SI"/>
        </w:rPr>
        <w:t>akovosti</w:t>
      </w:r>
      <w:r w:rsidRPr="0063612E">
        <w:rPr>
          <w:rFonts w:ascii="Times New Roman" w:eastAsia="Times New Roman" w:hAnsi="Times New Roman" w:cs="Times New Roman"/>
          <w:i/>
          <w:color w:val="auto"/>
          <w:lang w:eastAsia="sl-SI"/>
        </w:rPr>
        <w:t>, ima naročnik pravico na stroške izvajalca poveriti odpravo napak tretji osebi na izvajalčev račun ter podaljšati garancijski rok za obdobje odpravljanja napak.</w:t>
      </w:r>
    </w:p>
    <w:p w14:paraId="4A1C11B7" w14:textId="00624D33"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 xml:space="preserve">V primeru, če postane zavarovanje iz kakršnega koli razloga neveljavno, ali ga naročnik unovči, ali ga je potrebno podaljšati, je izvajalec dolžan neveljavno ali unovčeno ali drugače neustrezno zavarovanje nadomestiti z drugim oz. ga ustrezno podaljšati, in sicer takoj oz. najkasneje do izteka veljavnosti v primeru podaljšanja roka/ov. </w:t>
      </w:r>
    </w:p>
    <w:p w14:paraId="31E06D40" w14:textId="1749158C" w:rsidR="00C05732" w:rsidRPr="0063612E"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Če naročnik ne razpolaga z veljavnimi finančnimi zavarovanji, ima pravico do 5</w:t>
      </w:r>
      <w:r w:rsidR="000D35C7">
        <w:rPr>
          <w:rFonts w:ascii="Times New Roman" w:eastAsia="Times New Roman" w:hAnsi="Times New Roman" w:cs="Times New Roman"/>
          <w:i/>
          <w:color w:val="auto"/>
          <w:lang w:eastAsia="sl-SI"/>
        </w:rPr>
        <w:t xml:space="preserve"> </w:t>
      </w:r>
      <w:r>
        <w:rPr>
          <w:rFonts w:ascii="Times New Roman" w:eastAsia="Times New Roman" w:hAnsi="Times New Roman" w:cs="Times New Roman"/>
          <w:i/>
          <w:color w:val="auto"/>
          <w:lang w:eastAsia="sl-SI"/>
        </w:rPr>
        <w:t xml:space="preserve">% </w:t>
      </w:r>
      <w:r w:rsidR="00685ED6">
        <w:rPr>
          <w:rFonts w:ascii="Times New Roman" w:eastAsia="Times New Roman" w:hAnsi="Times New Roman" w:cs="Times New Roman"/>
          <w:i/>
          <w:color w:val="auto"/>
          <w:lang w:eastAsia="sl-SI"/>
        </w:rPr>
        <w:t xml:space="preserve">(pet odstotkov) </w:t>
      </w:r>
      <w:r>
        <w:rPr>
          <w:rFonts w:ascii="Times New Roman" w:eastAsia="Times New Roman" w:hAnsi="Times New Roman" w:cs="Times New Roman"/>
          <w:i/>
          <w:color w:val="auto"/>
          <w:lang w:eastAsia="sl-SI"/>
        </w:rPr>
        <w:t xml:space="preserve">zadržanega zneska pogodbene cene z DDV, do izteka roka, do katerega bi morala biti izdana garancija za odpravo napak v garancijskem roku. Po tem roku ima pravico, da zadržani znesek obračuna kot pogodbeno kazen. </w:t>
      </w:r>
    </w:p>
    <w:p w14:paraId="09CC0CF1" w14:textId="77777777" w:rsidR="00C05732" w:rsidRDefault="00C05732" w:rsidP="00C05732">
      <w:pPr>
        <w:spacing w:after="0" w:line="252" w:lineRule="auto"/>
        <w:ind w:left="567"/>
        <w:jc w:val="both"/>
        <w:rPr>
          <w:rFonts w:ascii="Times New Roman" w:eastAsia="Times New Roman" w:hAnsi="Times New Roman" w:cs="Times New Roman"/>
          <w:i/>
          <w:color w:val="auto"/>
          <w:lang w:eastAsia="sl-SI"/>
        </w:rPr>
      </w:pPr>
    </w:p>
    <w:p w14:paraId="7419211C" w14:textId="77777777" w:rsidR="00C05732" w:rsidRPr="0063612E" w:rsidRDefault="00C05732" w:rsidP="00C05732">
      <w:pPr>
        <w:numPr>
          <w:ilvl w:val="0"/>
          <w:numId w:val="54"/>
        </w:numPr>
        <w:tabs>
          <w:tab w:val="clear" w:pos="360"/>
          <w:tab w:val="num" w:pos="567"/>
        </w:tabs>
        <w:spacing w:after="0" w:line="252" w:lineRule="auto"/>
        <w:ind w:left="567" w:hanging="567"/>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b/>
          <w:i/>
          <w:color w:val="auto"/>
          <w:lang w:eastAsia="sl-SI"/>
        </w:rPr>
        <w:t>POGODBENE KAZNI</w:t>
      </w:r>
    </w:p>
    <w:p w14:paraId="03182BC8" w14:textId="7C2D58B3" w:rsidR="00C05732" w:rsidRPr="00B35BDC"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B35BDC">
        <w:rPr>
          <w:rFonts w:ascii="Times New Roman" w:eastAsia="Times New Roman" w:hAnsi="Times New Roman" w:cs="Times New Roman"/>
          <w:i/>
          <w:color w:val="auto"/>
          <w:lang w:eastAsia="sl-SI"/>
        </w:rPr>
        <w:t xml:space="preserve">V kolikor izvajalec po svoji krivdi ne izpolnjuje oz. ne izpolni svojih obveznosti v rokih, določenih s to pogodbo, ali naročnik odstopi od pogodbe iz razlogov, ki so izključno na strani izvajalca, ali izvajalec odstopi od pogodbe, razen </w:t>
      </w:r>
      <w:r>
        <w:rPr>
          <w:rFonts w:ascii="Times New Roman" w:eastAsia="Times New Roman" w:hAnsi="Times New Roman" w:cs="Times New Roman"/>
          <w:i/>
          <w:color w:val="auto"/>
          <w:lang w:eastAsia="sl-SI"/>
        </w:rPr>
        <w:t>če izvajalec odstopi od pogodbe iz razlogov določenih v točki</w:t>
      </w:r>
      <w:r w:rsidRPr="00B35BDC">
        <w:rPr>
          <w:rFonts w:ascii="Times New Roman" w:eastAsia="Times New Roman" w:hAnsi="Times New Roman" w:cs="Times New Roman"/>
          <w:i/>
          <w:color w:val="auto"/>
          <w:lang w:eastAsia="sl-SI"/>
        </w:rPr>
        <w:t xml:space="preserve"> </w:t>
      </w:r>
      <w:r>
        <w:rPr>
          <w:rFonts w:ascii="Times New Roman" w:eastAsia="Times New Roman" w:hAnsi="Times New Roman" w:cs="Times New Roman"/>
          <w:i/>
          <w:color w:val="auto"/>
          <w:lang w:eastAsia="sl-SI"/>
        </w:rPr>
        <w:t>7</w:t>
      </w:r>
      <w:r w:rsidRPr="00B35BDC">
        <w:rPr>
          <w:rFonts w:ascii="Times New Roman" w:eastAsia="Times New Roman" w:hAnsi="Times New Roman" w:cs="Times New Roman"/>
          <w:i/>
          <w:color w:val="auto"/>
          <w:lang w:eastAsia="sl-SI"/>
        </w:rPr>
        <w:t>.9 te pogodbe</w:t>
      </w:r>
      <w:r>
        <w:rPr>
          <w:rFonts w:ascii="Times New Roman" w:eastAsia="Times New Roman" w:hAnsi="Times New Roman" w:cs="Times New Roman"/>
          <w:i/>
          <w:color w:val="auto"/>
          <w:lang w:eastAsia="sl-SI"/>
        </w:rPr>
        <w:t xml:space="preserve"> ali razlogov, ki so izključno na strani naročnika</w:t>
      </w:r>
      <w:r w:rsidRPr="00B35BDC">
        <w:rPr>
          <w:rFonts w:ascii="Times New Roman" w:eastAsia="Times New Roman" w:hAnsi="Times New Roman" w:cs="Times New Roman"/>
          <w:i/>
          <w:color w:val="auto"/>
          <w:lang w:eastAsia="sl-SI"/>
        </w:rPr>
        <w:t>, je izvajalec dolžan plačati pogodbeno kazen v višini 0,5</w:t>
      </w:r>
      <w:r w:rsidR="000D35C7">
        <w:rPr>
          <w:rFonts w:ascii="Times New Roman" w:eastAsia="Times New Roman" w:hAnsi="Times New Roman" w:cs="Times New Roman"/>
          <w:i/>
          <w:color w:val="auto"/>
          <w:lang w:eastAsia="sl-SI"/>
        </w:rPr>
        <w:t xml:space="preserve"> </w:t>
      </w:r>
      <w:r w:rsidRPr="00B35BDC">
        <w:rPr>
          <w:rFonts w:ascii="Times New Roman" w:eastAsia="Times New Roman" w:hAnsi="Times New Roman" w:cs="Times New Roman"/>
          <w:i/>
          <w:color w:val="auto"/>
          <w:lang w:eastAsia="sl-SI"/>
        </w:rPr>
        <w:t xml:space="preserve">% </w:t>
      </w:r>
      <w:r w:rsidRPr="000D35C7">
        <w:rPr>
          <w:rFonts w:ascii="Times New Roman" w:hAnsi="Times New Roman"/>
          <w:i/>
          <w:color w:val="auto"/>
        </w:rPr>
        <w:t xml:space="preserve">(pol odstotka) </w:t>
      </w:r>
      <w:r>
        <w:rPr>
          <w:rFonts w:ascii="Times New Roman" w:eastAsia="Times New Roman" w:hAnsi="Times New Roman" w:cs="Times New Roman"/>
          <w:i/>
          <w:color w:val="auto"/>
          <w:lang w:eastAsia="sl-SI"/>
        </w:rPr>
        <w:t>od pogodbene vrednosti (</w:t>
      </w:r>
      <w:r w:rsidRPr="00B35BDC">
        <w:rPr>
          <w:rFonts w:ascii="Times New Roman" w:eastAsia="Times New Roman" w:hAnsi="Times New Roman" w:cs="Times New Roman"/>
          <w:i/>
          <w:color w:val="auto"/>
          <w:lang w:eastAsia="sl-SI"/>
        </w:rPr>
        <w:t xml:space="preserve">z DDV) za vsak zamujeni koledarski dan, vendar </w:t>
      </w:r>
      <w:r>
        <w:rPr>
          <w:rFonts w:ascii="Times New Roman" w:eastAsia="Times New Roman" w:hAnsi="Times New Roman" w:cs="Times New Roman"/>
          <w:i/>
          <w:color w:val="auto"/>
          <w:lang w:eastAsia="sl-SI"/>
        </w:rPr>
        <w:t xml:space="preserve">za primere zamude iz te točke </w:t>
      </w:r>
      <w:r w:rsidRPr="00B35BDC">
        <w:rPr>
          <w:rFonts w:ascii="Times New Roman" w:eastAsia="Times New Roman" w:hAnsi="Times New Roman" w:cs="Times New Roman"/>
          <w:i/>
          <w:color w:val="auto"/>
          <w:lang w:eastAsia="sl-SI"/>
        </w:rPr>
        <w:t xml:space="preserve">skupaj največ v višini </w:t>
      </w:r>
      <w:r w:rsidRPr="00B35BDC">
        <w:rPr>
          <w:rFonts w:ascii="Times New Roman" w:hAnsi="Times New Roman"/>
          <w:i/>
          <w:color w:val="auto"/>
        </w:rPr>
        <w:t>10</w:t>
      </w:r>
      <w:r w:rsidR="000D35C7">
        <w:rPr>
          <w:rFonts w:ascii="Times New Roman" w:hAnsi="Times New Roman"/>
          <w:i/>
          <w:color w:val="auto"/>
        </w:rPr>
        <w:t xml:space="preserve"> </w:t>
      </w:r>
      <w:r w:rsidRPr="00B35BDC">
        <w:rPr>
          <w:rFonts w:ascii="Times New Roman" w:eastAsia="Times New Roman" w:hAnsi="Times New Roman" w:cs="Times New Roman"/>
          <w:i/>
          <w:color w:val="auto"/>
          <w:lang w:eastAsia="sl-SI"/>
        </w:rPr>
        <w:t>% (deset odstotkov) od pogodbene v</w:t>
      </w:r>
      <w:r>
        <w:rPr>
          <w:rFonts w:ascii="Times New Roman" w:eastAsia="Times New Roman" w:hAnsi="Times New Roman" w:cs="Times New Roman"/>
          <w:i/>
          <w:color w:val="auto"/>
          <w:lang w:eastAsia="sl-SI"/>
        </w:rPr>
        <w:t>rednosti (</w:t>
      </w:r>
      <w:r w:rsidRPr="00B35BDC">
        <w:rPr>
          <w:rFonts w:ascii="Times New Roman" w:eastAsia="Times New Roman" w:hAnsi="Times New Roman" w:cs="Times New Roman"/>
          <w:i/>
          <w:color w:val="auto"/>
          <w:lang w:eastAsia="sl-SI"/>
        </w:rPr>
        <w:t xml:space="preserve">z DDV), in sicer najkasneje v roku </w:t>
      </w:r>
      <w:r w:rsidRPr="000D35C7">
        <w:rPr>
          <w:rFonts w:ascii="Times New Roman" w:eastAsia="Times New Roman" w:hAnsi="Times New Roman" w:cs="Times New Roman"/>
          <w:i/>
          <w:color w:val="auto"/>
          <w:lang w:eastAsia="sl-SI"/>
        </w:rPr>
        <w:t xml:space="preserve">8 dni </w:t>
      </w:r>
      <w:r w:rsidRPr="00B35BDC">
        <w:rPr>
          <w:rFonts w:ascii="Times New Roman" w:eastAsia="Times New Roman" w:hAnsi="Times New Roman" w:cs="Times New Roman"/>
          <w:i/>
          <w:color w:val="auto"/>
          <w:lang w:eastAsia="sl-SI"/>
        </w:rPr>
        <w:t xml:space="preserve">od prejema poziva naročnika. </w:t>
      </w:r>
    </w:p>
    <w:p w14:paraId="51544DD4" w14:textId="77777777" w:rsidR="00C05732" w:rsidRPr="00B35BDC" w:rsidRDefault="00C05732" w:rsidP="00C05732">
      <w:pPr>
        <w:spacing w:after="0" w:line="252" w:lineRule="auto"/>
        <w:ind w:left="567" w:right="-2"/>
        <w:jc w:val="both"/>
        <w:rPr>
          <w:rFonts w:ascii="Times New Roman" w:eastAsia="Times New Roman" w:hAnsi="Times New Roman" w:cs="Times New Roman"/>
          <w:i/>
          <w:color w:val="auto"/>
          <w:lang w:eastAsia="sl-SI"/>
        </w:rPr>
      </w:pPr>
      <w:r w:rsidRPr="00B35BDC">
        <w:rPr>
          <w:rFonts w:ascii="Times New Roman" w:eastAsia="Times New Roman" w:hAnsi="Times New Roman" w:cs="Times New Roman"/>
          <w:i/>
          <w:color w:val="auto"/>
          <w:lang w:eastAsia="sl-SI"/>
        </w:rPr>
        <w:t>Naročnik ima pravico zahtevati pogodbeno kazen, ne glede na nastanek škode.</w:t>
      </w:r>
    </w:p>
    <w:p w14:paraId="2A3AA45F" w14:textId="2870F339" w:rsidR="00C05732" w:rsidRPr="00B35BDC"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B35BDC">
        <w:rPr>
          <w:rFonts w:ascii="Times New Roman" w:eastAsia="Times New Roman" w:hAnsi="Times New Roman" w:cs="Times New Roman"/>
          <w:i/>
          <w:color w:val="auto"/>
          <w:lang w:eastAsia="sl-SI"/>
        </w:rPr>
        <w:t>Izvajalec pride v zamudo že z zakasnitvijo izvedbe posameznih delov pogodbenih del, katerih roki so razvidni iz detajlnega terminskega plana izvajalca. Če izvajalec ne dosega rokov iz detajlnega terminskega plana, se mu</w:t>
      </w:r>
      <w:r>
        <w:rPr>
          <w:rFonts w:ascii="Times New Roman" w:eastAsia="Times New Roman" w:hAnsi="Times New Roman" w:cs="Times New Roman"/>
          <w:i/>
          <w:color w:val="auto"/>
          <w:lang w:eastAsia="sl-SI"/>
        </w:rPr>
        <w:t xml:space="preserve">, ne glede na morebitno kasneje uveljavljeno pogodbeno kazen, lahko </w:t>
      </w:r>
      <w:r w:rsidRPr="00B35BDC">
        <w:rPr>
          <w:rFonts w:ascii="Times New Roman" w:eastAsia="Times New Roman" w:hAnsi="Times New Roman" w:cs="Times New Roman"/>
          <w:i/>
          <w:color w:val="auto"/>
          <w:lang w:eastAsia="sl-SI"/>
        </w:rPr>
        <w:t>zadrži izplačilo dodatnih 10</w:t>
      </w:r>
      <w:r w:rsidR="000D35C7">
        <w:rPr>
          <w:rFonts w:ascii="Times New Roman" w:eastAsia="Times New Roman" w:hAnsi="Times New Roman" w:cs="Times New Roman"/>
          <w:i/>
          <w:color w:val="auto"/>
          <w:lang w:eastAsia="sl-SI"/>
        </w:rPr>
        <w:t xml:space="preserve"> </w:t>
      </w:r>
      <w:r w:rsidRPr="00B35BDC">
        <w:rPr>
          <w:rFonts w:ascii="Times New Roman" w:eastAsia="Times New Roman" w:hAnsi="Times New Roman" w:cs="Times New Roman"/>
          <w:i/>
          <w:color w:val="auto"/>
          <w:lang w:eastAsia="sl-SI"/>
        </w:rPr>
        <w:t xml:space="preserve">% </w:t>
      </w:r>
      <w:r w:rsidR="000D35C7">
        <w:rPr>
          <w:rFonts w:ascii="Times New Roman" w:eastAsia="Times New Roman" w:hAnsi="Times New Roman" w:cs="Times New Roman"/>
          <w:i/>
          <w:color w:val="auto"/>
          <w:lang w:eastAsia="sl-SI"/>
        </w:rPr>
        <w:t xml:space="preserve">(deset odstotkov) </w:t>
      </w:r>
      <w:r w:rsidRPr="00B35BDC">
        <w:rPr>
          <w:rFonts w:ascii="Times New Roman" w:eastAsia="Times New Roman" w:hAnsi="Times New Roman" w:cs="Times New Roman"/>
          <w:i/>
          <w:color w:val="auto"/>
          <w:lang w:eastAsia="sl-SI"/>
        </w:rPr>
        <w:t xml:space="preserve">zneska po potrjeni mesečni situaciji do odprave zamude. </w:t>
      </w:r>
    </w:p>
    <w:p w14:paraId="26C09FA3" w14:textId="77777777"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B35BDC">
        <w:rPr>
          <w:rFonts w:ascii="Times New Roman" w:eastAsia="Times New Roman" w:hAnsi="Times New Roman" w:cs="Times New Roman"/>
          <w:i/>
          <w:color w:val="auto"/>
          <w:lang w:eastAsia="sl-SI"/>
        </w:rPr>
        <w:t>Začasno zadržanje plačila iz prejšnje točke se obrač</w:t>
      </w:r>
      <w:r w:rsidRPr="0063612E">
        <w:rPr>
          <w:rFonts w:ascii="Times New Roman" w:eastAsia="Times New Roman" w:hAnsi="Times New Roman" w:cs="Times New Roman"/>
          <w:i/>
          <w:color w:val="auto"/>
          <w:lang w:eastAsia="sl-SI"/>
        </w:rPr>
        <w:t xml:space="preserve">una takoj po nastanku zamude v začasni </w:t>
      </w:r>
      <w:r>
        <w:rPr>
          <w:rFonts w:ascii="Times New Roman" w:eastAsia="Times New Roman" w:hAnsi="Times New Roman" w:cs="Times New Roman"/>
          <w:i/>
          <w:color w:val="auto"/>
          <w:lang w:eastAsia="sl-SI"/>
        </w:rPr>
        <w:t xml:space="preserve">mesečni </w:t>
      </w:r>
      <w:r w:rsidRPr="0063612E">
        <w:rPr>
          <w:rFonts w:ascii="Times New Roman" w:eastAsia="Times New Roman" w:hAnsi="Times New Roman" w:cs="Times New Roman"/>
          <w:i/>
          <w:color w:val="auto"/>
          <w:lang w:eastAsia="sl-SI"/>
        </w:rPr>
        <w:t>situaciji</w:t>
      </w:r>
      <w:r>
        <w:rPr>
          <w:rFonts w:ascii="Times New Roman" w:eastAsia="Times New Roman" w:hAnsi="Times New Roman" w:cs="Times New Roman"/>
          <w:i/>
          <w:color w:val="auto"/>
          <w:lang w:eastAsia="sl-SI"/>
        </w:rPr>
        <w:t>, v kateri mora biti tako zadržanje plačila</w:t>
      </w:r>
      <w:r w:rsidRPr="0063612E">
        <w:rPr>
          <w:rFonts w:ascii="Times New Roman" w:eastAsia="Times New Roman" w:hAnsi="Times New Roman" w:cs="Times New Roman"/>
          <w:i/>
          <w:color w:val="auto"/>
          <w:lang w:eastAsia="sl-SI"/>
        </w:rPr>
        <w:t xml:space="preserve"> posebej prikazan</w:t>
      </w:r>
      <w:r>
        <w:rPr>
          <w:rFonts w:ascii="Times New Roman" w:eastAsia="Times New Roman" w:hAnsi="Times New Roman" w:cs="Times New Roman"/>
          <w:i/>
          <w:color w:val="auto"/>
          <w:lang w:eastAsia="sl-SI"/>
        </w:rPr>
        <w:t>o</w:t>
      </w:r>
      <w:r w:rsidRPr="0063612E">
        <w:rPr>
          <w:rFonts w:ascii="Times New Roman" w:eastAsia="Times New Roman" w:hAnsi="Times New Roman" w:cs="Times New Roman"/>
          <w:i/>
          <w:color w:val="auto"/>
          <w:lang w:eastAsia="sl-SI"/>
        </w:rPr>
        <w:t>.</w:t>
      </w:r>
    </w:p>
    <w:p w14:paraId="46B902DC" w14:textId="77777777" w:rsidR="00C05732" w:rsidRPr="004E0E36"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4E0E36">
        <w:rPr>
          <w:rFonts w:ascii="Times New Roman" w:eastAsia="Times New Roman" w:hAnsi="Times New Roman" w:cs="Times New Roman"/>
          <w:i/>
          <w:color w:val="auto"/>
          <w:lang w:eastAsia="sl-SI"/>
        </w:rPr>
        <w:t>V primeru</w:t>
      </w:r>
      <w:r>
        <w:rPr>
          <w:rFonts w:ascii="Times New Roman" w:eastAsia="Times New Roman" w:hAnsi="Times New Roman" w:cs="Times New Roman"/>
          <w:i/>
          <w:color w:val="auto"/>
          <w:lang w:eastAsia="sl-SI"/>
        </w:rPr>
        <w:t>,</w:t>
      </w:r>
      <w:r w:rsidRPr="004E0E36">
        <w:rPr>
          <w:rFonts w:ascii="Times New Roman" w:eastAsia="Times New Roman" w:hAnsi="Times New Roman" w:cs="Times New Roman"/>
          <w:i/>
          <w:color w:val="auto"/>
          <w:lang w:eastAsia="sl-SI"/>
        </w:rPr>
        <w:t xml:space="preserve"> da izvajalcu uspe nadoknaditi vmesno nastalo zamudo brez posledic za ostale izvajalce </w:t>
      </w:r>
      <w:r>
        <w:rPr>
          <w:rFonts w:ascii="Times New Roman" w:eastAsia="Times New Roman" w:hAnsi="Times New Roman" w:cs="Times New Roman"/>
          <w:i/>
          <w:color w:val="auto"/>
          <w:lang w:eastAsia="sl-SI"/>
        </w:rPr>
        <w:t>oz.</w:t>
      </w:r>
      <w:r w:rsidRPr="004E0E36">
        <w:rPr>
          <w:rFonts w:ascii="Times New Roman" w:eastAsia="Times New Roman" w:hAnsi="Times New Roman" w:cs="Times New Roman"/>
          <w:i/>
          <w:color w:val="auto"/>
          <w:lang w:eastAsia="sl-SI"/>
        </w:rPr>
        <w:t xml:space="preserve"> podizvajalce (udeležence) pri gradnji, se mu </w:t>
      </w:r>
      <w:r>
        <w:rPr>
          <w:rFonts w:ascii="Times New Roman" w:eastAsia="Times New Roman" w:hAnsi="Times New Roman" w:cs="Times New Roman"/>
          <w:i/>
          <w:color w:val="auto"/>
          <w:lang w:eastAsia="sl-SI"/>
        </w:rPr>
        <w:t>zadržano plačilo iz točke 10.2 te pogodbe</w:t>
      </w:r>
      <w:r w:rsidRPr="004E0E36">
        <w:rPr>
          <w:rFonts w:ascii="Times New Roman" w:eastAsia="Times New Roman" w:hAnsi="Times New Roman" w:cs="Times New Roman"/>
          <w:i/>
          <w:color w:val="auto"/>
          <w:lang w:eastAsia="sl-SI"/>
        </w:rPr>
        <w:t xml:space="preserve"> vrne v naslednji situaciji po sanaciji stanja glede na</w:t>
      </w:r>
      <w:r>
        <w:rPr>
          <w:rFonts w:ascii="Times New Roman" w:eastAsia="Times New Roman" w:hAnsi="Times New Roman" w:cs="Times New Roman"/>
          <w:i/>
          <w:color w:val="auto"/>
          <w:lang w:eastAsia="sl-SI"/>
        </w:rPr>
        <w:t xml:space="preserve"> detajlni</w:t>
      </w:r>
      <w:r w:rsidRPr="004E0E36">
        <w:rPr>
          <w:rFonts w:ascii="Times New Roman" w:eastAsia="Times New Roman" w:hAnsi="Times New Roman" w:cs="Times New Roman"/>
          <w:i/>
          <w:color w:val="auto"/>
          <w:lang w:eastAsia="sl-SI"/>
        </w:rPr>
        <w:t xml:space="preserve"> terminski plan. V primeru pa, da izvajalec z nedoseganjem rokov </w:t>
      </w:r>
      <w:r>
        <w:rPr>
          <w:rFonts w:ascii="Times New Roman" w:eastAsia="Times New Roman" w:hAnsi="Times New Roman" w:cs="Times New Roman"/>
          <w:i/>
          <w:color w:val="auto"/>
          <w:lang w:eastAsia="sl-SI"/>
        </w:rPr>
        <w:t xml:space="preserve">iz detajlnega terminskega plana </w:t>
      </w:r>
      <w:r w:rsidRPr="004E0E36">
        <w:rPr>
          <w:rFonts w:ascii="Times New Roman" w:eastAsia="Times New Roman" w:hAnsi="Times New Roman" w:cs="Times New Roman"/>
          <w:i/>
          <w:color w:val="auto"/>
          <w:lang w:eastAsia="sl-SI"/>
        </w:rPr>
        <w:t>povzroča vpliv</w:t>
      </w:r>
      <w:r>
        <w:rPr>
          <w:rFonts w:ascii="Times New Roman" w:eastAsia="Times New Roman" w:hAnsi="Times New Roman" w:cs="Times New Roman"/>
          <w:i/>
          <w:color w:val="auto"/>
          <w:lang w:eastAsia="sl-SI"/>
        </w:rPr>
        <w:t>, stroške</w:t>
      </w:r>
      <w:r w:rsidRPr="004E0E36">
        <w:rPr>
          <w:rFonts w:ascii="Times New Roman" w:eastAsia="Times New Roman" w:hAnsi="Times New Roman" w:cs="Times New Roman"/>
          <w:i/>
          <w:color w:val="auto"/>
          <w:lang w:eastAsia="sl-SI"/>
        </w:rPr>
        <w:t xml:space="preserve"> in</w:t>
      </w:r>
      <w:r>
        <w:rPr>
          <w:rFonts w:ascii="Times New Roman" w:eastAsia="Times New Roman" w:hAnsi="Times New Roman" w:cs="Times New Roman"/>
          <w:i/>
          <w:color w:val="auto"/>
          <w:lang w:eastAsia="sl-SI"/>
        </w:rPr>
        <w:t>/ali</w:t>
      </w:r>
      <w:r w:rsidRPr="004E0E36">
        <w:rPr>
          <w:rFonts w:ascii="Times New Roman" w:eastAsia="Times New Roman" w:hAnsi="Times New Roman" w:cs="Times New Roman"/>
          <w:i/>
          <w:color w:val="auto"/>
          <w:lang w:eastAsia="sl-SI"/>
        </w:rPr>
        <w:t xml:space="preserve"> škodo za ostale </w:t>
      </w:r>
      <w:r w:rsidRPr="004E0E36">
        <w:rPr>
          <w:rFonts w:ascii="Times New Roman" w:eastAsia="Times New Roman" w:hAnsi="Times New Roman" w:cs="Times New Roman"/>
          <w:i/>
          <w:color w:val="auto"/>
          <w:lang w:eastAsia="sl-SI"/>
        </w:rPr>
        <w:lastRenderedPageBreak/>
        <w:t xml:space="preserve">izvajalce </w:t>
      </w:r>
      <w:r>
        <w:rPr>
          <w:rFonts w:ascii="Times New Roman" w:eastAsia="Times New Roman" w:hAnsi="Times New Roman" w:cs="Times New Roman"/>
          <w:i/>
          <w:color w:val="auto"/>
          <w:lang w:eastAsia="sl-SI"/>
        </w:rPr>
        <w:t>oz.</w:t>
      </w:r>
      <w:r w:rsidRPr="004E0E36">
        <w:rPr>
          <w:rFonts w:ascii="Times New Roman" w:eastAsia="Times New Roman" w:hAnsi="Times New Roman" w:cs="Times New Roman"/>
          <w:i/>
          <w:color w:val="auto"/>
          <w:lang w:eastAsia="sl-SI"/>
        </w:rPr>
        <w:t xml:space="preserve"> podizvajalce (udeležence) pri gradnji, ni upravičen do povračila </w:t>
      </w:r>
      <w:r>
        <w:rPr>
          <w:rFonts w:ascii="Times New Roman" w:eastAsia="Times New Roman" w:hAnsi="Times New Roman" w:cs="Times New Roman"/>
          <w:i/>
          <w:color w:val="auto"/>
          <w:lang w:eastAsia="sl-SI"/>
        </w:rPr>
        <w:t>zadržanega dela plačila do povračila vseh tako nastalih stroškov in/ali škode.</w:t>
      </w:r>
    </w:p>
    <w:p w14:paraId="42AF992C" w14:textId="77777777" w:rsidR="00C05732" w:rsidRPr="0063612E" w:rsidRDefault="00C05732" w:rsidP="00C05732">
      <w:pPr>
        <w:spacing w:after="0" w:line="252" w:lineRule="auto"/>
        <w:ind w:left="567" w:right="-2"/>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Izvajalec ne sme svoje zamude finančno prenesti na svoje podizvajalce brez upravičenega razloga in brez predhodnega</w:t>
      </w:r>
      <w:r>
        <w:rPr>
          <w:rFonts w:ascii="Times New Roman" w:eastAsia="Times New Roman" w:hAnsi="Times New Roman" w:cs="Times New Roman"/>
          <w:i/>
          <w:color w:val="auto"/>
          <w:lang w:eastAsia="sl-SI"/>
        </w:rPr>
        <w:t xml:space="preserve"> pisnega</w:t>
      </w:r>
      <w:r w:rsidRPr="0063612E">
        <w:rPr>
          <w:rFonts w:ascii="Times New Roman" w:eastAsia="Times New Roman" w:hAnsi="Times New Roman" w:cs="Times New Roman"/>
          <w:i/>
          <w:color w:val="auto"/>
          <w:lang w:eastAsia="sl-SI"/>
        </w:rPr>
        <w:t xml:space="preserve"> soglasja naročnika.</w:t>
      </w:r>
    </w:p>
    <w:p w14:paraId="6594125C" w14:textId="77777777"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Izvajalec je dolžan naročniku plačati pogodbeno kazen za vsak primer kršitve, če:</w:t>
      </w:r>
    </w:p>
    <w:p w14:paraId="7C914A68" w14:textId="77777777" w:rsidR="00C05732" w:rsidRDefault="00C05732" w:rsidP="00C91C32">
      <w:pPr>
        <w:pStyle w:val="Odstavekseznama"/>
        <w:numPr>
          <w:ilvl w:val="0"/>
          <w:numId w:val="69"/>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pri izvedbi del sodeluje podizvajalec, ki ni naročniku pred pričetkom del naznanjen, ali naročnik z njegovim sodelovanjem ni soglašal, ali je njegovo sodelovanje naročnik izrecno odklonil, ali izvajalec spremeni strokovni kader tekom izvajanja del po tej pogodbi, ki ni odobrena in potrjena s strani naročnika, in sicer</w:t>
      </w:r>
      <w:r w:rsidRPr="001675BF">
        <w:rPr>
          <w:rFonts w:ascii="Times New Roman" w:eastAsia="Times New Roman" w:hAnsi="Times New Roman" w:cs="Times New Roman"/>
          <w:i/>
          <w:color w:val="auto"/>
          <w:lang w:eastAsia="sl-SI"/>
        </w:rPr>
        <w:t xml:space="preserve"> </w:t>
      </w:r>
      <w:r>
        <w:rPr>
          <w:rFonts w:ascii="Times New Roman" w:eastAsia="Times New Roman" w:hAnsi="Times New Roman" w:cs="Times New Roman"/>
          <w:i/>
          <w:color w:val="auto"/>
          <w:lang w:eastAsia="sl-SI"/>
        </w:rPr>
        <w:t xml:space="preserve">v znesku 10.000,00 EUR; </w:t>
      </w:r>
    </w:p>
    <w:p w14:paraId="6CE062B4" w14:textId="77777777" w:rsidR="00C05732" w:rsidRDefault="00C05732" w:rsidP="00C91C32">
      <w:pPr>
        <w:pStyle w:val="Odstavekseznama"/>
        <w:numPr>
          <w:ilvl w:val="0"/>
          <w:numId w:val="69"/>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izvajalec ne zagotavlja dnevne prisotnosti vodje gradnje v polnem delovnem času ves čas do zaključka vseh pogodbenih del, pri čemer je kazen za prvo opozorilo 500,00 EUR, za drugo 1.000,00 EUR in nato za vsako naslednje opozorilo dodatnih 200,00 EUR na vrednost predhodnega opozorila;</w:t>
      </w:r>
    </w:p>
    <w:p w14:paraId="77377505" w14:textId="77777777" w:rsidR="00C05732" w:rsidRDefault="00C05732" w:rsidP="00C91C32">
      <w:pPr>
        <w:pStyle w:val="Odstavekseznama"/>
        <w:numPr>
          <w:ilvl w:val="0"/>
          <w:numId w:val="69"/>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neupoštevanje zahtev varstva in zdravja pri delu, požarne varnosti, zahtev internih varnostnih postopkov, neizvrševanje sklepov koordinacijskih sestankov, 2.000,00 EUR za vsako posamezno kršitev;</w:t>
      </w:r>
    </w:p>
    <w:p w14:paraId="259134BB" w14:textId="12915F24" w:rsidR="00C05732" w:rsidRPr="00523B58" w:rsidRDefault="00C05732" w:rsidP="00C91C32">
      <w:pPr>
        <w:pStyle w:val="Odstavekseznama"/>
        <w:numPr>
          <w:ilvl w:val="0"/>
          <w:numId w:val="69"/>
        </w:numPr>
        <w:spacing w:after="0" w:line="252" w:lineRule="auto"/>
        <w:ind w:right="-2"/>
        <w:jc w:val="both"/>
        <w:rPr>
          <w:rFonts w:ascii="Times New Roman" w:eastAsia="Times New Roman" w:hAnsi="Times New Roman" w:cs="Times New Roman"/>
          <w:i/>
          <w:color w:val="auto"/>
          <w:lang w:eastAsia="sl-SI"/>
        </w:rPr>
      </w:pPr>
      <w:r w:rsidRPr="00523B58">
        <w:rPr>
          <w:rFonts w:ascii="Times New Roman" w:eastAsia="Times New Roman" w:hAnsi="Times New Roman" w:cs="Times New Roman"/>
          <w:i/>
          <w:color w:val="auto"/>
          <w:lang w:eastAsia="sl-SI"/>
        </w:rPr>
        <w:t xml:space="preserve">naročniku v roku </w:t>
      </w:r>
      <w:r w:rsidR="00523B58" w:rsidRPr="00523B58">
        <w:rPr>
          <w:rFonts w:ascii="Times New Roman" w:eastAsia="Times New Roman" w:hAnsi="Times New Roman" w:cs="Times New Roman"/>
          <w:i/>
          <w:color w:val="auto"/>
          <w:lang w:eastAsia="sl-SI"/>
        </w:rPr>
        <w:t>15</w:t>
      </w:r>
      <w:r w:rsidRPr="00523B58">
        <w:rPr>
          <w:rFonts w:ascii="Times New Roman" w:eastAsia="Times New Roman" w:hAnsi="Times New Roman" w:cs="Times New Roman"/>
          <w:i/>
          <w:color w:val="auto"/>
          <w:lang w:eastAsia="sl-SI"/>
        </w:rPr>
        <w:t xml:space="preserve"> dni ne predloži analize cen ali predloži zahtevam razpisne dokumentacije in te pogodbe neustrezne analize cen – 50.000,00 EUR.</w:t>
      </w:r>
    </w:p>
    <w:p w14:paraId="4EA0C3C6" w14:textId="0493C696" w:rsidR="00C05732" w:rsidRPr="00C37343" w:rsidRDefault="00C05732" w:rsidP="00C05732">
      <w:pPr>
        <w:spacing w:after="0" w:line="252" w:lineRule="auto"/>
        <w:ind w:left="567" w:right="-2"/>
        <w:jc w:val="both"/>
        <w:rPr>
          <w:rFonts w:ascii="Times New Roman" w:eastAsia="Times New Roman" w:hAnsi="Times New Roman" w:cs="Times New Roman"/>
          <w:i/>
          <w:color w:val="auto"/>
          <w:lang w:eastAsia="sl-SI"/>
        </w:rPr>
      </w:pPr>
      <w:r w:rsidRPr="00523B58">
        <w:rPr>
          <w:rFonts w:ascii="Times New Roman" w:eastAsia="Times New Roman" w:hAnsi="Times New Roman" w:cs="Times New Roman"/>
          <w:i/>
          <w:color w:val="auto"/>
          <w:lang w:eastAsia="sl-SI"/>
        </w:rPr>
        <w:t>Pogodbene kazni iz te točke smejo zn</w:t>
      </w:r>
      <w:r>
        <w:rPr>
          <w:rFonts w:ascii="Times New Roman" w:eastAsia="Times New Roman" w:hAnsi="Times New Roman" w:cs="Times New Roman"/>
          <w:i/>
          <w:color w:val="auto"/>
          <w:lang w:eastAsia="sl-SI"/>
        </w:rPr>
        <w:t>ašati skupaj največ 10</w:t>
      </w:r>
      <w:r w:rsidR="000D35C7">
        <w:rPr>
          <w:rFonts w:ascii="Times New Roman" w:eastAsia="Times New Roman" w:hAnsi="Times New Roman" w:cs="Times New Roman"/>
          <w:i/>
          <w:color w:val="auto"/>
          <w:lang w:eastAsia="sl-SI"/>
        </w:rPr>
        <w:t xml:space="preserve"> </w:t>
      </w:r>
      <w:r>
        <w:rPr>
          <w:rFonts w:ascii="Times New Roman" w:eastAsia="Times New Roman" w:hAnsi="Times New Roman" w:cs="Times New Roman"/>
          <w:i/>
          <w:color w:val="auto"/>
          <w:lang w:eastAsia="sl-SI"/>
        </w:rPr>
        <w:t xml:space="preserve">% </w:t>
      </w:r>
      <w:r w:rsidR="000D35C7">
        <w:rPr>
          <w:rFonts w:ascii="Times New Roman" w:eastAsia="Times New Roman" w:hAnsi="Times New Roman" w:cs="Times New Roman"/>
          <w:i/>
          <w:color w:val="auto"/>
          <w:lang w:eastAsia="sl-SI"/>
        </w:rPr>
        <w:t xml:space="preserve">(deset odstotkov) </w:t>
      </w:r>
      <w:r>
        <w:rPr>
          <w:rFonts w:ascii="Times New Roman" w:eastAsia="Times New Roman" w:hAnsi="Times New Roman" w:cs="Times New Roman"/>
          <w:i/>
          <w:color w:val="auto"/>
          <w:lang w:eastAsia="sl-SI"/>
        </w:rPr>
        <w:t>skupne maksimalne pogodbene vrednosti.</w:t>
      </w:r>
    </w:p>
    <w:p w14:paraId="0883549B" w14:textId="3B7B2B47" w:rsidR="00C05732" w:rsidRPr="00C37343"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C37343">
        <w:rPr>
          <w:rFonts w:ascii="Times New Roman" w:eastAsia="Times New Roman" w:hAnsi="Times New Roman" w:cs="Times New Roman"/>
          <w:i/>
          <w:color w:val="auto"/>
          <w:lang w:eastAsia="sl-SI"/>
        </w:rPr>
        <w:t>Če se v času trajanja garancijske dobe pojavi napaka na izvedeni</w:t>
      </w:r>
      <w:r w:rsidR="005252AC">
        <w:rPr>
          <w:rFonts w:ascii="Times New Roman" w:eastAsia="Times New Roman" w:hAnsi="Times New Roman" w:cs="Times New Roman"/>
          <w:i/>
          <w:color w:val="auto"/>
          <w:lang w:eastAsia="sl-SI"/>
        </w:rPr>
        <w:t>h delih, zaradi katere predmeta</w:t>
      </w:r>
      <w:r w:rsidRPr="00C37343">
        <w:rPr>
          <w:rFonts w:ascii="Times New Roman" w:eastAsia="Times New Roman" w:hAnsi="Times New Roman" w:cs="Times New Roman"/>
          <w:i/>
          <w:color w:val="auto"/>
          <w:lang w:eastAsia="sl-SI"/>
        </w:rPr>
        <w:t xml:space="preserve"> naročila ni mogoče uporabljati v času garancijske dobe, je dolžan izvajalec plačati naročniku pogodbeno kazen 0,5‰ </w:t>
      </w:r>
      <w:r w:rsidR="000D35C7">
        <w:rPr>
          <w:rFonts w:ascii="Times New Roman" w:eastAsia="Times New Roman" w:hAnsi="Times New Roman" w:cs="Times New Roman"/>
          <w:i/>
          <w:color w:val="auto"/>
          <w:lang w:eastAsia="sl-SI"/>
        </w:rPr>
        <w:t xml:space="preserve">(pol promila) </w:t>
      </w:r>
      <w:r w:rsidRPr="00C37343">
        <w:rPr>
          <w:rFonts w:ascii="Times New Roman" w:eastAsia="Times New Roman" w:hAnsi="Times New Roman" w:cs="Times New Roman"/>
          <w:i/>
          <w:color w:val="auto"/>
          <w:lang w:eastAsia="sl-SI"/>
        </w:rPr>
        <w:t>od končne skupne pogodbene cene (z DDV) za vsak dan, ko objekta ni mogoče uporabljati.</w:t>
      </w:r>
    </w:p>
    <w:p w14:paraId="31517156" w14:textId="1B828344" w:rsidR="00C05732" w:rsidRPr="00AA75D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AA75D2">
        <w:rPr>
          <w:rFonts w:ascii="Times New Roman" w:eastAsia="Times New Roman" w:hAnsi="Times New Roman" w:cs="Times New Roman"/>
          <w:i/>
          <w:color w:val="auto"/>
          <w:lang w:eastAsia="sl-SI"/>
        </w:rPr>
        <w:t>Naročnik in izvajalec soglašata, da pravica zaračunati pogodbeno kazen ni pogojena z nastankom škode naročniku. 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Izvajalec mora, če ga naročnik k temu pozove, skupaj z naročnikom sodelovati kot stranka v eventualnih sporih, nastalih zaradi zamude, nepravilne izpolnitve ali neizpolnitve izvajalca.</w:t>
      </w:r>
      <w:r>
        <w:rPr>
          <w:rFonts w:ascii="Times New Roman" w:eastAsia="Times New Roman" w:hAnsi="Times New Roman" w:cs="Times New Roman"/>
          <w:i/>
          <w:color w:val="auto"/>
          <w:lang w:eastAsia="sl-SI"/>
        </w:rPr>
        <w:t xml:space="preserve"> </w:t>
      </w:r>
      <w:r w:rsidRPr="00AA75D2">
        <w:rPr>
          <w:rFonts w:ascii="Times New Roman" w:eastAsia="Times New Roman" w:hAnsi="Times New Roman" w:cs="Times New Roman"/>
          <w:i/>
          <w:color w:val="auto"/>
          <w:lang w:eastAsia="sl-SI"/>
        </w:rPr>
        <w:t>Pravico do tako nastale škode bo naročnik uveljavljal po splošnih načelih odškodninske odgovornosti, ali zahteval plačilo pavšalne odškodnine v znesku 5</w:t>
      </w:r>
      <w:r w:rsidR="000D35C7">
        <w:rPr>
          <w:rFonts w:ascii="Times New Roman" w:eastAsia="Times New Roman" w:hAnsi="Times New Roman" w:cs="Times New Roman"/>
          <w:i/>
          <w:color w:val="auto"/>
          <w:lang w:eastAsia="sl-SI"/>
        </w:rPr>
        <w:t xml:space="preserve"> </w:t>
      </w:r>
      <w:r w:rsidRPr="00AA75D2">
        <w:rPr>
          <w:rFonts w:ascii="Times New Roman" w:eastAsia="Times New Roman" w:hAnsi="Times New Roman" w:cs="Times New Roman"/>
          <w:i/>
          <w:color w:val="auto"/>
          <w:lang w:eastAsia="sl-SI"/>
        </w:rPr>
        <w:t xml:space="preserve">% </w:t>
      </w:r>
      <w:r w:rsidR="000D35C7">
        <w:rPr>
          <w:rFonts w:ascii="Times New Roman" w:eastAsia="Times New Roman" w:hAnsi="Times New Roman" w:cs="Times New Roman"/>
          <w:i/>
          <w:color w:val="auto"/>
          <w:lang w:eastAsia="sl-SI"/>
        </w:rPr>
        <w:t xml:space="preserve">(pet odstotkov) </w:t>
      </w:r>
      <w:r w:rsidRPr="00AA75D2">
        <w:rPr>
          <w:rFonts w:ascii="Times New Roman" w:eastAsia="Times New Roman" w:hAnsi="Times New Roman" w:cs="Times New Roman"/>
          <w:i/>
          <w:color w:val="auto"/>
          <w:lang w:eastAsia="sl-SI"/>
        </w:rPr>
        <w:t>skupne maksimalne pogodbene vrednosti.</w:t>
      </w:r>
    </w:p>
    <w:p w14:paraId="1C75BE78" w14:textId="2E0BA324" w:rsidR="00C05732" w:rsidRPr="001F6065"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F866AD">
        <w:rPr>
          <w:rFonts w:ascii="Times New Roman" w:eastAsia="Times New Roman" w:hAnsi="Times New Roman" w:cs="Times New Roman"/>
          <w:i/>
          <w:color w:val="auto"/>
          <w:lang w:eastAsia="sl-SI"/>
        </w:rPr>
        <w:t>V kolikor pride do odstopanj</w:t>
      </w:r>
      <w:r>
        <w:rPr>
          <w:rFonts w:ascii="Times New Roman" w:eastAsia="Times New Roman" w:hAnsi="Times New Roman" w:cs="Times New Roman"/>
          <w:i/>
          <w:color w:val="auto"/>
          <w:lang w:eastAsia="sl-SI"/>
        </w:rPr>
        <w:t>a</w:t>
      </w:r>
      <w:r w:rsidRPr="00F866AD">
        <w:rPr>
          <w:rFonts w:ascii="Times New Roman" w:eastAsia="Times New Roman" w:hAnsi="Times New Roman" w:cs="Times New Roman"/>
          <w:i/>
          <w:color w:val="auto"/>
          <w:lang w:eastAsia="sl-SI"/>
        </w:rPr>
        <w:t xml:space="preserve"> od</w:t>
      </w:r>
      <w:r>
        <w:rPr>
          <w:rFonts w:ascii="Times New Roman" w:eastAsia="Times New Roman" w:hAnsi="Times New Roman" w:cs="Times New Roman"/>
          <w:i/>
          <w:color w:val="auto"/>
          <w:lang w:eastAsia="sl-SI"/>
        </w:rPr>
        <w:t xml:space="preserve"> detajlnega terminskega plana </w:t>
      </w:r>
      <w:r w:rsidRPr="00F866AD">
        <w:rPr>
          <w:rFonts w:ascii="Times New Roman" w:eastAsia="Times New Roman" w:hAnsi="Times New Roman" w:cs="Times New Roman"/>
          <w:i/>
          <w:color w:val="auto"/>
          <w:lang w:eastAsia="sl-SI"/>
        </w:rPr>
        <w:t>po krivdi izvajalca</w:t>
      </w:r>
      <w:r w:rsidRPr="00FF1937">
        <w:rPr>
          <w:rFonts w:ascii="Times New Roman" w:eastAsia="Times New Roman" w:hAnsi="Times New Roman" w:cs="Times New Roman"/>
          <w:i/>
          <w:color w:val="auto"/>
          <w:lang w:eastAsia="sl-SI"/>
        </w:rPr>
        <w:t xml:space="preserve"> </w:t>
      </w:r>
      <w:r w:rsidRPr="0063612E">
        <w:rPr>
          <w:rFonts w:ascii="Times New Roman" w:eastAsia="Times New Roman" w:hAnsi="Times New Roman" w:cs="Times New Roman"/>
          <w:i/>
          <w:color w:val="auto"/>
          <w:lang w:eastAsia="sl-SI"/>
        </w:rPr>
        <w:t>v posameznih delih ali v celoti</w:t>
      </w:r>
      <w:r>
        <w:rPr>
          <w:rFonts w:ascii="Times New Roman" w:eastAsia="Times New Roman" w:hAnsi="Times New Roman" w:cs="Times New Roman"/>
          <w:i/>
          <w:color w:val="auto"/>
          <w:lang w:eastAsia="sl-SI"/>
        </w:rPr>
        <w:t>, ki je daljše</w:t>
      </w:r>
      <w:r w:rsidRPr="00F866AD">
        <w:rPr>
          <w:rFonts w:ascii="Times New Roman" w:eastAsia="Times New Roman" w:hAnsi="Times New Roman" w:cs="Times New Roman"/>
          <w:i/>
          <w:color w:val="auto"/>
          <w:lang w:eastAsia="sl-SI"/>
        </w:rPr>
        <w:t xml:space="preserve"> od </w:t>
      </w:r>
      <w:r w:rsidRPr="00F866AD">
        <w:rPr>
          <w:rFonts w:ascii="Times New Roman" w:hAnsi="Times New Roman"/>
          <w:i/>
          <w:color w:val="auto"/>
          <w:u w:val="single"/>
        </w:rPr>
        <w:t>10</w:t>
      </w:r>
      <w:r w:rsidRPr="00F866AD">
        <w:rPr>
          <w:rFonts w:ascii="Times New Roman" w:eastAsia="Times New Roman" w:hAnsi="Times New Roman" w:cs="Times New Roman"/>
          <w:i/>
          <w:color w:val="auto"/>
          <w:u w:val="single"/>
          <w:lang w:eastAsia="sl-SI"/>
        </w:rPr>
        <w:t xml:space="preserve"> dni</w:t>
      </w:r>
      <w:r w:rsidRPr="00F866AD">
        <w:rPr>
          <w:rFonts w:ascii="Times New Roman" w:eastAsia="Times New Roman" w:hAnsi="Times New Roman" w:cs="Times New Roman"/>
          <w:i/>
          <w:color w:val="auto"/>
          <w:lang w:eastAsia="sl-SI"/>
        </w:rPr>
        <w:t>, in obstaja</w:t>
      </w:r>
      <w:r w:rsidRPr="001F6065">
        <w:rPr>
          <w:rFonts w:ascii="Times New Roman" w:eastAsia="Times New Roman" w:hAnsi="Times New Roman" w:cs="Times New Roman"/>
          <w:i/>
          <w:color w:val="auto"/>
          <w:lang w:eastAsia="sl-SI"/>
        </w:rPr>
        <w:t xml:space="preserve"> nevarnost, da bo po krivdi izvajalca ogrožen rok za dokončanje </w:t>
      </w:r>
      <w:r>
        <w:rPr>
          <w:rFonts w:ascii="Times New Roman" w:eastAsia="Times New Roman" w:hAnsi="Times New Roman" w:cs="Times New Roman"/>
          <w:i/>
          <w:color w:val="auto"/>
          <w:lang w:eastAsia="sl-SI"/>
        </w:rPr>
        <w:t>vseh del po pogodbi</w:t>
      </w:r>
      <w:r w:rsidRPr="001F6065">
        <w:rPr>
          <w:rFonts w:ascii="Times New Roman" w:eastAsia="Times New Roman" w:hAnsi="Times New Roman" w:cs="Times New Roman"/>
          <w:i/>
          <w:color w:val="auto"/>
          <w:lang w:eastAsia="sl-SI"/>
        </w:rPr>
        <w:t>, lahko naročnik odpove pogodbena dela v celoti ali delno za tista dela, zaradi katerih je ogrožena izgradnja objekta. Naročnik v takem primeru odda tista dela, ki ogr</w:t>
      </w:r>
      <w:r>
        <w:rPr>
          <w:rFonts w:ascii="Times New Roman" w:eastAsia="Times New Roman" w:hAnsi="Times New Roman" w:cs="Times New Roman"/>
          <w:i/>
          <w:color w:val="auto"/>
          <w:lang w:eastAsia="sl-SI"/>
        </w:rPr>
        <w:t>ožajo izpolnitev pogodbenega roka, drugemu izvajalcu</w:t>
      </w:r>
      <w:r w:rsidRPr="001F6065">
        <w:rPr>
          <w:rFonts w:ascii="Times New Roman" w:eastAsia="Times New Roman" w:hAnsi="Times New Roman" w:cs="Times New Roman"/>
          <w:i/>
          <w:color w:val="auto"/>
          <w:lang w:eastAsia="sl-SI"/>
        </w:rPr>
        <w:t xml:space="preserve"> v </w:t>
      </w:r>
      <w:r>
        <w:rPr>
          <w:rFonts w:ascii="Times New Roman" w:eastAsia="Times New Roman" w:hAnsi="Times New Roman" w:cs="Times New Roman"/>
          <w:i/>
          <w:color w:val="auto"/>
          <w:lang w:eastAsia="sl-SI"/>
        </w:rPr>
        <w:t xml:space="preserve">breme izvajalca po tej pogodbi </w:t>
      </w:r>
      <w:r w:rsidRPr="001F6065">
        <w:rPr>
          <w:rFonts w:ascii="Times New Roman" w:eastAsia="Times New Roman" w:hAnsi="Times New Roman" w:cs="Times New Roman"/>
          <w:i/>
          <w:color w:val="auto"/>
          <w:lang w:eastAsia="sl-SI"/>
        </w:rPr>
        <w:t>oz. lahko odstopi od pogodbe in začne postopek za izterjavo povzročene škode.</w:t>
      </w:r>
    </w:p>
    <w:p w14:paraId="6C18CD58" w14:textId="77777777" w:rsidR="00C05732" w:rsidRPr="000A2D34"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1F6065">
        <w:rPr>
          <w:rFonts w:ascii="Times New Roman" w:eastAsia="Times New Roman" w:hAnsi="Times New Roman" w:cs="Times New Roman"/>
          <w:i/>
          <w:color w:val="auto"/>
          <w:lang w:eastAsia="sl-SI"/>
        </w:rPr>
        <w:t xml:space="preserve">Izvajalec je prost odgovornosti, če dokaže, da je prišlo do prekinitve dela ali do </w:t>
      </w:r>
      <w:r>
        <w:rPr>
          <w:rFonts w:ascii="Times New Roman" w:eastAsia="Times New Roman" w:hAnsi="Times New Roman" w:cs="Times New Roman"/>
          <w:i/>
          <w:color w:val="auto"/>
          <w:lang w:eastAsia="sl-SI"/>
        </w:rPr>
        <w:t xml:space="preserve">odstopa od </w:t>
      </w:r>
      <w:r w:rsidRPr="001F6065">
        <w:rPr>
          <w:rFonts w:ascii="Times New Roman" w:eastAsia="Times New Roman" w:hAnsi="Times New Roman" w:cs="Times New Roman"/>
          <w:i/>
          <w:color w:val="auto"/>
          <w:lang w:eastAsia="sl-SI"/>
        </w:rPr>
        <w:t>pogodbe zaradi vzrokov, ki jih ni bilo mogoče pričakovati, se ji</w:t>
      </w:r>
      <w:r w:rsidRPr="000A2D34">
        <w:rPr>
          <w:rFonts w:ascii="Times New Roman" w:eastAsia="Times New Roman" w:hAnsi="Times New Roman" w:cs="Times New Roman"/>
          <w:i/>
          <w:color w:val="auto"/>
          <w:lang w:eastAsia="sl-SI"/>
        </w:rPr>
        <w:t>m izogniti ali jih odvrniti (višja sila), in je o tem pravočasno pisno obvestil naročnika v skladu s točko 6.10 te pogodbe.</w:t>
      </w:r>
    </w:p>
    <w:p w14:paraId="0E8A9B50" w14:textId="77777777" w:rsidR="00C05732" w:rsidRPr="00CA701F"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1F6065">
        <w:rPr>
          <w:rFonts w:ascii="Times New Roman" w:eastAsia="Times New Roman" w:hAnsi="Times New Roman" w:cs="Times New Roman"/>
          <w:i/>
          <w:color w:val="auto"/>
          <w:lang w:eastAsia="sl-SI"/>
        </w:rPr>
        <w:t xml:space="preserve">V primeru, da pride do prekinitve del ali do </w:t>
      </w:r>
      <w:r>
        <w:rPr>
          <w:rFonts w:ascii="Times New Roman" w:eastAsia="Times New Roman" w:hAnsi="Times New Roman" w:cs="Times New Roman"/>
          <w:i/>
          <w:color w:val="auto"/>
          <w:lang w:eastAsia="sl-SI"/>
        </w:rPr>
        <w:t xml:space="preserve">odstopa od </w:t>
      </w:r>
      <w:r w:rsidRPr="001F6065">
        <w:rPr>
          <w:rFonts w:ascii="Times New Roman" w:eastAsia="Times New Roman" w:hAnsi="Times New Roman" w:cs="Times New Roman"/>
          <w:i/>
          <w:color w:val="auto"/>
          <w:lang w:eastAsia="sl-SI"/>
        </w:rPr>
        <w:t xml:space="preserve">pogodbe po krivdi ene od pogodbenih strank, nosi nastale stroške tista pogodbena stranka, ki je povzročila prekinitev del ali </w:t>
      </w:r>
      <w:r>
        <w:rPr>
          <w:rFonts w:ascii="Times New Roman" w:eastAsia="Times New Roman" w:hAnsi="Times New Roman" w:cs="Times New Roman"/>
          <w:i/>
          <w:color w:val="auto"/>
          <w:lang w:eastAsia="sl-SI"/>
        </w:rPr>
        <w:t xml:space="preserve">odstop od </w:t>
      </w:r>
      <w:r w:rsidRPr="00CA701F">
        <w:rPr>
          <w:rFonts w:ascii="Times New Roman" w:eastAsia="Times New Roman" w:hAnsi="Times New Roman" w:cs="Times New Roman"/>
          <w:i/>
          <w:color w:val="auto"/>
          <w:lang w:eastAsia="sl-SI"/>
        </w:rPr>
        <w:t>pogodbe.</w:t>
      </w:r>
      <w:r>
        <w:rPr>
          <w:rFonts w:ascii="Times New Roman" w:eastAsia="Times New Roman" w:hAnsi="Times New Roman" w:cs="Times New Roman"/>
          <w:i/>
          <w:color w:val="auto"/>
          <w:lang w:eastAsia="sl-SI"/>
        </w:rPr>
        <w:t xml:space="preserve"> Prekinitev del do 10 dni iz razlogov ali na zahtevo naročnika, je brez posledic za naročnika in izvajalec nima pravice do plačila nastalih mu stroškov, saj je eventualne stojnine ali stroške rezervacij in druge stroške za ustavitev del do10 dni, dolžan upoštevati kot enega izmed kalkulativnih elementov posamezne cene.</w:t>
      </w:r>
    </w:p>
    <w:p w14:paraId="767506BA" w14:textId="77777777" w:rsidR="00C05732"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1F6065">
        <w:rPr>
          <w:rFonts w:ascii="Times New Roman" w:eastAsia="Times New Roman" w:hAnsi="Times New Roman" w:cs="Times New Roman"/>
          <w:i/>
          <w:color w:val="auto"/>
          <w:lang w:eastAsia="sl-SI"/>
        </w:rPr>
        <w:t xml:space="preserve">Naročnik lahko znesek pogodbene kazni </w:t>
      </w:r>
      <w:r>
        <w:rPr>
          <w:rFonts w:ascii="Times New Roman" w:eastAsia="Times New Roman" w:hAnsi="Times New Roman" w:cs="Times New Roman"/>
          <w:i/>
          <w:color w:val="auto"/>
          <w:lang w:eastAsia="sl-SI"/>
        </w:rPr>
        <w:t>obračuna sproti in ga odtegne</w:t>
      </w:r>
      <w:r w:rsidRPr="001F6065">
        <w:rPr>
          <w:rFonts w:ascii="Times New Roman" w:eastAsia="Times New Roman" w:hAnsi="Times New Roman" w:cs="Times New Roman"/>
          <w:i/>
          <w:color w:val="auto"/>
          <w:lang w:eastAsia="sl-SI"/>
        </w:rPr>
        <w:t xml:space="preserve"> od zneskov, ki jih mora po pogodbi </w:t>
      </w:r>
      <w:r>
        <w:rPr>
          <w:rFonts w:ascii="Times New Roman" w:eastAsia="Times New Roman" w:hAnsi="Times New Roman" w:cs="Times New Roman"/>
          <w:i/>
          <w:color w:val="auto"/>
          <w:lang w:eastAsia="sl-SI"/>
        </w:rPr>
        <w:t xml:space="preserve">na podlagi potrjene začasne mesečne situacije </w:t>
      </w:r>
      <w:r w:rsidRPr="001F6065">
        <w:rPr>
          <w:rFonts w:ascii="Times New Roman" w:eastAsia="Times New Roman" w:hAnsi="Times New Roman" w:cs="Times New Roman"/>
          <w:i/>
          <w:color w:val="auto"/>
          <w:lang w:eastAsia="sl-SI"/>
        </w:rPr>
        <w:t>plačati izvajalcu, s čimer se izvajalec kot podpisnik te pogodbe izrecno strinja.</w:t>
      </w:r>
    </w:p>
    <w:p w14:paraId="02901665" w14:textId="77777777" w:rsidR="00C05732" w:rsidRPr="001F6065"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Pogodbene kazni se med seboj seštevajo in ne izključujejo, zato je naročnik upravičen do obračuna maksimalne pogodbene kazni po vsaki od točk tega poglavja posebej in po skupnem znesku vseh pogodbenih kazni ni limitiran.</w:t>
      </w:r>
    </w:p>
    <w:p w14:paraId="6CB7C7E0" w14:textId="77777777" w:rsidR="00C05732" w:rsidRPr="00A04686" w:rsidRDefault="00C05732" w:rsidP="00C05732">
      <w:pPr>
        <w:numPr>
          <w:ilvl w:val="1"/>
          <w:numId w:val="54"/>
        </w:numPr>
        <w:spacing w:after="0" w:line="252" w:lineRule="auto"/>
        <w:ind w:right="-2"/>
        <w:jc w:val="both"/>
        <w:rPr>
          <w:rFonts w:ascii="Times New Roman" w:eastAsia="Times New Roman" w:hAnsi="Times New Roman" w:cs="Times New Roman"/>
          <w:i/>
          <w:color w:val="auto"/>
          <w:lang w:eastAsia="sl-SI"/>
        </w:rPr>
      </w:pPr>
      <w:r w:rsidRPr="001F6065">
        <w:rPr>
          <w:rFonts w:ascii="Times New Roman" w:eastAsia="Times New Roman" w:hAnsi="Times New Roman" w:cs="Times New Roman"/>
          <w:i/>
          <w:color w:val="auto"/>
          <w:lang w:eastAsia="sl-SI"/>
        </w:rPr>
        <w:lastRenderedPageBreak/>
        <w:t>V kolikor bo nar</w:t>
      </w:r>
      <w:r w:rsidRPr="00A04686">
        <w:rPr>
          <w:rFonts w:ascii="Times New Roman" w:eastAsia="Times New Roman" w:hAnsi="Times New Roman" w:cs="Times New Roman"/>
          <w:i/>
          <w:color w:val="auto"/>
          <w:lang w:eastAsia="sl-SI"/>
        </w:rPr>
        <w:t xml:space="preserve">očnik uveljavljal plačilo pogodbene kazni, je to dolžan storiti najkasneje </w:t>
      </w:r>
      <w:r>
        <w:rPr>
          <w:rFonts w:ascii="Times New Roman" w:eastAsia="Times New Roman" w:hAnsi="Times New Roman" w:cs="Times New Roman"/>
          <w:i/>
          <w:color w:val="auto"/>
          <w:lang w:eastAsia="sl-SI"/>
        </w:rPr>
        <w:t>v končnem obračunu</w:t>
      </w:r>
      <w:r w:rsidRPr="00A04686">
        <w:rPr>
          <w:rFonts w:ascii="Times New Roman" w:eastAsia="Times New Roman" w:hAnsi="Times New Roman" w:cs="Times New Roman"/>
          <w:i/>
          <w:color w:val="auto"/>
          <w:lang w:eastAsia="sl-SI"/>
        </w:rPr>
        <w:t>.</w:t>
      </w:r>
    </w:p>
    <w:p w14:paraId="617BDC81" w14:textId="77777777" w:rsidR="00C05732" w:rsidRDefault="00C05732" w:rsidP="00C05732">
      <w:pPr>
        <w:spacing w:after="0" w:line="252" w:lineRule="auto"/>
        <w:ind w:left="12"/>
        <w:jc w:val="both"/>
        <w:rPr>
          <w:rFonts w:ascii="Times New Roman" w:eastAsia="Times New Roman" w:hAnsi="Times New Roman" w:cs="Times New Roman"/>
          <w:i/>
          <w:color w:val="auto"/>
          <w:lang w:eastAsia="sl-SI"/>
        </w:rPr>
      </w:pPr>
    </w:p>
    <w:p w14:paraId="67C722A5" w14:textId="6D233A67" w:rsidR="00C05732" w:rsidRPr="000474F2" w:rsidRDefault="00C05732" w:rsidP="000474F2">
      <w:pPr>
        <w:pStyle w:val="Odstavekseznama"/>
        <w:numPr>
          <w:ilvl w:val="0"/>
          <w:numId w:val="54"/>
        </w:numPr>
        <w:spacing w:after="0" w:line="252" w:lineRule="auto"/>
        <w:jc w:val="both"/>
        <w:rPr>
          <w:rFonts w:ascii="Times New Roman" w:eastAsia="Times New Roman" w:hAnsi="Times New Roman" w:cs="Times New Roman"/>
          <w:b/>
          <w:i/>
          <w:color w:val="auto"/>
          <w:lang w:eastAsia="sl-SI"/>
        </w:rPr>
      </w:pPr>
      <w:r w:rsidRPr="000474F2">
        <w:rPr>
          <w:rFonts w:ascii="Times New Roman" w:eastAsia="Times New Roman" w:hAnsi="Times New Roman" w:cs="Times New Roman"/>
          <w:b/>
          <w:i/>
          <w:color w:val="auto"/>
          <w:lang w:eastAsia="sl-SI"/>
        </w:rPr>
        <w:t>ODSTOP OD POGODBE</w:t>
      </w:r>
    </w:p>
    <w:p w14:paraId="04FD3ED1" w14:textId="4E03D6F6" w:rsidR="000474F2" w:rsidRPr="001F6065" w:rsidRDefault="000474F2" w:rsidP="000474F2">
      <w:pPr>
        <w:numPr>
          <w:ilvl w:val="1"/>
          <w:numId w:val="54"/>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 xml:space="preserve">Naročnik </w:t>
      </w:r>
      <w:r w:rsidRPr="000474F2">
        <w:rPr>
          <w:rFonts w:ascii="Times New Roman" w:eastAsia="Times New Roman" w:hAnsi="Times New Roman" w:cs="Times New Roman"/>
          <w:i/>
          <w:color w:val="auto"/>
          <w:lang w:eastAsia="sl-SI"/>
        </w:rPr>
        <w:t>sme odstopiti od pogodbe, če:</w:t>
      </w:r>
    </w:p>
    <w:p w14:paraId="5D88EF5A" w14:textId="77777777" w:rsidR="00C05732" w:rsidRPr="00D004AD" w:rsidRDefault="00C05732" w:rsidP="00C05732">
      <w:pPr>
        <w:pStyle w:val="Odstavekseznama"/>
        <w:numPr>
          <w:ilvl w:val="0"/>
          <w:numId w:val="63"/>
        </w:numPr>
        <w:spacing w:after="0" w:line="252" w:lineRule="auto"/>
        <w:ind w:right="-2"/>
        <w:jc w:val="both"/>
        <w:rPr>
          <w:rFonts w:ascii="Times New Roman" w:eastAsia="Times New Roman" w:hAnsi="Times New Roman" w:cs="Times New Roman"/>
          <w:i/>
          <w:vanish/>
          <w:color w:val="auto"/>
          <w:lang w:eastAsia="sl-SI"/>
        </w:rPr>
      </w:pPr>
    </w:p>
    <w:p w14:paraId="6953409C" w14:textId="77777777" w:rsidR="00C05732" w:rsidRPr="00D004AD" w:rsidRDefault="00C05732" w:rsidP="00C05732">
      <w:pPr>
        <w:pStyle w:val="Odstavekseznama"/>
        <w:numPr>
          <w:ilvl w:val="0"/>
          <w:numId w:val="63"/>
        </w:numPr>
        <w:spacing w:after="0" w:line="252" w:lineRule="auto"/>
        <w:ind w:right="-2"/>
        <w:jc w:val="both"/>
        <w:rPr>
          <w:rFonts w:ascii="Times New Roman" w:eastAsia="Times New Roman" w:hAnsi="Times New Roman" w:cs="Times New Roman"/>
          <w:i/>
          <w:vanish/>
          <w:color w:val="auto"/>
          <w:lang w:eastAsia="sl-SI"/>
        </w:rPr>
      </w:pPr>
    </w:p>
    <w:p w14:paraId="44B8B4C4" w14:textId="77777777" w:rsidR="00C05732" w:rsidRDefault="00C05732" w:rsidP="00C05732">
      <w:pPr>
        <w:numPr>
          <w:ilvl w:val="0"/>
          <w:numId w:val="62"/>
        </w:numPr>
        <w:spacing w:after="0" w:line="252" w:lineRule="auto"/>
        <w:ind w:left="993" w:right="-2" w:hanging="426"/>
        <w:jc w:val="both"/>
        <w:rPr>
          <w:rFonts w:ascii="Times New Roman" w:eastAsia="Times New Roman" w:hAnsi="Times New Roman" w:cs="Times New Roman"/>
          <w:i/>
          <w:color w:val="auto"/>
          <w:lang w:eastAsia="sl-SI"/>
        </w:rPr>
      </w:pPr>
      <w:r w:rsidRPr="00A04686">
        <w:rPr>
          <w:rFonts w:ascii="Times New Roman" w:eastAsia="Times New Roman" w:hAnsi="Times New Roman" w:cs="Times New Roman"/>
          <w:i/>
          <w:color w:val="auto"/>
          <w:lang w:eastAsia="sl-SI"/>
        </w:rPr>
        <w:t>izvajalec ne pristopi k izvajanju del skladno z določili te pogodbe</w:t>
      </w:r>
      <w:r>
        <w:rPr>
          <w:rFonts w:ascii="Times New Roman" w:eastAsia="Times New Roman" w:hAnsi="Times New Roman" w:cs="Times New Roman"/>
          <w:i/>
          <w:color w:val="auto"/>
          <w:lang w:eastAsia="sl-SI"/>
        </w:rPr>
        <w:t xml:space="preserve"> in tudi po naknadnem 3 dnevnem roku z deli ne začne ali jih ob morebitni prekinitvi ne nadaljuje</w:t>
      </w:r>
      <w:r w:rsidRPr="00A04686">
        <w:rPr>
          <w:rFonts w:ascii="Times New Roman" w:eastAsia="Times New Roman" w:hAnsi="Times New Roman" w:cs="Times New Roman"/>
          <w:i/>
          <w:color w:val="auto"/>
          <w:lang w:eastAsia="sl-SI"/>
        </w:rPr>
        <w:t>;</w:t>
      </w:r>
    </w:p>
    <w:p w14:paraId="7CFB91B9" w14:textId="77777777" w:rsidR="00C05732" w:rsidRPr="00A04686" w:rsidRDefault="00C05732" w:rsidP="00C05732">
      <w:pPr>
        <w:numPr>
          <w:ilvl w:val="0"/>
          <w:numId w:val="62"/>
        </w:numPr>
        <w:spacing w:after="0" w:line="252" w:lineRule="auto"/>
        <w:ind w:left="993" w:right="-2" w:hanging="426"/>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je zoper izvajalca uveden kateri koli postopek zaradi insolventnosti skladno z določili ZFPPIPP;</w:t>
      </w:r>
    </w:p>
    <w:p w14:paraId="5A127432" w14:textId="77777777" w:rsidR="00C05732" w:rsidRDefault="00C05732" w:rsidP="00C05732">
      <w:pPr>
        <w:numPr>
          <w:ilvl w:val="0"/>
          <w:numId w:val="62"/>
        </w:numPr>
        <w:spacing w:after="0" w:line="252" w:lineRule="auto"/>
        <w:ind w:left="993" w:right="-2" w:hanging="426"/>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naročnik unovči zavarovanje za dobro izvedbo pogodbenih obveznosti;</w:t>
      </w:r>
    </w:p>
    <w:p w14:paraId="11008419" w14:textId="77777777" w:rsidR="00C05732" w:rsidRPr="002D7C72" w:rsidRDefault="00C05732" w:rsidP="00C05732">
      <w:pPr>
        <w:numPr>
          <w:ilvl w:val="0"/>
          <w:numId w:val="62"/>
        </w:numPr>
        <w:spacing w:after="0" w:line="252" w:lineRule="auto"/>
        <w:ind w:left="993" w:right="-2" w:hanging="426"/>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funkcijo strokovnega kadra opravlja oseba, ki ni navedena v ponudbi, naročnik pa menjave ni predhodno pisno odobril;</w:t>
      </w:r>
    </w:p>
    <w:p w14:paraId="5BD87611" w14:textId="77777777" w:rsidR="00C05732" w:rsidRDefault="00C05732" w:rsidP="00C05732">
      <w:pPr>
        <w:numPr>
          <w:ilvl w:val="0"/>
          <w:numId w:val="62"/>
        </w:numPr>
        <w:spacing w:after="0" w:line="252" w:lineRule="auto"/>
        <w:ind w:left="993" w:right="-2" w:hanging="426"/>
        <w:jc w:val="both"/>
        <w:rPr>
          <w:rFonts w:ascii="Times New Roman" w:eastAsia="Times New Roman" w:hAnsi="Times New Roman" w:cs="Times New Roman"/>
          <w:i/>
          <w:color w:val="auto"/>
          <w:lang w:eastAsia="sl-SI"/>
        </w:rPr>
      </w:pPr>
      <w:r w:rsidRPr="001F6065">
        <w:rPr>
          <w:rFonts w:ascii="Times New Roman" w:eastAsia="Times New Roman" w:hAnsi="Times New Roman" w:cs="Times New Roman"/>
          <w:i/>
          <w:color w:val="auto"/>
          <w:lang w:eastAsia="sl-SI"/>
        </w:rPr>
        <w:t xml:space="preserve">izvajalec ne spoštuje s </w:t>
      </w:r>
      <w:r w:rsidRPr="00F866AD">
        <w:rPr>
          <w:rFonts w:ascii="Times New Roman" w:eastAsia="Times New Roman" w:hAnsi="Times New Roman" w:cs="Times New Roman"/>
          <w:i/>
          <w:color w:val="auto"/>
          <w:lang w:eastAsia="sl-SI"/>
        </w:rPr>
        <w:t>svoje strani dane ponudbe in določil te pogodbe;</w:t>
      </w:r>
    </w:p>
    <w:p w14:paraId="1A3652DA" w14:textId="77777777" w:rsidR="00C05732" w:rsidRPr="00B12571" w:rsidRDefault="00C05732" w:rsidP="00C05732">
      <w:pPr>
        <w:numPr>
          <w:ilvl w:val="0"/>
          <w:numId w:val="62"/>
        </w:numPr>
        <w:spacing w:after="0" w:line="252" w:lineRule="auto"/>
        <w:ind w:left="993" w:right="-2" w:hanging="426"/>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 xml:space="preserve"> </w:t>
      </w:r>
      <w:r w:rsidRPr="00B12571">
        <w:rPr>
          <w:rFonts w:ascii="Times New Roman" w:eastAsia="Times New Roman" w:hAnsi="Times New Roman" w:cs="Times New Roman"/>
          <w:i/>
          <w:color w:val="auto"/>
          <w:lang w:eastAsia="sl-SI"/>
        </w:rPr>
        <w:t xml:space="preserve">naročnik ustavi dela v skladu s točko </w:t>
      </w:r>
      <w:r>
        <w:rPr>
          <w:rFonts w:ascii="Times New Roman" w:eastAsia="Times New Roman" w:hAnsi="Times New Roman" w:cs="Times New Roman"/>
          <w:i/>
          <w:color w:val="auto"/>
          <w:lang w:eastAsia="sl-SI"/>
        </w:rPr>
        <w:t>7.5 te pogodbe</w:t>
      </w:r>
      <w:r w:rsidRPr="00B12571">
        <w:rPr>
          <w:rFonts w:ascii="Times New Roman" w:eastAsia="Times New Roman" w:hAnsi="Times New Roman" w:cs="Times New Roman"/>
          <w:i/>
          <w:color w:val="auto"/>
          <w:lang w:eastAsia="sl-SI"/>
        </w:rPr>
        <w:t xml:space="preserve"> ali če izvajalec kljub prepovedi iz </w:t>
      </w:r>
      <w:r>
        <w:rPr>
          <w:rFonts w:ascii="Times New Roman" w:eastAsia="Times New Roman" w:hAnsi="Times New Roman" w:cs="Times New Roman"/>
          <w:i/>
          <w:color w:val="auto"/>
          <w:lang w:eastAsia="sl-SI"/>
        </w:rPr>
        <w:t>točke 7.7</w:t>
      </w:r>
      <w:r w:rsidRPr="00B12571">
        <w:rPr>
          <w:rFonts w:ascii="Times New Roman" w:eastAsia="Times New Roman" w:hAnsi="Times New Roman" w:cs="Times New Roman"/>
          <w:i/>
          <w:color w:val="auto"/>
          <w:lang w:eastAsia="sl-SI"/>
        </w:rPr>
        <w:t xml:space="preserve"> te pogodbe ne preneha z uporabo</w:t>
      </w:r>
      <w:r w:rsidRPr="00B12571">
        <w:t xml:space="preserve"> </w:t>
      </w:r>
      <w:r w:rsidRPr="00B12571">
        <w:rPr>
          <w:rFonts w:ascii="Times New Roman" w:eastAsia="Times New Roman" w:hAnsi="Times New Roman" w:cs="Times New Roman"/>
          <w:i/>
          <w:color w:val="auto"/>
          <w:lang w:eastAsia="sl-SI"/>
        </w:rPr>
        <w:t>nek</w:t>
      </w:r>
      <w:r>
        <w:rPr>
          <w:rFonts w:ascii="Times New Roman" w:eastAsia="Times New Roman" w:hAnsi="Times New Roman" w:cs="Times New Roman"/>
          <w:i/>
          <w:color w:val="auto"/>
          <w:lang w:eastAsia="sl-SI"/>
        </w:rPr>
        <w:t>akovostnih</w:t>
      </w:r>
      <w:r w:rsidRPr="00B12571">
        <w:rPr>
          <w:rFonts w:ascii="Times New Roman" w:eastAsia="Times New Roman" w:hAnsi="Times New Roman" w:cs="Times New Roman"/>
          <w:i/>
          <w:color w:val="auto"/>
          <w:lang w:eastAsia="sl-SI"/>
        </w:rPr>
        <w:t xml:space="preserve"> materialov ali veziv;</w:t>
      </w:r>
    </w:p>
    <w:p w14:paraId="31154585" w14:textId="77777777" w:rsidR="00C05732" w:rsidRPr="00F866AD" w:rsidRDefault="00C05732" w:rsidP="00C05732">
      <w:pPr>
        <w:numPr>
          <w:ilvl w:val="0"/>
          <w:numId w:val="62"/>
        </w:numPr>
        <w:spacing w:after="0" w:line="252" w:lineRule="auto"/>
        <w:ind w:left="993" w:right="-2" w:hanging="426"/>
        <w:jc w:val="both"/>
        <w:rPr>
          <w:rFonts w:ascii="Times New Roman" w:eastAsia="Times New Roman" w:hAnsi="Times New Roman" w:cs="Times New Roman"/>
          <w:i/>
          <w:color w:val="auto"/>
          <w:lang w:eastAsia="sl-SI"/>
        </w:rPr>
      </w:pPr>
      <w:bookmarkStart w:id="46" w:name="_Hlk516579878"/>
      <w:r w:rsidRPr="00F866AD">
        <w:rPr>
          <w:rFonts w:ascii="Times New Roman" w:eastAsia="Times New Roman" w:hAnsi="Times New Roman" w:cs="Times New Roman"/>
          <w:i/>
          <w:color w:val="auto"/>
          <w:lang w:eastAsia="sl-SI"/>
        </w:rPr>
        <w:t xml:space="preserve">je ogroženo pravočasno dokončanje </w:t>
      </w:r>
      <w:r>
        <w:rPr>
          <w:rFonts w:ascii="Times New Roman" w:eastAsia="Times New Roman" w:hAnsi="Times New Roman" w:cs="Times New Roman"/>
          <w:i/>
          <w:color w:val="auto"/>
          <w:lang w:eastAsia="sl-SI"/>
        </w:rPr>
        <w:t xml:space="preserve">pogodbenih del </w:t>
      </w:r>
      <w:r w:rsidRPr="00F866AD">
        <w:rPr>
          <w:rFonts w:ascii="Times New Roman" w:eastAsia="Times New Roman" w:hAnsi="Times New Roman" w:cs="Times New Roman"/>
          <w:i/>
          <w:color w:val="auto"/>
          <w:lang w:eastAsia="sl-SI"/>
        </w:rPr>
        <w:t>iz razlogov na stran izvajalca</w:t>
      </w:r>
      <w:bookmarkEnd w:id="46"/>
      <w:r w:rsidRPr="00F866AD">
        <w:rPr>
          <w:rFonts w:ascii="Times New Roman" w:eastAsia="Times New Roman" w:hAnsi="Times New Roman" w:cs="Times New Roman"/>
          <w:i/>
          <w:color w:val="auto"/>
          <w:lang w:eastAsia="sl-SI"/>
        </w:rPr>
        <w:t>;</w:t>
      </w:r>
    </w:p>
    <w:p w14:paraId="1818CE5E" w14:textId="78F2983F" w:rsidR="00C05732" w:rsidRDefault="00C05732" w:rsidP="00C05732">
      <w:pPr>
        <w:numPr>
          <w:ilvl w:val="0"/>
          <w:numId w:val="62"/>
        </w:numPr>
        <w:spacing w:after="0" w:line="252" w:lineRule="auto"/>
        <w:ind w:left="993" w:right="-2" w:hanging="426"/>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vrednost vseh dolgovanih zneskov iz naslova pogodbenih kazni iz te pogodbe preseže znesek 30</w:t>
      </w:r>
      <w:r w:rsidR="000D35C7">
        <w:rPr>
          <w:rFonts w:ascii="Times New Roman" w:eastAsia="Times New Roman" w:hAnsi="Times New Roman" w:cs="Times New Roman"/>
          <w:i/>
          <w:color w:val="auto"/>
          <w:lang w:eastAsia="sl-SI"/>
        </w:rPr>
        <w:t xml:space="preserve"> </w:t>
      </w:r>
      <w:r>
        <w:rPr>
          <w:rFonts w:ascii="Times New Roman" w:eastAsia="Times New Roman" w:hAnsi="Times New Roman" w:cs="Times New Roman"/>
          <w:i/>
          <w:color w:val="auto"/>
          <w:lang w:eastAsia="sl-SI"/>
        </w:rPr>
        <w:t xml:space="preserve">% </w:t>
      </w:r>
      <w:r w:rsidR="000D35C7">
        <w:rPr>
          <w:rFonts w:ascii="Times New Roman" w:eastAsia="Times New Roman" w:hAnsi="Times New Roman" w:cs="Times New Roman"/>
          <w:i/>
          <w:color w:val="auto"/>
          <w:lang w:eastAsia="sl-SI"/>
        </w:rPr>
        <w:t xml:space="preserve">(trideset odstotkov) </w:t>
      </w:r>
      <w:r>
        <w:rPr>
          <w:rFonts w:ascii="Times New Roman" w:eastAsia="Times New Roman" w:hAnsi="Times New Roman" w:cs="Times New Roman"/>
          <w:i/>
          <w:color w:val="auto"/>
          <w:lang w:eastAsia="sl-SI"/>
        </w:rPr>
        <w:t>pogodbene vrednosti brez DDV;</w:t>
      </w:r>
    </w:p>
    <w:p w14:paraId="0AB1B7D4" w14:textId="77777777" w:rsidR="00C05732" w:rsidRDefault="00C05732" w:rsidP="00C05732">
      <w:pPr>
        <w:numPr>
          <w:ilvl w:val="0"/>
          <w:numId w:val="62"/>
        </w:numPr>
        <w:spacing w:after="0" w:line="252" w:lineRule="auto"/>
        <w:ind w:left="993" w:right="-2" w:hanging="426"/>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se naročnik enostransko odloči, da izvedbo del prekine;</w:t>
      </w:r>
    </w:p>
    <w:p w14:paraId="5EE60506" w14:textId="77777777" w:rsidR="00C05732" w:rsidRDefault="00C05732" w:rsidP="00C05732">
      <w:pPr>
        <w:numPr>
          <w:ilvl w:val="0"/>
          <w:numId w:val="62"/>
        </w:numPr>
        <w:spacing w:after="0" w:line="252" w:lineRule="auto"/>
        <w:ind w:left="993" w:right="-2" w:hanging="426"/>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iz drugih razlogov, določenih v tej pogodbi</w:t>
      </w:r>
      <w:r w:rsidRPr="00F866AD">
        <w:rPr>
          <w:rFonts w:ascii="Times New Roman" w:eastAsia="Times New Roman" w:hAnsi="Times New Roman" w:cs="Times New Roman"/>
          <w:i/>
          <w:color w:val="auto"/>
          <w:lang w:eastAsia="sl-SI"/>
        </w:rPr>
        <w:t>.</w:t>
      </w:r>
    </w:p>
    <w:p w14:paraId="395B9C2F" w14:textId="2332B950" w:rsidR="00C05732" w:rsidRPr="000474F2" w:rsidRDefault="00C05732" w:rsidP="000474F2">
      <w:pPr>
        <w:numPr>
          <w:ilvl w:val="1"/>
          <w:numId w:val="54"/>
        </w:numPr>
        <w:spacing w:after="0" w:line="252" w:lineRule="auto"/>
        <w:ind w:right="-2"/>
        <w:jc w:val="both"/>
        <w:rPr>
          <w:rFonts w:ascii="Times New Roman" w:eastAsia="Times New Roman" w:hAnsi="Times New Roman" w:cs="Times New Roman"/>
          <w:i/>
          <w:color w:val="auto"/>
          <w:lang w:eastAsia="sl-SI"/>
        </w:rPr>
      </w:pPr>
      <w:r w:rsidRPr="000474F2">
        <w:rPr>
          <w:rFonts w:ascii="Times New Roman" w:eastAsia="Times New Roman" w:hAnsi="Times New Roman" w:cs="Times New Roman"/>
          <w:i/>
          <w:color w:val="auto"/>
          <w:lang w:eastAsia="sl-SI"/>
        </w:rPr>
        <w:t xml:space="preserve">Naročnik bo v primeru nastopa razloga za odstop od te pogodbe, razen če se enostransko odloči, da izvedbo del prekine, izvajalcu podal pisni opomin z navedbo roka za odpravo kršitev, razen v primeru iz prve in druge alineje prejšnje točke, ko ima naročnik pravico odstopiti takoj. Opomin je potrebno poslati izvajalcu po pošti ali po elektronski pošti, na predhodno sporazumno dogovorjen način vročanja. Odpoved učinkuje z dnem, ko druga pogodbena stranka prejme izjavo o odstopu. Naročnik lahko odstopi od te pogodbe s takojšnjim učinkom tudi v primeru, če izvajalec krši to pogodbo, pa bi nadaljnje izvajanje te pogodbe s strani izvajalca lahko povzročilo znatno materialno škodo za naročnika, ali kazenski pregon za odgovorne osebe naročnika. </w:t>
      </w:r>
    </w:p>
    <w:p w14:paraId="0A838B39" w14:textId="715FD33A" w:rsidR="00C05732" w:rsidRPr="000474F2" w:rsidRDefault="00C05732" w:rsidP="000474F2">
      <w:pPr>
        <w:numPr>
          <w:ilvl w:val="1"/>
          <w:numId w:val="54"/>
        </w:numPr>
        <w:spacing w:after="0" w:line="252" w:lineRule="auto"/>
        <w:ind w:right="-2"/>
        <w:jc w:val="both"/>
        <w:rPr>
          <w:rFonts w:ascii="Times New Roman" w:eastAsia="Times New Roman" w:hAnsi="Times New Roman" w:cs="Times New Roman"/>
          <w:i/>
          <w:color w:val="auto"/>
          <w:lang w:eastAsia="sl-SI"/>
        </w:rPr>
      </w:pPr>
      <w:r w:rsidRPr="000474F2">
        <w:rPr>
          <w:rFonts w:ascii="Times New Roman" w:eastAsia="Times New Roman" w:hAnsi="Times New Roman" w:cs="Times New Roman"/>
          <w:i/>
          <w:color w:val="auto"/>
          <w:lang w:eastAsia="sl-SI"/>
        </w:rPr>
        <w:t>V primeru, da naročnik odstopi od pogodbe iz razlogov, ki so izključno na strani izvajalca, je izvajalec dolžan plačati pogodbeno kazen v višini 10</w:t>
      </w:r>
      <w:r w:rsidR="000D35C7" w:rsidRPr="000474F2">
        <w:rPr>
          <w:rFonts w:ascii="Times New Roman" w:eastAsia="Times New Roman" w:hAnsi="Times New Roman" w:cs="Times New Roman"/>
          <w:i/>
          <w:color w:val="auto"/>
          <w:lang w:eastAsia="sl-SI"/>
        </w:rPr>
        <w:t xml:space="preserve"> </w:t>
      </w:r>
      <w:r w:rsidRPr="000474F2">
        <w:rPr>
          <w:rFonts w:ascii="Times New Roman" w:eastAsia="Times New Roman" w:hAnsi="Times New Roman" w:cs="Times New Roman"/>
          <w:i/>
          <w:color w:val="auto"/>
          <w:lang w:eastAsia="sl-SI"/>
        </w:rPr>
        <w:t xml:space="preserve">% </w:t>
      </w:r>
      <w:r w:rsidR="000D35C7" w:rsidRPr="000474F2">
        <w:rPr>
          <w:rFonts w:ascii="Times New Roman" w:eastAsia="Times New Roman" w:hAnsi="Times New Roman" w:cs="Times New Roman"/>
          <w:i/>
          <w:color w:val="auto"/>
          <w:lang w:eastAsia="sl-SI"/>
        </w:rPr>
        <w:t xml:space="preserve">(deset odstotkov) </w:t>
      </w:r>
      <w:r w:rsidRPr="000474F2">
        <w:rPr>
          <w:rFonts w:ascii="Times New Roman" w:eastAsia="Times New Roman" w:hAnsi="Times New Roman" w:cs="Times New Roman"/>
          <w:i/>
          <w:color w:val="auto"/>
          <w:lang w:eastAsia="sl-SI"/>
        </w:rPr>
        <w:t>pogodbene vrednosti (z DDV) in škodo, ki naročniku zaradi tega nastane.</w:t>
      </w:r>
    </w:p>
    <w:p w14:paraId="7380BC81" w14:textId="1479DA82" w:rsidR="00C05732" w:rsidRPr="000474F2" w:rsidRDefault="00C05732" w:rsidP="000474F2">
      <w:pPr>
        <w:numPr>
          <w:ilvl w:val="1"/>
          <w:numId w:val="54"/>
        </w:numPr>
        <w:spacing w:after="0" w:line="252" w:lineRule="auto"/>
        <w:ind w:right="-2"/>
        <w:jc w:val="both"/>
        <w:rPr>
          <w:rFonts w:ascii="Times New Roman" w:eastAsia="Times New Roman" w:hAnsi="Times New Roman" w:cs="Times New Roman"/>
          <w:i/>
          <w:color w:val="auto"/>
          <w:lang w:eastAsia="sl-SI"/>
        </w:rPr>
      </w:pPr>
      <w:r w:rsidRPr="000474F2">
        <w:rPr>
          <w:rFonts w:ascii="Times New Roman" w:eastAsia="Times New Roman" w:hAnsi="Times New Roman" w:cs="Times New Roman"/>
          <w:i/>
          <w:color w:val="auto"/>
          <w:lang w:eastAsia="sl-SI"/>
        </w:rPr>
        <w:t>Odstop od pogodbe se izvede v pisni obliki, z navedbo razloga ali razlogov, zaradi katerih se od pogodbe odstopa</w:t>
      </w:r>
      <w:r w:rsidRPr="00467B05">
        <w:t xml:space="preserve"> </w:t>
      </w:r>
      <w:r w:rsidRPr="000474F2">
        <w:rPr>
          <w:rFonts w:ascii="Times New Roman" w:eastAsia="Times New Roman" w:hAnsi="Times New Roman" w:cs="Times New Roman"/>
          <w:i/>
          <w:color w:val="auto"/>
          <w:lang w:eastAsia="sl-SI"/>
        </w:rPr>
        <w:t>razen v primeru, če se naročnik enostransko odloči, da izvedbo del prekine. V slednjem primeru naročnik izvajalca zgolj pisno obvesti o odstopu.</w:t>
      </w:r>
    </w:p>
    <w:p w14:paraId="2CCCA6E9" w14:textId="4D3F08E4" w:rsidR="00C05732" w:rsidRDefault="00C05732" w:rsidP="000474F2">
      <w:pPr>
        <w:numPr>
          <w:ilvl w:val="1"/>
          <w:numId w:val="54"/>
        </w:numPr>
        <w:spacing w:after="0" w:line="252" w:lineRule="auto"/>
        <w:ind w:right="-2"/>
        <w:jc w:val="both"/>
        <w:rPr>
          <w:rFonts w:ascii="Times New Roman" w:eastAsia="Times New Roman" w:hAnsi="Times New Roman" w:cs="Times New Roman"/>
          <w:i/>
          <w:color w:val="auto"/>
          <w:lang w:eastAsia="sl-SI"/>
        </w:rPr>
      </w:pPr>
      <w:r w:rsidRPr="000474F2">
        <w:rPr>
          <w:rFonts w:ascii="Times New Roman" w:eastAsia="Times New Roman" w:hAnsi="Times New Roman" w:cs="Times New Roman"/>
          <w:i/>
          <w:color w:val="auto"/>
          <w:lang w:eastAsia="sl-SI"/>
        </w:rPr>
        <w:t>Naročnik ob prenehanju veljavnosti te pogodbe (ne glede na trajanje veljavnosti te pogodbe) ni dolžan povrniti izvajalcu nobenih vlaganj oz. stroškov v zvezi z izvajanjem te pogodbe in tudi nima do izvajalca nobenih drugih obveznosti, razen tistih, za katere ta pogodba to izrecno določa.</w:t>
      </w:r>
    </w:p>
    <w:p w14:paraId="422C10D6" w14:textId="3169C74D" w:rsidR="00C05732" w:rsidRPr="000474F2" w:rsidRDefault="00C05732" w:rsidP="000474F2">
      <w:pPr>
        <w:numPr>
          <w:ilvl w:val="1"/>
          <w:numId w:val="54"/>
        </w:numPr>
        <w:spacing w:after="0" w:line="252" w:lineRule="auto"/>
        <w:ind w:right="-2"/>
        <w:jc w:val="both"/>
        <w:rPr>
          <w:rFonts w:ascii="Times New Roman" w:eastAsia="Times New Roman" w:hAnsi="Times New Roman" w:cs="Times New Roman"/>
          <w:i/>
          <w:color w:val="auto"/>
          <w:lang w:eastAsia="sl-SI"/>
        </w:rPr>
      </w:pPr>
      <w:r w:rsidRPr="000474F2">
        <w:rPr>
          <w:rFonts w:ascii="Times New Roman" w:eastAsia="Times New Roman" w:hAnsi="Times New Roman" w:cs="Times New Roman"/>
          <w:i/>
          <w:color w:val="auto"/>
          <w:lang w:eastAsia="sl-SI"/>
        </w:rPr>
        <w:t>Po prenehanju veljavnosti te pogodbe pripadajo izvajalcu izključno tista plačila po tej pogodbi, za plačilo katerih so bili na dan prenehanja veljavnosti te pogodbe izpolnjeni vsi pogoji v skladu s to pogodbo.</w:t>
      </w:r>
    </w:p>
    <w:p w14:paraId="6D5CC246" w14:textId="77777777" w:rsidR="000474F2" w:rsidRDefault="000474F2" w:rsidP="000474F2">
      <w:pPr>
        <w:spacing w:after="0" w:line="252" w:lineRule="auto"/>
        <w:ind w:left="12"/>
        <w:jc w:val="both"/>
        <w:rPr>
          <w:rFonts w:ascii="Times New Roman" w:eastAsia="Times New Roman" w:hAnsi="Times New Roman" w:cs="Times New Roman"/>
          <w:i/>
          <w:color w:val="auto"/>
          <w:lang w:eastAsia="sl-SI"/>
        </w:rPr>
      </w:pPr>
    </w:p>
    <w:p w14:paraId="108B82A4" w14:textId="58EE9D35" w:rsidR="00C05732" w:rsidRDefault="00C05732" w:rsidP="00C05732">
      <w:pPr>
        <w:pStyle w:val="Odstavekseznama"/>
        <w:numPr>
          <w:ilvl w:val="0"/>
          <w:numId w:val="54"/>
        </w:numPr>
        <w:spacing w:after="0" w:line="252" w:lineRule="auto"/>
        <w:jc w:val="both"/>
        <w:rPr>
          <w:rFonts w:ascii="Times New Roman" w:eastAsia="Times New Roman" w:hAnsi="Times New Roman" w:cs="Times New Roman"/>
          <w:b/>
          <w:i/>
          <w:color w:val="auto"/>
          <w:lang w:eastAsia="sl-SI"/>
        </w:rPr>
      </w:pPr>
      <w:r w:rsidRPr="000474F2">
        <w:rPr>
          <w:rFonts w:ascii="Times New Roman" w:eastAsia="Times New Roman" w:hAnsi="Times New Roman" w:cs="Times New Roman"/>
          <w:b/>
          <w:i/>
          <w:color w:val="auto"/>
          <w:lang w:eastAsia="sl-SI"/>
        </w:rPr>
        <w:t>ZAVAROVANJE SPLOŠNE ODGOVORNOSTI IN GRADBENO ZAVAROVANJE</w:t>
      </w:r>
    </w:p>
    <w:p w14:paraId="7D6CC7D0" w14:textId="7E069905" w:rsidR="00C05732" w:rsidRPr="000474F2" w:rsidRDefault="00C05732" w:rsidP="000474F2">
      <w:pPr>
        <w:numPr>
          <w:ilvl w:val="1"/>
          <w:numId w:val="54"/>
        </w:numPr>
        <w:spacing w:after="0" w:line="252" w:lineRule="auto"/>
        <w:ind w:right="-2"/>
        <w:jc w:val="both"/>
        <w:rPr>
          <w:rFonts w:ascii="Times New Roman" w:eastAsia="Times New Roman" w:hAnsi="Times New Roman" w:cs="Times New Roman"/>
          <w:i/>
          <w:color w:val="auto"/>
          <w:lang w:eastAsia="sl-SI"/>
        </w:rPr>
      </w:pPr>
      <w:r w:rsidRPr="000474F2">
        <w:rPr>
          <w:rFonts w:ascii="Times New Roman" w:hAnsi="Times New Roman"/>
          <w:i/>
        </w:rPr>
        <w:t xml:space="preserve">Izvajalec je dolžan v roku </w:t>
      </w:r>
      <w:r w:rsidRPr="000474F2">
        <w:rPr>
          <w:rFonts w:ascii="Times New Roman" w:hAnsi="Times New Roman"/>
          <w:i/>
          <w:u w:val="single"/>
        </w:rPr>
        <w:t>deset (10) dni</w:t>
      </w:r>
      <w:r w:rsidRPr="000474F2">
        <w:rPr>
          <w:rFonts w:ascii="Times New Roman" w:hAnsi="Times New Roman"/>
          <w:i/>
        </w:rPr>
        <w:t xml:space="preserve"> od sklenitve te pogodbe naročniku izročiti fotokopijo zavarovalne police za</w:t>
      </w:r>
      <w:r w:rsidRPr="000474F2">
        <w:rPr>
          <w:rFonts w:asciiTheme="majorHAnsi" w:hAnsiTheme="majorHAnsi" w:cs="Arial"/>
          <w:color w:val="auto"/>
          <w:sz w:val="24"/>
          <w:szCs w:val="24"/>
          <w:lang w:eastAsia="zh-CN"/>
        </w:rPr>
        <w:t xml:space="preserve"> </w:t>
      </w:r>
      <w:r w:rsidRPr="000474F2">
        <w:rPr>
          <w:rFonts w:ascii="Times New Roman" w:hAnsi="Times New Roman"/>
          <w:i/>
        </w:rPr>
        <w:t>zavarovanje odgovornosti v zvezi z opravljanjem svoje dejavnosti, za zavarovanje svojih del, materialov in za zavarovanje pred škodo zaradi uničenja za ves čas do dneva primopredaje, vse v višini najmanj 100.000,00 EUR.</w:t>
      </w:r>
    </w:p>
    <w:p w14:paraId="513A61DC" w14:textId="4388337D" w:rsidR="00C05732" w:rsidRPr="000474F2" w:rsidRDefault="00C05732" w:rsidP="000474F2">
      <w:pPr>
        <w:numPr>
          <w:ilvl w:val="1"/>
          <w:numId w:val="54"/>
        </w:numPr>
        <w:spacing w:after="0" w:line="252" w:lineRule="auto"/>
        <w:ind w:right="-2"/>
        <w:jc w:val="both"/>
        <w:rPr>
          <w:rFonts w:ascii="Times New Roman" w:eastAsia="Times New Roman" w:hAnsi="Times New Roman" w:cs="Times New Roman"/>
          <w:i/>
          <w:color w:val="FF0000"/>
          <w:lang w:eastAsia="sl-SI"/>
        </w:rPr>
      </w:pPr>
      <w:r w:rsidRPr="000474F2">
        <w:rPr>
          <w:rFonts w:ascii="Times New Roman" w:eastAsia="Times New Roman" w:hAnsi="Times New Roman" w:cs="Times New Roman"/>
          <w:i/>
          <w:color w:val="auto"/>
          <w:lang w:eastAsia="sl-SI"/>
        </w:rPr>
        <w:t>Izvajalec mora imeti ves čas svojega poslovanja zavarovano tudi svojo odgovornost za škodo, ki bi utegnila nastati naročniku ali tretjim v zvezi z opravljanjem njegove dejavnosti in v zavarovanje vključiti tudi naročnika kot sozavarovalca, najmanj v obsegu, kot določa ta pogodba. Zavarovanje mora kriti škodo zaradi malomarnosti, napake ali opustitve dolžnosti izvajalca ali njegovih delavcev oz. oseb, za katere izvajalec odgovarja.</w:t>
      </w:r>
    </w:p>
    <w:p w14:paraId="47C912F5" w14:textId="79D8E318" w:rsidR="00C05732" w:rsidRPr="009B4395" w:rsidRDefault="00C05732" w:rsidP="000474F2">
      <w:pPr>
        <w:numPr>
          <w:ilvl w:val="1"/>
          <w:numId w:val="54"/>
        </w:numPr>
        <w:spacing w:after="0" w:line="252" w:lineRule="auto"/>
        <w:ind w:right="-2"/>
        <w:jc w:val="both"/>
        <w:rPr>
          <w:rFonts w:ascii="Times New Roman" w:eastAsia="Times New Roman" w:hAnsi="Times New Roman" w:cs="Times New Roman"/>
          <w:i/>
          <w:color w:val="auto"/>
          <w:lang w:eastAsia="sl-SI"/>
        </w:rPr>
      </w:pPr>
      <w:r w:rsidRPr="000474F2">
        <w:rPr>
          <w:rFonts w:ascii="Times New Roman" w:eastAsiaTheme="minorHAnsi" w:hAnsi="Times New Roman" w:cs="Times New Roman"/>
          <w:i/>
          <w:color w:val="000000" w:themeColor="text1"/>
          <w:lang w:eastAsia="sl-SI"/>
        </w:rPr>
        <w:t>Izvajalec je dolžan v roku</w:t>
      </w:r>
      <w:r w:rsidRPr="000474F2">
        <w:rPr>
          <w:rFonts w:ascii="Times New Roman" w:eastAsiaTheme="minorHAnsi" w:hAnsi="Times New Roman" w:cs="Times New Roman"/>
          <w:i/>
          <w:color w:val="000000" w:themeColor="text1"/>
          <w:u w:val="single"/>
          <w:lang w:eastAsia="sl-SI"/>
        </w:rPr>
        <w:t xml:space="preserve"> deset (10</w:t>
      </w:r>
      <w:r w:rsidRPr="000474F2">
        <w:rPr>
          <w:rFonts w:ascii="Times New Roman" w:eastAsiaTheme="minorHAnsi" w:hAnsi="Times New Roman" w:cs="Times New Roman"/>
          <w:i/>
          <w:color w:val="000000" w:themeColor="text1"/>
          <w:lang w:eastAsia="sl-SI"/>
        </w:rPr>
        <w:t xml:space="preserve">) dni od sklenitve te pogodbe </w:t>
      </w:r>
      <w:r w:rsidRPr="000474F2">
        <w:rPr>
          <w:rFonts w:ascii="Times New Roman" w:hAnsi="Times New Roman" w:cs="Times New Roman"/>
          <w:i/>
        </w:rPr>
        <w:t>naročniku izročiti fotokopijo zavarovalne police za</w:t>
      </w:r>
      <w:r w:rsidRPr="000474F2">
        <w:rPr>
          <w:rFonts w:ascii="Times New Roman" w:hAnsi="Times New Roman" w:cs="Times New Roman"/>
          <w:i/>
          <w:color w:val="auto"/>
          <w:lang w:eastAsia="zh-CN"/>
        </w:rPr>
        <w:t xml:space="preserve"> </w:t>
      </w:r>
      <w:r w:rsidRPr="000474F2">
        <w:rPr>
          <w:rFonts w:ascii="Times New Roman" w:eastAsiaTheme="minorHAnsi" w:hAnsi="Times New Roman" w:cs="Times New Roman"/>
          <w:i/>
          <w:color w:val="000000" w:themeColor="text1"/>
          <w:lang w:eastAsia="sl-SI"/>
        </w:rPr>
        <w:t>gradbeno zavarovanje</w:t>
      </w:r>
      <w:r w:rsidRPr="000474F2">
        <w:rPr>
          <w:rFonts w:ascii="Times New Roman" w:hAnsi="Times New Roman" w:cs="Times New Roman"/>
          <w:i/>
        </w:rPr>
        <w:t xml:space="preserve"> predmeta te pogodbe v višini najmanj </w:t>
      </w:r>
      <w:r w:rsidRPr="000474F2">
        <w:rPr>
          <w:rFonts w:ascii="Times New Roman" w:eastAsiaTheme="minorHAnsi" w:hAnsi="Times New Roman" w:cs="Times New Roman"/>
          <w:i/>
          <w:color w:val="000000" w:themeColor="text1"/>
          <w:lang w:eastAsia="sl-SI"/>
        </w:rPr>
        <w:t>enakovredni pogodbene vrednosti (z DDV)</w:t>
      </w:r>
      <w:r w:rsidRPr="000474F2">
        <w:rPr>
          <w:rFonts w:ascii="Times New Roman" w:hAnsi="Times New Roman" w:cs="Times New Roman"/>
          <w:i/>
        </w:rPr>
        <w:t>. Na zahtevo naročnika mora iz</w:t>
      </w:r>
      <w:r w:rsidRPr="000474F2">
        <w:rPr>
          <w:rFonts w:ascii="Times New Roman" w:eastAsiaTheme="minorHAnsi" w:hAnsi="Times New Roman" w:cs="Times New Roman"/>
          <w:i/>
          <w:color w:val="000000" w:themeColor="text1"/>
          <w:lang w:eastAsia="sl-SI"/>
        </w:rPr>
        <w:t>vajalec naročniku predložiti tudi vsa potrdila o plačilu zavarovalne prem</w:t>
      </w:r>
      <w:r w:rsidRPr="009B4395">
        <w:rPr>
          <w:rFonts w:ascii="Times New Roman" w:eastAsiaTheme="minorHAnsi" w:hAnsi="Times New Roman" w:cs="Times New Roman"/>
          <w:i/>
          <w:color w:val="auto"/>
          <w:lang w:eastAsia="sl-SI"/>
        </w:rPr>
        <w:t>ije.</w:t>
      </w:r>
    </w:p>
    <w:p w14:paraId="07E91946" w14:textId="0D6E8138" w:rsidR="00C05732" w:rsidRPr="009B4395" w:rsidRDefault="00C05732" w:rsidP="000474F2">
      <w:pPr>
        <w:numPr>
          <w:ilvl w:val="1"/>
          <w:numId w:val="54"/>
        </w:numPr>
        <w:spacing w:after="0" w:line="252" w:lineRule="auto"/>
        <w:ind w:right="-2"/>
        <w:jc w:val="both"/>
        <w:rPr>
          <w:rFonts w:ascii="Times New Roman" w:eastAsia="Times New Roman" w:hAnsi="Times New Roman" w:cs="Times New Roman"/>
          <w:i/>
          <w:color w:val="auto"/>
          <w:lang w:eastAsia="sl-SI"/>
        </w:rPr>
      </w:pPr>
      <w:r w:rsidRPr="009B4395">
        <w:rPr>
          <w:rFonts w:ascii="Times New Roman" w:eastAsiaTheme="minorHAnsi" w:hAnsi="Times New Roman" w:cs="Times New Roman"/>
          <w:i/>
          <w:color w:val="auto"/>
          <w:lang w:eastAsia="sl-SI"/>
        </w:rPr>
        <w:lastRenderedPageBreak/>
        <w:t>Predmet gradbenega zavarovanja morajo biti naslednje stvari:</w:t>
      </w:r>
    </w:p>
    <w:p w14:paraId="147B44DC" w14:textId="77777777" w:rsidR="00C05732" w:rsidRPr="009B4395" w:rsidRDefault="00C05732" w:rsidP="00C05732">
      <w:pPr>
        <w:pStyle w:val="Odstavekseznama"/>
        <w:numPr>
          <w:ilvl w:val="0"/>
          <w:numId w:val="65"/>
        </w:numPr>
        <w:spacing w:after="0" w:line="252" w:lineRule="auto"/>
        <w:ind w:right="-2"/>
        <w:jc w:val="both"/>
        <w:rPr>
          <w:rFonts w:ascii="Times New Roman" w:eastAsia="Times New Roman" w:hAnsi="Times New Roman" w:cs="Times New Roman"/>
          <w:b/>
          <w:i/>
          <w:color w:val="auto"/>
          <w:u w:val="single"/>
          <w:lang w:eastAsia="sl-SI"/>
        </w:rPr>
      </w:pPr>
      <w:r w:rsidRPr="009B4395">
        <w:rPr>
          <w:rFonts w:ascii="Times New Roman" w:hAnsi="Times New Roman" w:cs="Times New Roman"/>
          <w:i/>
          <w:color w:val="auto"/>
          <w:lang w:eastAsia="sl-SI"/>
        </w:rPr>
        <w:t>celotni objekt v gradnji;</w:t>
      </w:r>
    </w:p>
    <w:p w14:paraId="580D68C3" w14:textId="77777777" w:rsidR="00C05732" w:rsidRPr="009B4395" w:rsidRDefault="00C05732" w:rsidP="00C05732">
      <w:pPr>
        <w:pStyle w:val="Odstavekseznama"/>
        <w:numPr>
          <w:ilvl w:val="0"/>
          <w:numId w:val="65"/>
        </w:numPr>
        <w:spacing w:after="0" w:line="252" w:lineRule="auto"/>
        <w:ind w:right="-2"/>
        <w:jc w:val="both"/>
        <w:rPr>
          <w:rFonts w:ascii="Times New Roman" w:eastAsia="Times New Roman" w:hAnsi="Times New Roman" w:cs="Times New Roman"/>
          <w:b/>
          <w:i/>
          <w:color w:val="auto"/>
          <w:u w:val="single"/>
          <w:lang w:eastAsia="sl-SI"/>
        </w:rPr>
      </w:pPr>
      <w:r w:rsidRPr="009B4395">
        <w:rPr>
          <w:rFonts w:ascii="Times New Roman" w:hAnsi="Times New Roman" w:cs="Times New Roman"/>
          <w:i/>
          <w:color w:val="auto"/>
          <w:lang w:eastAsia="sl-SI"/>
        </w:rPr>
        <w:t>sosednji obstoječi objekti.</w:t>
      </w:r>
    </w:p>
    <w:p w14:paraId="1578ED90" w14:textId="21F063E7" w:rsidR="00C05732" w:rsidRPr="000474F2" w:rsidRDefault="00C05732" w:rsidP="000474F2">
      <w:pPr>
        <w:numPr>
          <w:ilvl w:val="1"/>
          <w:numId w:val="54"/>
        </w:numPr>
        <w:spacing w:after="0" w:line="252" w:lineRule="auto"/>
        <w:ind w:right="-2"/>
        <w:jc w:val="both"/>
        <w:rPr>
          <w:rFonts w:ascii="Times New Roman" w:eastAsia="Times New Roman" w:hAnsi="Times New Roman" w:cs="Times New Roman"/>
          <w:i/>
          <w:color w:val="auto"/>
          <w:lang w:eastAsia="sl-SI"/>
        </w:rPr>
      </w:pPr>
      <w:r w:rsidRPr="000474F2">
        <w:rPr>
          <w:rFonts w:ascii="Times New Roman" w:eastAsia="Times New Roman" w:hAnsi="Times New Roman" w:cs="Times New Roman"/>
          <w:i/>
          <w:color w:val="auto"/>
          <w:lang w:eastAsia="sl-SI"/>
        </w:rPr>
        <w:t>Gradbeno z</w:t>
      </w:r>
      <w:r w:rsidRPr="000474F2">
        <w:rPr>
          <w:rFonts w:ascii="Times New Roman" w:eastAsiaTheme="minorHAnsi" w:hAnsi="Times New Roman" w:cs="Times New Roman"/>
          <w:i/>
          <w:color w:val="000000" w:themeColor="text1"/>
          <w:lang w:eastAsia="sl-SI"/>
        </w:rPr>
        <w:t>avarovanje mora kriti uničenje ali poškodbo zavarovanih stvari zaradi naslednjih nevarnosti:</w:t>
      </w:r>
    </w:p>
    <w:p w14:paraId="5B3E764B" w14:textId="77777777" w:rsidR="00C05732" w:rsidRPr="00C27A24" w:rsidRDefault="00C05732" w:rsidP="00C05732">
      <w:pPr>
        <w:pStyle w:val="Odstavekseznama"/>
        <w:widowControl w:val="0"/>
        <w:numPr>
          <w:ilvl w:val="0"/>
          <w:numId w:val="66"/>
        </w:numPr>
        <w:spacing w:after="0" w:line="252" w:lineRule="auto"/>
        <w:contextualSpacing/>
        <w:jc w:val="both"/>
        <w:rPr>
          <w:rFonts w:ascii="Times New Roman" w:hAnsi="Times New Roman" w:cs="Times New Roman"/>
          <w:i/>
          <w:color w:val="000000" w:themeColor="text1"/>
          <w:lang w:eastAsia="sl-SI"/>
        </w:rPr>
      </w:pPr>
      <w:r w:rsidRPr="00C27A24">
        <w:rPr>
          <w:rFonts w:ascii="Times New Roman" w:hAnsi="Times New Roman" w:cs="Times New Roman"/>
          <w:i/>
          <w:color w:val="000000" w:themeColor="text1"/>
          <w:lang w:eastAsia="sl-SI"/>
        </w:rPr>
        <w:t>požar, strela, eksplozija, vihar, toča, izliv vode, mraz, led in sneg, snežni plaz, dež, odtrganje ali zrušenje zemljišča ter zemeljskega usada;</w:t>
      </w:r>
    </w:p>
    <w:p w14:paraId="064CF1F1" w14:textId="77777777" w:rsidR="00C05732" w:rsidRPr="00C27A24" w:rsidRDefault="00C05732" w:rsidP="00C05732">
      <w:pPr>
        <w:pStyle w:val="Odstavekseznama"/>
        <w:widowControl w:val="0"/>
        <w:numPr>
          <w:ilvl w:val="0"/>
          <w:numId w:val="66"/>
        </w:numPr>
        <w:spacing w:after="0" w:line="252" w:lineRule="auto"/>
        <w:contextualSpacing/>
        <w:jc w:val="both"/>
        <w:rPr>
          <w:rFonts w:ascii="Times New Roman" w:hAnsi="Times New Roman" w:cs="Times New Roman"/>
          <w:i/>
          <w:color w:val="000000" w:themeColor="text1"/>
          <w:lang w:eastAsia="sl-SI"/>
        </w:rPr>
      </w:pPr>
      <w:r w:rsidRPr="00C27A24">
        <w:rPr>
          <w:rFonts w:ascii="Times New Roman" w:hAnsi="Times New Roman" w:cs="Times New Roman"/>
          <w:i/>
          <w:color w:val="000000" w:themeColor="text1"/>
          <w:lang w:eastAsia="sl-SI"/>
        </w:rPr>
        <w:t>gradbene nezgode;</w:t>
      </w:r>
    </w:p>
    <w:p w14:paraId="50EA6418" w14:textId="77777777" w:rsidR="00C05732" w:rsidRDefault="00C05732" w:rsidP="00C05732">
      <w:pPr>
        <w:pStyle w:val="Odstavekseznama"/>
        <w:widowControl w:val="0"/>
        <w:numPr>
          <w:ilvl w:val="0"/>
          <w:numId w:val="66"/>
        </w:numPr>
        <w:spacing w:after="0" w:line="252" w:lineRule="auto"/>
        <w:contextualSpacing/>
        <w:jc w:val="both"/>
        <w:rPr>
          <w:rFonts w:ascii="Times New Roman" w:hAnsi="Times New Roman" w:cs="Times New Roman"/>
          <w:i/>
          <w:color w:val="000000" w:themeColor="text1"/>
          <w:lang w:eastAsia="sl-SI"/>
        </w:rPr>
      </w:pPr>
      <w:r w:rsidRPr="00C27A24">
        <w:rPr>
          <w:rFonts w:ascii="Times New Roman" w:hAnsi="Times New Roman" w:cs="Times New Roman"/>
          <w:i/>
          <w:color w:val="000000" w:themeColor="text1"/>
          <w:lang w:eastAsia="sl-SI"/>
        </w:rPr>
        <w:t>za ostale nevarnosti pa, če jim je gradnja izpostavljena v konkretnem primeru in se za to posebej dogovorita pogodbeni stranki.</w:t>
      </w:r>
    </w:p>
    <w:p w14:paraId="4B0ED9BD" w14:textId="4334DC58" w:rsidR="00C05732" w:rsidRPr="000474F2" w:rsidRDefault="00C05732" w:rsidP="000474F2">
      <w:pPr>
        <w:numPr>
          <w:ilvl w:val="1"/>
          <w:numId w:val="54"/>
        </w:numPr>
        <w:spacing w:after="0" w:line="252" w:lineRule="auto"/>
        <w:ind w:right="-2"/>
        <w:jc w:val="both"/>
        <w:rPr>
          <w:rFonts w:ascii="Times New Roman" w:eastAsia="Times New Roman" w:hAnsi="Times New Roman" w:cs="Times New Roman"/>
          <w:i/>
          <w:color w:val="auto"/>
          <w:lang w:eastAsia="sl-SI"/>
        </w:rPr>
      </w:pPr>
      <w:r w:rsidRPr="000474F2">
        <w:rPr>
          <w:rFonts w:ascii="Times New Roman" w:eastAsia="Times New Roman" w:hAnsi="Times New Roman" w:cs="Times New Roman"/>
          <w:i/>
          <w:color w:val="auto"/>
          <w:lang w:eastAsia="sl-SI"/>
        </w:rPr>
        <w:t>Izvajalec mora imeti poleg predhodno navedenega tudi ves čas veljavnosti te pogodbe oz. do predaje del naročniku, veljavno sklenjeno zavarovanje avtomobilske odgovornosti za vsa motorna in priključna vozila (vključno s samohodnimi in samovoznimi stroji), ki se bodo nahajal</w:t>
      </w:r>
      <w:r w:rsidR="00964DFA" w:rsidRPr="000474F2">
        <w:rPr>
          <w:rFonts w:ascii="Times New Roman" w:eastAsia="Times New Roman" w:hAnsi="Times New Roman" w:cs="Times New Roman"/>
          <w:i/>
          <w:color w:val="auto"/>
          <w:lang w:eastAsia="sl-SI"/>
        </w:rPr>
        <w:t>a</w:t>
      </w:r>
      <w:r w:rsidRPr="000474F2">
        <w:rPr>
          <w:rFonts w:ascii="Times New Roman" w:eastAsia="Times New Roman" w:hAnsi="Times New Roman" w:cs="Times New Roman"/>
          <w:i/>
          <w:color w:val="auto"/>
          <w:lang w:eastAsia="sl-SI"/>
        </w:rPr>
        <w:t xml:space="preserve"> na gradbišču, najmanj v višini 100</w:t>
      </w:r>
      <w:r w:rsidR="000D35C7" w:rsidRPr="000474F2">
        <w:rPr>
          <w:rFonts w:ascii="Times New Roman" w:eastAsia="Times New Roman" w:hAnsi="Times New Roman" w:cs="Times New Roman"/>
          <w:i/>
          <w:color w:val="auto"/>
          <w:lang w:eastAsia="sl-SI"/>
        </w:rPr>
        <w:t xml:space="preserve"> </w:t>
      </w:r>
      <w:r w:rsidRPr="000474F2">
        <w:rPr>
          <w:rFonts w:ascii="Times New Roman" w:eastAsia="Times New Roman" w:hAnsi="Times New Roman" w:cs="Times New Roman"/>
          <w:i/>
          <w:color w:val="auto"/>
          <w:lang w:eastAsia="sl-SI"/>
        </w:rPr>
        <w:t xml:space="preserve">% </w:t>
      </w:r>
      <w:r w:rsidR="000D35C7" w:rsidRPr="000474F2">
        <w:rPr>
          <w:rFonts w:ascii="Times New Roman" w:eastAsia="Times New Roman" w:hAnsi="Times New Roman" w:cs="Times New Roman"/>
          <w:i/>
          <w:color w:val="auto"/>
          <w:lang w:eastAsia="sl-SI"/>
        </w:rPr>
        <w:t xml:space="preserve">(sto odstotkov) </w:t>
      </w:r>
      <w:r w:rsidRPr="000474F2">
        <w:rPr>
          <w:rFonts w:ascii="Times New Roman" w:eastAsia="Times New Roman" w:hAnsi="Times New Roman" w:cs="Times New Roman"/>
          <w:i/>
          <w:color w:val="auto"/>
          <w:lang w:eastAsia="sl-SI"/>
        </w:rPr>
        <w:t>povišane zavarovalne vsote, ki jo določa veljavni Zakon o obveznih zavarovanjih v prometu.</w:t>
      </w:r>
    </w:p>
    <w:p w14:paraId="13C40C84" w14:textId="15D1A8C4" w:rsidR="00C05732" w:rsidRPr="000474F2" w:rsidRDefault="00C05732" w:rsidP="000474F2">
      <w:pPr>
        <w:numPr>
          <w:ilvl w:val="1"/>
          <w:numId w:val="54"/>
        </w:numPr>
        <w:spacing w:after="0" w:line="252" w:lineRule="auto"/>
        <w:ind w:right="-2"/>
        <w:jc w:val="both"/>
        <w:rPr>
          <w:rFonts w:ascii="Times New Roman" w:eastAsia="Times New Roman" w:hAnsi="Times New Roman" w:cs="Times New Roman"/>
          <w:i/>
          <w:color w:val="auto"/>
          <w:lang w:eastAsia="sl-SI"/>
        </w:rPr>
      </w:pPr>
      <w:r w:rsidRPr="000474F2">
        <w:rPr>
          <w:rFonts w:ascii="Times New Roman" w:eastAsia="Times New Roman" w:hAnsi="Times New Roman" w:cs="Times New Roman"/>
          <w:i/>
          <w:color w:val="auto"/>
          <w:lang w:eastAsia="sl-SI"/>
        </w:rPr>
        <w:t>Zavarovanja iz poglavja 12.0 te pogodbe mora imeti izvajalec sklenjena ves čas veljavnosti te pogodbe, vendar gradbeno zavarovanje naj</w:t>
      </w:r>
      <w:r w:rsidRPr="000474F2">
        <w:rPr>
          <w:rFonts w:ascii="Times New Roman" w:eastAsiaTheme="minorHAnsi" w:hAnsi="Times New Roman" w:cs="Times New Roman"/>
          <w:i/>
          <w:color w:val="000000" w:themeColor="text1"/>
          <w:lang w:eastAsia="sl-SI"/>
        </w:rPr>
        <w:t xml:space="preserve">manj do predaje objekta naročniku, zavarovanje za odgovornost tretjim pa do izteka </w:t>
      </w:r>
      <w:r w:rsidRPr="000474F2">
        <w:rPr>
          <w:rFonts w:ascii="Times New Roman" w:eastAsia="Times New Roman" w:hAnsi="Times New Roman" w:cs="Times New Roman"/>
          <w:i/>
          <w:color w:val="auto"/>
          <w:lang w:eastAsia="sl-SI"/>
        </w:rPr>
        <w:t xml:space="preserve">najdaljše garancijske dobe. Če je v primeru nesolidne izvedbe ogrožena solidnost objekta, sosednjih objektov ali okoliških komunalnih vodov, tedaj zadeva izvajalca takšno in tako dolgo jamstvo, kakor je za take primere določeno v Obligacijskem zakoniku, in nosi stroške za morebitne sanacije po tem zakoniku. </w:t>
      </w:r>
    </w:p>
    <w:p w14:paraId="6320EA29" w14:textId="7D923ABF" w:rsidR="00C05732" w:rsidRPr="000474F2" w:rsidRDefault="00C05732" w:rsidP="000474F2">
      <w:pPr>
        <w:numPr>
          <w:ilvl w:val="1"/>
          <w:numId w:val="54"/>
        </w:numPr>
        <w:spacing w:after="0" w:line="252" w:lineRule="auto"/>
        <w:ind w:right="-2"/>
        <w:jc w:val="both"/>
        <w:rPr>
          <w:rFonts w:ascii="Times New Roman" w:eastAsia="Times New Roman" w:hAnsi="Times New Roman" w:cs="Times New Roman"/>
          <w:i/>
          <w:color w:val="auto"/>
          <w:lang w:eastAsia="sl-SI"/>
        </w:rPr>
      </w:pPr>
      <w:r w:rsidRPr="000474F2">
        <w:rPr>
          <w:rFonts w:ascii="Times New Roman" w:eastAsia="Times New Roman" w:hAnsi="Times New Roman" w:cs="Times New Roman"/>
          <w:i/>
          <w:color w:val="auto"/>
          <w:lang w:eastAsia="sl-SI"/>
        </w:rPr>
        <w:t>Vsa zavarovanja po tej pogodbi so strošek izvajalca.</w:t>
      </w:r>
    </w:p>
    <w:p w14:paraId="00C4084E" w14:textId="45AF8C65" w:rsidR="00C05732" w:rsidRPr="000474F2" w:rsidRDefault="00C05732" w:rsidP="000474F2">
      <w:pPr>
        <w:numPr>
          <w:ilvl w:val="1"/>
          <w:numId w:val="54"/>
        </w:numPr>
        <w:spacing w:after="0" w:line="252" w:lineRule="auto"/>
        <w:ind w:right="-2"/>
        <w:jc w:val="both"/>
        <w:rPr>
          <w:rFonts w:ascii="Times New Roman" w:eastAsia="Times New Roman" w:hAnsi="Times New Roman" w:cs="Times New Roman"/>
          <w:i/>
          <w:color w:val="auto"/>
          <w:lang w:eastAsia="sl-SI"/>
        </w:rPr>
      </w:pPr>
      <w:r w:rsidRPr="000474F2">
        <w:rPr>
          <w:rFonts w:ascii="Times New Roman" w:eastAsia="Times New Roman" w:hAnsi="Times New Roman" w:cs="Times New Roman"/>
          <w:i/>
          <w:color w:val="auto"/>
          <w:lang w:eastAsia="sl-SI"/>
        </w:rPr>
        <w:t xml:space="preserve">Naročnik si pridržuje pravico od izvajalca zahtevati dodatna oz. drugovrstna zavarovanja, če bi po sklenitvi pogodbe nastopile okoliščine ali tveganja, ki jih vnaprej ni bilo mogoče predvideti. </w:t>
      </w:r>
    </w:p>
    <w:p w14:paraId="7B7F50E7" w14:textId="0D68D7B1" w:rsidR="00C05732" w:rsidRPr="00173610" w:rsidRDefault="00C05732" w:rsidP="00A82BFF">
      <w:pPr>
        <w:numPr>
          <w:ilvl w:val="1"/>
          <w:numId w:val="54"/>
        </w:numPr>
        <w:spacing w:after="0" w:line="252" w:lineRule="auto"/>
        <w:ind w:right="-2"/>
        <w:jc w:val="both"/>
        <w:rPr>
          <w:rFonts w:ascii="Times New Roman" w:eastAsia="Times New Roman" w:hAnsi="Times New Roman" w:cs="Times New Roman"/>
          <w:i/>
          <w:color w:val="auto"/>
          <w:lang w:eastAsia="sl-SI"/>
        </w:rPr>
      </w:pPr>
      <w:r w:rsidRPr="00173610">
        <w:rPr>
          <w:rFonts w:ascii="Times New Roman" w:eastAsia="Times New Roman" w:hAnsi="Times New Roman" w:cs="Times New Roman"/>
          <w:i/>
          <w:color w:val="auto"/>
          <w:lang w:eastAsia="sl-SI"/>
        </w:rPr>
        <w:t>V primeru, če bo izvajalec pogodbeno dogovorjena dela izvajal s podizvajalci, je vsak pod</w:t>
      </w:r>
      <w:r w:rsidR="00964DFA" w:rsidRPr="00173610">
        <w:rPr>
          <w:rFonts w:ascii="Times New Roman" w:eastAsia="Times New Roman" w:hAnsi="Times New Roman" w:cs="Times New Roman"/>
          <w:i/>
          <w:color w:val="auto"/>
          <w:lang w:eastAsia="sl-SI"/>
        </w:rPr>
        <w:t>i</w:t>
      </w:r>
      <w:r w:rsidRPr="00173610">
        <w:rPr>
          <w:rFonts w:ascii="Times New Roman" w:eastAsia="Times New Roman" w:hAnsi="Times New Roman" w:cs="Times New Roman"/>
          <w:i/>
          <w:color w:val="auto"/>
          <w:lang w:eastAsia="sl-SI"/>
        </w:rPr>
        <w:t xml:space="preserve">zvajalec dolžan imeti za del pogodbenih del, ki jih prevzema v podizvajanje sklenjena najmanj enaka zavarovanja, kot se s to pogodbo zahteva za izvajalca. V primeru skupne ponudbe mora imeti ustrezno zavarovanje za partnerje in sebe sklenjeno vodilni partner. </w:t>
      </w:r>
    </w:p>
    <w:p w14:paraId="379CCAB5" w14:textId="77777777" w:rsidR="00173610" w:rsidRPr="00173610" w:rsidRDefault="00173610" w:rsidP="00173610">
      <w:pPr>
        <w:spacing w:after="0" w:line="252" w:lineRule="auto"/>
        <w:jc w:val="both"/>
        <w:rPr>
          <w:rFonts w:ascii="Times New Roman" w:eastAsia="Times New Roman" w:hAnsi="Times New Roman" w:cs="Times New Roman"/>
          <w:i/>
          <w:color w:val="auto"/>
          <w:lang w:eastAsia="sl-SI"/>
        </w:rPr>
      </w:pPr>
    </w:p>
    <w:p w14:paraId="32A3CF4B" w14:textId="42DD07CB" w:rsidR="00C05732" w:rsidRPr="00173610" w:rsidRDefault="00C05732" w:rsidP="00C05732">
      <w:pPr>
        <w:pStyle w:val="Odstavekseznama"/>
        <w:widowControl w:val="0"/>
        <w:numPr>
          <w:ilvl w:val="0"/>
          <w:numId w:val="54"/>
        </w:numPr>
        <w:spacing w:after="0" w:line="252" w:lineRule="auto"/>
        <w:jc w:val="both"/>
        <w:rPr>
          <w:rFonts w:asciiTheme="minorHAnsi" w:eastAsiaTheme="minorHAnsi" w:hAnsiTheme="minorHAnsi" w:cstheme="minorHAnsi"/>
          <w:color w:val="000000" w:themeColor="text1"/>
          <w:lang w:eastAsia="sl-SI"/>
        </w:rPr>
      </w:pPr>
      <w:r w:rsidRPr="00173610">
        <w:rPr>
          <w:rFonts w:ascii="Times New Roman" w:eastAsia="Times New Roman" w:hAnsi="Times New Roman" w:cs="Times New Roman"/>
          <w:b/>
          <w:i/>
          <w:color w:val="auto"/>
          <w:lang w:eastAsia="sl-SI"/>
        </w:rPr>
        <w:t>POOBLAŠČENI PREDSTAVNIKI</w:t>
      </w:r>
    </w:p>
    <w:p w14:paraId="25D6CBC4" w14:textId="19FDBD8B" w:rsidR="00C05732" w:rsidRPr="00173610" w:rsidRDefault="00C05732" w:rsidP="00173610">
      <w:pPr>
        <w:numPr>
          <w:ilvl w:val="1"/>
          <w:numId w:val="54"/>
        </w:numPr>
        <w:spacing w:after="0" w:line="252" w:lineRule="auto"/>
        <w:ind w:right="-2"/>
        <w:jc w:val="both"/>
        <w:rPr>
          <w:rFonts w:ascii="Times New Roman" w:eastAsia="Times New Roman" w:hAnsi="Times New Roman" w:cs="Times New Roman"/>
          <w:i/>
          <w:color w:val="auto"/>
          <w:lang w:eastAsia="sl-SI"/>
        </w:rPr>
      </w:pPr>
      <w:r w:rsidRPr="00173610">
        <w:rPr>
          <w:rFonts w:ascii="Times New Roman" w:eastAsia="Times New Roman" w:hAnsi="Times New Roman" w:cs="Times New Roman"/>
          <w:i/>
          <w:color w:val="auto"/>
          <w:lang w:eastAsia="sl-SI"/>
        </w:rPr>
        <w:t>Pogodbeni stranki bodo pri izvajanju te pogodbe zastopali sledeči predstavniki:</w:t>
      </w:r>
    </w:p>
    <w:p w14:paraId="3C53E96F" w14:textId="77777777" w:rsidR="00C05732" w:rsidRPr="0063612E" w:rsidRDefault="00C05732" w:rsidP="00C05732">
      <w:pPr>
        <w:tabs>
          <w:tab w:val="left" w:pos="2835"/>
          <w:tab w:val="left" w:pos="3312"/>
        </w:tabs>
        <w:spacing w:after="0" w:line="252" w:lineRule="auto"/>
        <w:ind w:left="567" w:right="708"/>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Predstavniki naročnika:</w:t>
      </w:r>
    </w:p>
    <w:p w14:paraId="7A2F08E2" w14:textId="77777777" w:rsidR="00C05732" w:rsidRPr="0037325E" w:rsidRDefault="00C05732" w:rsidP="00C05732">
      <w:pPr>
        <w:numPr>
          <w:ilvl w:val="0"/>
          <w:numId w:val="56"/>
        </w:numPr>
        <w:tabs>
          <w:tab w:val="num" w:pos="993"/>
          <w:tab w:val="left" w:pos="2835"/>
        </w:tabs>
        <w:spacing w:after="0" w:line="252" w:lineRule="auto"/>
        <w:ind w:left="993" w:right="708" w:hanging="426"/>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Skrbnik pogodbe in vodja projekta</w:t>
      </w:r>
      <w:r w:rsidRPr="0063612E">
        <w:rPr>
          <w:rFonts w:ascii="Times New Roman" w:eastAsia="Times New Roman" w:hAnsi="Times New Roman" w:cs="Times New Roman"/>
          <w:i/>
          <w:color w:val="auto"/>
          <w:lang w:eastAsia="sl-SI"/>
        </w:rPr>
        <w:t>:</w:t>
      </w:r>
      <w:r w:rsidRPr="0063612E">
        <w:rPr>
          <w:rFonts w:ascii="Times New Roman" w:eastAsia="Times New Roman" w:hAnsi="Times New Roman" w:cs="Times New Roman"/>
          <w:i/>
          <w:color w:val="auto"/>
          <w:lang w:eastAsia="sl-SI"/>
        </w:rPr>
        <w:tab/>
      </w:r>
      <w:r>
        <w:rPr>
          <w:rFonts w:ascii="Times New Roman" w:eastAsia="Times New Roman" w:hAnsi="Times New Roman" w:cs="Times New Roman"/>
          <w:i/>
          <w:color w:val="auto"/>
          <w:lang w:eastAsia="sl-SI"/>
        </w:rPr>
        <w:tab/>
      </w:r>
      <w:r w:rsidRPr="0063612E">
        <w:rPr>
          <w:rFonts w:ascii="Times New Roman" w:eastAsia="Times New Roman" w:hAnsi="Times New Roman" w:cs="Times New Roman"/>
          <w:i/>
          <w:color w:val="auto"/>
          <w:u w:val="single"/>
          <w:lang w:eastAsia="sl-SI"/>
        </w:rPr>
        <w:tab/>
      </w:r>
      <w:r w:rsidRPr="0063612E">
        <w:rPr>
          <w:rFonts w:ascii="Times New Roman" w:eastAsia="Times New Roman" w:hAnsi="Times New Roman" w:cs="Times New Roman"/>
          <w:i/>
          <w:color w:val="auto"/>
          <w:u w:val="single"/>
          <w:lang w:eastAsia="sl-SI"/>
        </w:rPr>
        <w:tab/>
      </w:r>
      <w:r w:rsidRPr="0063612E">
        <w:rPr>
          <w:rFonts w:ascii="Times New Roman" w:eastAsia="Times New Roman" w:hAnsi="Times New Roman" w:cs="Times New Roman"/>
          <w:i/>
          <w:color w:val="auto"/>
          <w:u w:val="single"/>
          <w:lang w:eastAsia="sl-SI"/>
        </w:rPr>
        <w:tab/>
      </w:r>
      <w:r>
        <w:rPr>
          <w:rFonts w:ascii="Times New Roman" w:eastAsia="Times New Roman" w:hAnsi="Times New Roman" w:cs="Times New Roman"/>
          <w:i/>
          <w:color w:val="auto"/>
          <w:lang w:eastAsia="sl-SI"/>
        </w:rPr>
        <w:tab/>
      </w:r>
    </w:p>
    <w:p w14:paraId="7974C3D4" w14:textId="77777777" w:rsidR="00C05732" w:rsidRPr="0037325E" w:rsidRDefault="00C05732" w:rsidP="00C05732">
      <w:pPr>
        <w:numPr>
          <w:ilvl w:val="0"/>
          <w:numId w:val="56"/>
        </w:numPr>
        <w:tabs>
          <w:tab w:val="num" w:pos="993"/>
          <w:tab w:val="left" w:pos="2835"/>
        </w:tabs>
        <w:spacing w:after="0" w:line="252" w:lineRule="auto"/>
        <w:ind w:left="993" w:right="708" w:hanging="426"/>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Namestnik v</w:t>
      </w:r>
      <w:r w:rsidRPr="0037325E">
        <w:rPr>
          <w:rFonts w:ascii="Times New Roman" w:eastAsia="Times New Roman" w:hAnsi="Times New Roman" w:cs="Times New Roman"/>
          <w:i/>
          <w:color w:val="auto"/>
          <w:lang w:eastAsia="sl-SI"/>
        </w:rPr>
        <w:t>odj</w:t>
      </w:r>
      <w:r>
        <w:rPr>
          <w:rFonts w:ascii="Times New Roman" w:eastAsia="Times New Roman" w:hAnsi="Times New Roman" w:cs="Times New Roman"/>
          <w:i/>
          <w:color w:val="auto"/>
          <w:lang w:eastAsia="sl-SI"/>
        </w:rPr>
        <w:t>e</w:t>
      </w:r>
      <w:r w:rsidRPr="0037325E">
        <w:rPr>
          <w:rFonts w:ascii="Times New Roman" w:eastAsia="Times New Roman" w:hAnsi="Times New Roman" w:cs="Times New Roman"/>
          <w:i/>
          <w:color w:val="auto"/>
          <w:lang w:eastAsia="sl-SI"/>
        </w:rPr>
        <w:t xml:space="preserve"> projekta:</w:t>
      </w:r>
      <w:r w:rsidRPr="0037325E">
        <w:rPr>
          <w:rFonts w:ascii="Times New Roman" w:eastAsia="Times New Roman" w:hAnsi="Times New Roman" w:cs="Times New Roman"/>
          <w:i/>
          <w:color w:val="auto"/>
          <w:lang w:eastAsia="sl-SI"/>
        </w:rPr>
        <w:tab/>
      </w:r>
      <w:r w:rsidRPr="0037325E">
        <w:rPr>
          <w:rFonts w:ascii="Times New Roman" w:eastAsia="Times New Roman" w:hAnsi="Times New Roman" w:cs="Times New Roman"/>
          <w:i/>
          <w:color w:val="auto"/>
          <w:lang w:eastAsia="sl-SI"/>
        </w:rPr>
        <w:tab/>
      </w:r>
      <w:r w:rsidRPr="0037325E">
        <w:rPr>
          <w:rFonts w:ascii="Times New Roman" w:eastAsia="Times New Roman" w:hAnsi="Times New Roman" w:cs="Times New Roman"/>
          <w:i/>
          <w:color w:val="auto"/>
          <w:lang w:eastAsia="sl-SI"/>
        </w:rPr>
        <w:tab/>
      </w:r>
      <w:r w:rsidRPr="0063612E">
        <w:rPr>
          <w:rFonts w:ascii="Times New Roman" w:eastAsia="Times New Roman" w:hAnsi="Times New Roman" w:cs="Times New Roman"/>
          <w:i/>
          <w:color w:val="auto"/>
          <w:u w:val="single"/>
          <w:lang w:eastAsia="sl-SI"/>
        </w:rPr>
        <w:tab/>
      </w:r>
      <w:r w:rsidRPr="0063612E">
        <w:rPr>
          <w:rFonts w:ascii="Times New Roman" w:eastAsia="Times New Roman" w:hAnsi="Times New Roman" w:cs="Times New Roman"/>
          <w:i/>
          <w:color w:val="auto"/>
          <w:u w:val="single"/>
          <w:lang w:eastAsia="sl-SI"/>
        </w:rPr>
        <w:tab/>
      </w:r>
      <w:r w:rsidRPr="0063612E">
        <w:rPr>
          <w:rFonts w:ascii="Times New Roman" w:eastAsia="Times New Roman" w:hAnsi="Times New Roman" w:cs="Times New Roman"/>
          <w:i/>
          <w:color w:val="auto"/>
          <w:u w:val="single"/>
          <w:lang w:eastAsia="sl-SI"/>
        </w:rPr>
        <w:tab/>
      </w:r>
      <w:r w:rsidRPr="0037325E">
        <w:rPr>
          <w:rFonts w:ascii="Times New Roman" w:eastAsia="Times New Roman" w:hAnsi="Times New Roman" w:cs="Times New Roman"/>
          <w:i/>
          <w:color w:val="auto"/>
          <w:lang w:eastAsia="sl-SI"/>
        </w:rPr>
        <w:tab/>
      </w:r>
    </w:p>
    <w:p w14:paraId="0F89946E" w14:textId="77777777" w:rsidR="00C05732" w:rsidRPr="0063612E" w:rsidRDefault="00C05732" w:rsidP="00C05732">
      <w:pPr>
        <w:tabs>
          <w:tab w:val="left" w:pos="2835"/>
        </w:tabs>
        <w:spacing w:after="0" w:line="252" w:lineRule="auto"/>
        <w:ind w:left="567" w:right="708"/>
        <w:jc w:val="both"/>
        <w:rPr>
          <w:rFonts w:ascii="Times New Roman" w:eastAsia="Times New Roman" w:hAnsi="Times New Roman" w:cs="Times New Roman"/>
          <w:i/>
          <w:color w:val="auto"/>
          <w:lang w:eastAsia="sl-SI"/>
        </w:rPr>
      </w:pPr>
      <w:r w:rsidRPr="0063612E">
        <w:rPr>
          <w:rFonts w:ascii="Times New Roman" w:eastAsia="Times New Roman" w:hAnsi="Times New Roman" w:cs="Times New Roman"/>
          <w:i/>
          <w:color w:val="auto"/>
          <w:lang w:eastAsia="sl-SI"/>
        </w:rPr>
        <w:t>Predstavniki izvajalca:</w:t>
      </w:r>
    </w:p>
    <w:p w14:paraId="2C0FEF8B" w14:textId="77777777" w:rsidR="00C05732" w:rsidRPr="0063612E" w:rsidRDefault="00C05732" w:rsidP="00C05732">
      <w:pPr>
        <w:numPr>
          <w:ilvl w:val="0"/>
          <w:numId w:val="56"/>
        </w:numPr>
        <w:tabs>
          <w:tab w:val="num" w:pos="993"/>
          <w:tab w:val="left" w:pos="2835"/>
        </w:tabs>
        <w:spacing w:after="0" w:line="252" w:lineRule="auto"/>
        <w:ind w:left="993" w:right="708" w:hanging="426"/>
        <w:jc w:val="both"/>
        <w:rPr>
          <w:rFonts w:ascii="Times New Roman" w:eastAsia="Times New Roman" w:hAnsi="Times New Roman" w:cs="Times New Roman"/>
          <w:i/>
          <w:color w:val="auto"/>
          <w:u w:val="single"/>
          <w:lang w:eastAsia="sl-SI"/>
        </w:rPr>
      </w:pPr>
      <w:r>
        <w:rPr>
          <w:rFonts w:ascii="Times New Roman" w:eastAsia="Times New Roman" w:hAnsi="Times New Roman" w:cs="Times New Roman"/>
          <w:i/>
          <w:color w:val="auto"/>
          <w:lang w:eastAsia="sl-SI"/>
        </w:rPr>
        <w:t>Zastopnik izvajalca:</w:t>
      </w:r>
      <w:r>
        <w:rPr>
          <w:rFonts w:ascii="Times New Roman" w:eastAsia="Times New Roman" w:hAnsi="Times New Roman" w:cs="Times New Roman"/>
          <w:i/>
          <w:color w:val="auto"/>
          <w:lang w:eastAsia="sl-SI"/>
        </w:rPr>
        <w:tab/>
      </w:r>
      <w:r>
        <w:rPr>
          <w:rFonts w:ascii="Times New Roman" w:eastAsia="Times New Roman" w:hAnsi="Times New Roman" w:cs="Times New Roman"/>
          <w:i/>
          <w:color w:val="auto"/>
          <w:lang w:eastAsia="sl-SI"/>
        </w:rPr>
        <w:tab/>
      </w:r>
      <w:r>
        <w:rPr>
          <w:rFonts w:ascii="Times New Roman" w:eastAsia="Times New Roman" w:hAnsi="Times New Roman" w:cs="Times New Roman"/>
          <w:i/>
          <w:color w:val="auto"/>
          <w:lang w:eastAsia="sl-SI"/>
        </w:rPr>
        <w:tab/>
      </w:r>
      <w:r>
        <w:rPr>
          <w:rFonts w:ascii="Times New Roman" w:eastAsia="Times New Roman" w:hAnsi="Times New Roman" w:cs="Times New Roman"/>
          <w:i/>
          <w:color w:val="auto"/>
          <w:lang w:eastAsia="sl-SI"/>
        </w:rPr>
        <w:tab/>
      </w:r>
      <w:r w:rsidRPr="0063612E">
        <w:rPr>
          <w:rFonts w:ascii="Times New Roman" w:eastAsia="Times New Roman" w:hAnsi="Times New Roman" w:cs="Times New Roman"/>
          <w:i/>
          <w:color w:val="auto"/>
          <w:u w:val="single"/>
          <w:lang w:eastAsia="sl-SI"/>
        </w:rPr>
        <w:tab/>
      </w:r>
      <w:r w:rsidRPr="0063612E">
        <w:rPr>
          <w:rFonts w:ascii="Times New Roman" w:eastAsia="Times New Roman" w:hAnsi="Times New Roman" w:cs="Times New Roman"/>
          <w:i/>
          <w:color w:val="auto"/>
          <w:u w:val="single"/>
          <w:lang w:eastAsia="sl-SI"/>
        </w:rPr>
        <w:tab/>
      </w:r>
      <w:r w:rsidRPr="0063612E">
        <w:rPr>
          <w:rFonts w:ascii="Times New Roman" w:eastAsia="Times New Roman" w:hAnsi="Times New Roman" w:cs="Times New Roman"/>
          <w:i/>
          <w:color w:val="auto"/>
          <w:u w:val="single"/>
          <w:lang w:eastAsia="sl-SI"/>
        </w:rPr>
        <w:tab/>
      </w:r>
    </w:p>
    <w:p w14:paraId="7A656815" w14:textId="77777777" w:rsidR="00C05732" w:rsidRPr="0063612E" w:rsidRDefault="00C05732" w:rsidP="00C05732">
      <w:pPr>
        <w:numPr>
          <w:ilvl w:val="0"/>
          <w:numId w:val="56"/>
        </w:numPr>
        <w:tabs>
          <w:tab w:val="num" w:pos="993"/>
          <w:tab w:val="left" w:pos="2835"/>
        </w:tabs>
        <w:spacing w:after="0" w:line="252" w:lineRule="auto"/>
        <w:ind w:left="993" w:right="708" w:hanging="426"/>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Vodja gradnje</w:t>
      </w:r>
      <w:r w:rsidRPr="0063612E">
        <w:rPr>
          <w:rFonts w:ascii="Times New Roman" w:eastAsia="Times New Roman" w:hAnsi="Times New Roman" w:cs="Times New Roman"/>
          <w:i/>
          <w:color w:val="auto"/>
          <w:lang w:eastAsia="sl-SI"/>
        </w:rPr>
        <w:t>:</w:t>
      </w:r>
      <w:r w:rsidRPr="0063612E">
        <w:rPr>
          <w:rFonts w:ascii="Times New Roman" w:eastAsia="Times New Roman" w:hAnsi="Times New Roman" w:cs="Times New Roman"/>
          <w:i/>
          <w:color w:val="auto"/>
          <w:lang w:eastAsia="sl-SI"/>
        </w:rPr>
        <w:tab/>
      </w:r>
      <w:r>
        <w:rPr>
          <w:rFonts w:ascii="Times New Roman" w:eastAsia="Times New Roman" w:hAnsi="Times New Roman" w:cs="Times New Roman"/>
          <w:i/>
          <w:color w:val="auto"/>
          <w:lang w:eastAsia="sl-SI"/>
        </w:rPr>
        <w:tab/>
      </w:r>
      <w:r>
        <w:rPr>
          <w:rFonts w:ascii="Times New Roman" w:eastAsia="Times New Roman" w:hAnsi="Times New Roman" w:cs="Times New Roman"/>
          <w:i/>
          <w:color w:val="auto"/>
          <w:lang w:eastAsia="sl-SI"/>
        </w:rPr>
        <w:tab/>
      </w:r>
      <w:r>
        <w:rPr>
          <w:rFonts w:ascii="Times New Roman" w:eastAsia="Times New Roman" w:hAnsi="Times New Roman" w:cs="Times New Roman"/>
          <w:i/>
          <w:color w:val="auto"/>
          <w:lang w:eastAsia="sl-SI"/>
        </w:rPr>
        <w:tab/>
      </w:r>
      <w:r w:rsidRPr="0063612E">
        <w:rPr>
          <w:rFonts w:ascii="Times New Roman" w:eastAsia="Times New Roman" w:hAnsi="Times New Roman" w:cs="Times New Roman"/>
          <w:i/>
          <w:color w:val="auto"/>
          <w:u w:val="single"/>
          <w:lang w:eastAsia="sl-SI"/>
        </w:rPr>
        <w:tab/>
      </w:r>
      <w:r w:rsidRPr="0063612E">
        <w:rPr>
          <w:rFonts w:ascii="Times New Roman" w:eastAsia="Times New Roman" w:hAnsi="Times New Roman" w:cs="Times New Roman"/>
          <w:i/>
          <w:color w:val="auto"/>
          <w:u w:val="single"/>
          <w:lang w:eastAsia="sl-SI"/>
        </w:rPr>
        <w:tab/>
      </w:r>
      <w:r w:rsidRPr="0063612E">
        <w:rPr>
          <w:rFonts w:ascii="Times New Roman" w:eastAsia="Times New Roman" w:hAnsi="Times New Roman" w:cs="Times New Roman"/>
          <w:i/>
          <w:color w:val="auto"/>
          <w:u w:val="single"/>
          <w:lang w:eastAsia="sl-SI"/>
        </w:rPr>
        <w:tab/>
      </w:r>
    </w:p>
    <w:p w14:paraId="1F56DD80" w14:textId="7A6B8BB6" w:rsidR="00C05732" w:rsidRPr="00173610" w:rsidRDefault="00C05732" w:rsidP="00A82BFF">
      <w:pPr>
        <w:numPr>
          <w:ilvl w:val="1"/>
          <w:numId w:val="54"/>
        </w:numPr>
        <w:spacing w:after="0" w:line="252" w:lineRule="auto"/>
        <w:ind w:right="-2"/>
        <w:jc w:val="both"/>
        <w:rPr>
          <w:rFonts w:ascii="Times New Roman" w:eastAsia="Times New Roman" w:hAnsi="Times New Roman" w:cs="Times New Roman"/>
          <w:b/>
          <w:i/>
          <w:color w:val="auto"/>
          <w:lang w:eastAsia="sl-SI"/>
        </w:rPr>
      </w:pPr>
      <w:r w:rsidRPr="00173610">
        <w:rPr>
          <w:rFonts w:ascii="Times New Roman" w:eastAsia="Times New Roman" w:hAnsi="Times New Roman" w:cs="Times New Roman"/>
          <w:i/>
          <w:color w:val="auto"/>
          <w:lang w:eastAsia="sl-SI"/>
        </w:rPr>
        <w:t>Vodja gradnje izvajalca je dolžan sodelovati s predstavniki naročnika, nadzornikom, projektantom, koordinatorjem za varnost in zdravje pri delu, uporabnikom oz. drugimi osebami, pooblaščenimi s strani naročnika, skrbeti za tehnično pravilno in kakovostno izvedbo del, zagotavljati dogovorjene roke in usklajenost posameznih faz dela, izvajati sklepe, sprejete na koordinacijskih sestankih izvedbe del na gradbišču ter opravljati druge naloge vodje gradnje, ki jih določa Gradbeni zakon (GZ). V primeru, da vodja projekta in odgovorni vodja del ne uspeta uskladiti stališč do pomembnih zadev na projektu, se v reševanje vključita zastopnik naročnika in zastopnik izvajalca.</w:t>
      </w:r>
    </w:p>
    <w:p w14:paraId="3AF46A77" w14:textId="77777777" w:rsidR="00173610" w:rsidRDefault="00C05732" w:rsidP="00173610">
      <w:pPr>
        <w:numPr>
          <w:ilvl w:val="1"/>
          <w:numId w:val="54"/>
        </w:numPr>
        <w:spacing w:after="0" w:line="252" w:lineRule="auto"/>
        <w:ind w:right="-2"/>
        <w:jc w:val="both"/>
        <w:rPr>
          <w:rFonts w:ascii="Times New Roman" w:eastAsia="Times New Roman" w:hAnsi="Times New Roman" w:cs="Times New Roman"/>
          <w:i/>
          <w:color w:val="auto"/>
          <w:lang w:eastAsia="sl-SI"/>
        </w:rPr>
      </w:pPr>
      <w:r w:rsidRPr="00173610">
        <w:rPr>
          <w:rFonts w:ascii="Times New Roman" w:eastAsia="Times New Roman" w:hAnsi="Times New Roman" w:cs="Times New Roman"/>
          <w:i/>
          <w:color w:val="auto"/>
          <w:lang w:eastAsia="sl-SI"/>
        </w:rPr>
        <w:t>Naročnik ima pravico v primeru objektivnih razlogov (točka 7.4 te pogodbe) zahtevati zamenjavo predstavnikov izvajalca oz. podizvajalca.</w:t>
      </w:r>
    </w:p>
    <w:p w14:paraId="0ECFF28E" w14:textId="77777777" w:rsidR="00173610" w:rsidRDefault="00C05732" w:rsidP="00173610">
      <w:pPr>
        <w:numPr>
          <w:ilvl w:val="1"/>
          <w:numId w:val="54"/>
        </w:numPr>
        <w:spacing w:after="0" w:line="252" w:lineRule="auto"/>
        <w:ind w:right="-2"/>
        <w:jc w:val="both"/>
        <w:rPr>
          <w:rFonts w:ascii="Times New Roman" w:eastAsia="Times New Roman" w:hAnsi="Times New Roman" w:cs="Times New Roman"/>
          <w:i/>
          <w:color w:val="auto"/>
          <w:lang w:eastAsia="sl-SI"/>
        </w:rPr>
      </w:pPr>
      <w:r w:rsidRPr="00173610">
        <w:rPr>
          <w:rFonts w:ascii="Times New Roman" w:eastAsia="Times New Roman" w:hAnsi="Times New Roman" w:cs="Times New Roman"/>
          <w:i/>
          <w:color w:val="auto"/>
          <w:lang w:eastAsia="sl-SI"/>
        </w:rPr>
        <w:t>O spremembi svojih predstavnikov se izvajalec in naročnik pisno obvestita. Izvajalec svojih predstavnikov ne more zamenjati brez pisne privolitve naročnika.</w:t>
      </w:r>
    </w:p>
    <w:p w14:paraId="5DD310BC" w14:textId="77777777" w:rsidR="00173610" w:rsidRDefault="00C05732" w:rsidP="00173610">
      <w:pPr>
        <w:numPr>
          <w:ilvl w:val="1"/>
          <w:numId w:val="54"/>
        </w:numPr>
        <w:spacing w:after="0" w:line="252" w:lineRule="auto"/>
        <w:ind w:right="-2"/>
        <w:jc w:val="both"/>
        <w:rPr>
          <w:rFonts w:ascii="Times New Roman" w:eastAsia="Times New Roman" w:hAnsi="Times New Roman" w:cs="Times New Roman"/>
          <w:i/>
          <w:color w:val="auto"/>
          <w:lang w:eastAsia="sl-SI"/>
        </w:rPr>
      </w:pPr>
      <w:r w:rsidRPr="00173610">
        <w:rPr>
          <w:rFonts w:ascii="Times New Roman" w:eastAsia="Times New Roman" w:hAnsi="Times New Roman" w:cs="Times New Roman"/>
          <w:i/>
          <w:color w:val="auto"/>
          <w:lang w:eastAsia="sl-SI"/>
        </w:rPr>
        <w:t>Vsa obvestila in komunikacijo vršita stranki pisno ter si jo morata stranki medsebojno izmenjavati po e</w:t>
      </w:r>
      <w:r w:rsidR="00523B58" w:rsidRPr="00173610">
        <w:rPr>
          <w:rFonts w:ascii="Times New Roman" w:eastAsia="Times New Roman" w:hAnsi="Times New Roman" w:cs="Times New Roman"/>
          <w:i/>
          <w:color w:val="auto"/>
          <w:lang w:eastAsia="sl-SI"/>
        </w:rPr>
        <w:t>-</w:t>
      </w:r>
      <w:r w:rsidRPr="00173610">
        <w:rPr>
          <w:rFonts w:ascii="Times New Roman" w:eastAsia="Times New Roman" w:hAnsi="Times New Roman" w:cs="Times New Roman"/>
          <w:i/>
          <w:color w:val="auto"/>
          <w:lang w:eastAsia="sl-SI"/>
        </w:rPr>
        <w:t xml:space="preserve">pošti, ali po redni pošti, pri čemer se smatra kot pisna komunikacija tudi vodenje zapisnika rednih koordinacijskih sestankov, ki se piše sprotno in podpisuje takoj po zaključku. Morebitno kasnejše potrjevanje zapisnikov se ne smatra za neposredno in ažurno pisno obveščanje. </w:t>
      </w:r>
    </w:p>
    <w:p w14:paraId="2B72165B" w14:textId="0535D8FD" w:rsidR="00C05732" w:rsidRPr="00173610" w:rsidRDefault="00C05732" w:rsidP="00173610">
      <w:pPr>
        <w:numPr>
          <w:ilvl w:val="1"/>
          <w:numId w:val="54"/>
        </w:numPr>
        <w:spacing w:after="0" w:line="252" w:lineRule="auto"/>
        <w:ind w:right="-2"/>
        <w:jc w:val="both"/>
        <w:rPr>
          <w:rFonts w:ascii="Times New Roman" w:eastAsia="Times New Roman" w:hAnsi="Times New Roman" w:cs="Times New Roman"/>
          <w:i/>
          <w:color w:val="auto"/>
          <w:lang w:eastAsia="sl-SI"/>
        </w:rPr>
      </w:pPr>
      <w:r w:rsidRPr="00173610">
        <w:rPr>
          <w:rFonts w:ascii="Times New Roman" w:eastAsia="Times New Roman" w:hAnsi="Times New Roman" w:cs="Times New Roman"/>
          <w:i/>
          <w:color w:val="auto"/>
          <w:lang w:eastAsia="sl-SI"/>
        </w:rPr>
        <w:t xml:space="preserve">Vsa projektna in druga dokumentacija, nastala pri izvedbi pogodbenih del, je last naročnika. Morebitno njeno posredovanje tretjim je dopustno le po predhodnem pisnem soglasju naročnika, ki </w:t>
      </w:r>
      <w:r w:rsidRPr="00173610">
        <w:rPr>
          <w:rFonts w:ascii="Times New Roman" w:eastAsia="Times New Roman" w:hAnsi="Times New Roman" w:cs="Times New Roman"/>
          <w:i/>
          <w:color w:val="auto"/>
          <w:lang w:eastAsia="sl-SI"/>
        </w:rPr>
        <w:lastRenderedPageBreak/>
        <w:t xml:space="preserve">ima tudi lastninsko pravico na načrtih, projektih, specifikacijah, znanjih in drugih intelektualnih stvaritvah, ki nastanejo pri izvajanju pogodbenih obveznosti, ali so njihov rezultat. </w:t>
      </w:r>
    </w:p>
    <w:p w14:paraId="1237CF2D" w14:textId="77777777" w:rsidR="00173610" w:rsidRPr="00173610" w:rsidRDefault="00173610" w:rsidP="00173610">
      <w:pPr>
        <w:spacing w:after="0" w:line="252" w:lineRule="auto"/>
        <w:jc w:val="both"/>
        <w:rPr>
          <w:rFonts w:ascii="Times New Roman" w:eastAsia="Times New Roman" w:hAnsi="Times New Roman" w:cs="Times New Roman"/>
          <w:i/>
          <w:color w:val="auto"/>
          <w:lang w:eastAsia="sl-SI"/>
        </w:rPr>
      </w:pPr>
    </w:p>
    <w:p w14:paraId="20F6B306" w14:textId="6B65F8B3" w:rsidR="00C05732" w:rsidRPr="00173610" w:rsidRDefault="00C05732" w:rsidP="00C05732">
      <w:pPr>
        <w:pStyle w:val="Odstavekseznama"/>
        <w:widowControl w:val="0"/>
        <w:numPr>
          <w:ilvl w:val="0"/>
          <w:numId w:val="54"/>
        </w:numPr>
        <w:spacing w:after="0" w:line="252" w:lineRule="auto"/>
        <w:jc w:val="both"/>
        <w:rPr>
          <w:rFonts w:asciiTheme="minorHAnsi" w:eastAsiaTheme="minorHAnsi" w:hAnsiTheme="minorHAnsi" w:cstheme="minorHAnsi"/>
          <w:color w:val="000000" w:themeColor="text1"/>
          <w:lang w:eastAsia="sl-SI"/>
        </w:rPr>
      </w:pPr>
      <w:r w:rsidRPr="00173610">
        <w:rPr>
          <w:rFonts w:ascii="Times New Roman" w:eastAsia="Times New Roman" w:hAnsi="Times New Roman" w:cs="Times New Roman"/>
          <w:b/>
          <w:i/>
          <w:color w:val="auto"/>
          <w:lang w:eastAsia="sl-SI"/>
        </w:rPr>
        <w:t>ODPRAVA NAPAK IN POMANJKLJIVOSTI</w:t>
      </w:r>
    </w:p>
    <w:p w14:paraId="59DDDD4D" w14:textId="77777777" w:rsidR="00173610" w:rsidRDefault="00C05732" w:rsidP="00173610">
      <w:pPr>
        <w:numPr>
          <w:ilvl w:val="1"/>
          <w:numId w:val="54"/>
        </w:numPr>
        <w:spacing w:after="0" w:line="252" w:lineRule="auto"/>
        <w:ind w:right="-2"/>
        <w:jc w:val="both"/>
        <w:rPr>
          <w:rFonts w:ascii="Times New Roman" w:eastAsia="Times New Roman" w:hAnsi="Times New Roman" w:cs="Times New Roman"/>
          <w:i/>
          <w:color w:val="auto"/>
          <w:lang w:eastAsia="sl-SI"/>
        </w:rPr>
      </w:pPr>
      <w:r w:rsidRPr="00173610">
        <w:rPr>
          <w:rFonts w:ascii="Times New Roman" w:eastAsia="Times New Roman" w:hAnsi="Times New Roman" w:cs="Times New Roman"/>
          <w:i/>
          <w:color w:val="auto"/>
          <w:lang w:eastAsia="sl-SI"/>
        </w:rPr>
        <w:t xml:space="preserve">Izvajalec se zavezuje, da bo odpravo napak zagotovil nemudoma oz. v dodeljenem roku. </w:t>
      </w:r>
    </w:p>
    <w:p w14:paraId="07728D27" w14:textId="2F7FC551" w:rsidR="00C05732" w:rsidRPr="00173610" w:rsidRDefault="00C05732" w:rsidP="00173610">
      <w:pPr>
        <w:numPr>
          <w:ilvl w:val="1"/>
          <w:numId w:val="54"/>
        </w:numPr>
        <w:spacing w:after="0" w:line="252" w:lineRule="auto"/>
        <w:ind w:right="-2"/>
        <w:jc w:val="both"/>
        <w:rPr>
          <w:rFonts w:ascii="Times New Roman" w:eastAsia="Times New Roman" w:hAnsi="Times New Roman" w:cs="Times New Roman"/>
          <w:i/>
          <w:color w:val="auto"/>
          <w:lang w:eastAsia="sl-SI"/>
        </w:rPr>
      </w:pPr>
      <w:r w:rsidRPr="00173610">
        <w:rPr>
          <w:rFonts w:ascii="Times New Roman" w:eastAsia="Times New Roman" w:hAnsi="Times New Roman" w:cs="Times New Roman"/>
          <w:i/>
          <w:color w:val="auto"/>
          <w:lang w:eastAsia="sl-SI"/>
        </w:rPr>
        <w:t xml:space="preserve">Če izvajalec napake </w:t>
      </w:r>
      <w:r w:rsidR="00964DFA" w:rsidRPr="00173610">
        <w:rPr>
          <w:rFonts w:ascii="Times New Roman" w:eastAsia="Times New Roman" w:hAnsi="Times New Roman" w:cs="Times New Roman"/>
          <w:i/>
          <w:color w:val="auto"/>
          <w:lang w:eastAsia="sl-SI"/>
        </w:rPr>
        <w:t xml:space="preserve">ne odpravi </w:t>
      </w:r>
      <w:r w:rsidRPr="00173610">
        <w:rPr>
          <w:rFonts w:ascii="Times New Roman" w:eastAsia="Times New Roman" w:hAnsi="Times New Roman" w:cs="Times New Roman"/>
          <w:i/>
          <w:color w:val="auto"/>
          <w:lang w:eastAsia="sl-SI"/>
        </w:rPr>
        <w:t xml:space="preserve">v roku, ki ga naročnik </w:t>
      </w:r>
      <w:r w:rsidR="00964DFA" w:rsidRPr="00173610">
        <w:rPr>
          <w:rFonts w:ascii="Times New Roman" w:eastAsia="Times New Roman" w:hAnsi="Times New Roman" w:cs="Times New Roman"/>
          <w:i/>
          <w:color w:val="auto"/>
          <w:lang w:eastAsia="sl-SI"/>
        </w:rPr>
        <w:t xml:space="preserve">navede </w:t>
      </w:r>
      <w:r w:rsidRPr="00173610">
        <w:rPr>
          <w:rFonts w:ascii="Times New Roman" w:eastAsia="Times New Roman" w:hAnsi="Times New Roman" w:cs="Times New Roman"/>
          <w:i/>
          <w:color w:val="auto"/>
          <w:lang w:eastAsia="sl-SI"/>
        </w:rPr>
        <w:t>v pozivu, jo sme na izvajalčeve</w:t>
      </w:r>
      <w:r w:rsidR="00964DFA" w:rsidRPr="00173610">
        <w:rPr>
          <w:rFonts w:ascii="Times New Roman" w:eastAsia="Times New Roman" w:hAnsi="Times New Roman" w:cs="Times New Roman"/>
          <w:i/>
          <w:color w:val="auto"/>
          <w:lang w:eastAsia="sl-SI"/>
        </w:rPr>
        <w:t xml:space="preserve"> </w:t>
      </w:r>
      <w:r w:rsidRPr="00173610">
        <w:rPr>
          <w:rFonts w:ascii="Times New Roman" w:eastAsia="Times New Roman" w:hAnsi="Times New Roman" w:cs="Times New Roman"/>
          <w:i/>
          <w:color w:val="auto"/>
          <w:lang w:eastAsia="sl-SI"/>
        </w:rPr>
        <w:t>stroške odpraviti naročnik. Slednji si ima pravico v tem primeru obračunati manipulativne stroške</w:t>
      </w:r>
      <w:r w:rsidR="000D35C7" w:rsidRPr="00173610">
        <w:rPr>
          <w:rFonts w:ascii="Times New Roman" w:eastAsia="Times New Roman" w:hAnsi="Times New Roman" w:cs="Times New Roman"/>
          <w:i/>
          <w:color w:val="auto"/>
          <w:lang w:eastAsia="sl-SI"/>
        </w:rPr>
        <w:t xml:space="preserve"> </w:t>
      </w:r>
      <w:r w:rsidRPr="00173610">
        <w:rPr>
          <w:rFonts w:ascii="Times New Roman" w:eastAsia="Times New Roman" w:hAnsi="Times New Roman" w:cs="Times New Roman"/>
          <w:i/>
          <w:color w:val="auto"/>
          <w:lang w:eastAsia="sl-SI"/>
        </w:rPr>
        <w:t>v višini 2</w:t>
      </w:r>
      <w:r w:rsidR="000D35C7" w:rsidRPr="00173610">
        <w:rPr>
          <w:rFonts w:ascii="Times New Roman" w:eastAsia="Times New Roman" w:hAnsi="Times New Roman" w:cs="Times New Roman"/>
          <w:i/>
          <w:color w:val="auto"/>
          <w:lang w:eastAsia="sl-SI"/>
        </w:rPr>
        <w:t xml:space="preserve"> </w:t>
      </w:r>
      <w:r w:rsidRPr="00173610">
        <w:rPr>
          <w:rFonts w:ascii="Times New Roman" w:eastAsia="Times New Roman" w:hAnsi="Times New Roman" w:cs="Times New Roman"/>
          <w:i/>
          <w:color w:val="auto"/>
          <w:lang w:eastAsia="sl-SI"/>
        </w:rPr>
        <w:t xml:space="preserve">% </w:t>
      </w:r>
      <w:r w:rsidR="000D35C7" w:rsidRPr="00173610">
        <w:rPr>
          <w:rFonts w:ascii="Times New Roman" w:eastAsia="Times New Roman" w:hAnsi="Times New Roman" w:cs="Times New Roman"/>
          <w:i/>
          <w:color w:val="auto"/>
          <w:lang w:eastAsia="sl-SI"/>
        </w:rPr>
        <w:t xml:space="preserve">(dveh odstotkov) </w:t>
      </w:r>
      <w:r w:rsidRPr="00173610">
        <w:rPr>
          <w:rFonts w:ascii="Times New Roman" w:eastAsia="Times New Roman" w:hAnsi="Times New Roman" w:cs="Times New Roman"/>
          <w:i/>
          <w:color w:val="auto"/>
          <w:lang w:eastAsia="sl-SI"/>
        </w:rPr>
        <w:t xml:space="preserve">od skupne vrednosti izvedenih del. </w:t>
      </w:r>
    </w:p>
    <w:p w14:paraId="509DCC49" w14:textId="77777777" w:rsidR="00C05732" w:rsidRDefault="00C05732" w:rsidP="00173610">
      <w:pPr>
        <w:spacing w:after="0" w:line="252" w:lineRule="auto"/>
        <w:jc w:val="both"/>
        <w:rPr>
          <w:rFonts w:ascii="Times New Roman" w:eastAsia="Times New Roman" w:hAnsi="Times New Roman" w:cs="Times New Roman"/>
          <w:i/>
          <w:color w:val="auto"/>
          <w:lang w:eastAsia="sl-SI"/>
        </w:rPr>
      </w:pPr>
    </w:p>
    <w:p w14:paraId="50B2F26C" w14:textId="62982217" w:rsidR="00C05732" w:rsidRPr="00173610" w:rsidRDefault="00C05732" w:rsidP="00C05732">
      <w:pPr>
        <w:pStyle w:val="Odstavekseznama"/>
        <w:widowControl w:val="0"/>
        <w:numPr>
          <w:ilvl w:val="0"/>
          <w:numId w:val="54"/>
        </w:numPr>
        <w:spacing w:after="0" w:line="252" w:lineRule="auto"/>
        <w:jc w:val="both"/>
        <w:rPr>
          <w:rFonts w:asciiTheme="minorHAnsi" w:eastAsiaTheme="minorHAnsi" w:hAnsiTheme="minorHAnsi" w:cstheme="minorHAnsi"/>
          <w:color w:val="000000" w:themeColor="text1"/>
          <w:lang w:eastAsia="sl-SI"/>
        </w:rPr>
      </w:pPr>
      <w:r w:rsidRPr="00173610">
        <w:rPr>
          <w:rFonts w:ascii="Times New Roman" w:eastAsia="Times New Roman" w:hAnsi="Times New Roman" w:cs="Times New Roman"/>
          <w:b/>
          <w:i/>
          <w:color w:val="auto"/>
          <w:lang w:eastAsia="sl-SI"/>
        </w:rPr>
        <w:t>POSLOVNA SKRIVNOST</w:t>
      </w:r>
    </w:p>
    <w:p w14:paraId="26F0E219" w14:textId="77777777" w:rsidR="00173610" w:rsidRDefault="00C05732" w:rsidP="00173610">
      <w:pPr>
        <w:numPr>
          <w:ilvl w:val="1"/>
          <w:numId w:val="54"/>
        </w:numPr>
        <w:spacing w:after="0" w:line="252" w:lineRule="auto"/>
        <w:ind w:right="-2"/>
        <w:jc w:val="both"/>
        <w:rPr>
          <w:rFonts w:ascii="Times New Roman" w:eastAsia="Times New Roman" w:hAnsi="Times New Roman" w:cs="Times New Roman"/>
          <w:i/>
          <w:color w:val="auto"/>
          <w:lang w:eastAsia="sl-SI"/>
        </w:rPr>
      </w:pPr>
      <w:r w:rsidRPr="00173610">
        <w:rPr>
          <w:rFonts w:ascii="Times New Roman" w:hAnsi="Times New Roman" w:cs="Times New Roman"/>
          <w:i/>
        </w:rPr>
        <w:t xml:space="preserve">Izvajalec se zavezuje, da bo vse podatke, ki izhajajo iz pogodbene dokumentacije, in druge podatke, ki izvirajo iz pogodbenega razmerja, uporabljal izključno za namene, povezane z izvajanjem te pogodbe, in jih ohranjal kot poslovno skrivnost ves čas veljavnosti pogodbe in še po tem, v kolikor takšni podatki izpolnjujejo pogoje o poslovni skrivnosti glede na določbe zakona, ki opredeljuje poslovno skrivnost. Izvajalec je dolžan zagotoviti, da njegovi delavci in podizvajalci vse poslovne skrivnosti naročnika varujejo z največjo možno mero skrbnosti. Izvajalec mora skrbno varovati tudi morebitne osebne podatke, s katerimi se seznani pri izvajanju te pogodbe, in jih ne sme razkriti nepooblaščeni osebi. </w:t>
      </w:r>
    </w:p>
    <w:p w14:paraId="41BE95F5" w14:textId="021EA7D6" w:rsidR="00C05732" w:rsidRPr="00173610" w:rsidRDefault="00C05732" w:rsidP="00173610">
      <w:pPr>
        <w:numPr>
          <w:ilvl w:val="1"/>
          <w:numId w:val="54"/>
        </w:numPr>
        <w:spacing w:after="0" w:line="252" w:lineRule="auto"/>
        <w:ind w:right="-2"/>
        <w:jc w:val="both"/>
        <w:rPr>
          <w:rFonts w:ascii="Times New Roman" w:eastAsia="Times New Roman" w:hAnsi="Times New Roman" w:cs="Times New Roman"/>
          <w:i/>
          <w:color w:val="auto"/>
          <w:lang w:eastAsia="sl-SI"/>
        </w:rPr>
      </w:pPr>
      <w:r w:rsidRPr="00173610">
        <w:rPr>
          <w:rFonts w:ascii="Times New Roman" w:hAnsi="Times New Roman" w:cs="Times New Roman"/>
          <w:i/>
        </w:rPr>
        <w:t>Izvajalec zaradi kršenja poslovne skrivnosti in razkritja osebnih podatkov po tej določbi odškodninsko odgovarja po splošnih pravilih, ki ureja obligacijska razmerja, in sicer za nepooblaščeno razkritje osebnih podatkov, podatkov in informacij, ki na strani naročnika izpolnjujejo pogoje o poslovni skrivnosti glede na določbe zakona, ki opredeljuje poslovno skrivnost. Pogodbeni stranki lahko s pisnim dogovorom določita izjeme od te določbe.</w:t>
      </w:r>
    </w:p>
    <w:p w14:paraId="478BB00B" w14:textId="77777777" w:rsidR="00C05732" w:rsidRDefault="00C05732" w:rsidP="00C05732">
      <w:pPr>
        <w:spacing w:after="0" w:line="252" w:lineRule="auto"/>
        <w:contextualSpacing/>
        <w:jc w:val="both"/>
        <w:rPr>
          <w:rFonts w:ascii="Times New Roman" w:hAnsi="Times New Roman" w:cs="Times New Roman"/>
          <w:i/>
        </w:rPr>
      </w:pPr>
    </w:p>
    <w:p w14:paraId="54ED803E" w14:textId="3E37B29A" w:rsidR="00C05732" w:rsidRPr="00173610" w:rsidRDefault="00C05732" w:rsidP="00C05732">
      <w:pPr>
        <w:pStyle w:val="Odstavekseznama"/>
        <w:widowControl w:val="0"/>
        <w:numPr>
          <w:ilvl w:val="0"/>
          <w:numId w:val="54"/>
        </w:numPr>
        <w:spacing w:after="0" w:line="252" w:lineRule="auto"/>
        <w:jc w:val="both"/>
        <w:rPr>
          <w:rFonts w:asciiTheme="minorHAnsi" w:eastAsiaTheme="minorHAnsi" w:hAnsiTheme="minorHAnsi" w:cstheme="minorHAnsi"/>
          <w:color w:val="000000" w:themeColor="text1"/>
          <w:lang w:eastAsia="sl-SI"/>
        </w:rPr>
      </w:pPr>
      <w:r w:rsidRPr="00173610">
        <w:rPr>
          <w:rFonts w:ascii="Times New Roman" w:eastAsia="Times New Roman" w:hAnsi="Times New Roman" w:cs="Times New Roman"/>
          <w:b/>
          <w:i/>
          <w:color w:val="auto"/>
          <w:lang w:eastAsia="sl-SI"/>
        </w:rPr>
        <w:t>OKOLJSKA IN SOCIALNA KLAVZULA</w:t>
      </w:r>
    </w:p>
    <w:p w14:paraId="44B8EFF4" w14:textId="6445A9A1" w:rsidR="00C05732" w:rsidRPr="00173610" w:rsidRDefault="00C05732" w:rsidP="00173610">
      <w:pPr>
        <w:numPr>
          <w:ilvl w:val="1"/>
          <w:numId w:val="54"/>
        </w:numPr>
        <w:spacing w:after="0" w:line="252" w:lineRule="auto"/>
        <w:ind w:right="-2"/>
        <w:jc w:val="both"/>
        <w:rPr>
          <w:rFonts w:ascii="Times New Roman" w:eastAsia="Times New Roman" w:hAnsi="Times New Roman" w:cs="Times New Roman"/>
          <w:i/>
          <w:color w:val="auto"/>
          <w:lang w:eastAsia="sl-SI"/>
        </w:rPr>
      </w:pPr>
      <w:r w:rsidRPr="00173610">
        <w:rPr>
          <w:rFonts w:ascii="Times New Roman" w:hAnsi="Times New Roman" w:cs="Times New Roman"/>
          <w:i/>
        </w:rPr>
        <w:t>Ta pogodba skladno s četrtim odstavkom 67. člena Zakona o javnem naročanju (Ur. l. RS, št. 91/15, 14/18, 121/21, 10/22, 74/22 – odl. US, 100/22 – ZNUZSZS in 28/23; v nadaljevanju: ZJN-3) preneha veljati, če je naročnik seznanjen, da je:</w:t>
      </w:r>
    </w:p>
    <w:p w14:paraId="05DA3731" w14:textId="77777777" w:rsidR="00C05732" w:rsidRPr="000F59FE" w:rsidRDefault="00C05732" w:rsidP="00C05732">
      <w:pPr>
        <w:numPr>
          <w:ilvl w:val="0"/>
          <w:numId w:val="67"/>
        </w:numPr>
        <w:spacing w:after="0" w:line="252" w:lineRule="auto"/>
        <w:jc w:val="both"/>
        <w:rPr>
          <w:rFonts w:ascii="Times New Roman" w:eastAsia="Times New Roman" w:hAnsi="Times New Roman" w:cs="Times New Roman"/>
          <w:b/>
          <w:i/>
          <w:color w:val="auto"/>
          <w:lang w:eastAsia="sl-SI"/>
        </w:rPr>
      </w:pPr>
      <w:r w:rsidRPr="000F59FE">
        <w:rPr>
          <w:rFonts w:ascii="Times New Roman" w:hAnsi="Times New Roman" w:cs="Times New Roman"/>
          <w:i/>
        </w:rPr>
        <w:t xml:space="preserve">sodišče s pravnomočno odločitvijo ugotovilo kršitev obveznosti iz drugega odstavka 3. člena ZJN-3 s strani izvajalca ali njenega podizvajalca ali </w:t>
      </w:r>
    </w:p>
    <w:p w14:paraId="1F83F439" w14:textId="77777777" w:rsidR="00C05732" w:rsidRPr="00173610" w:rsidRDefault="00C05732" w:rsidP="00C05732">
      <w:pPr>
        <w:numPr>
          <w:ilvl w:val="0"/>
          <w:numId w:val="67"/>
        </w:numPr>
        <w:spacing w:after="0" w:line="252" w:lineRule="auto"/>
        <w:jc w:val="both"/>
        <w:rPr>
          <w:rFonts w:ascii="Times New Roman" w:eastAsia="Times New Roman" w:hAnsi="Times New Roman" w:cs="Times New Roman"/>
          <w:b/>
          <w:i/>
          <w:color w:val="auto"/>
          <w:lang w:eastAsia="sl-SI"/>
        </w:rPr>
      </w:pPr>
      <w:r w:rsidRPr="000F59FE">
        <w:rPr>
          <w:rFonts w:ascii="Times New Roman" w:hAnsi="Times New Roman" w:cs="Times New Roman"/>
          <w:i/>
        </w:rPr>
        <w:t xml:space="preserve">izvajalec ali njegov podizvajalec storil najmanj dve kršitvi v zvezi s plačilom za delo, delovnim časom, počitki, opravljanjem dela na podlagi pogodb civilnega prava kljub obstoju elementov delovnega razmerja ali v zvezi z zaposlovanjem na črno, za kateri mu je pristojni državni organ v času izvajanja pogodbe oz. od roka za prejem ponudb dalje s pravnomočno odločitvijo oz. odločitvami izrekel globo za prekršek. </w:t>
      </w:r>
    </w:p>
    <w:p w14:paraId="5881AA88" w14:textId="76B90387" w:rsidR="00173610" w:rsidRPr="00173610" w:rsidRDefault="00C05732" w:rsidP="00173610">
      <w:pPr>
        <w:numPr>
          <w:ilvl w:val="1"/>
          <w:numId w:val="54"/>
        </w:numPr>
        <w:spacing w:after="0" w:line="252" w:lineRule="auto"/>
        <w:ind w:right="-2"/>
        <w:jc w:val="both"/>
        <w:rPr>
          <w:rFonts w:ascii="Times New Roman" w:eastAsia="Times New Roman" w:hAnsi="Times New Roman" w:cs="Times New Roman"/>
          <w:i/>
          <w:color w:val="auto"/>
          <w:lang w:eastAsia="sl-SI"/>
        </w:rPr>
      </w:pPr>
      <w:r w:rsidRPr="00173610">
        <w:rPr>
          <w:rFonts w:ascii="Times New Roman" w:hAnsi="Times New Roman" w:cs="Times New Roman"/>
          <w:i/>
        </w:rPr>
        <w:t>Razvezni pogoj iz prejšnje točke se uresniči pod pogojem, da se naročnik s kršitvijo seznani najmanj šest mesecev pred iztekom veljavnosti pogodbe in da naročnik smatra, da izvajalec s pravočasno predloženimi dokazili ni izkazal svoje oz. podizvajalčeve zanesljivosti kljub obstoju kršitev. Če je kršitev iz prejšnje točke storil podizvajalec, ga lahko izvajalec ob upoštevanju 94. člena ZJN-3 zamenja z drugim ali sam prevzame njegove obveznosti. V primerih iz te točke naročnik nemudoma oz. najkasneje 60. dan od seznanitve s kršitvijo začne postopek javnega naročanja za izbiro novega izvajalca.</w:t>
      </w:r>
    </w:p>
    <w:p w14:paraId="7E56521E" w14:textId="5F7106A8" w:rsidR="00C05732" w:rsidRPr="00173610" w:rsidRDefault="00C05732" w:rsidP="00A82BFF">
      <w:pPr>
        <w:numPr>
          <w:ilvl w:val="1"/>
          <w:numId w:val="54"/>
        </w:numPr>
        <w:spacing w:after="0" w:line="252" w:lineRule="auto"/>
        <w:ind w:right="-2"/>
        <w:jc w:val="both"/>
        <w:rPr>
          <w:rFonts w:ascii="Times New Roman" w:eastAsia="Times New Roman" w:hAnsi="Times New Roman" w:cs="Times New Roman"/>
          <w:i/>
          <w:color w:val="auto"/>
          <w:lang w:eastAsia="sl-SI"/>
        </w:rPr>
      </w:pPr>
      <w:r w:rsidRPr="00173610">
        <w:rPr>
          <w:rFonts w:ascii="Times New Roman" w:hAnsi="Times New Roman" w:cs="Times New Roman"/>
          <w:i/>
        </w:rPr>
        <w:t>Z dnem sklenitve nove pogodbe za gradnje, ki so predmet te pogodbe, je ta pogodba razvezana. O datumu sklenitve nove pogodbe izvajalca obvesti naročnik. Če naročnik ne začne novega postopka javnega naročanja v roku iz prejšnje točke, se šteje, da je pogodba razvezana 60. (šestdeseti) dan od naročnikove seznanitve s kršitvijo. Ne glede na točko 16.2 te pogodbe se pogodba ne razveže, če bi razveza pogodbe naročniku povzročila nesorazmerne stroške ali bistvene težave pri nemoteni izvedbi gradnje ali nesorazmerno časovno zamudo, pod pogojem, da naročnik izvajalca najkasneje v 20 dneh od seznanitve s kršitvijo obvesti, da se pogodba ne razveže. </w:t>
      </w:r>
    </w:p>
    <w:p w14:paraId="79CB838D" w14:textId="77777777" w:rsidR="00173610" w:rsidRPr="00173610" w:rsidRDefault="00173610" w:rsidP="00173610">
      <w:pPr>
        <w:spacing w:after="0" w:line="252" w:lineRule="auto"/>
        <w:jc w:val="both"/>
        <w:rPr>
          <w:rFonts w:ascii="Times New Roman" w:eastAsia="Times New Roman" w:hAnsi="Times New Roman" w:cs="Times New Roman"/>
          <w:i/>
          <w:color w:val="auto"/>
          <w:lang w:eastAsia="sl-SI"/>
        </w:rPr>
      </w:pPr>
    </w:p>
    <w:p w14:paraId="222EEC6F" w14:textId="3162B21C" w:rsidR="00C05732" w:rsidRPr="00173610" w:rsidRDefault="00C05732" w:rsidP="00C05732">
      <w:pPr>
        <w:pStyle w:val="Odstavekseznama"/>
        <w:widowControl w:val="0"/>
        <w:numPr>
          <w:ilvl w:val="0"/>
          <w:numId w:val="54"/>
        </w:numPr>
        <w:spacing w:after="0" w:line="252" w:lineRule="auto"/>
        <w:jc w:val="both"/>
        <w:rPr>
          <w:rFonts w:asciiTheme="minorHAnsi" w:eastAsiaTheme="minorHAnsi" w:hAnsiTheme="minorHAnsi" w:cstheme="minorHAnsi"/>
          <w:color w:val="000000" w:themeColor="text1"/>
          <w:lang w:eastAsia="sl-SI"/>
        </w:rPr>
      </w:pPr>
      <w:r w:rsidRPr="00173610">
        <w:rPr>
          <w:rFonts w:ascii="Times New Roman" w:eastAsia="Times New Roman" w:hAnsi="Times New Roman" w:cs="Times New Roman"/>
          <w:b/>
          <w:i/>
          <w:color w:val="auto"/>
          <w:lang w:eastAsia="sl-SI"/>
        </w:rPr>
        <w:t>PROTIKORUPCIJSKA KLAVZULA</w:t>
      </w:r>
    </w:p>
    <w:p w14:paraId="62FFA38B" w14:textId="151D4CD1" w:rsidR="00C05732" w:rsidRDefault="00173610" w:rsidP="00173610">
      <w:pPr>
        <w:numPr>
          <w:ilvl w:val="1"/>
          <w:numId w:val="54"/>
        </w:numPr>
        <w:spacing w:after="0" w:line="252" w:lineRule="auto"/>
        <w:ind w:right="-2"/>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P</w:t>
      </w:r>
      <w:r w:rsidR="00C05732" w:rsidRPr="00173610">
        <w:rPr>
          <w:rFonts w:ascii="Times New Roman" w:eastAsia="Times New Roman" w:hAnsi="Times New Roman" w:cs="Times New Roman"/>
          <w:i/>
          <w:color w:val="auto"/>
          <w:lang w:eastAsia="sl-SI"/>
        </w:rPr>
        <w:t xml:space="preserve">ogodbeni stranki potrjujeta, da sta seznanjeni in se zavedata dejstva, da je predmetna pogodba nična, če je ali bo, v katerikoli fazi sklepanja in izvajanja te pogodbe, kdo v imenu ali na račun izvajalca, predstavniku ali zastopniku naročnika ali posredniku naročila obljubil ali ponudil ali dal </w:t>
      </w:r>
      <w:r w:rsidR="00C05732" w:rsidRPr="00173610">
        <w:rPr>
          <w:rFonts w:ascii="Times New Roman" w:eastAsia="Times New Roman" w:hAnsi="Times New Roman" w:cs="Times New Roman"/>
          <w:i/>
          <w:color w:val="auto"/>
          <w:lang w:eastAsia="sl-SI"/>
        </w:rPr>
        <w:lastRenderedPageBreak/>
        <w:t>kakšno nedovoljeno korist za pridobitev posla po tej pogodbi, sklenitev posla pod ugodnejšimi pogoji, opustitev dolžnega nadzora nad izvajanjem pogodbenih obveznosti ali drugo ravnanje ali opustitev, s katerim je ali bo naročniku povzročena škoda ali pa je ali bo omogočena pridobitev nedovoljene koristi predstavniku ali zastopniku naročnika ali posredniku naročila ali izvajalcu oz. njegovemu predstavniku, zastopniku ali posredniku.</w:t>
      </w:r>
    </w:p>
    <w:p w14:paraId="0431EA49" w14:textId="7825A5D1" w:rsidR="00C05732" w:rsidRPr="00173610" w:rsidRDefault="00C05732" w:rsidP="00173610">
      <w:pPr>
        <w:numPr>
          <w:ilvl w:val="1"/>
          <w:numId w:val="54"/>
        </w:numPr>
        <w:spacing w:after="0" w:line="252" w:lineRule="auto"/>
        <w:ind w:right="-2"/>
        <w:jc w:val="both"/>
        <w:rPr>
          <w:rFonts w:ascii="Times New Roman" w:eastAsia="Times New Roman" w:hAnsi="Times New Roman" w:cs="Times New Roman"/>
          <w:i/>
          <w:color w:val="auto"/>
          <w:lang w:eastAsia="sl-SI"/>
        </w:rPr>
      </w:pPr>
      <w:r w:rsidRPr="00173610">
        <w:rPr>
          <w:rFonts w:ascii="Times New Roman" w:eastAsia="Times New Roman" w:hAnsi="Times New Roman" w:cs="Times New Roman"/>
          <w:i/>
          <w:color w:val="auto"/>
          <w:lang w:eastAsia="sl-SI"/>
        </w:rPr>
        <w:t>Priloga in sestavni del te pogodbe je Izjava o udeležbi fizičnih in pravnih oseb v lastništvu izvajalca.</w:t>
      </w:r>
    </w:p>
    <w:p w14:paraId="3257A873" w14:textId="77777777" w:rsidR="00173610" w:rsidRPr="00173610" w:rsidRDefault="00173610" w:rsidP="00173610">
      <w:pPr>
        <w:spacing w:after="0" w:line="252" w:lineRule="auto"/>
        <w:jc w:val="both"/>
        <w:rPr>
          <w:rFonts w:ascii="Times New Roman" w:eastAsia="Times New Roman" w:hAnsi="Times New Roman" w:cs="Times New Roman"/>
          <w:i/>
          <w:color w:val="auto"/>
          <w:lang w:eastAsia="sl-SI"/>
        </w:rPr>
      </w:pPr>
    </w:p>
    <w:p w14:paraId="2EA3682F" w14:textId="3714B556" w:rsidR="00C05732" w:rsidRPr="00173610" w:rsidRDefault="00C05732" w:rsidP="00C05732">
      <w:pPr>
        <w:pStyle w:val="Odstavekseznama"/>
        <w:widowControl w:val="0"/>
        <w:numPr>
          <w:ilvl w:val="0"/>
          <w:numId w:val="54"/>
        </w:numPr>
        <w:spacing w:after="0" w:line="252" w:lineRule="auto"/>
        <w:jc w:val="both"/>
        <w:rPr>
          <w:rFonts w:asciiTheme="minorHAnsi" w:eastAsiaTheme="minorHAnsi" w:hAnsiTheme="minorHAnsi" w:cstheme="minorHAnsi"/>
          <w:color w:val="000000" w:themeColor="text1"/>
          <w:lang w:eastAsia="sl-SI"/>
        </w:rPr>
      </w:pPr>
      <w:r w:rsidRPr="00173610">
        <w:rPr>
          <w:rFonts w:ascii="Times New Roman" w:eastAsia="Times New Roman" w:hAnsi="Times New Roman" w:cs="Times New Roman"/>
          <w:b/>
          <w:i/>
          <w:color w:val="auto"/>
          <w:lang w:eastAsia="sl-SI"/>
        </w:rPr>
        <w:t>OSTALA DOLOČILA</w:t>
      </w:r>
    </w:p>
    <w:p w14:paraId="2BC50AEA" w14:textId="77777777" w:rsidR="00173610" w:rsidRDefault="00C05732" w:rsidP="00173610">
      <w:pPr>
        <w:numPr>
          <w:ilvl w:val="1"/>
          <w:numId w:val="54"/>
        </w:numPr>
        <w:spacing w:after="0" w:line="252" w:lineRule="auto"/>
        <w:ind w:right="-2"/>
        <w:jc w:val="both"/>
        <w:rPr>
          <w:rFonts w:ascii="Times New Roman" w:eastAsia="Times New Roman" w:hAnsi="Times New Roman" w:cs="Times New Roman"/>
          <w:i/>
          <w:color w:val="auto"/>
          <w:lang w:eastAsia="sl-SI"/>
        </w:rPr>
      </w:pPr>
      <w:r w:rsidRPr="00173610">
        <w:rPr>
          <w:rFonts w:ascii="Times New Roman" w:eastAsia="Times New Roman" w:hAnsi="Times New Roman" w:cs="Times New Roman"/>
          <w:i/>
          <w:color w:val="auto"/>
          <w:lang w:eastAsia="sl-SI"/>
        </w:rPr>
        <w:t>Morebitne spore, ki bi nastali po tej pogodbi, bosta pogodbeni stranki skušali urediti sporazumno. Če v tem ne uspeta, je za rešitev njunega spora pristojno sodišče v Ljubljani.</w:t>
      </w:r>
    </w:p>
    <w:p w14:paraId="28AAB9E6" w14:textId="77777777" w:rsidR="00173610" w:rsidRDefault="00C05732" w:rsidP="00173610">
      <w:pPr>
        <w:numPr>
          <w:ilvl w:val="1"/>
          <w:numId w:val="54"/>
        </w:numPr>
        <w:spacing w:after="0" w:line="252" w:lineRule="auto"/>
        <w:ind w:right="-2"/>
        <w:jc w:val="both"/>
        <w:rPr>
          <w:rFonts w:ascii="Times New Roman" w:eastAsia="Times New Roman" w:hAnsi="Times New Roman" w:cs="Times New Roman"/>
          <w:i/>
          <w:color w:val="auto"/>
          <w:lang w:eastAsia="sl-SI"/>
        </w:rPr>
      </w:pPr>
      <w:r w:rsidRPr="00173610">
        <w:rPr>
          <w:rFonts w:ascii="Times New Roman" w:eastAsia="Times New Roman" w:hAnsi="Times New Roman" w:cs="Times New Roman"/>
          <w:i/>
          <w:color w:val="auto"/>
          <w:lang w:eastAsia="sl-SI"/>
        </w:rPr>
        <w:t>Če ni v tej pogodbi in njenih sestavnih delih drugače določeno, se za vsa pravna razmerja med naročnikom in izvajalcem uporabljajo Posebne gradbene uzance in Obligacijski zakonik.</w:t>
      </w:r>
    </w:p>
    <w:p w14:paraId="67BA8AF8" w14:textId="77777777" w:rsidR="00173610" w:rsidRDefault="00C05732" w:rsidP="00173610">
      <w:pPr>
        <w:numPr>
          <w:ilvl w:val="1"/>
          <w:numId w:val="54"/>
        </w:numPr>
        <w:spacing w:after="0" w:line="252" w:lineRule="auto"/>
        <w:ind w:right="-2"/>
        <w:jc w:val="both"/>
        <w:rPr>
          <w:rFonts w:ascii="Times New Roman" w:eastAsia="Times New Roman" w:hAnsi="Times New Roman" w:cs="Times New Roman"/>
          <w:i/>
          <w:color w:val="auto"/>
          <w:lang w:eastAsia="sl-SI"/>
        </w:rPr>
      </w:pPr>
      <w:r w:rsidRPr="00173610">
        <w:rPr>
          <w:rFonts w:ascii="Times New Roman" w:eastAsia="Times New Roman" w:hAnsi="Times New Roman" w:cs="Times New Roman"/>
          <w:i/>
          <w:color w:val="auto"/>
          <w:lang w:eastAsia="sl-SI"/>
        </w:rPr>
        <w:t>Izvajalec je dolžan kjerkoli in kadarkoli varovati dobro ime in poslovni ugled naročnika.</w:t>
      </w:r>
    </w:p>
    <w:p w14:paraId="62D81C62" w14:textId="7A723CA2" w:rsidR="00C05732" w:rsidRPr="00173610" w:rsidRDefault="00C05732" w:rsidP="00173610">
      <w:pPr>
        <w:numPr>
          <w:ilvl w:val="1"/>
          <w:numId w:val="54"/>
        </w:numPr>
        <w:spacing w:after="0" w:line="252" w:lineRule="auto"/>
        <w:ind w:right="-2"/>
        <w:jc w:val="both"/>
        <w:rPr>
          <w:rFonts w:ascii="Times New Roman" w:eastAsia="Times New Roman" w:hAnsi="Times New Roman" w:cs="Times New Roman"/>
          <w:i/>
          <w:color w:val="auto"/>
          <w:lang w:eastAsia="sl-SI"/>
        </w:rPr>
      </w:pPr>
      <w:r w:rsidRPr="00173610">
        <w:rPr>
          <w:rFonts w:ascii="Times New Roman" w:eastAsia="Times New Roman" w:hAnsi="Times New Roman" w:cs="Times New Roman"/>
          <w:i/>
          <w:color w:val="auto"/>
          <w:lang w:eastAsia="sl-SI"/>
        </w:rPr>
        <w:t>Stranki sta soglasni, da so sestavni deli te pogodbe celotna ponudba izvajalca z vsemi prilogami ter ostali dokumenti, ki se jih je izvajalec zavezal spoštovati, jih akceptiral oz. z oddajo ponudbe potrdil, pri čemer se dokumenti tolmačijo po naslednjem vrstnem redu:</w:t>
      </w:r>
    </w:p>
    <w:p w14:paraId="17C5CE2B" w14:textId="77777777" w:rsidR="00C05732" w:rsidRDefault="00C05732" w:rsidP="00C05732">
      <w:pPr>
        <w:numPr>
          <w:ilvl w:val="0"/>
          <w:numId w:val="61"/>
        </w:numPr>
        <w:spacing w:after="0" w:line="252" w:lineRule="auto"/>
        <w:ind w:left="993" w:hanging="426"/>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pogodba,</w:t>
      </w:r>
    </w:p>
    <w:p w14:paraId="1A83170C" w14:textId="77777777" w:rsidR="00C05732" w:rsidRDefault="00C05732" w:rsidP="00C05732">
      <w:pPr>
        <w:numPr>
          <w:ilvl w:val="0"/>
          <w:numId w:val="61"/>
        </w:numPr>
        <w:spacing w:after="0" w:line="252" w:lineRule="auto"/>
        <w:ind w:left="993" w:hanging="426"/>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ponudba,</w:t>
      </w:r>
    </w:p>
    <w:p w14:paraId="3217EF84" w14:textId="77777777" w:rsidR="00C05732" w:rsidRDefault="00C05732" w:rsidP="00C05732">
      <w:pPr>
        <w:numPr>
          <w:ilvl w:val="0"/>
          <w:numId w:val="61"/>
        </w:numPr>
        <w:spacing w:after="0" w:line="252" w:lineRule="auto"/>
        <w:ind w:left="993" w:hanging="426"/>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popis del in kalkulativnimi elementi cene,</w:t>
      </w:r>
    </w:p>
    <w:p w14:paraId="5B4C71B8" w14:textId="77777777" w:rsidR="00C05732" w:rsidRPr="0063612E" w:rsidRDefault="00C05732" w:rsidP="00C05732">
      <w:pPr>
        <w:numPr>
          <w:ilvl w:val="0"/>
          <w:numId w:val="61"/>
        </w:numPr>
        <w:spacing w:after="0" w:line="252" w:lineRule="auto"/>
        <w:ind w:left="993" w:hanging="426"/>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PZI projektna dokumentacije,</w:t>
      </w:r>
    </w:p>
    <w:p w14:paraId="1EB386B9" w14:textId="77777777" w:rsidR="00C05732" w:rsidRDefault="00C05732" w:rsidP="00C05732">
      <w:pPr>
        <w:numPr>
          <w:ilvl w:val="0"/>
          <w:numId w:val="61"/>
        </w:numPr>
        <w:spacing w:after="0" w:line="252" w:lineRule="auto"/>
        <w:ind w:left="993" w:hanging="426"/>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tehnični pogoji za izvedbo del,</w:t>
      </w:r>
    </w:p>
    <w:p w14:paraId="684429BE" w14:textId="77777777" w:rsidR="00C05732" w:rsidRDefault="00C05732" w:rsidP="00C05732">
      <w:pPr>
        <w:numPr>
          <w:ilvl w:val="0"/>
          <w:numId w:val="61"/>
        </w:numPr>
        <w:spacing w:after="0" w:line="252" w:lineRule="auto"/>
        <w:ind w:left="993" w:hanging="426"/>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zavezujoč pravni akt o izvedbi naročila, kadar je kot najugodnejša ponudba izbrana skupna ponudba skupine izvajalcev,</w:t>
      </w:r>
    </w:p>
    <w:p w14:paraId="1A024341" w14:textId="77777777" w:rsidR="00C05732" w:rsidRPr="000F59FE" w:rsidRDefault="00C05732" w:rsidP="00C05732">
      <w:pPr>
        <w:numPr>
          <w:ilvl w:val="0"/>
          <w:numId w:val="61"/>
        </w:numPr>
        <w:spacing w:after="0" w:line="252" w:lineRule="auto"/>
        <w:ind w:left="993" w:hanging="426"/>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soglasja podizvajal</w:t>
      </w:r>
      <w:r w:rsidRPr="000F59FE">
        <w:rPr>
          <w:rFonts w:ascii="Times New Roman" w:eastAsia="Times New Roman" w:hAnsi="Times New Roman" w:cs="Times New Roman"/>
          <w:i/>
          <w:color w:val="auto"/>
          <w:lang w:eastAsia="sl-SI"/>
        </w:rPr>
        <w:t>cev k neposrednim plačilom s strani naročnika,</w:t>
      </w:r>
    </w:p>
    <w:p w14:paraId="0B8D0C50" w14:textId="7D75F99D" w:rsidR="00173610" w:rsidRDefault="00C05732" w:rsidP="00173610">
      <w:pPr>
        <w:numPr>
          <w:ilvl w:val="0"/>
          <w:numId w:val="61"/>
        </w:numPr>
        <w:spacing w:after="0" w:line="252" w:lineRule="auto"/>
        <w:ind w:left="993" w:hanging="426"/>
        <w:jc w:val="both"/>
        <w:rPr>
          <w:rFonts w:ascii="Times New Roman" w:eastAsia="Times New Roman" w:hAnsi="Times New Roman" w:cs="Times New Roman"/>
          <w:i/>
          <w:color w:val="auto"/>
          <w:lang w:eastAsia="sl-SI"/>
        </w:rPr>
      </w:pPr>
      <w:r w:rsidRPr="000F59FE">
        <w:rPr>
          <w:rFonts w:ascii="Times New Roman" w:eastAsia="Times New Roman" w:hAnsi="Times New Roman" w:cs="Times New Roman"/>
          <w:i/>
          <w:color w:val="auto"/>
          <w:lang w:eastAsia="sl-SI"/>
        </w:rPr>
        <w:t>ostali dokumenti, ki predstavljajo del pogodbe.</w:t>
      </w:r>
    </w:p>
    <w:p w14:paraId="5D5C8989" w14:textId="77777777" w:rsidR="00173610" w:rsidRDefault="00C05732" w:rsidP="00173610">
      <w:pPr>
        <w:numPr>
          <w:ilvl w:val="1"/>
          <w:numId w:val="54"/>
        </w:numPr>
        <w:spacing w:after="0" w:line="252" w:lineRule="auto"/>
        <w:ind w:right="-2"/>
        <w:jc w:val="both"/>
        <w:rPr>
          <w:rFonts w:ascii="Times New Roman" w:eastAsia="Times New Roman" w:hAnsi="Times New Roman" w:cs="Times New Roman"/>
          <w:i/>
          <w:color w:val="auto"/>
          <w:lang w:eastAsia="sl-SI"/>
        </w:rPr>
      </w:pPr>
      <w:r w:rsidRPr="00173610">
        <w:rPr>
          <w:rFonts w:ascii="Times New Roman" w:eastAsia="Times New Roman" w:hAnsi="Times New Roman" w:cs="Times New Roman"/>
          <w:i/>
          <w:color w:val="auto"/>
          <w:lang w:eastAsia="sl-SI"/>
        </w:rPr>
        <w:t xml:space="preserve">Pogodba začne veljati, ko jo podpišeta obe stranki, pod pogojem da izvajalec izpolni obveznosti predložitve ustreznega zavarovanja za dobro izvedbo pogodbenih obveznosti (točka 9.1 </w:t>
      </w:r>
      <w:r w:rsidRPr="00173610">
        <w:rPr>
          <w:rFonts w:ascii="Times New Roman" w:hAnsi="Times New Roman"/>
          <w:i/>
          <w:color w:val="auto"/>
        </w:rPr>
        <w:t>te pogodbe), zavarovanja splošne odgovornosti in gradbenega zavarovanja (točki 12.1 in 12.3 te pogodbe) ter</w:t>
      </w:r>
      <w:r w:rsidRPr="00173610">
        <w:rPr>
          <w:rFonts w:ascii="Times New Roman" w:eastAsia="Times New Roman" w:hAnsi="Times New Roman" w:cs="Times New Roman"/>
          <w:i/>
          <w:color w:val="auto"/>
          <w:lang w:eastAsia="sl-SI"/>
        </w:rPr>
        <w:t xml:space="preserve"> ko nadzorni sveta družbe D.S.U., d.o.o. v skladu z aktom o ustanovitvi naročnika poda soglasje k pogodbi. V kolikor nadzorni svet soglasja ne poda in pogodba ne prične veljati, se izvajalec odpoveduje morebitnim zahtevkom iz naslova stroškov in/ali škode, ki bi mu nastali oz. nastala zaradi </w:t>
      </w:r>
      <w:proofErr w:type="spellStart"/>
      <w:r w:rsidRPr="00173610">
        <w:rPr>
          <w:rFonts w:ascii="Times New Roman" w:eastAsia="Times New Roman" w:hAnsi="Times New Roman" w:cs="Times New Roman"/>
          <w:i/>
          <w:color w:val="auto"/>
          <w:lang w:eastAsia="sl-SI"/>
        </w:rPr>
        <w:t>neuveljavitve</w:t>
      </w:r>
      <w:proofErr w:type="spellEnd"/>
      <w:r w:rsidRPr="00173610">
        <w:rPr>
          <w:rFonts w:ascii="Times New Roman" w:eastAsia="Times New Roman" w:hAnsi="Times New Roman" w:cs="Times New Roman"/>
          <w:i/>
          <w:color w:val="auto"/>
          <w:lang w:eastAsia="sl-SI"/>
        </w:rPr>
        <w:t xml:space="preserve"> predmetne pogodbe.</w:t>
      </w:r>
    </w:p>
    <w:p w14:paraId="705399BC" w14:textId="421530F3" w:rsidR="00C05732" w:rsidRPr="00173610" w:rsidRDefault="00C05732" w:rsidP="00173610">
      <w:pPr>
        <w:numPr>
          <w:ilvl w:val="1"/>
          <w:numId w:val="54"/>
        </w:numPr>
        <w:spacing w:after="0" w:line="252" w:lineRule="auto"/>
        <w:ind w:right="-2"/>
        <w:jc w:val="both"/>
        <w:rPr>
          <w:rFonts w:ascii="Times New Roman" w:eastAsia="Times New Roman" w:hAnsi="Times New Roman" w:cs="Times New Roman"/>
          <w:i/>
          <w:color w:val="auto"/>
          <w:lang w:eastAsia="sl-SI"/>
        </w:rPr>
      </w:pPr>
      <w:r w:rsidRPr="00173610">
        <w:rPr>
          <w:rFonts w:ascii="Times New Roman" w:eastAsia="Times New Roman" w:hAnsi="Times New Roman" w:cs="Times New Roman"/>
          <w:i/>
          <w:color w:val="auto"/>
          <w:lang w:eastAsia="sl-SI"/>
        </w:rPr>
        <w:t>Pogodba ostane veljavna do izpolnitve vseh pogodbenih obveznosti ter celoten čas trajanja garancijske dobe.</w:t>
      </w:r>
    </w:p>
    <w:p w14:paraId="523DB536" w14:textId="22EDA035" w:rsidR="00C05732" w:rsidRPr="00BC45E3" w:rsidRDefault="00C05732" w:rsidP="00C05732">
      <w:pPr>
        <w:spacing w:after="0" w:line="252" w:lineRule="auto"/>
        <w:ind w:left="567"/>
        <w:jc w:val="both"/>
        <w:rPr>
          <w:rFonts w:ascii="Times New Roman" w:eastAsia="Times New Roman" w:hAnsi="Times New Roman" w:cs="Times New Roman"/>
          <w:b/>
          <w:i/>
          <w:color w:val="auto"/>
          <w:lang w:eastAsia="sl-SI"/>
        </w:rPr>
      </w:pPr>
      <w:r>
        <w:rPr>
          <w:rFonts w:ascii="Times New Roman" w:eastAsia="Times New Roman" w:hAnsi="Times New Roman" w:cs="Times New Roman"/>
          <w:i/>
          <w:color w:val="auto"/>
          <w:lang w:eastAsia="sl-SI"/>
        </w:rPr>
        <w:t xml:space="preserve">V kolikor ta pogodba ne postane veljavna iz razlogov na strani izvajalca ali če nastopi kateri od razveznih pogojev, je </w:t>
      </w:r>
      <w:r w:rsidR="00964DFA">
        <w:rPr>
          <w:rFonts w:ascii="Times New Roman" w:eastAsia="Times New Roman" w:hAnsi="Times New Roman" w:cs="Times New Roman"/>
          <w:i/>
          <w:color w:val="auto"/>
          <w:lang w:eastAsia="sl-SI"/>
        </w:rPr>
        <w:t xml:space="preserve">izvajalec </w:t>
      </w:r>
      <w:r>
        <w:rPr>
          <w:rFonts w:ascii="Times New Roman" w:eastAsia="Times New Roman" w:hAnsi="Times New Roman" w:cs="Times New Roman"/>
          <w:i/>
          <w:color w:val="auto"/>
          <w:lang w:eastAsia="sl-SI"/>
        </w:rPr>
        <w:t>naročniku dolžan plačati pogodbeno kazen v višini 20</w:t>
      </w:r>
      <w:r w:rsidR="000D35C7">
        <w:rPr>
          <w:rFonts w:ascii="Times New Roman" w:eastAsia="Times New Roman" w:hAnsi="Times New Roman" w:cs="Times New Roman"/>
          <w:i/>
          <w:color w:val="auto"/>
          <w:lang w:eastAsia="sl-SI"/>
        </w:rPr>
        <w:t xml:space="preserve"> </w:t>
      </w:r>
      <w:r>
        <w:rPr>
          <w:rFonts w:ascii="Times New Roman" w:eastAsia="Times New Roman" w:hAnsi="Times New Roman" w:cs="Times New Roman"/>
          <w:i/>
          <w:color w:val="auto"/>
          <w:lang w:eastAsia="sl-SI"/>
        </w:rPr>
        <w:t>%</w:t>
      </w:r>
      <w:r w:rsidR="000D35C7">
        <w:rPr>
          <w:rFonts w:ascii="Times New Roman" w:eastAsia="Times New Roman" w:hAnsi="Times New Roman" w:cs="Times New Roman"/>
          <w:i/>
          <w:color w:val="auto"/>
          <w:lang w:eastAsia="sl-SI"/>
        </w:rPr>
        <w:t xml:space="preserve"> (dvajset odstotkov)</w:t>
      </w:r>
      <w:r>
        <w:rPr>
          <w:rFonts w:ascii="Times New Roman" w:eastAsia="Times New Roman" w:hAnsi="Times New Roman" w:cs="Times New Roman"/>
          <w:i/>
          <w:color w:val="auto"/>
          <w:lang w:eastAsia="sl-SI"/>
        </w:rPr>
        <w:t xml:space="preserve"> skupne pogodbene vrednosti z DDV</w:t>
      </w:r>
      <w:r w:rsidR="00964DFA">
        <w:rPr>
          <w:rFonts w:ascii="Times New Roman" w:eastAsia="Times New Roman" w:hAnsi="Times New Roman" w:cs="Times New Roman"/>
          <w:i/>
          <w:color w:val="auto"/>
          <w:lang w:eastAsia="sl-SI"/>
        </w:rPr>
        <w:t>,</w:t>
      </w:r>
      <w:r>
        <w:rPr>
          <w:rFonts w:ascii="Times New Roman" w:eastAsia="Times New Roman" w:hAnsi="Times New Roman" w:cs="Times New Roman"/>
          <w:i/>
          <w:color w:val="auto"/>
          <w:lang w:eastAsia="sl-SI"/>
        </w:rPr>
        <w:t xml:space="preserve"> in sicer v roku 15 dni od prejema poziva k plačilu. </w:t>
      </w:r>
    </w:p>
    <w:p w14:paraId="54E59E6C" w14:textId="7F38100A" w:rsidR="005252AC" w:rsidRDefault="00C05732" w:rsidP="005252AC">
      <w:pPr>
        <w:numPr>
          <w:ilvl w:val="1"/>
          <w:numId w:val="54"/>
        </w:numPr>
        <w:spacing w:after="0" w:line="252" w:lineRule="auto"/>
        <w:ind w:right="-2"/>
        <w:jc w:val="both"/>
        <w:rPr>
          <w:rFonts w:ascii="Times New Roman" w:eastAsia="Times New Roman" w:hAnsi="Times New Roman" w:cs="Times New Roman"/>
          <w:i/>
          <w:color w:val="auto"/>
          <w:lang w:eastAsia="sl-SI"/>
        </w:rPr>
      </w:pPr>
      <w:r w:rsidRPr="005252AC">
        <w:rPr>
          <w:rFonts w:ascii="Times New Roman" w:eastAsia="Times New Roman" w:hAnsi="Times New Roman" w:cs="Times New Roman"/>
          <w:i/>
          <w:color w:val="auto"/>
          <w:lang w:eastAsia="sl-SI"/>
        </w:rPr>
        <w:t>Pogodba je napisana v 3 (treh) enakih in enakovrednih izvodih, od katerih prejme izvajalec 1 (en) izvod, naročnik pa 2 (dva) izvoda</w:t>
      </w:r>
      <w:r w:rsidR="005252AC">
        <w:rPr>
          <w:rFonts w:ascii="Times New Roman" w:eastAsia="Times New Roman" w:hAnsi="Times New Roman" w:cs="Times New Roman"/>
          <w:i/>
          <w:color w:val="auto"/>
          <w:lang w:eastAsia="sl-SI"/>
        </w:rPr>
        <w:t>.</w:t>
      </w:r>
    </w:p>
    <w:p w14:paraId="3994042D" w14:textId="07FB7BAA" w:rsidR="00C05732" w:rsidRPr="005252AC" w:rsidRDefault="00C05732" w:rsidP="005252AC">
      <w:pPr>
        <w:numPr>
          <w:ilvl w:val="1"/>
          <w:numId w:val="54"/>
        </w:numPr>
        <w:spacing w:after="0" w:line="252" w:lineRule="auto"/>
        <w:ind w:right="-2"/>
        <w:jc w:val="both"/>
        <w:rPr>
          <w:rFonts w:ascii="Times New Roman" w:eastAsia="Times New Roman" w:hAnsi="Times New Roman" w:cs="Times New Roman"/>
          <w:i/>
          <w:color w:val="auto"/>
          <w:lang w:eastAsia="sl-SI"/>
        </w:rPr>
      </w:pPr>
      <w:r w:rsidRPr="005252AC">
        <w:rPr>
          <w:rFonts w:ascii="Times New Roman" w:eastAsia="Times New Roman" w:hAnsi="Times New Roman" w:cs="Times New Roman"/>
          <w:i/>
          <w:color w:val="auto"/>
          <w:lang w:eastAsia="sl-SI"/>
        </w:rPr>
        <w:t>Kakršnekoli spremembe oz. dopolnitve te pogodbe so veljavne le, če so dogovorjene v pisni obliki.</w:t>
      </w:r>
    </w:p>
    <w:p w14:paraId="7E710BBC" w14:textId="77777777" w:rsidR="00C05732" w:rsidRDefault="00C05732" w:rsidP="00C05732">
      <w:pPr>
        <w:spacing w:after="0" w:line="252" w:lineRule="auto"/>
        <w:jc w:val="both"/>
        <w:rPr>
          <w:rFonts w:ascii="Times New Roman" w:eastAsia="Times New Roman" w:hAnsi="Times New Roman" w:cs="Times New Roman"/>
          <w:i/>
          <w:color w:val="auto"/>
          <w:lang w:eastAsia="sl-SI"/>
        </w:rPr>
      </w:pPr>
    </w:p>
    <w:p w14:paraId="51DC1FE2" w14:textId="77777777" w:rsidR="00C05732" w:rsidRDefault="00C05732" w:rsidP="00C05732">
      <w:pPr>
        <w:spacing w:after="0" w:line="252" w:lineRule="auto"/>
        <w:jc w:val="both"/>
        <w:rPr>
          <w:rFonts w:ascii="Times New Roman" w:eastAsia="Times New Roman" w:hAnsi="Times New Roman" w:cs="Times New Roman"/>
          <w:i/>
          <w:color w:val="auto"/>
          <w:lang w:eastAsia="sl-SI"/>
        </w:rPr>
      </w:pPr>
    </w:p>
    <w:p w14:paraId="04C01339" w14:textId="77777777" w:rsidR="00C05732" w:rsidRDefault="00C05732" w:rsidP="00C05732">
      <w:pPr>
        <w:spacing w:after="0" w:line="252" w:lineRule="auto"/>
        <w:jc w:val="both"/>
        <w:rPr>
          <w:rFonts w:ascii="Times New Roman" w:eastAsia="Times New Roman" w:hAnsi="Times New Roman" w:cs="Times New Roman"/>
          <w:i/>
          <w:color w:val="auto"/>
          <w:lang w:eastAsia="sl-SI"/>
        </w:rPr>
      </w:pPr>
      <w:r>
        <w:rPr>
          <w:rFonts w:ascii="Times New Roman" w:eastAsia="Times New Roman" w:hAnsi="Times New Roman" w:cs="Times New Roman"/>
          <w:i/>
          <w:color w:val="auto"/>
          <w:lang w:eastAsia="sl-SI"/>
        </w:rPr>
        <w:t>Priloge:</w:t>
      </w:r>
    </w:p>
    <w:p w14:paraId="57AE1752" w14:textId="77777777" w:rsidR="00C05732" w:rsidRPr="000F59FE" w:rsidRDefault="00C05732" w:rsidP="00C05732">
      <w:pPr>
        <w:numPr>
          <w:ilvl w:val="0"/>
          <w:numId w:val="59"/>
        </w:numPr>
        <w:tabs>
          <w:tab w:val="num" w:pos="993"/>
        </w:tabs>
        <w:spacing w:after="0" w:line="252" w:lineRule="auto"/>
        <w:ind w:left="993" w:right="-2" w:hanging="426"/>
        <w:jc w:val="both"/>
        <w:rPr>
          <w:rFonts w:ascii="Times New Roman" w:eastAsia="Times New Roman" w:hAnsi="Times New Roman" w:cs="Times New Roman"/>
          <w:i/>
          <w:color w:val="auto"/>
          <w:u w:val="single"/>
          <w:lang w:eastAsia="sl-SI"/>
        </w:rPr>
      </w:pPr>
      <w:r>
        <w:rPr>
          <w:rFonts w:ascii="Times New Roman" w:eastAsia="Times New Roman" w:hAnsi="Times New Roman" w:cs="Times New Roman"/>
          <w:i/>
          <w:color w:val="auto"/>
          <w:lang w:eastAsia="sl-SI"/>
        </w:rPr>
        <w:t>P</w:t>
      </w:r>
      <w:r w:rsidRPr="00D61443">
        <w:rPr>
          <w:rFonts w:ascii="Times New Roman" w:eastAsia="Times New Roman" w:hAnsi="Times New Roman" w:cs="Times New Roman"/>
          <w:i/>
          <w:color w:val="auto"/>
          <w:lang w:eastAsia="sl-SI"/>
        </w:rPr>
        <w:t xml:space="preserve">redračun </w:t>
      </w:r>
      <w:r>
        <w:rPr>
          <w:rFonts w:ascii="Times New Roman" w:eastAsia="Times New Roman" w:hAnsi="Times New Roman" w:cs="Times New Roman"/>
          <w:i/>
          <w:color w:val="auto"/>
          <w:lang w:eastAsia="sl-SI"/>
        </w:rPr>
        <w:t xml:space="preserve">iz </w:t>
      </w:r>
      <w:r w:rsidRPr="00D61443">
        <w:rPr>
          <w:rFonts w:ascii="Times New Roman" w:eastAsia="Times New Roman" w:hAnsi="Times New Roman" w:cs="Times New Roman"/>
          <w:i/>
          <w:color w:val="auto"/>
          <w:lang w:eastAsia="sl-SI"/>
        </w:rPr>
        <w:t xml:space="preserve">enotnimi cenami št. </w:t>
      </w:r>
      <w:r>
        <w:rPr>
          <w:rFonts w:ascii="Times New Roman" w:eastAsia="Times New Roman" w:hAnsi="Times New Roman" w:cs="Times New Roman"/>
          <w:i/>
          <w:color w:val="auto"/>
          <w:lang w:eastAsia="sl-SI"/>
        </w:rPr>
        <w:t xml:space="preserve">…… </w:t>
      </w:r>
      <w:r w:rsidRPr="00D61443">
        <w:rPr>
          <w:rFonts w:ascii="Times New Roman" w:eastAsia="Times New Roman" w:hAnsi="Times New Roman" w:cs="Times New Roman"/>
          <w:i/>
          <w:color w:val="auto"/>
          <w:lang w:eastAsia="sl-SI"/>
        </w:rPr>
        <w:t>z</w:t>
      </w:r>
      <w:r w:rsidRPr="0037325E">
        <w:rPr>
          <w:rFonts w:ascii="Times New Roman" w:eastAsia="Times New Roman" w:hAnsi="Times New Roman" w:cs="Times New Roman"/>
          <w:i/>
          <w:color w:val="auto"/>
          <w:lang w:eastAsia="sl-SI"/>
        </w:rPr>
        <w:t xml:space="preserve"> dne </w:t>
      </w:r>
      <w:r>
        <w:rPr>
          <w:rFonts w:ascii="Times New Roman" w:eastAsia="Times New Roman" w:hAnsi="Times New Roman" w:cs="Times New Roman"/>
          <w:i/>
          <w:color w:val="auto"/>
          <w:lang w:eastAsia="sl-SI"/>
        </w:rPr>
        <w:t>……….</w:t>
      </w:r>
      <w:r w:rsidRPr="0037325E">
        <w:rPr>
          <w:rFonts w:ascii="Times New Roman" w:eastAsia="Times New Roman" w:hAnsi="Times New Roman" w:cs="Times New Roman"/>
          <w:i/>
          <w:color w:val="auto"/>
          <w:lang w:eastAsia="sl-SI"/>
        </w:rPr>
        <w:t>;</w:t>
      </w:r>
    </w:p>
    <w:p w14:paraId="4CC185AC" w14:textId="77777777" w:rsidR="00C05732" w:rsidRPr="006E5B0C" w:rsidRDefault="00C05732" w:rsidP="00C05732">
      <w:pPr>
        <w:numPr>
          <w:ilvl w:val="0"/>
          <w:numId w:val="59"/>
        </w:numPr>
        <w:tabs>
          <w:tab w:val="num" w:pos="993"/>
        </w:tabs>
        <w:spacing w:after="0" w:line="252" w:lineRule="auto"/>
        <w:ind w:left="993" w:right="-2" w:hanging="426"/>
        <w:jc w:val="both"/>
        <w:rPr>
          <w:rFonts w:ascii="Times New Roman" w:eastAsia="Times New Roman" w:hAnsi="Times New Roman" w:cs="Times New Roman"/>
          <w:i/>
          <w:color w:val="auto"/>
          <w:u w:val="single"/>
          <w:lang w:eastAsia="sl-SI"/>
        </w:rPr>
      </w:pPr>
      <w:r w:rsidRPr="006E5B0C">
        <w:rPr>
          <w:rFonts w:ascii="Times New Roman" w:eastAsia="Times New Roman" w:hAnsi="Times New Roman" w:cs="Times New Roman"/>
          <w:i/>
          <w:color w:val="auto"/>
          <w:lang w:eastAsia="sl-SI"/>
        </w:rPr>
        <w:t>Kalkulativni elementi;</w:t>
      </w:r>
    </w:p>
    <w:p w14:paraId="3731EC01" w14:textId="77777777" w:rsidR="00C05732" w:rsidRDefault="00C05732" w:rsidP="00C05732">
      <w:pPr>
        <w:numPr>
          <w:ilvl w:val="0"/>
          <w:numId w:val="59"/>
        </w:numPr>
        <w:tabs>
          <w:tab w:val="num" w:pos="993"/>
        </w:tabs>
        <w:spacing w:after="0" w:line="252" w:lineRule="auto"/>
        <w:ind w:left="993" w:right="-2" w:hanging="426"/>
        <w:jc w:val="both"/>
        <w:rPr>
          <w:rFonts w:ascii="Times New Roman" w:eastAsia="Times New Roman" w:hAnsi="Times New Roman" w:cs="Times New Roman"/>
          <w:i/>
          <w:color w:val="auto"/>
          <w:u w:val="single"/>
          <w:lang w:eastAsia="sl-SI"/>
        </w:rPr>
      </w:pPr>
      <w:r>
        <w:rPr>
          <w:rFonts w:ascii="Times New Roman" w:eastAsia="Times New Roman" w:hAnsi="Times New Roman" w:cs="Times New Roman"/>
          <w:i/>
          <w:color w:val="auto"/>
          <w:lang w:eastAsia="sl-SI"/>
        </w:rPr>
        <w:t>Analiza cen na enoto;</w:t>
      </w:r>
    </w:p>
    <w:p w14:paraId="1137B802" w14:textId="77777777" w:rsidR="00C05732" w:rsidRDefault="00C05732" w:rsidP="00C05732">
      <w:pPr>
        <w:numPr>
          <w:ilvl w:val="0"/>
          <w:numId w:val="59"/>
        </w:numPr>
        <w:tabs>
          <w:tab w:val="num" w:pos="993"/>
        </w:tabs>
        <w:spacing w:after="0" w:line="252" w:lineRule="auto"/>
        <w:ind w:left="993" w:right="-2" w:hanging="426"/>
        <w:jc w:val="both"/>
        <w:rPr>
          <w:rFonts w:ascii="Times New Roman" w:eastAsia="Times New Roman" w:hAnsi="Times New Roman" w:cs="Times New Roman"/>
          <w:i/>
          <w:color w:val="auto"/>
          <w:u w:val="single"/>
          <w:lang w:eastAsia="sl-SI"/>
        </w:rPr>
      </w:pPr>
      <w:r>
        <w:rPr>
          <w:rFonts w:ascii="Times New Roman" w:eastAsia="Times New Roman" w:hAnsi="Times New Roman" w:cs="Times New Roman"/>
          <w:i/>
          <w:color w:val="auto"/>
          <w:lang w:eastAsia="sl-SI"/>
        </w:rPr>
        <w:t>D</w:t>
      </w:r>
      <w:r w:rsidRPr="009C58B0">
        <w:rPr>
          <w:rFonts w:ascii="Times New Roman" w:eastAsia="Times New Roman" w:hAnsi="Times New Roman" w:cs="Times New Roman"/>
          <w:i/>
          <w:color w:val="auto"/>
          <w:lang w:eastAsia="sl-SI"/>
        </w:rPr>
        <w:t>etajlni terminski plan izvajalca, potrjen s strani naročnika</w:t>
      </w:r>
      <w:r>
        <w:rPr>
          <w:rFonts w:ascii="Times New Roman" w:eastAsia="Times New Roman" w:hAnsi="Times New Roman" w:cs="Times New Roman"/>
          <w:i/>
          <w:color w:val="auto"/>
          <w:lang w:eastAsia="sl-SI"/>
        </w:rPr>
        <w:t>;</w:t>
      </w:r>
    </w:p>
    <w:p w14:paraId="219AEFCF" w14:textId="77777777" w:rsidR="00C05732" w:rsidRPr="005466C9" w:rsidRDefault="00C05732" w:rsidP="00C05732">
      <w:pPr>
        <w:numPr>
          <w:ilvl w:val="0"/>
          <w:numId w:val="59"/>
        </w:numPr>
        <w:tabs>
          <w:tab w:val="num" w:pos="993"/>
        </w:tabs>
        <w:spacing w:after="0" w:line="252" w:lineRule="auto"/>
        <w:ind w:left="993" w:right="-2" w:hanging="426"/>
        <w:jc w:val="both"/>
        <w:rPr>
          <w:rFonts w:ascii="Times New Roman" w:eastAsia="Times New Roman" w:hAnsi="Times New Roman" w:cs="Times New Roman"/>
          <w:i/>
          <w:color w:val="auto"/>
          <w:u w:val="single"/>
          <w:lang w:eastAsia="sl-SI"/>
        </w:rPr>
      </w:pPr>
      <w:r w:rsidRPr="00620F51">
        <w:rPr>
          <w:rFonts w:ascii="Times New Roman" w:eastAsia="Times New Roman" w:hAnsi="Times New Roman" w:cs="Times New Roman"/>
          <w:i/>
          <w:color w:val="auto"/>
          <w:lang w:eastAsia="sl-SI"/>
        </w:rPr>
        <w:t>Izjava o udeležbi fizičnih in pravnih oseb v lastništvu izvajalca</w:t>
      </w:r>
      <w:r>
        <w:rPr>
          <w:rFonts w:ascii="Times New Roman" w:eastAsia="Times New Roman" w:hAnsi="Times New Roman" w:cs="Times New Roman"/>
          <w:i/>
          <w:color w:val="auto"/>
          <w:lang w:eastAsia="sl-SI"/>
        </w:rPr>
        <w:t>.</w:t>
      </w:r>
    </w:p>
    <w:p w14:paraId="4FEE8BD3" w14:textId="77777777" w:rsidR="00C05732" w:rsidRPr="0063612E" w:rsidRDefault="00C05732" w:rsidP="00C05732">
      <w:pPr>
        <w:spacing w:after="0" w:line="252" w:lineRule="auto"/>
        <w:jc w:val="both"/>
        <w:rPr>
          <w:rFonts w:ascii="Times New Roman" w:eastAsia="Times New Roman" w:hAnsi="Times New Roman" w:cs="Times New Roman"/>
          <w:i/>
          <w:color w:val="auto"/>
          <w:lang w:eastAsia="sl-SI"/>
        </w:rPr>
      </w:pPr>
    </w:p>
    <w:p w14:paraId="5AEC3244" w14:textId="77777777" w:rsidR="00204CE6" w:rsidRPr="0094609E" w:rsidRDefault="00204CE6" w:rsidP="00AB4862">
      <w:pPr>
        <w:spacing w:after="0" w:line="264" w:lineRule="auto"/>
        <w:jc w:val="both"/>
        <w:rPr>
          <w:rFonts w:ascii="Times New Roman" w:eastAsia="Times New Roman" w:hAnsi="Times New Roman" w:cs="Times New Roman"/>
          <w:i/>
          <w:color w:val="auto"/>
          <w:sz w:val="24"/>
          <w:szCs w:val="24"/>
          <w:lang w:eastAsia="sl-SI"/>
        </w:rPr>
      </w:pPr>
    </w:p>
    <w:p w14:paraId="15AC0FBE" w14:textId="3A4D24C8" w:rsidR="00AB4862" w:rsidRPr="0094609E" w:rsidRDefault="00AB4862" w:rsidP="00AB4862">
      <w:pPr>
        <w:spacing w:after="0" w:line="264" w:lineRule="auto"/>
        <w:jc w:val="both"/>
        <w:rPr>
          <w:rFonts w:ascii="Times New Roman" w:eastAsia="Times New Roman" w:hAnsi="Times New Roman" w:cs="Times New Roman"/>
          <w:i/>
          <w:color w:val="auto"/>
          <w:sz w:val="24"/>
          <w:szCs w:val="24"/>
          <w:lang w:eastAsia="sl-SI"/>
        </w:rPr>
      </w:pPr>
      <w:r w:rsidRPr="0094609E">
        <w:rPr>
          <w:rFonts w:ascii="Times New Roman" w:eastAsia="Times New Roman" w:hAnsi="Times New Roman" w:cs="Times New Roman"/>
          <w:i/>
          <w:color w:val="auto"/>
          <w:sz w:val="24"/>
          <w:szCs w:val="24"/>
          <w:lang w:eastAsia="sl-SI"/>
        </w:rPr>
        <w:t>V Ljubljani, ______________</w:t>
      </w:r>
      <w:r w:rsidRPr="0094609E">
        <w:rPr>
          <w:rFonts w:ascii="Times New Roman" w:eastAsia="Times New Roman" w:hAnsi="Times New Roman" w:cs="Times New Roman"/>
          <w:i/>
          <w:color w:val="auto"/>
          <w:sz w:val="24"/>
          <w:szCs w:val="24"/>
          <w:lang w:eastAsia="sl-SI"/>
        </w:rPr>
        <w:tab/>
      </w:r>
      <w:r w:rsidRPr="0094609E">
        <w:rPr>
          <w:rFonts w:ascii="Times New Roman" w:eastAsia="Times New Roman" w:hAnsi="Times New Roman" w:cs="Times New Roman"/>
          <w:i/>
          <w:color w:val="auto"/>
          <w:sz w:val="24"/>
          <w:szCs w:val="24"/>
          <w:lang w:eastAsia="sl-SI"/>
        </w:rPr>
        <w:tab/>
      </w:r>
      <w:r w:rsidRPr="0094609E">
        <w:rPr>
          <w:rFonts w:ascii="Times New Roman" w:eastAsia="Times New Roman" w:hAnsi="Times New Roman" w:cs="Times New Roman"/>
          <w:i/>
          <w:color w:val="auto"/>
          <w:sz w:val="24"/>
          <w:szCs w:val="24"/>
          <w:lang w:eastAsia="sl-SI"/>
        </w:rPr>
        <w:tab/>
        <w:t>V Ljubljani, _____________</w:t>
      </w:r>
      <w:r w:rsidRPr="0094609E">
        <w:rPr>
          <w:rFonts w:ascii="Times New Roman" w:eastAsia="Times New Roman" w:hAnsi="Times New Roman" w:cs="Times New Roman"/>
          <w:i/>
          <w:color w:val="auto"/>
          <w:sz w:val="24"/>
          <w:szCs w:val="24"/>
          <w:lang w:eastAsia="sl-SI"/>
        </w:rPr>
        <w:tab/>
      </w:r>
      <w:r w:rsidRPr="0094609E">
        <w:rPr>
          <w:rFonts w:ascii="Times New Roman" w:eastAsia="Times New Roman" w:hAnsi="Times New Roman" w:cs="Times New Roman"/>
          <w:i/>
          <w:color w:val="auto"/>
          <w:sz w:val="24"/>
          <w:szCs w:val="24"/>
          <w:lang w:eastAsia="sl-SI"/>
        </w:rPr>
        <w:tab/>
      </w:r>
    </w:p>
    <w:p w14:paraId="04E4A6D9" w14:textId="77777777" w:rsidR="00AB4862" w:rsidRPr="0094609E" w:rsidRDefault="00AB4862" w:rsidP="00AB4862">
      <w:pPr>
        <w:spacing w:after="0" w:line="264" w:lineRule="auto"/>
        <w:ind w:left="709" w:firstLine="1418"/>
        <w:jc w:val="both"/>
        <w:rPr>
          <w:rFonts w:ascii="Times New Roman" w:eastAsia="Times New Roman" w:hAnsi="Times New Roman" w:cs="Times New Roman"/>
          <w:i/>
          <w:color w:val="auto"/>
          <w:sz w:val="24"/>
          <w:szCs w:val="24"/>
          <w:lang w:eastAsia="sl-SI"/>
        </w:rPr>
      </w:pPr>
    </w:p>
    <w:p w14:paraId="52E1767F" w14:textId="49B64410" w:rsidR="00AB4862" w:rsidRPr="0094609E" w:rsidRDefault="00AB4862" w:rsidP="00AB4862">
      <w:pPr>
        <w:spacing w:after="0" w:line="264" w:lineRule="auto"/>
        <w:jc w:val="both"/>
        <w:rPr>
          <w:rFonts w:ascii="Times New Roman" w:eastAsia="Times New Roman" w:hAnsi="Times New Roman" w:cs="Times New Roman"/>
          <w:i/>
          <w:color w:val="auto"/>
          <w:sz w:val="24"/>
          <w:szCs w:val="24"/>
          <w:lang w:eastAsia="sl-SI"/>
        </w:rPr>
      </w:pPr>
      <w:r w:rsidRPr="0094609E">
        <w:rPr>
          <w:rFonts w:ascii="Times New Roman" w:eastAsia="Times New Roman" w:hAnsi="Times New Roman" w:cs="Times New Roman"/>
          <w:i/>
          <w:color w:val="auto"/>
          <w:sz w:val="24"/>
          <w:szCs w:val="24"/>
          <w:lang w:eastAsia="sl-SI"/>
        </w:rPr>
        <w:t>NAROČNIK:</w:t>
      </w:r>
      <w:r w:rsidRPr="0094609E">
        <w:rPr>
          <w:rFonts w:ascii="Times New Roman" w:eastAsia="Times New Roman" w:hAnsi="Times New Roman" w:cs="Times New Roman"/>
          <w:i/>
          <w:color w:val="auto"/>
          <w:sz w:val="24"/>
          <w:szCs w:val="24"/>
          <w:lang w:eastAsia="sl-SI"/>
        </w:rPr>
        <w:tab/>
      </w:r>
      <w:r w:rsidRPr="0094609E">
        <w:rPr>
          <w:rFonts w:ascii="Times New Roman" w:eastAsia="Times New Roman" w:hAnsi="Times New Roman" w:cs="Times New Roman"/>
          <w:b/>
          <w:i/>
          <w:noProof/>
          <w:color w:val="auto"/>
          <w:sz w:val="24"/>
          <w:szCs w:val="24"/>
          <w:lang w:eastAsia="sl-SI"/>
        </w:rPr>
        <w:t>D.S.U, d.o.o.</w:t>
      </w:r>
      <w:r w:rsidRPr="0094609E">
        <w:rPr>
          <w:rFonts w:ascii="Times New Roman" w:eastAsia="Times New Roman" w:hAnsi="Times New Roman" w:cs="Times New Roman"/>
          <w:b/>
          <w:i/>
          <w:color w:val="auto"/>
          <w:sz w:val="24"/>
          <w:szCs w:val="24"/>
          <w:lang w:eastAsia="sl-SI"/>
        </w:rPr>
        <w:tab/>
      </w:r>
      <w:r w:rsidRPr="0094609E">
        <w:rPr>
          <w:rFonts w:ascii="Times New Roman" w:eastAsia="Times New Roman" w:hAnsi="Times New Roman" w:cs="Times New Roman"/>
          <w:i/>
          <w:color w:val="auto"/>
          <w:sz w:val="24"/>
          <w:szCs w:val="24"/>
          <w:lang w:eastAsia="sl-SI"/>
        </w:rPr>
        <w:tab/>
      </w:r>
      <w:r w:rsidRPr="0094609E">
        <w:rPr>
          <w:rFonts w:ascii="Times New Roman" w:eastAsia="Times New Roman" w:hAnsi="Times New Roman" w:cs="Times New Roman"/>
          <w:i/>
          <w:color w:val="auto"/>
          <w:sz w:val="24"/>
          <w:szCs w:val="24"/>
          <w:lang w:eastAsia="sl-SI"/>
        </w:rPr>
        <w:tab/>
      </w:r>
      <w:r w:rsidRPr="0094609E">
        <w:rPr>
          <w:rFonts w:ascii="Times New Roman" w:eastAsia="Times New Roman" w:hAnsi="Times New Roman" w:cs="Times New Roman"/>
          <w:i/>
          <w:color w:val="auto"/>
          <w:sz w:val="24"/>
          <w:szCs w:val="24"/>
          <w:lang w:eastAsia="sl-SI"/>
        </w:rPr>
        <w:tab/>
      </w:r>
      <w:r w:rsidR="00E711A6" w:rsidRPr="0094609E">
        <w:rPr>
          <w:rFonts w:ascii="Times New Roman" w:eastAsia="Times New Roman" w:hAnsi="Times New Roman" w:cs="Times New Roman"/>
          <w:i/>
          <w:color w:val="auto"/>
          <w:sz w:val="24"/>
          <w:szCs w:val="24"/>
          <w:lang w:eastAsia="sl-SI"/>
        </w:rPr>
        <w:t>IZVAJALEC</w:t>
      </w:r>
      <w:r w:rsidRPr="0094609E">
        <w:rPr>
          <w:rFonts w:ascii="Times New Roman" w:eastAsia="Times New Roman" w:hAnsi="Times New Roman" w:cs="Times New Roman"/>
          <w:i/>
          <w:color w:val="auto"/>
          <w:sz w:val="24"/>
          <w:szCs w:val="24"/>
          <w:lang w:eastAsia="sl-SI"/>
        </w:rPr>
        <w:t>:</w:t>
      </w:r>
      <w:r w:rsidRPr="0094609E">
        <w:rPr>
          <w:rFonts w:ascii="Times New Roman" w:hAnsi="Times New Roman" w:cs="Times New Roman"/>
          <w:b/>
          <w:bCs/>
          <w:i/>
          <w:color w:val="auto"/>
          <w:sz w:val="24"/>
          <w:szCs w:val="24"/>
        </w:rPr>
        <w:t xml:space="preserve"> </w:t>
      </w:r>
    </w:p>
    <w:p w14:paraId="2E8BD1A9" w14:textId="77777777" w:rsidR="00AB4862" w:rsidRPr="0094609E" w:rsidRDefault="00AB4862" w:rsidP="00AB4862">
      <w:pPr>
        <w:suppressAutoHyphens/>
        <w:autoSpaceDN w:val="0"/>
        <w:snapToGrid w:val="0"/>
        <w:spacing w:after="0" w:line="264" w:lineRule="auto"/>
        <w:ind w:left="55" w:right="6"/>
        <w:jc w:val="both"/>
        <w:textAlignment w:val="baseline"/>
        <w:rPr>
          <w:rFonts w:ascii="Times New Roman" w:hAnsi="Times New Roman" w:cs="Times New Roman"/>
          <w:b/>
          <w:bCs/>
          <w:i/>
          <w:color w:val="auto"/>
          <w:sz w:val="24"/>
          <w:szCs w:val="24"/>
        </w:rPr>
      </w:pPr>
      <w:r w:rsidRPr="0094609E">
        <w:rPr>
          <w:rFonts w:ascii="Times New Roman" w:eastAsia="Times New Roman" w:hAnsi="Times New Roman" w:cs="Times New Roman"/>
          <w:b/>
          <w:i/>
          <w:noProof/>
          <w:color w:val="auto"/>
          <w:sz w:val="24"/>
          <w:szCs w:val="24"/>
          <w:lang w:eastAsia="sl-SI"/>
        </w:rPr>
        <w:lastRenderedPageBreak/>
        <w:tab/>
      </w:r>
      <w:r w:rsidRPr="0094609E">
        <w:rPr>
          <w:rFonts w:ascii="Times New Roman" w:eastAsia="Times New Roman" w:hAnsi="Times New Roman" w:cs="Times New Roman"/>
          <w:b/>
          <w:i/>
          <w:noProof/>
          <w:color w:val="auto"/>
          <w:sz w:val="24"/>
          <w:szCs w:val="24"/>
          <w:lang w:eastAsia="sl-SI"/>
        </w:rPr>
        <w:tab/>
      </w:r>
      <w:r w:rsidRPr="0094609E">
        <w:rPr>
          <w:rFonts w:ascii="Times New Roman" w:eastAsia="Times New Roman" w:hAnsi="Times New Roman" w:cs="Times New Roman"/>
          <w:b/>
          <w:i/>
          <w:noProof/>
          <w:color w:val="auto"/>
          <w:sz w:val="24"/>
          <w:szCs w:val="24"/>
          <w:lang w:eastAsia="sl-SI"/>
        </w:rPr>
        <w:tab/>
      </w:r>
      <w:r w:rsidRPr="0094609E">
        <w:rPr>
          <w:rFonts w:ascii="Times New Roman" w:eastAsia="Times New Roman" w:hAnsi="Times New Roman" w:cs="Times New Roman"/>
          <w:b/>
          <w:i/>
          <w:color w:val="auto"/>
          <w:sz w:val="24"/>
          <w:szCs w:val="24"/>
          <w:lang w:eastAsia="sl-SI"/>
        </w:rPr>
        <w:tab/>
      </w:r>
      <w:r w:rsidRPr="0094609E">
        <w:rPr>
          <w:rFonts w:ascii="Times New Roman" w:eastAsia="Times New Roman" w:hAnsi="Times New Roman" w:cs="Times New Roman"/>
          <w:b/>
          <w:i/>
          <w:color w:val="auto"/>
          <w:sz w:val="24"/>
          <w:szCs w:val="24"/>
          <w:lang w:eastAsia="sl-SI"/>
        </w:rPr>
        <w:tab/>
      </w:r>
      <w:r w:rsidRPr="0094609E">
        <w:rPr>
          <w:rFonts w:ascii="Times New Roman" w:eastAsia="Times New Roman" w:hAnsi="Times New Roman" w:cs="Times New Roman"/>
          <w:b/>
          <w:i/>
          <w:color w:val="auto"/>
          <w:sz w:val="24"/>
          <w:szCs w:val="24"/>
          <w:lang w:eastAsia="sl-SI"/>
        </w:rPr>
        <w:tab/>
      </w:r>
      <w:r w:rsidRPr="0094609E">
        <w:rPr>
          <w:rFonts w:ascii="Times New Roman" w:eastAsia="Times New Roman" w:hAnsi="Times New Roman" w:cs="Times New Roman"/>
          <w:b/>
          <w:i/>
          <w:color w:val="auto"/>
          <w:sz w:val="24"/>
          <w:szCs w:val="24"/>
          <w:lang w:eastAsia="sl-SI"/>
        </w:rPr>
        <w:tab/>
      </w:r>
      <w:r w:rsidRPr="0094609E">
        <w:rPr>
          <w:rFonts w:ascii="Times New Roman" w:hAnsi="Times New Roman" w:cs="Times New Roman"/>
          <w:b/>
          <w:bCs/>
          <w:i/>
          <w:color w:val="auto"/>
          <w:sz w:val="24"/>
          <w:szCs w:val="24"/>
        </w:rPr>
        <w:t xml:space="preserve"> </w:t>
      </w:r>
    </w:p>
    <w:p w14:paraId="44F70CF9" w14:textId="77777777" w:rsidR="00AB4862" w:rsidRPr="0094609E" w:rsidRDefault="00AB4862" w:rsidP="00AB4862">
      <w:pPr>
        <w:spacing w:after="0" w:line="264" w:lineRule="auto"/>
        <w:rPr>
          <w:rFonts w:ascii="Times New Roman" w:eastAsia="Times New Roman" w:hAnsi="Times New Roman" w:cs="Times New Roman"/>
          <w:i/>
          <w:color w:val="auto"/>
          <w:sz w:val="24"/>
          <w:szCs w:val="24"/>
          <w:lang w:eastAsia="sl-SI"/>
        </w:rPr>
      </w:pPr>
    </w:p>
    <w:p w14:paraId="54B9785C" w14:textId="77777777" w:rsidR="00AB4862" w:rsidRPr="0094609E" w:rsidRDefault="00AB4862" w:rsidP="00AB4862">
      <w:pPr>
        <w:spacing w:after="0" w:line="264" w:lineRule="auto"/>
        <w:rPr>
          <w:rFonts w:ascii="Times New Roman" w:eastAsia="Times New Roman" w:hAnsi="Times New Roman" w:cs="Times New Roman"/>
          <w:i/>
          <w:color w:val="auto"/>
          <w:sz w:val="24"/>
          <w:szCs w:val="24"/>
          <w:lang w:eastAsia="sl-SI"/>
        </w:rPr>
      </w:pPr>
      <w:r w:rsidRPr="0094609E">
        <w:rPr>
          <w:rFonts w:ascii="Times New Roman" w:eastAsia="Times New Roman" w:hAnsi="Times New Roman" w:cs="Times New Roman"/>
          <w:i/>
          <w:color w:val="auto"/>
          <w:sz w:val="24"/>
          <w:szCs w:val="24"/>
          <w:lang w:eastAsia="sl-SI"/>
        </w:rPr>
        <w:t>Glavni direktor:</w:t>
      </w:r>
      <w:r w:rsidRPr="0094609E">
        <w:rPr>
          <w:rFonts w:ascii="Times New Roman" w:eastAsia="Times New Roman" w:hAnsi="Times New Roman" w:cs="Times New Roman"/>
          <w:i/>
          <w:color w:val="auto"/>
          <w:sz w:val="24"/>
          <w:szCs w:val="24"/>
          <w:lang w:eastAsia="sl-SI"/>
        </w:rPr>
        <w:tab/>
      </w:r>
      <w:r w:rsidRPr="0094609E">
        <w:rPr>
          <w:rFonts w:ascii="Times New Roman" w:eastAsia="Times New Roman" w:hAnsi="Times New Roman" w:cs="Times New Roman"/>
          <w:i/>
          <w:color w:val="auto"/>
          <w:sz w:val="24"/>
          <w:szCs w:val="24"/>
          <w:lang w:eastAsia="sl-SI"/>
        </w:rPr>
        <w:tab/>
      </w:r>
      <w:r w:rsidRPr="0094609E">
        <w:rPr>
          <w:rFonts w:ascii="Times New Roman" w:eastAsia="Times New Roman" w:hAnsi="Times New Roman" w:cs="Times New Roman"/>
          <w:i/>
          <w:color w:val="auto"/>
          <w:sz w:val="24"/>
          <w:szCs w:val="24"/>
          <w:lang w:eastAsia="sl-SI"/>
        </w:rPr>
        <w:tab/>
      </w:r>
      <w:r w:rsidRPr="0094609E">
        <w:rPr>
          <w:rFonts w:ascii="Times New Roman" w:eastAsia="Times New Roman" w:hAnsi="Times New Roman" w:cs="Times New Roman"/>
          <w:i/>
          <w:color w:val="auto"/>
          <w:sz w:val="24"/>
          <w:szCs w:val="24"/>
          <w:lang w:eastAsia="sl-SI"/>
        </w:rPr>
        <w:tab/>
      </w:r>
      <w:r w:rsidRPr="0094609E">
        <w:rPr>
          <w:rFonts w:ascii="Times New Roman" w:eastAsia="Times New Roman" w:hAnsi="Times New Roman" w:cs="Times New Roman"/>
          <w:i/>
          <w:color w:val="auto"/>
          <w:sz w:val="24"/>
          <w:szCs w:val="24"/>
          <w:lang w:eastAsia="sl-SI"/>
        </w:rPr>
        <w:tab/>
        <w:t xml:space="preserve">Podpisnik: </w:t>
      </w:r>
    </w:p>
    <w:p w14:paraId="6A4B3B55" w14:textId="77777777" w:rsidR="00AB4862" w:rsidRPr="0094609E" w:rsidRDefault="00AB4862" w:rsidP="00AB4862">
      <w:pPr>
        <w:spacing w:after="0" w:line="264" w:lineRule="auto"/>
        <w:rPr>
          <w:rFonts w:ascii="Times New Roman" w:eastAsia="Times New Roman" w:hAnsi="Times New Roman" w:cs="Times New Roman"/>
          <w:i/>
          <w:color w:val="auto"/>
          <w:sz w:val="24"/>
          <w:szCs w:val="24"/>
          <w:lang w:eastAsia="sl-SI"/>
        </w:rPr>
      </w:pPr>
      <w:r w:rsidRPr="0094609E">
        <w:rPr>
          <w:rFonts w:ascii="Times New Roman" w:eastAsia="Times New Roman" w:hAnsi="Times New Roman" w:cs="Times New Roman"/>
          <w:i/>
          <w:color w:val="auto"/>
          <w:sz w:val="24"/>
          <w:szCs w:val="24"/>
          <w:lang w:eastAsia="sl-SI"/>
        </w:rPr>
        <w:t>mag. Marjan Podgoršek</w:t>
      </w:r>
    </w:p>
    <w:p w14:paraId="63302AE1" w14:textId="77777777" w:rsidR="00AB4862" w:rsidRPr="0094609E" w:rsidRDefault="00AB4862" w:rsidP="00AB4862">
      <w:pPr>
        <w:spacing w:after="0" w:line="264" w:lineRule="auto"/>
        <w:rPr>
          <w:rFonts w:ascii="Times New Roman" w:eastAsia="Times New Roman" w:hAnsi="Times New Roman" w:cs="Times New Roman"/>
          <w:i/>
          <w:color w:val="auto"/>
          <w:sz w:val="24"/>
          <w:szCs w:val="24"/>
          <w:lang w:eastAsia="sl-SI"/>
        </w:rPr>
      </w:pPr>
    </w:p>
    <w:p w14:paraId="49E9F55F" w14:textId="77777777" w:rsidR="00AB4862" w:rsidRPr="0094609E" w:rsidRDefault="00AB4862" w:rsidP="00AB4862">
      <w:pPr>
        <w:spacing w:after="0" w:line="264" w:lineRule="auto"/>
        <w:rPr>
          <w:rFonts w:ascii="Times New Roman" w:hAnsi="Times New Roman" w:cs="Times New Roman"/>
          <w:i/>
          <w:color w:val="auto"/>
          <w:sz w:val="24"/>
          <w:szCs w:val="24"/>
          <w:lang w:eastAsia="zh-CN"/>
        </w:rPr>
      </w:pPr>
      <w:r w:rsidRPr="0094609E">
        <w:rPr>
          <w:rFonts w:ascii="Times New Roman" w:eastAsia="Times New Roman" w:hAnsi="Times New Roman" w:cs="Times New Roman"/>
          <w:i/>
          <w:color w:val="auto"/>
          <w:sz w:val="24"/>
          <w:szCs w:val="24"/>
          <w:lang w:eastAsia="sl-SI"/>
        </w:rPr>
        <w:t xml:space="preserve">Direktor: </w:t>
      </w:r>
    </w:p>
    <w:p w14:paraId="2F770C1D" w14:textId="77777777" w:rsidR="00AB4862" w:rsidRPr="0094609E" w:rsidRDefault="00AB4862" w:rsidP="00AB4862">
      <w:pPr>
        <w:spacing w:after="0" w:line="264" w:lineRule="auto"/>
        <w:ind w:right="-7"/>
        <w:rPr>
          <w:rFonts w:ascii="Times New Roman" w:eastAsia="Times New Roman" w:hAnsi="Times New Roman" w:cs="Times New Roman"/>
          <w:i/>
          <w:color w:val="auto"/>
          <w:sz w:val="24"/>
          <w:szCs w:val="24"/>
          <w:lang w:eastAsia="sl-SI"/>
        </w:rPr>
      </w:pPr>
      <w:r w:rsidRPr="0094609E">
        <w:rPr>
          <w:rFonts w:ascii="Times New Roman" w:eastAsia="Times New Roman" w:hAnsi="Times New Roman" w:cs="Times New Roman"/>
          <w:i/>
          <w:color w:val="auto"/>
          <w:sz w:val="24"/>
          <w:szCs w:val="24"/>
          <w:lang w:eastAsia="sl-SI"/>
        </w:rPr>
        <w:t>Aleš Resnik</w:t>
      </w:r>
    </w:p>
    <w:p w14:paraId="05187CC5" w14:textId="13233A67" w:rsidR="00AB4862" w:rsidRPr="00C262A7" w:rsidRDefault="00AB4862" w:rsidP="00AB4862">
      <w:pPr>
        <w:pStyle w:val="Slog3"/>
        <w:rPr>
          <w:rStyle w:val="Neenpoudarek"/>
          <w:rFonts w:asciiTheme="majorHAnsi" w:hAnsiTheme="majorHAnsi" w:cs="Arial"/>
          <w:i/>
          <w:iCs/>
          <w:color w:val="auto"/>
          <w:sz w:val="22"/>
          <w:szCs w:val="22"/>
        </w:rPr>
      </w:pPr>
      <w:bookmarkStart w:id="47" w:name="_Toc131154682"/>
      <w:bookmarkStart w:id="48" w:name="_Toc141261261"/>
      <w:r w:rsidRPr="00C262A7">
        <w:rPr>
          <w:rStyle w:val="Neenpoudarek"/>
          <w:rFonts w:asciiTheme="majorHAnsi" w:hAnsiTheme="majorHAnsi" w:cs="Arial"/>
          <w:i/>
          <w:iCs/>
          <w:color w:val="auto"/>
          <w:sz w:val="22"/>
          <w:szCs w:val="22"/>
        </w:rPr>
        <w:lastRenderedPageBreak/>
        <w:t xml:space="preserve">Priloga </w:t>
      </w:r>
      <w:bookmarkEnd w:id="47"/>
      <w:r w:rsidR="009564FE">
        <w:rPr>
          <w:rStyle w:val="Neenpoudarek"/>
          <w:rFonts w:asciiTheme="majorHAnsi" w:hAnsiTheme="majorHAnsi" w:cs="Arial"/>
          <w:i/>
          <w:iCs/>
          <w:color w:val="auto"/>
          <w:sz w:val="22"/>
          <w:szCs w:val="22"/>
        </w:rPr>
        <w:t>10</w:t>
      </w:r>
      <w:bookmarkEnd w:id="48"/>
    </w:p>
    <w:p w14:paraId="177748F1" w14:textId="3881AFAC" w:rsidR="00AB4862" w:rsidRPr="00C262A7" w:rsidRDefault="00AB4862" w:rsidP="00AB4862">
      <w:pPr>
        <w:pStyle w:val="Intenzivencitat"/>
      </w:pPr>
      <w:bookmarkStart w:id="49" w:name="_Toc131154683"/>
      <w:bookmarkStart w:id="50" w:name="_Toc141261262"/>
      <w:r w:rsidRPr="00C262A7">
        <w:t xml:space="preserve">IZJAVA O </w:t>
      </w:r>
      <w:r>
        <w:t xml:space="preserve">UDELEŽBI FIZIČNIH IN PRAVNIH OSEB V </w:t>
      </w:r>
      <w:r w:rsidRPr="00C262A7">
        <w:t>LASTNIŠTVU</w:t>
      </w:r>
      <w:r>
        <w:t xml:space="preserve"> </w:t>
      </w:r>
      <w:bookmarkEnd w:id="49"/>
      <w:r w:rsidR="00E711A6">
        <w:t>IZVAJALCA</w:t>
      </w:r>
      <w:bookmarkEnd w:id="50"/>
    </w:p>
    <w:p w14:paraId="563601F1" w14:textId="77777777" w:rsidR="00AB4862" w:rsidRPr="00122CDA" w:rsidRDefault="00AB4862" w:rsidP="00AB4862">
      <w:pPr>
        <w:widowControl w:val="0"/>
        <w:autoSpaceDE w:val="0"/>
        <w:autoSpaceDN w:val="0"/>
        <w:adjustRightInd w:val="0"/>
        <w:spacing w:before="120" w:after="0"/>
        <w:jc w:val="both"/>
        <w:rPr>
          <w:rFonts w:asciiTheme="majorHAnsi" w:hAnsiTheme="majorHAnsi" w:cs="Arial"/>
          <w:noProof/>
          <w:sz w:val="23"/>
          <w:szCs w:val="23"/>
        </w:rPr>
      </w:pPr>
      <w:r w:rsidRPr="00122CDA">
        <w:rPr>
          <w:rFonts w:asciiTheme="majorHAnsi" w:hAnsiTheme="majorHAnsi" w:cs="Arial"/>
          <w:noProof/>
          <w:sz w:val="23"/>
          <w:szCs w:val="23"/>
        </w:rPr>
        <w:t>Zaradi namena iz šestega odstavka 14. člena Zakona o integriteti in preprečevanju korupcije (</w:t>
      </w:r>
      <w:r w:rsidRPr="005B0BE9">
        <w:rPr>
          <w:rFonts w:asciiTheme="majorHAnsi" w:hAnsiTheme="majorHAnsi" w:cs="Arial"/>
          <w:color w:val="auto"/>
          <w:sz w:val="24"/>
          <w:szCs w:val="24"/>
          <w:lang w:eastAsia="zh-CN"/>
        </w:rPr>
        <w:t>Uradni list RS,</w:t>
      </w:r>
      <w:r w:rsidRPr="00122CDA">
        <w:rPr>
          <w:rFonts w:asciiTheme="majorHAnsi" w:hAnsiTheme="majorHAnsi" w:cs="Arial"/>
          <w:noProof/>
          <w:sz w:val="23"/>
          <w:szCs w:val="23"/>
        </w:rPr>
        <w:t xml:space="preserve"> št. </w:t>
      </w:r>
      <w:r w:rsidRPr="003F1E0C">
        <w:rPr>
          <w:rFonts w:asciiTheme="majorHAnsi" w:hAnsiTheme="majorHAnsi" w:cs="Arial"/>
          <w:noProof/>
          <w:sz w:val="23"/>
          <w:szCs w:val="23"/>
        </w:rPr>
        <w:t>69/11 – uradno prečiščeno besedilo, 158/20, 3/22 – ZDeb in 16/23 – ZZPri</w:t>
      </w:r>
      <w:r w:rsidRPr="00122CDA">
        <w:rPr>
          <w:rFonts w:asciiTheme="majorHAnsi" w:hAnsiTheme="majorHAnsi" w:cs="Arial"/>
          <w:noProof/>
          <w:sz w:val="23"/>
          <w:szCs w:val="23"/>
        </w:rPr>
        <w:t xml:space="preserve">; ZIntPK), tj. zaradi zagotovitve transparentnosti posla in preprečitve korupcijskih tveganj pri sklepanju pravnih poslov, kot zakoniti zastopnik ponudnika v postopku javnega naročanja podajam naslednjo </w:t>
      </w:r>
    </w:p>
    <w:p w14:paraId="70F563D3" w14:textId="77777777" w:rsidR="00AB4862" w:rsidRPr="00122CDA" w:rsidRDefault="00AB4862" w:rsidP="00AB4862">
      <w:pPr>
        <w:widowControl w:val="0"/>
        <w:autoSpaceDE w:val="0"/>
        <w:autoSpaceDN w:val="0"/>
        <w:adjustRightInd w:val="0"/>
        <w:spacing w:after="0"/>
        <w:jc w:val="center"/>
        <w:rPr>
          <w:rFonts w:asciiTheme="majorHAnsi" w:hAnsiTheme="majorHAnsi" w:cs="Arial"/>
          <w:b/>
          <w:bCs/>
          <w:noProof/>
          <w:sz w:val="23"/>
          <w:szCs w:val="23"/>
        </w:rPr>
      </w:pPr>
    </w:p>
    <w:p w14:paraId="1103775D" w14:textId="0A9B7360" w:rsidR="00AB4862" w:rsidRPr="0013076E" w:rsidRDefault="00AB4862" w:rsidP="00AB4862">
      <w:pPr>
        <w:widowControl w:val="0"/>
        <w:autoSpaceDE w:val="0"/>
        <w:autoSpaceDN w:val="0"/>
        <w:adjustRightInd w:val="0"/>
        <w:spacing w:after="0"/>
        <w:jc w:val="center"/>
        <w:rPr>
          <w:rFonts w:asciiTheme="majorHAnsi" w:hAnsiTheme="majorHAnsi" w:cs="Arial"/>
          <w:noProof/>
          <w:sz w:val="23"/>
          <w:szCs w:val="23"/>
        </w:rPr>
      </w:pPr>
      <w:r w:rsidRPr="0013076E">
        <w:rPr>
          <w:rFonts w:asciiTheme="majorHAnsi" w:hAnsiTheme="majorHAnsi" w:cs="Arial"/>
          <w:b/>
          <w:bCs/>
          <w:noProof/>
          <w:sz w:val="23"/>
          <w:szCs w:val="23"/>
        </w:rPr>
        <w:t xml:space="preserve">IZJAVO O UDELEŽBI FIZIČNIH IN PRAVNIH OSEB V LASTNIŠTVU </w:t>
      </w:r>
      <w:r w:rsidR="00E711A6">
        <w:rPr>
          <w:rFonts w:asciiTheme="majorHAnsi" w:hAnsiTheme="majorHAnsi" w:cs="Arial"/>
          <w:b/>
          <w:bCs/>
          <w:noProof/>
          <w:sz w:val="23"/>
          <w:szCs w:val="23"/>
        </w:rPr>
        <w:t>IZVAJALCA</w:t>
      </w:r>
    </w:p>
    <w:p w14:paraId="4D06D8DE" w14:textId="77777777" w:rsidR="00AB4862" w:rsidRPr="0013076E" w:rsidRDefault="00AB4862" w:rsidP="00AB4862">
      <w:pPr>
        <w:widowControl w:val="0"/>
        <w:autoSpaceDE w:val="0"/>
        <w:autoSpaceDN w:val="0"/>
        <w:adjustRightInd w:val="0"/>
        <w:spacing w:after="0"/>
        <w:jc w:val="both"/>
        <w:rPr>
          <w:rFonts w:asciiTheme="majorHAnsi" w:hAnsiTheme="majorHAnsi" w:cs="Arial"/>
          <w:noProof/>
          <w:sz w:val="23"/>
          <w:szCs w:val="23"/>
        </w:rPr>
      </w:pPr>
      <w:r w:rsidRPr="0013076E">
        <w:rPr>
          <w:rFonts w:asciiTheme="majorHAnsi" w:hAnsiTheme="majorHAnsi" w:cs="Arial"/>
          <w:noProof/>
          <w:sz w:val="23"/>
          <w:szCs w:val="23"/>
        </w:rPr>
        <w:t>ki se nanaša na: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5379"/>
      </w:tblGrid>
      <w:tr w:rsidR="00AB4862" w:rsidRPr="00122CDA" w14:paraId="1CB65C50" w14:textId="77777777" w:rsidTr="00AB4862">
        <w:trPr>
          <w:trHeight w:val="192"/>
        </w:trPr>
        <w:tc>
          <w:tcPr>
            <w:tcW w:w="3715" w:type="dxa"/>
            <w:tcBorders>
              <w:top w:val="single" w:sz="4" w:space="0" w:color="auto"/>
              <w:left w:val="single" w:sz="4" w:space="0" w:color="auto"/>
              <w:bottom w:val="single" w:sz="4" w:space="0" w:color="auto"/>
              <w:right w:val="single" w:sz="4" w:space="0" w:color="auto"/>
            </w:tcBorders>
          </w:tcPr>
          <w:p w14:paraId="1ABA8B53" w14:textId="77777777" w:rsidR="00AB4862" w:rsidRPr="0013076E" w:rsidRDefault="00AB4862" w:rsidP="00AB4862">
            <w:pPr>
              <w:spacing w:after="0"/>
              <w:jc w:val="both"/>
              <w:rPr>
                <w:rFonts w:asciiTheme="majorHAnsi" w:hAnsiTheme="majorHAnsi" w:cs="Arial"/>
                <w:color w:val="auto"/>
                <w:sz w:val="23"/>
                <w:szCs w:val="23"/>
                <w:lang w:eastAsia="sl-SI"/>
              </w:rPr>
            </w:pPr>
            <w:r w:rsidRPr="0013076E">
              <w:rPr>
                <w:rFonts w:asciiTheme="majorHAnsi" w:hAnsiTheme="majorHAnsi" w:cs="Arial"/>
                <w:color w:val="auto"/>
                <w:sz w:val="23"/>
                <w:szCs w:val="23"/>
                <w:lang w:eastAsia="sl-SI"/>
              </w:rPr>
              <w:t>Opis posla (npr. pogodba o …, dobava …, ponudba št. ... ipd.):</w:t>
            </w:r>
          </w:p>
        </w:tc>
        <w:tc>
          <w:tcPr>
            <w:tcW w:w="5379" w:type="dxa"/>
            <w:tcBorders>
              <w:top w:val="single" w:sz="4" w:space="0" w:color="auto"/>
              <w:left w:val="single" w:sz="4" w:space="0" w:color="auto"/>
              <w:bottom w:val="single" w:sz="4" w:space="0" w:color="auto"/>
              <w:right w:val="single" w:sz="4" w:space="0" w:color="auto"/>
            </w:tcBorders>
          </w:tcPr>
          <w:p w14:paraId="017FBE5B" w14:textId="70FE7F6D" w:rsidR="00AB4862" w:rsidRPr="00122CDA" w:rsidRDefault="00AB4862" w:rsidP="00204CE6">
            <w:pPr>
              <w:spacing w:after="0"/>
              <w:jc w:val="both"/>
              <w:rPr>
                <w:rFonts w:asciiTheme="majorHAnsi" w:hAnsiTheme="majorHAnsi" w:cs="Arial"/>
                <w:color w:val="auto"/>
                <w:sz w:val="23"/>
                <w:szCs w:val="23"/>
                <w:lang w:eastAsia="sl-SI"/>
              </w:rPr>
            </w:pPr>
            <w:r w:rsidRPr="0013076E">
              <w:rPr>
                <w:rFonts w:asciiTheme="majorHAnsi" w:hAnsiTheme="majorHAnsi" w:cs="Arial"/>
                <w:color w:val="auto"/>
                <w:sz w:val="23"/>
                <w:szCs w:val="23"/>
                <w:lang w:eastAsia="sl-SI"/>
              </w:rPr>
              <w:t>Javno naročilo »</w:t>
            </w:r>
            <w:r w:rsidR="00204CE6" w:rsidRPr="0049031E">
              <w:rPr>
                <w:rFonts w:asciiTheme="majorHAnsi" w:hAnsiTheme="majorHAnsi" w:cs="Arial"/>
                <w:sz w:val="24"/>
              </w:rPr>
              <w:t>Izkop in zaščita gradbene jame za projekt Litostroj jug</w:t>
            </w:r>
            <w:r w:rsidRPr="0013076E">
              <w:rPr>
                <w:rFonts w:asciiTheme="majorHAnsi" w:hAnsiTheme="majorHAnsi" w:cs="Arial"/>
                <w:color w:val="auto"/>
                <w:sz w:val="23"/>
                <w:szCs w:val="23"/>
                <w:lang w:eastAsia="sl-SI"/>
              </w:rPr>
              <w:t>«</w:t>
            </w:r>
            <w:r w:rsidRPr="0013076E">
              <w:rPr>
                <w:rFonts w:asciiTheme="majorHAnsi" w:hAnsiTheme="majorHAnsi" w:cs="Arial"/>
                <w:color w:val="auto"/>
                <w:sz w:val="23"/>
                <w:szCs w:val="23"/>
              </w:rPr>
              <w:t xml:space="preserve">, številka naročila, </w:t>
            </w:r>
            <w:r w:rsidR="005C7D75" w:rsidRPr="005C7D75">
              <w:rPr>
                <w:rFonts w:asciiTheme="majorHAnsi" w:hAnsiTheme="majorHAnsi" w:cs="Arial"/>
                <w:color w:val="auto"/>
                <w:sz w:val="23"/>
                <w:szCs w:val="23"/>
              </w:rPr>
              <w:t>403/23-</w:t>
            </w:r>
            <w:r w:rsidR="00204CE6">
              <w:rPr>
                <w:rFonts w:asciiTheme="majorHAnsi" w:hAnsiTheme="majorHAnsi" w:cs="Arial"/>
                <w:color w:val="auto"/>
                <w:sz w:val="23"/>
                <w:szCs w:val="23"/>
              </w:rPr>
              <w:t>163</w:t>
            </w:r>
          </w:p>
        </w:tc>
      </w:tr>
    </w:tbl>
    <w:p w14:paraId="1B0025D5" w14:textId="77777777" w:rsidR="00AB4862" w:rsidRPr="00122CDA" w:rsidRDefault="00AB4862" w:rsidP="00AB4862">
      <w:pPr>
        <w:widowControl w:val="0"/>
        <w:autoSpaceDE w:val="0"/>
        <w:autoSpaceDN w:val="0"/>
        <w:adjustRightInd w:val="0"/>
        <w:spacing w:after="0"/>
        <w:jc w:val="both"/>
        <w:rPr>
          <w:rFonts w:asciiTheme="majorHAnsi" w:hAnsiTheme="majorHAnsi" w:cs="Arial"/>
          <w:noProof/>
          <w:sz w:val="23"/>
          <w:szCs w:val="23"/>
        </w:rPr>
      </w:pPr>
    </w:p>
    <w:p w14:paraId="6FB82744" w14:textId="77777777" w:rsidR="00AB4862" w:rsidRPr="00122CDA" w:rsidRDefault="00AB4862" w:rsidP="00AB4862">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 xml:space="preserve">Podatki o ponudniku </w:t>
      </w:r>
      <w:r w:rsidRPr="00122CDA">
        <w:rPr>
          <w:rFonts w:asciiTheme="majorHAnsi" w:hAnsiTheme="majorHAnsi" w:cs="Arial"/>
          <w:bCs/>
          <w:i/>
          <w:noProof/>
          <w:sz w:val="23"/>
          <w:szCs w:val="23"/>
        </w:rPr>
        <w:t>(pravna oseba, podjetnik, društvo ali drug pravni subjekt, ki nastopa v postopku javnega naročanja):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448"/>
        <w:gridCol w:w="2789"/>
      </w:tblGrid>
      <w:tr w:rsidR="00AB4862" w:rsidRPr="00122CDA" w14:paraId="6D55DA0C" w14:textId="77777777" w:rsidTr="00AB4862">
        <w:trPr>
          <w:trHeight w:val="414"/>
        </w:trPr>
        <w:tc>
          <w:tcPr>
            <w:tcW w:w="3857" w:type="dxa"/>
            <w:tcBorders>
              <w:top w:val="single" w:sz="4" w:space="0" w:color="auto"/>
              <w:left w:val="single" w:sz="4" w:space="0" w:color="auto"/>
              <w:bottom w:val="single" w:sz="4" w:space="0" w:color="auto"/>
              <w:right w:val="single" w:sz="4" w:space="0" w:color="auto"/>
            </w:tcBorders>
            <w:vAlign w:val="center"/>
          </w:tcPr>
          <w:p w14:paraId="06C75DD2" w14:textId="77777777" w:rsidR="00AB4862" w:rsidRPr="00122CDA" w:rsidRDefault="00AB4862" w:rsidP="00AB4862">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Firma ponudnika:</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2966F1C5" w14:textId="77777777" w:rsidR="00AB4862" w:rsidRPr="00122CDA" w:rsidRDefault="00AB4862" w:rsidP="00AB4862">
            <w:pPr>
              <w:spacing w:after="0"/>
              <w:rPr>
                <w:rFonts w:asciiTheme="majorHAnsi" w:hAnsiTheme="majorHAnsi" w:cs="Arial"/>
                <w:b/>
                <w:color w:val="auto"/>
                <w:sz w:val="23"/>
                <w:szCs w:val="23"/>
                <w:lang w:eastAsia="sl-SI"/>
              </w:rPr>
            </w:pPr>
          </w:p>
        </w:tc>
      </w:tr>
      <w:tr w:rsidR="00AB4862" w:rsidRPr="00122CDA" w14:paraId="2B3E37D3" w14:textId="77777777" w:rsidTr="00AB4862">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119AE324" w14:textId="77777777" w:rsidR="00AB4862" w:rsidRPr="00122CDA" w:rsidRDefault="00AB4862" w:rsidP="00AB4862">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Sedež ponudnika (država, ulica in hišna številka, naselje, občina, poštna številka in kraj):</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7E089B64" w14:textId="77777777" w:rsidR="00AB4862" w:rsidRPr="00122CDA" w:rsidRDefault="00AB4862" w:rsidP="00AB4862">
            <w:pPr>
              <w:spacing w:after="0"/>
              <w:rPr>
                <w:rFonts w:asciiTheme="majorHAnsi" w:hAnsiTheme="majorHAnsi" w:cs="Arial"/>
                <w:b/>
                <w:color w:val="auto"/>
                <w:sz w:val="23"/>
                <w:szCs w:val="23"/>
                <w:lang w:eastAsia="sl-SI"/>
              </w:rPr>
            </w:pPr>
          </w:p>
        </w:tc>
      </w:tr>
      <w:tr w:rsidR="00AB4862" w:rsidRPr="00122CDA" w14:paraId="17188FEF" w14:textId="77777777" w:rsidTr="00AB4862">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0CF07418" w14:textId="77777777" w:rsidR="00AB4862" w:rsidRPr="00122CDA" w:rsidRDefault="00AB4862" w:rsidP="00AB4862">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Matična številka ponudnika oz. davčna številka za druge fizične in pravne osebe – ponudnike, ki niso vpisani v poslovni register:</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7FA27968" w14:textId="77777777" w:rsidR="00AB4862" w:rsidRPr="00122CDA" w:rsidRDefault="00AB4862" w:rsidP="00AB4862">
            <w:pPr>
              <w:spacing w:after="0"/>
              <w:rPr>
                <w:rFonts w:asciiTheme="majorHAnsi" w:hAnsiTheme="majorHAnsi" w:cs="Arial"/>
                <w:b/>
                <w:noProof/>
                <w:color w:val="auto"/>
                <w:sz w:val="23"/>
                <w:szCs w:val="23"/>
              </w:rPr>
            </w:pPr>
          </w:p>
        </w:tc>
      </w:tr>
      <w:tr w:rsidR="00AB4862" w:rsidRPr="00122CDA" w14:paraId="118D00FE" w14:textId="77777777" w:rsidTr="00AB4862">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24566EC3" w14:textId="77777777" w:rsidR="00AB4862" w:rsidRPr="00122CDA" w:rsidRDefault="00AB4862" w:rsidP="00AB4862">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Ponudnik je nosilec tihe družbe</w:t>
            </w:r>
            <w:r w:rsidRPr="00122CDA">
              <w:rPr>
                <w:rFonts w:asciiTheme="majorHAnsi" w:hAnsiTheme="majorHAnsi" w:cs="Arial"/>
                <w:b/>
                <w:color w:val="auto"/>
                <w:sz w:val="23"/>
                <w:szCs w:val="23"/>
                <w:lang w:eastAsia="sl-SI"/>
              </w:rPr>
              <w:t>*</w:t>
            </w:r>
            <w:r w:rsidRPr="00122CDA">
              <w:rPr>
                <w:rFonts w:asciiTheme="majorHAnsi" w:hAnsiTheme="majorHAnsi" w:cs="Arial"/>
                <w:color w:val="auto"/>
                <w:sz w:val="23"/>
                <w:szCs w:val="23"/>
                <w:lang w:eastAsia="sl-SI"/>
              </w:rPr>
              <w:t xml:space="preserve">: </w:t>
            </w:r>
            <w:r w:rsidRPr="00122CDA">
              <w:rPr>
                <w:rFonts w:asciiTheme="majorHAnsi" w:hAnsiTheme="majorHAnsi" w:cs="Arial"/>
                <w:i/>
                <w:color w:val="auto"/>
                <w:sz w:val="23"/>
                <w:szCs w:val="23"/>
                <w:lang w:eastAsia="sl-SI"/>
              </w:rPr>
              <w:t>(ustrezno označi)</w:t>
            </w:r>
          </w:p>
        </w:tc>
        <w:tc>
          <w:tcPr>
            <w:tcW w:w="2448" w:type="dxa"/>
            <w:tcBorders>
              <w:top w:val="single" w:sz="4" w:space="0" w:color="auto"/>
              <w:left w:val="single" w:sz="4" w:space="0" w:color="auto"/>
              <w:bottom w:val="single" w:sz="4" w:space="0" w:color="auto"/>
              <w:right w:val="nil"/>
            </w:tcBorders>
            <w:vAlign w:val="center"/>
          </w:tcPr>
          <w:p w14:paraId="22E3E564" w14:textId="77777777" w:rsidR="00AB4862" w:rsidRPr="00122CDA" w:rsidRDefault="00AB4862" w:rsidP="00AB4862">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A82BFF">
              <w:rPr>
                <w:rFonts w:asciiTheme="majorHAnsi" w:eastAsia="Times New Roman" w:hAnsiTheme="majorHAnsi" w:cs="Arial"/>
                <w:b/>
                <w:noProof/>
                <w:color w:val="auto"/>
                <w:sz w:val="23"/>
                <w:szCs w:val="23"/>
              </w:rPr>
            </w:r>
            <w:r w:rsidR="00A82BFF">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89" w:type="dxa"/>
            <w:tcBorders>
              <w:top w:val="single" w:sz="4" w:space="0" w:color="auto"/>
              <w:left w:val="nil"/>
              <w:bottom w:val="single" w:sz="4" w:space="0" w:color="auto"/>
              <w:right w:val="single" w:sz="4" w:space="0" w:color="auto"/>
            </w:tcBorders>
            <w:vAlign w:val="center"/>
          </w:tcPr>
          <w:p w14:paraId="1BE3E9CC" w14:textId="77777777" w:rsidR="00AB4862" w:rsidRPr="00122CDA" w:rsidRDefault="00AB4862" w:rsidP="00AB4862">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A82BFF">
              <w:rPr>
                <w:rFonts w:asciiTheme="majorHAnsi" w:eastAsia="Times New Roman" w:hAnsiTheme="majorHAnsi" w:cs="Arial"/>
                <w:b/>
                <w:noProof/>
                <w:color w:val="auto"/>
                <w:sz w:val="23"/>
                <w:szCs w:val="23"/>
              </w:rPr>
            </w:r>
            <w:r w:rsidR="00A82BFF">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696BC77E" w14:textId="77777777" w:rsidR="00AB4862" w:rsidRDefault="00AB4862" w:rsidP="00AB4862">
      <w:pPr>
        <w:widowControl w:val="0"/>
        <w:autoSpaceDE w:val="0"/>
        <w:autoSpaceDN w:val="0"/>
        <w:adjustRightInd w:val="0"/>
        <w:spacing w:after="0"/>
        <w:jc w:val="both"/>
        <w:rPr>
          <w:rFonts w:asciiTheme="majorHAnsi" w:hAnsiTheme="majorHAnsi" w:cs="Arial"/>
          <w:noProof/>
          <w:sz w:val="23"/>
          <w:szCs w:val="23"/>
        </w:rPr>
      </w:pPr>
    </w:p>
    <w:p w14:paraId="66D127F4" w14:textId="77777777" w:rsidR="00AB4862" w:rsidRPr="00122CDA" w:rsidRDefault="00AB4862" w:rsidP="00AB4862">
      <w:pPr>
        <w:widowControl w:val="0"/>
        <w:autoSpaceDE w:val="0"/>
        <w:autoSpaceDN w:val="0"/>
        <w:adjustRightInd w:val="0"/>
        <w:spacing w:after="0"/>
        <w:jc w:val="both"/>
        <w:rPr>
          <w:rFonts w:asciiTheme="majorHAnsi" w:hAnsiTheme="majorHAnsi" w:cs="Arial"/>
          <w:noProof/>
          <w:sz w:val="23"/>
          <w:szCs w:val="23"/>
        </w:rPr>
      </w:pPr>
    </w:p>
    <w:p w14:paraId="00F6AD29" w14:textId="77777777" w:rsidR="00AB4862" w:rsidRPr="00122CDA" w:rsidRDefault="00AB4862" w:rsidP="00AB4862">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 xml:space="preserve">Lastniška struktura ponudnika </w:t>
      </w:r>
    </w:p>
    <w:p w14:paraId="125DB87E" w14:textId="77777777" w:rsidR="00AB4862" w:rsidRPr="00122CDA" w:rsidRDefault="00AB4862" w:rsidP="00AB4862">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1.1.</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udeležbi fizičnih oseb v lastništvu ponudnika, vključno s tihimi </w:t>
      </w:r>
      <w:r w:rsidRPr="00122CDA">
        <w:rPr>
          <w:rFonts w:asciiTheme="majorHAnsi" w:hAnsiTheme="majorHAnsi" w:cs="Arial"/>
          <w:b/>
          <w:bCs/>
          <w:i/>
          <w:noProof/>
          <w:sz w:val="23"/>
          <w:szCs w:val="23"/>
        </w:rPr>
        <w:t>družbeniki</w:t>
      </w:r>
      <w:r w:rsidRPr="00122CDA">
        <w:rPr>
          <w:rFonts w:asciiTheme="majorHAnsi" w:hAnsiTheme="majorHAnsi" w:cs="Arial"/>
          <w:i/>
          <w:noProof/>
          <w:sz w:val="23"/>
          <w:szCs w:val="23"/>
        </w:rPr>
        <w:t xml:space="preserve"> (za vsako fizično osebo, udeleženo v lastništvu ponudnika z več kot 5 % deležem,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AB4862" w:rsidRPr="00122CDA" w14:paraId="44EBE9DE" w14:textId="77777777" w:rsidTr="00AB4862">
        <w:trPr>
          <w:trHeight w:val="410"/>
        </w:trPr>
        <w:tc>
          <w:tcPr>
            <w:tcW w:w="3823" w:type="dxa"/>
            <w:shd w:val="clear" w:color="auto" w:fill="auto"/>
            <w:vAlign w:val="center"/>
          </w:tcPr>
          <w:p w14:paraId="307B6EE6" w14:textId="77777777" w:rsidR="00AB4862" w:rsidRPr="00122CDA" w:rsidRDefault="00AB4862" w:rsidP="00AB4862">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0A5A4A95"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r>
      <w:tr w:rsidR="00AB4862" w:rsidRPr="00122CDA" w14:paraId="17948C68" w14:textId="77777777" w:rsidTr="00AB4862">
        <w:tc>
          <w:tcPr>
            <w:tcW w:w="3823" w:type="dxa"/>
            <w:shd w:val="clear" w:color="auto" w:fill="auto"/>
            <w:vAlign w:val="center"/>
          </w:tcPr>
          <w:p w14:paraId="2977C088" w14:textId="77777777" w:rsidR="00AB4862" w:rsidRPr="00122CDA" w:rsidRDefault="00AB4862" w:rsidP="00AB4862">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7221D926"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r>
      <w:tr w:rsidR="00AB4862" w:rsidRPr="00122CDA" w14:paraId="0FF06722" w14:textId="77777777" w:rsidTr="00AB4862">
        <w:trPr>
          <w:trHeight w:val="390"/>
        </w:trPr>
        <w:tc>
          <w:tcPr>
            <w:tcW w:w="3823" w:type="dxa"/>
            <w:shd w:val="clear" w:color="auto" w:fill="auto"/>
            <w:vAlign w:val="center"/>
          </w:tcPr>
          <w:p w14:paraId="38DB202A" w14:textId="77777777" w:rsidR="00AB4862" w:rsidRPr="00122CDA" w:rsidRDefault="00AB4862" w:rsidP="00AB4862">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496DAF71"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r>
      <w:tr w:rsidR="00AB4862" w:rsidRPr="00122CDA" w14:paraId="67456ACA" w14:textId="77777777" w:rsidTr="00AB4862">
        <w:tc>
          <w:tcPr>
            <w:tcW w:w="3823" w:type="dxa"/>
            <w:shd w:val="clear" w:color="auto" w:fill="auto"/>
            <w:vAlign w:val="center"/>
          </w:tcPr>
          <w:p w14:paraId="14B1381B" w14:textId="77777777" w:rsidR="00AB4862" w:rsidRPr="00122CDA" w:rsidRDefault="00AB4862" w:rsidP="00AB4862">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 xml:space="preserve">Tihi družbenik*: </w:t>
            </w:r>
          </w:p>
          <w:p w14:paraId="6DC2127D" w14:textId="77777777" w:rsidR="00AB4862" w:rsidRPr="00122CDA" w:rsidRDefault="00AB4862" w:rsidP="00AB4862">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494C2578" w14:textId="77777777" w:rsidR="00AB4862" w:rsidRPr="00122CDA" w:rsidRDefault="00AB4862" w:rsidP="00AB4862">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A82BFF">
              <w:rPr>
                <w:rFonts w:asciiTheme="majorHAnsi" w:eastAsia="Times New Roman" w:hAnsiTheme="majorHAnsi" w:cs="Arial"/>
                <w:b/>
                <w:noProof/>
                <w:color w:val="auto"/>
                <w:sz w:val="23"/>
                <w:szCs w:val="23"/>
              </w:rPr>
            </w:r>
            <w:r w:rsidR="00A82BFF">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09464157" w14:textId="77777777" w:rsidR="00AB4862" w:rsidRPr="00122CDA" w:rsidRDefault="00AB4862" w:rsidP="00AB4862">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A82BFF">
              <w:rPr>
                <w:rFonts w:asciiTheme="majorHAnsi" w:eastAsia="Times New Roman" w:hAnsiTheme="majorHAnsi" w:cs="Arial"/>
                <w:b/>
                <w:noProof/>
                <w:color w:val="auto"/>
                <w:sz w:val="23"/>
                <w:szCs w:val="23"/>
              </w:rPr>
            </w:r>
            <w:r w:rsidR="00A82BFF">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AB4862" w:rsidRPr="00122CDA" w14:paraId="23B1433B" w14:textId="77777777" w:rsidTr="00AB4862">
        <w:trPr>
          <w:trHeight w:val="438"/>
        </w:trPr>
        <w:tc>
          <w:tcPr>
            <w:tcW w:w="3823" w:type="dxa"/>
            <w:shd w:val="clear" w:color="auto" w:fill="auto"/>
            <w:vAlign w:val="center"/>
          </w:tcPr>
          <w:p w14:paraId="6D1EAC75" w14:textId="77777777" w:rsidR="00AB4862" w:rsidRPr="00122CDA" w:rsidRDefault="00AB4862" w:rsidP="00AB4862">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4CCB05FB" w14:textId="77777777" w:rsidR="00AB4862" w:rsidRPr="00122CDA" w:rsidRDefault="00AB4862" w:rsidP="00AB4862">
            <w:pPr>
              <w:spacing w:after="0"/>
              <w:jc w:val="both"/>
              <w:rPr>
                <w:rFonts w:asciiTheme="majorHAnsi" w:eastAsia="Times New Roman" w:hAnsiTheme="majorHAnsi" w:cs="Arial"/>
                <w:b/>
                <w:noProof/>
                <w:color w:val="auto"/>
                <w:sz w:val="23"/>
                <w:szCs w:val="23"/>
              </w:rPr>
            </w:pPr>
          </w:p>
        </w:tc>
      </w:tr>
    </w:tbl>
    <w:p w14:paraId="626CE820" w14:textId="77777777" w:rsidR="00AB4862" w:rsidRPr="00D40607" w:rsidRDefault="00AB4862" w:rsidP="00AB4862">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fizično osebo, zato po potrebi kopira tabelo) </w:t>
      </w:r>
    </w:p>
    <w:p w14:paraId="07120E96" w14:textId="77777777" w:rsidR="00AB4862" w:rsidRPr="00122CDA" w:rsidRDefault="00AB4862" w:rsidP="00AB4862">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1.2.</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Podatki o udeležbi pravnih oseb v lastništvu ponudnika, vključno z navedbo, ali je pravna oseba nosilec tihe družbe</w:t>
      </w:r>
      <w:r>
        <w:rPr>
          <w:rFonts w:asciiTheme="majorHAnsi" w:hAnsiTheme="majorHAnsi" w:cs="Arial"/>
          <w:b/>
          <w:bCs/>
          <w:noProof/>
          <w:sz w:val="23"/>
          <w:szCs w:val="23"/>
        </w:rPr>
        <w:t xml:space="preserve"> </w:t>
      </w:r>
      <w:r w:rsidRPr="00122CDA">
        <w:rPr>
          <w:rFonts w:asciiTheme="majorHAnsi" w:hAnsiTheme="majorHAnsi" w:cs="Arial"/>
          <w:bCs/>
          <w:i/>
          <w:noProof/>
          <w:sz w:val="23"/>
          <w:szCs w:val="23"/>
        </w:rPr>
        <w:t>(</w:t>
      </w:r>
      <w:r>
        <w:rPr>
          <w:rFonts w:asciiTheme="majorHAnsi" w:hAnsiTheme="majorHAnsi" w:cs="Arial"/>
          <w:i/>
          <w:noProof/>
          <w:sz w:val="23"/>
          <w:szCs w:val="23"/>
        </w:rPr>
        <w:t>z</w:t>
      </w:r>
      <w:r w:rsidRPr="00122CDA">
        <w:rPr>
          <w:rFonts w:asciiTheme="majorHAnsi" w:hAnsiTheme="majorHAnsi" w:cs="Arial"/>
          <w:i/>
          <w:noProof/>
          <w:sz w:val="23"/>
          <w:szCs w:val="23"/>
        </w:rPr>
        <w:t xml:space="preserve">a vsako pravno osebo, udeleženo v lastništvu ponudnika, </w:t>
      </w:r>
      <w:r w:rsidRPr="00122CDA">
        <w:rPr>
          <w:rFonts w:asciiTheme="majorHAnsi" w:hAnsiTheme="majorHAnsi" w:cs="Arial"/>
          <w:i/>
          <w:noProof/>
          <w:sz w:val="23"/>
          <w:szCs w:val="23"/>
        </w:rPr>
        <w:lastRenderedPageBreak/>
        <w:t>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3"/>
        <w:gridCol w:w="2794"/>
      </w:tblGrid>
      <w:tr w:rsidR="00AB4862" w:rsidRPr="00122CDA" w14:paraId="79E3508B" w14:textId="77777777" w:rsidTr="00AB4862">
        <w:trPr>
          <w:trHeight w:val="507"/>
        </w:trPr>
        <w:tc>
          <w:tcPr>
            <w:tcW w:w="3823" w:type="dxa"/>
            <w:shd w:val="clear" w:color="auto" w:fill="auto"/>
            <w:vAlign w:val="center"/>
          </w:tcPr>
          <w:p w14:paraId="5AC646BD" w14:textId="77777777" w:rsidR="00AB4862" w:rsidRPr="00122CDA" w:rsidRDefault="00AB4862" w:rsidP="00AB4862">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gridSpan w:val="2"/>
            <w:shd w:val="clear" w:color="auto" w:fill="auto"/>
          </w:tcPr>
          <w:p w14:paraId="0394ADFC"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b/>
                <w:noProof/>
                <w:sz w:val="23"/>
                <w:szCs w:val="23"/>
              </w:rPr>
            </w:pPr>
          </w:p>
        </w:tc>
      </w:tr>
      <w:tr w:rsidR="00AB4862" w:rsidRPr="00122CDA" w14:paraId="222D8D02" w14:textId="77777777" w:rsidTr="00AB4862">
        <w:trPr>
          <w:trHeight w:val="429"/>
        </w:trPr>
        <w:tc>
          <w:tcPr>
            <w:tcW w:w="3823" w:type="dxa"/>
            <w:shd w:val="clear" w:color="auto" w:fill="auto"/>
            <w:vAlign w:val="center"/>
          </w:tcPr>
          <w:p w14:paraId="2095E6F3" w14:textId="77777777" w:rsidR="00AB4862" w:rsidRPr="00122CDA" w:rsidRDefault="00AB4862" w:rsidP="00AB4862">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gridSpan w:val="2"/>
            <w:shd w:val="clear" w:color="auto" w:fill="auto"/>
          </w:tcPr>
          <w:p w14:paraId="31C9B4E5"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b/>
                <w:noProof/>
                <w:sz w:val="23"/>
                <w:szCs w:val="23"/>
              </w:rPr>
            </w:pPr>
          </w:p>
        </w:tc>
      </w:tr>
      <w:tr w:rsidR="00AB4862" w:rsidRPr="00122CDA" w14:paraId="035AD149" w14:textId="77777777" w:rsidTr="00AB4862">
        <w:trPr>
          <w:trHeight w:val="535"/>
        </w:trPr>
        <w:tc>
          <w:tcPr>
            <w:tcW w:w="3823" w:type="dxa"/>
            <w:shd w:val="clear" w:color="auto" w:fill="auto"/>
            <w:vAlign w:val="center"/>
          </w:tcPr>
          <w:p w14:paraId="48875B12" w14:textId="77777777" w:rsidR="00AB4862" w:rsidRPr="00122CDA" w:rsidRDefault="00AB4862" w:rsidP="00AB4862">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0BBD971C"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b/>
                <w:noProof/>
                <w:color w:val="auto"/>
                <w:sz w:val="23"/>
                <w:szCs w:val="23"/>
              </w:rPr>
            </w:pPr>
          </w:p>
        </w:tc>
      </w:tr>
      <w:tr w:rsidR="00AB4862" w:rsidRPr="00122CDA" w14:paraId="3A743BDB" w14:textId="77777777" w:rsidTr="00AB4862">
        <w:tc>
          <w:tcPr>
            <w:tcW w:w="3823" w:type="dxa"/>
            <w:shd w:val="clear" w:color="auto" w:fill="auto"/>
            <w:vAlign w:val="center"/>
          </w:tcPr>
          <w:p w14:paraId="4E1B9544" w14:textId="77777777" w:rsidR="00AB4862" w:rsidRPr="00122CDA" w:rsidRDefault="00AB4862" w:rsidP="00AB4862">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pravne osebe oz. davčna številka za druge pravne osebe, ki niso vpisane v poslovnem registru:</w:t>
            </w:r>
          </w:p>
        </w:tc>
        <w:tc>
          <w:tcPr>
            <w:tcW w:w="5237" w:type="dxa"/>
            <w:gridSpan w:val="2"/>
            <w:shd w:val="clear" w:color="auto" w:fill="auto"/>
          </w:tcPr>
          <w:p w14:paraId="133A30F1"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color w:val="auto"/>
                <w:sz w:val="23"/>
                <w:szCs w:val="23"/>
              </w:rPr>
            </w:pPr>
          </w:p>
        </w:tc>
      </w:tr>
      <w:tr w:rsidR="00AB4862" w:rsidRPr="00122CDA" w14:paraId="50F223D0" w14:textId="77777777" w:rsidTr="00AB4862">
        <w:tc>
          <w:tcPr>
            <w:tcW w:w="3823" w:type="dxa"/>
            <w:shd w:val="clear" w:color="auto" w:fill="auto"/>
            <w:vAlign w:val="center"/>
          </w:tcPr>
          <w:p w14:paraId="18292424" w14:textId="77777777" w:rsidR="00AB4862" w:rsidRPr="00122CDA" w:rsidRDefault="00AB4862" w:rsidP="00AB4862">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Pravna oseba je hkrati nosilec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p w14:paraId="7D5C3BE9" w14:textId="77777777" w:rsidR="00AB4862" w:rsidRPr="00122CDA" w:rsidRDefault="00AB4862" w:rsidP="00AB4862">
            <w:pPr>
              <w:spacing w:after="0"/>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3" w:type="dxa"/>
            <w:tcBorders>
              <w:right w:val="nil"/>
            </w:tcBorders>
            <w:shd w:val="clear" w:color="auto" w:fill="auto"/>
            <w:vAlign w:val="center"/>
          </w:tcPr>
          <w:p w14:paraId="56735ABF" w14:textId="77777777" w:rsidR="00AB4862" w:rsidRPr="00122CDA" w:rsidRDefault="00AB4862" w:rsidP="00AB4862">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A82BFF">
              <w:rPr>
                <w:rFonts w:asciiTheme="majorHAnsi" w:eastAsia="Times New Roman" w:hAnsiTheme="majorHAnsi" w:cs="Arial"/>
                <w:b/>
                <w:noProof/>
                <w:color w:val="auto"/>
                <w:sz w:val="23"/>
                <w:szCs w:val="23"/>
              </w:rPr>
            </w:r>
            <w:r w:rsidR="00A82BFF">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4" w:type="dxa"/>
            <w:tcBorders>
              <w:left w:val="nil"/>
            </w:tcBorders>
            <w:shd w:val="clear" w:color="auto" w:fill="auto"/>
            <w:vAlign w:val="center"/>
          </w:tcPr>
          <w:p w14:paraId="226D2A07" w14:textId="77777777" w:rsidR="00AB4862" w:rsidRPr="00122CDA" w:rsidRDefault="00AB4862" w:rsidP="00AB4862">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A82BFF">
              <w:rPr>
                <w:rFonts w:asciiTheme="majorHAnsi" w:eastAsia="Times New Roman" w:hAnsiTheme="majorHAnsi" w:cs="Arial"/>
                <w:b/>
                <w:noProof/>
                <w:color w:val="auto"/>
                <w:sz w:val="23"/>
                <w:szCs w:val="23"/>
              </w:rPr>
            </w:r>
            <w:r w:rsidR="00A82BFF">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7454B129" w14:textId="77777777" w:rsidR="00AB4862" w:rsidRPr="00122CDA" w:rsidRDefault="00AB4862" w:rsidP="00AB4862">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pravno osebo, zato po potrebi kopira tabelo), </w:t>
      </w:r>
    </w:p>
    <w:p w14:paraId="701D607C" w14:textId="77777777" w:rsidR="00AB4862" w:rsidRDefault="00AB4862" w:rsidP="00AB4862">
      <w:pPr>
        <w:widowControl w:val="0"/>
        <w:autoSpaceDE w:val="0"/>
        <w:autoSpaceDN w:val="0"/>
        <w:adjustRightInd w:val="0"/>
        <w:spacing w:after="0"/>
        <w:jc w:val="both"/>
        <w:rPr>
          <w:rFonts w:asciiTheme="majorHAnsi" w:hAnsiTheme="majorHAnsi" w:cs="Arial"/>
          <w:noProof/>
          <w:sz w:val="23"/>
          <w:szCs w:val="23"/>
        </w:rPr>
      </w:pPr>
    </w:p>
    <w:p w14:paraId="320B7926" w14:textId="77777777" w:rsidR="00AB4862" w:rsidRPr="00122CDA" w:rsidRDefault="00AB4862" w:rsidP="00AB4862">
      <w:pPr>
        <w:widowControl w:val="0"/>
        <w:autoSpaceDE w:val="0"/>
        <w:autoSpaceDN w:val="0"/>
        <w:adjustRightInd w:val="0"/>
        <w:spacing w:after="0"/>
        <w:jc w:val="both"/>
        <w:rPr>
          <w:rFonts w:asciiTheme="majorHAnsi" w:hAnsiTheme="majorHAnsi" w:cs="Arial"/>
          <w:noProof/>
          <w:sz w:val="23"/>
          <w:szCs w:val="23"/>
        </w:rPr>
      </w:pPr>
    </w:p>
    <w:p w14:paraId="7D336345" w14:textId="77777777" w:rsidR="00AB4862" w:rsidRPr="00122CDA" w:rsidRDefault="00AB4862" w:rsidP="00AB4862">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noProof/>
          <w:sz w:val="23"/>
          <w:szCs w:val="23"/>
        </w:rPr>
        <w:t>pri čemer je pravna oseba v lasti naslednjih fizičnih oseb</w:t>
      </w:r>
      <w:r>
        <w:rPr>
          <w:rFonts w:asciiTheme="majorHAnsi" w:hAnsiTheme="majorHAnsi" w:cs="Arial"/>
          <w:b/>
          <w:noProof/>
          <w:sz w:val="23"/>
          <w:szCs w:val="23"/>
        </w:rPr>
        <w:t xml:space="preserve"> </w:t>
      </w:r>
      <w:r w:rsidRPr="00122CDA">
        <w:rPr>
          <w:rFonts w:asciiTheme="majorHAnsi" w:hAnsiTheme="majorHAnsi" w:cs="Arial"/>
          <w:i/>
          <w:noProof/>
          <w:sz w:val="23"/>
          <w:szCs w:val="23"/>
        </w:rPr>
        <w:t>(Za vsako fizično osebo, udeleženo v lastništvu pravne osebe z več kot 5 % deležem, izpolnite tabelo)</w:t>
      </w:r>
      <w:r w:rsidRPr="00122CDA">
        <w:rPr>
          <w:rFonts w:asciiTheme="majorHAnsi" w:hAnsiTheme="majorHAnsi" w:cs="Arial"/>
          <w:b/>
          <w:noProof/>
          <w:sz w:val="23"/>
          <w:szCs w:val="23"/>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AB4862" w:rsidRPr="00122CDA" w14:paraId="3BD99715" w14:textId="77777777" w:rsidTr="00AB4862">
        <w:trPr>
          <w:trHeight w:val="482"/>
        </w:trPr>
        <w:tc>
          <w:tcPr>
            <w:tcW w:w="3823" w:type="dxa"/>
            <w:shd w:val="clear" w:color="auto" w:fill="auto"/>
          </w:tcPr>
          <w:p w14:paraId="37743E4F" w14:textId="77777777" w:rsidR="00AB4862" w:rsidRPr="00122CDA" w:rsidRDefault="00AB4862" w:rsidP="00AB4862">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01873A70"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r>
      <w:tr w:rsidR="00AB4862" w:rsidRPr="00122CDA" w14:paraId="274CE6C4" w14:textId="77777777" w:rsidTr="00AB4862">
        <w:tc>
          <w:tcPr>
            <w:tcW w:w="3823" w:type="dxa"/>
            <w:shd w:val="clear" w:color="auto" w:fill="auto"/>
          </w:tcPr>
          <w:p w14:paraId="2585C38B" w14:textId="77777777" w:rsidR="00AB4862" w:rsidRPr="00122CDA" w:rsidRDefault="00AB4862" w:rsidP="00AB4862">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17AB724E"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r>
      <w:tr w:rsidR="00AB4862" w:rsidRPr="00122CDA" w14:paraId="482C142F" w14:textId="77777777" w:rsidTr="00AB4862">
        <w:trPr>
          <w:trHeight w:val="500"/>
        </w:trPr>
        <w:tc>
          <w:tcPr>
            <w:tcW w:w="3823" w:type="dxa"/>
            <w:shd w:val="clear" w:color="auto" w:fill="auto"/>
          </w:tcPr>
          <w:p w14:paraId="4C3DAB2B" w14:textId="77777777" w:rsidR="00AB4862" w:rsidRPr="00122CDA" w:rsidRDefault="00AB4862" w:rsidP="00AB4862">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pravne osebe:</w:t>
            </w:r>
          </w:p>
        </w:tc>
        <w:tc>
          <w:tcPr>
            <w:tcW w:w="5237" w:type="dxa"/>
            <w:gridSpan w:val="2"/>
            <w:shd w:val="clear" w:color="auto" w:fill="auto"/>
          </w:tcPr>
          <w:p w14:paraId="74DC72C6"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r>
      <w:tr w:rsidR="00AB4862" w:rsidRPr="00122CDA" w14:paraId="67C77648" w14:textId="77777777" w:rsidTr="00AB4862">
        <w:tc>
          <w:tcPr>
            <w:tcW w:w="3823" w:type="dxa"/>
            <w:shd w:val="clear" w:color="auto" w:fill="auto"/>
          </w:tcPr>
          <w:p w14:paraId="5E0F2B76" w14:textId="77777777" w:rsidR="00AB4862" w:rsidRPr="00122CDA" w:rsidRDefault="00AB4862" w:rsidP="00AB4862">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Tihi družbenik</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 xml:space="preserve">: </w:t>
            </w:r>
          </w:p>
          <w:p w14:paraId="07032649" w14:textId="77777777" w:rsidR="00AB4862" w:rsidRPr="00122CDA" w:rsidRDefault="00AB4862" w:rsidP="00AB4862">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1EE07EE3" w14:textId="77777777" w:rsidR="00AB4862" w:rsidRPr="00122CDA" w:rsidRDefault="00AB4862" w:rsidP="00AB4862">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A82BFF">
              <w:rPr>
                <w:rFonts w:asciiTheme="majorHAnsi" w:eastAsia="Times New Roman" w:hAnsiTheme="majorHAnsi" w:cs="Arial"/>
                <w:b/>
                <w:noProof/>
                <w:color w:val="auto"/>
                <w:sz w:val="23"/>
                <w:szCs w:val="23"/>
              </w:rPr>
            </w:r>
            <w:r w:rsidR="00A82BFF">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25707F11" w14:textId="77777777" w:rsidR="00AB4862" w:rsidRPr="00122CDA" w:rsidRDefault="00AB4862" w:rsidP="00AB4862">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A82BFF">
              <w:rPr>
                <w:rFonts w:asciiTheme="majorHAnsi" w:eastAsia="Times New Roman" w:hAnsiTheme="majorHAnsi" w:cs="Arial"/>
                <w:b/>
                <w:noProof/>
                <w:color w:val="auto"/>
                <w:sz w:val="23"/>
                <w:szCs w:val="23"/>
              </w:rPr>
            </w:r>
            <w:r w:rsidR="00A82BFF">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AB4862" w:rsidRPr="00122CDA" w14:paraId="25E3B5FD" w14:textId="77777777" w:rsidTr="00AB4862">
        <w:trPr>
          <w:trHeight w:val="459"/>
        </w:trPr>
        <w:tc>
          <w:tcPr>
            <w:tcW w:w="3823" w:type="dxa"/>
            <w:shd w:val="clear" w:color="auto" w:fill="auto"/>
          </w:tcPr>
          <w:p w14:paraId="6A119074" w14:textId="77777777" w:rsidR="00AB4862" w:rsidRPr="00122CDA" w:rsidRDefault="00AB4862" w:rsidP="00AB4862">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3EDFAC59"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r>
    </w:tbl>
    <w:p w14:paraId="2BC974B7" w14:textId="77777777" w:rsidR="00AB4862" w:rsidRPr="00122CDA" w:rsidRDefault="00AB4862" w:rsidP="00AB4862">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fizično osebo, zato po potrebi kopira tabelo)</w:t>
      </w:r>
    </w:p>
    <w:p w14:paraId="6A8F6718" w14:textId="77777777" w:rsidR="00AB4862" w:rsidRPr="00122CDA" w:rsidRDefault="00AB4862" w:rsidP="00AB4862">
      <w:pPr>
        <w:widowControl w:val="0"/>
        <w:autoSpaceDE w:val="0"/>
        <w:autoSpaceDN w:val="0"/>
        <w:adjustRightInd w:val="0"/>
        <w:spacing w:after="0"/>
        <w:jc w:val="both"/>
        <w:rPr>
          <w:rFonts w:asciiTheme="majorHAnsi" w:hAnsiTheme="majorHAnsi" w:cs="Arial"/>
          <w:b/>
          <w:bCs/>
          <w:noProof/>
          <w:sz w:val="23"/>
          <w:szCs w:val="23"/>
        </w:rPr>
      </w:pPr>
    </w:p>
    <w:p w14:paraId="1A730306" w14:textId="77777777" w:rsidR="00AB4862" w:rsidRDefault="00AB4862" w:rsidP="00AB4862">
      <w:pPr>
        <w:spacing w:after="0" w:line="240" w:lineRule="auto"/>
        <w:rPr>
          <w:rFonts w:asciiTheme="majorHAnsi" w:hAnsiTheme="majorHAnsi" w:cs="Arial"/>
          <w:b/>
          <w:bCs/>
          <w:noProof/>
          <w:sz w:val="23"/>
          <w:szCs w:val="23"/>
        </w:rPr>
      </w:pPr>
      <w:r>
        <w:rPr>
          <w:rFonts w:asciiTheme="majorHAnsi" w:hAnsiTheme="majorHAnsi" w:cs="Arial"/>
          <w:b/>
          <w:bCs/>
          <w:noProof/>
          <w:sz w:val="23"/>
          <w:szCs w:val="23"/>
        </w:rPr>
        <w:br w:type="page"/>
      </w:r>
    </w:p>
    <w:p w14:paraId="4947C7F5" w14:textId="77777777" w:rsidR="00AB4862" w:rsidRPr="00122CDA" w:rsidRDefault="00AB4862" w:rsidP="00AB4862">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lastRenderedPageBreak/>
        <w:t>1.3.</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družbah, za katere se po določbah zakona, ki ureja gospodarske družbe, šteje, da so povezane družbe s ponudnikom: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AB4862" w:rsidRPr="00122CDA" w14:paraId="42C45DF1" w14:textId="77777777" w:rsidTr="00AB4862">
        <w:tc>
          <w:tcPr>
            <w:tcW w:w="3823" w:type="dxa"/>
            <w:shd w:val="clear" w:color="auto" w:fill="auto"/>
          </w:tcPr>
          <w:p w14:paraId="61CEE67B" w14:textId="77777777" w:rsidR="00AB4862" w:rsidRPr="00122CDA" w:rsidRDefault="00AB4862" w:rsidP="00AB4862">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shd w:val="clear" w:color="auto" w:fill="auto"/>
          </w:tcPr>
          <w:p w14:paraId="596CECC6"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r>
      <w:tr w:rsidR="00AB4862" w:rsidRPr="00122CDA" w14:paraId="40D938B1" w14:textId="77777777" w:rsidTr="00AB4862">
        <w:tc>
          <w:tcPr>
            <w:tcW w:w="3823" w:type="dxa"/>
            <w:shd w:val="clear" w:color="auto" w:fill="auto"/>
          </w:tcPr>
          <w:p w14:paraId="0254C39E" w14:textId="77777777" w:rsidR="00AB4862" w:rsidRPr="00122CDA" w:rsidRDefault="00AB4862" w:rsidP="00AB4862">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shd w:val="clear" w:color="auto" w:fill="auto"/>
          </w:tcPr>
          <w:p w14:paraId="08E12871"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r>
      <w:tr w:rsidR="00AB4862" w:rsidRPr="00122CDA" w14:paraId="44E7D9CE" w14:textId="77777777" w:rsidTr="00AB4862">
        <w:tc>
          <w:tcPr>
            <w:tcW w:w="3823" w:type="dxa"/>
            <w:shd w:val="clear" w:color="auto" w:fill="auto"/>
          </w:tcPr>
          <w:p w14:paraId="6860AD44" w14:textId="77777777" w:rsidR="00AB4862" w:rsidRPr="00122CDA" w:rsidRDefault="00AB4862" w:rsidP="00AB4862">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shd w:val="clear" w:color="auto" w:fill="auto"/>
          </w:tcPr>
          <w:p w14:paraId="5FE3E57D"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r>
      <w:tr w:rsidR="00AB4862" w:rsidRPr="00122CDA" w14:paraId="0523DFC7" w14:textId="77777777" w:rsidTr="00AB4862">
        <w:tc>
          <w:tcPr>
            <w:tcW w:w="3823" w:type="dxa"/>
            <w:shd w:val="clear" w:color="auto" w:fill="auto"/>
          </w:tcPr>
          <w:p w14:paraId="0D9B952C" w14:textId="77777777" w:rsidR="00AB4862" w:rsidRPr="00122CDA" w:rsidRDefault="00AB4862" w:rsidP="00AB4862">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ponudnika oz. davčna številka za druge pravne osebe, ki niso vpisane v poslovnem registru:</w:t>
            </w:r>
          </w:p>
        </w:tc>
        <w:tc>
          <w:tcPr>
            <w:tcW w:w="5237" w:type="dxa"/>
            <w:shd w:val="clear" w:color="auto" w:fill="auto"/>
          </w:tcPr>
          <w:p w14:paraId="24B66A97"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r>
      <w:tr w:rsidR="00AB4862" w:rsidRPr="00122CDA" w14:paraId="32F14CCF" w14:textId="77777777" w:rsidTr="00AB4862">
        <w:tc>
          <w:tcPr>
            <w:tcW w:w="3823" w:type="dxa"/>
            <w:shd w:val="clear" w:color="auto" w:fill="auto"/>
          </w:tcPr>
          <w:p w14:paraId="4C4C7C41" w14:textId="77777777" w:rsidR="00AB4862" w:rsidRPr="00122CDA" w:rsidRDefault="00AB4862" w:rsidP="00AB4862">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je s ponudnikom v medsebojnem razmerju, v skladu s 527. členom ZGD-1 povezana na način:</w:t>
            </w:r>
          </w:p>
        </w:tc>
        <w:tc>
          <w:tcPr>
            <w:tcW w:w="5237" w:type="dxa"/>
            <w:shd w:val="clear" w:color="auto" w:fill="auto"/>
          </w:tcPr>
          <w:p w14:paraId="2D47B4D6"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r>
    </w:tbl>
    <w:p w14:paraId="6E1C7D95" w14:textId="77777777" w:rsidR="00AB4862" w:rsidRPr="00122CDA" w:rsidRDefault="00AB4862" w:rsidP="00AB4862">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pravno osebo, zato po potrebi kopira tabelo)</w:t>
      </w:r>
    </w:p>
    <w:p w14:paraId="560ABBE8" w14:textId="77777777" w:rsidR="00AB4862" w:rsidRDefault="00AB4862" w:rsidP="00AB4862">
      <w:pPr>
        <w:widowControl w:val="0"/>
        <w:autoSpaceDE w:val="0"/>
        <w:autoSpaceDN w:val="0"/>
        <w:adjustRightInd w:val="0"/>
        <w:spacing w:after="0"/>
        <w:jc w:val="both"/>
        <w:rPr>
          <w:rFonts w:asciiTheme="majorHAnsi" w:hAnsiTheme="majorHAnsi" w:cs="Arial"/>
          <w:noProof/>
          <w:sz w:val="23"/>
          <w:szCs w:val="23"/>
        </w:rPr>
      </w:pPr>
    </w:p>
    <w:p w14:paraId="74D79A01" w14:textId="77777777" w:rsidR="00AB4862" w:rsidRPr="00122CDA" w:rsidRDefault="00AB4862" w:rsidP="00AB4862">
      <w:pPr>
        <w:widowControl w:val="0"/>
        <w:autoSpaceDE w:val="0"/>
        <w:autoSpaceDN w:val="0"/>
        <w:adjustRightInd w:val="0"/>
        <w:spacing w:after="0"/>
        <w:jc w:val="both"/>
        <w:rPr>
          <w:rFonts w:asciiTheme="majorHAnsi" w:hAnsiTheme="majorHAnsi" w:cs="Arial"/>
          <w:noProof/>
          <w:sz w:val="23"/>
          <w:szCs w:val="23"/>
        </w:rPr>
      </w:pPr>
    </w:p>
    <w:p w14:paraId="0E3C19B1" w14:textId="77777777" w:rsidR="00AB4862" w:rsidRPr="00122CDA" w:rsidRDefault="00AB4862" w:rsidP="00AB4862">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Izjavljam, da sem kot fizične osebe – udeležence v lastništvu ponudnika navedel:</w:t>
      </w:r>
    </w:p>
    <w:p w14:paraId="32B2628F" w14:textId="77777777" w:rsidR="00AB4862" w:rsidRPr="00122CDA" w:rsidRDefault="00AB4862" w:rsidP="00AB4862">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je posredno ali neposredno imetnik več kakor 5 % delnic, oz. je udeležena z več kot 5 % deležem pri ustanoviteljskih pravicah, upravljanju ali kapitalu pravne osebe, ali ima obvladujoč položaj pri upravljanju sredstev pravne osebe; </w:t>
      </w:r>
    </w:p>
    <w:p w14:paraId="007BD7D4" w14:textId="77777777" w:rsidR="00AB4862" w:rsidRPr="00122CDA" w:rsidRDefault="00AB4862" w:rsidP="00AB4862">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A138542" w14:textId="77777777" w:rsidR="00AB4862" w:rsidRPr="00122CDA" w:rsidRDefault="00AB4862" w:rsidP="00AB4862">
      <w:pPr>
        <w:widowControl w:val="0"/>
        <w:autoSpaceDE w:val="0"/>
        <w:autoSpaceDN w:val="0"/>
        <w:adjustRightInd w:val="0"/>
        <w:spacing w:after="0"/>
        <w:jc w:val="both"/>
        <w:rPr>
          <w:rFonts w:asciiTheme="majorHAnsi" w:hAnsiTheme="majorHAnsi" w:cs="Arial"/>
          <w:noProof/>
          <w:sz w:val="23"/>
          <w:szCs w:val="23"/>
        </w:rPr>
      </w:pPr>
    </w:p>
    <w:p w14:paraId="49EBF305" w14:textId="77777777" w:rsidR="00AB4862" w:rsidRPr="00122CDA" w:rsidRDefault="00AB4862" w:rsidP="00AB4862">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da v celotni lastniški strukturi ni udeleženih drugih fizičnih, pravnih oseb in tihih družbenikov</w:t>
      </w:r>
      <w:r w:rsidRPr="00122CDA">
        <w:rPr>
          <w:rFonts w:asciiTheme="majorHAnsi" w:hAnsiTheme="majorHAnsi" w:cs="Arial"/>
          <w:b/>
          <w:noProof/>
          <w:sz w:val="23"/>
          <w:szCs w:val="23"/>
        </w:rPr>
        <w:t>*</w:t>
      </w:r>
      <w:r w:rsidRPr="00122CDA">
        <w:rPr>
          <w:rFonts w:asciiTheme="majorHAnsi" w:hAnsiTheme="majorHAnsi" w:cs="Arial"/>
          <w:noProof/>
          <w:sz w:val="23"/>
          <w:szCs w:val="23"/>
        </w:rPr>
        <w:t xml:space="preserve"> ter gospodarskih subjektov, za katere se glede na določbe zakona, ki ureja gospodarske družbe, šteje, da so povezane družbe.</w:t>
      </w:r>
    </w:p>
    <w:p w14:paraId="7BD6D513" w14:textId="77777777" w:rsidR="00AB4862" w:rsidRPr="00122CDA" w:rsidRDefault="00AB4862" w:rsidP="00AB4862">
      <w:pPr>
        <w:widowControl w:val="0"/>
        <w:autoSpaceDE w:val="0"/>
        <w:autoSpaceDN w:val="0"/>
        <w:adjustRightInd w:val="0"/>
        <w:spacing w:after="0"/>
        <w:jc w:val="both"/>
        <w:rPr>
          <w:rFonts w:asciiTheme="majorHAnsi" w:hAnsiTheme="majorHAnsi" w:cs="Arial"/>
          <w:noProof/>
          <w:sz w:val="23"/>
          <w:szCs w:val="23"/>
        </w:rPr>
      </w:pPr>
    </w:p>
    <w:p w14:paraId="7BB942B8" w14:textId="77777777" w:rsidR="00AB4862" w:rsidRPr="00122CDA" w:rsidRDefault="00AB4862" w:rsidP="00AB4862">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D4180C3" w14:textId="77777777" w:rsidR="00AB4862" w:rsidRPr="00122CDA" w:rsidRDefault="00AB4862" w:rsidP="00AB4862">
      <w:pPr>
        <w:widowControl w:val="0"/>
        <w:autoSpaceDE w:val="0"/>
        <w:autoSpaceDN w:val="0"/>
        <w:adjustRightInd w:val="0"/>
        <w:spacing w:after="0"/>
        <w:jc w:val="both"/>
        <w:rPr>
          <w:rFonts w:asciiTheme="majorHAnsi" w:hAnsiTheme="majorHAnsi" w:cs="Arial"/>
          <w:noProof/>
          <w:sz w:val="23"/>
          <w:szCs w:val="23"/>
        </w:rPr>
      </w:pPr>
    </w:p>
    <w:tbl>
      <w:tblPr>
        <w:tblW w:w="0" w:type="auto"/>
        <w:tblLook w:val="04A0" w:firstRow="1" w:lastRow="0" w:firstColumn="1" w:lastColumn="0" w:noHBand="0" w:noVBand="1"/>
      </w:tblPr>
      <w:tblGrid>
        <w:gridCol w:w="4514"/>
        <w:gridCol w:w="4546"/>
      </w:tblGrid>
      <w:tr w:rsidR="00AB4862" w:rsidRPr="00122CDA" w14:paraId="55E933C5" w14:textId="77777777" w:rsidTr="00AB4862">
        <w:tc>
          <w:tcPr>
            <w:tcW w:w="4514" w:type="dxa"/>
            <w:shd w:val="clear" w:color="auto" w:fill="auto"/>
          </w:tcPr>
          <w:p w14:paraId="24F56C51"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 xml:space="preserve">Kraj in datum: </w:t>
            </w:r>
          </w:p>
          <w:p w14:paraId="76493118"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70ED6578" w14:textId="77777777" w:rsidR="00AB4862" w:rsidRPr="00122CDA" w:rsidRDefault="00AB4862" w:rsidP="00AB4862">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Žig podjetja oz. ponudnika:</w:t>
            </w:r>
          </w:p>
          <w:p w14:paraId="5E5AA141"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b/>
                <w:noProof/>
                <w:sz w:val="23"/>
                <w:szCs w:val="23"/>
              </w:rPr>
            </w:pPr>
          </w:p>
        </w:tc>
      </w:tr>
      <w:tr w:rsidR="00AB4862" w:rsidRPr="00122CDA" w14:paraId="49EC36B2" w14:textId="77777777" w:rsidTr="00AB4862">
        <w:tc>
          <w:tcPr>
            <w:tcW w:w="4514" w:type="dxa"/>
            <w:shd w:val="clear" w:color="auto" w:fill="auto"/>
          </w:tcPr>
          <w:p w14:paraId="6E7401C0"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7374263F" w14:textId="77777777" w:rsidR="00AB4862" w:rsidRPr="00122CDA" w:rsidRDefault="00AB4862" w:rsidP="00AB4862">
            <w:pPr>
              <w:widowControl w:val="0"/>
              <w:autoSpaceDE w:val="0"/>
              <w:autoSpaceDN w:val="0"/>
              <w:adjustRightInd w:val="0"/>
              <w:spacing w:after="0"/>
              <w:jc w:val="center"/>
              <w:rPr>
                <w:rFonts w:asciiTheme="majorHAnsi" w:eastAsia="Times New Roman" w:hAnsiTheme="majorHAnsi" w:cs="Arial"/>
                <w:noProof/>
                <w:sz w:val="23"/>
                <w:szCs w:val="23"/>
              </w:rPr>
            </w:pPr>
          </w:p>
        </w:tc>
      </w:tr>
      <w:tr w:rsidR="00AB4862" w:rsidRPr="00122CDA" w14:paraId="5DECD325" w14:textId="77777777" w:rsidTr="00AB4862">
        <w:trPr>
          <w:trHeight w:val="858"/>
        </w:trPr>
        <w:tc>
          <w:tcPr>
            <w:tcW w:w="4514" w:type="dxa"/>
            <w:shd w:val="clear" w:color="auto" w:fill="auto"/>
          </w:tcPr>
          <w:p w14:paraId="05FB3597"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tcBorders>
              <w:bottom w:val="single" w:sz="4" w:space="0" w:color="auto"/>
            </w:tcBorders>
            <w:shd w:val="clear" w:color="auto" w:fill="auto"/>
          </w:tcPr>
          <w:p w14:paraId="11439D0D" w14:textId="77777777" w:rsidR="00AB4862" w:rsidRPr="00122CDA" w:rsidRDefault="00AB4862" w:rsidP="00AB4862">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Ime in priimek zakonitega zastopnika:</w:t>
            </w:r>
          </w:p>
          <w:p w14:paraId="69ECC23A"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p w14:paraId="3AE4285A"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r>
    </w:tbl>
    <w:p w14:paraId="616D1319" w14:textId="77777777" w:rsidR="00AB4862" w:rsidRPr="00122CDA" w:rsidRDefault="00AB4862" w:rsidP="00AB4862">
      <w:pPr>
        <w:widowControl w:val="0"/>
        <w:autoSpaceDE w:val="0"/>
        <w:autoSpaceDN w:val="0"/>
        <w:adjustRightInd w:val="0"/>
        <w:spacing w:after="0"/>
        <w:ind w:left="4956" w:firstLine="708"/>
        <w:jc w:val="both"/>
        <w:rPr>
          <w:rFonts w:asciiTheme="majorHAnsi" w:hAnsiTheme="majorHAnsi" w:cs="Arial"/>
          <w:i/>
          <w:noProof/>
          <w:color w:val="auto"/>
          <w:sz w:val="23"/>
          <w:szCs w:val="23"/>
        </w:rPr>
      </w:pPr>
      <w:r w:rsidRPr="00122CDA">
        <w:rPr>
          <w:rFonts w:asciiTheme="majorHAnsi" w:eastAsia="Times New Roman" w:hAnsiTheme="majorHAnsi" w:cs="Arial"/>
          <w:i/>
          <w:noProof/>
          <w:sz w:val="23"/>
          <w:szCs w:val="23"/>
        </w:rPr>
        <w:t>(podpis zakonitega zastopnika)</w:t>
      </w:r>
    </w:p>
    <w:p w14:paraId="30828C10" w14:textId="77777777" w:rsidR="00AB4862" w:rsidRPr="00122CDA" w:rsidRDefault="00AB4862" w:rsidP="00AB4862">
      <w:pPr>
        <w:spacing w:after="0"/>
        <w:jc w:val="center"/>
        <w:rPr>
          <w:rFonts w:asciiTheme="majorHAnsi" w:hAnsiTheme="majorHAnsi" w:cs="Arial"/>
          <w:i/>
          <w:noProof/>
          <w:color w:val="auto"/>
          <w:sz w:val="23"/>
          <w:szCs w:val="23"/>
        </w:rPr>
      </w:pPr>
    </w:p>
    <w:p w14:paraId="50DE9222" w14:textId="77777777" w:rsidR="00E71EC0" w:rsidRDefault="00E71EC0" w:rsidP="00AB4862">
      <w:pPr>
        <w:spacing w:after="0"/>
        <w:jc w:val="both"/>
        <w:rPr>
          <w:rFonts w:asciiTheme="majorHAnsi" w:hAnsiTheme="majorHAnsi" w:cs="Arial"/>
          <w:i/>
          <w:noProof/>
          <w:color w:val="auto"/>
          <w:sz w:val="21"/>
          <w:szCs w:val="21"/>
        </w:rPr>
      </w:pPr>
    </w:p>
    <w:p w14:paraId="5278DC0F" w14:textId="77777777" w:rsidR="00AB4862" w:rsidRDefault="00AB4862" w:rsidP="00AB4862">
      <w:pPr>
        <w:spacing w:after="0"/>
        <w:jc w:val="both"/>
        <w:rPr>
          <w:rFonts w:asciiTheme="majorHAnsi" w:hAnsiTheme="majorHAnsi" w:cs="Arial"/>
          <w:i/>
          <w:noProof/>
          <w:color w:val="auto"/>
          <w:sz w:val="21"/>
          <w:szCs w:val="21"/>
        </w:rPr>
      </w:pPr>
      <w:r w:rsidRPr="00122CDA">
        <w:rPr>
          <w:rFonts w:asciiTheme="majorHAnsi" w:hAnsiTheme="majorHAnsi" w:cs="Arial"/>
          <w:i/>
          <w:noProof/>
          <w:color w:val="auto"/>
          <w:sz w:val="21"/>
          <w:szCs w:val="21"/>
        </w:rPr>
        <w:t>* Velja za tuje družbe, če po tujem pravu institut tihe družbe obstaja.</w:t>
      </w:r>
    </w:p>
    <w:p w14:paraId="1C7454B3" w14:textId="33748F75" w:rsidR="009564FE" w:rsidRPr="00C262A7" w:rsidRDefault="009564FE" w:rsidP="009564FE">
      <w:pPr>
        <w:pStyle w:val="Slog3"/>
        <w:rPr>
          <w:rStyle w:val="Neenpoudarek"/>
          <w:rFonts w:asciiTheme="majorHAnsi" w:hAnsiTheme="majorHAnsi" w:cs="Arial"/>
          <w:bCs w:val="0"/>
          <w:i/>
          <w:iCs/>
          <w:color w:val="auto"/>
          <w:sz w:val="22"/>
          <w:szCs w:val="22"/>
        </w:rPr>
      </w:pPr>
      <w:bookmarkStart w:id="51" w:name="_Toc141261263"/>
      <w:bookmarkStart w:id="52" w:name="_Toc131154674"/>
      <w:bookmarkStart w:id="53" w:name="_Toc137540524"/>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11</w:t>
      </w:r>
      <w:bookmarkEnd w:id="51"/>
    </w:p>
    <w:p w14:paraId="35E220E8" w14:textId="77777777" w:rsidR="009564FE" w:rsidRDefault="009564FE" w:rsidP="009564FE">
      <w:pPr>
        <w:pStyle w:val="Intenzivencitat"/>
      </w:pPr>
      <w:bookmarkStart w:id="54" w:name="_Toc141261264"/>
      <w:r w:rsidRPr="001F5F4C">
        <w:t>VZOREC FINANČNEGA ZAVAROVANJA</w:t>
      </w:r>
      <w:bookmarkEnd w:id="54"/>
      <w:r w:rsidRPr="001F5F4C">
        <w:t xml:space="preserve"> </w:t>
      </w:r>
    </w:p>
    <w:p w14:paraId="3F1541DE" w14:textId="32B006FF" w:rsidR="009564FE" w:rsidRPr="00C262A7" w:rsidRDefault="009564FE" w:rsidP="009564FE">
      <w:pPr>
        <w:pStyle w:val="Intenzivencitat"/>
      </w:pPr>
      <w:bookmarkStart w:id="55" w:name="_Toc141261265"/>
      <w:r w:rsidRPr="001F5F4C">
        <w:t xml:space="preserve">ZA </w:t>
      </w:r>
      <w:r>
        <w:t>RESNOST PONUDBE</w:t>
      </w:r>
      <w:bookmarkEnd w:id="55"/>
    </w:p>
    <w:p w14:paraId="76109256" w14:textId="77777777" w:rsidR="00B13877" w:rsidRDefault="00B13877" w:rsidP="00B13877"/>
    <w:p w14:paraId="2AE9B04E" w14:textId="77777777" w:rsidR="00B13877" w:rsidRPr="00D75BB1" w:rsidRDefault="00B13877" w:rsidP="00B13877">
      <w:pPr>
        <w:spacing w:after="0" w:line="240" w:lineRule="auto"/>
        <w:jc w:val="center"/>
        <w:rPr>
          <w:rFonts w:eastAsia="Times New Roman" w:cs="Arial"/>
          <w:b/>
          <w:color w:val="000000" w:themeColor="text1"/>
          <w:sz w:val="28"/>
          <w:szCs w:val="28"/>
          <w:lang w:eastAsia="sl-SI"/>
        </w:rPr>
      </w:pPr>
      <w:r w:rsidRPr="00D75BB1">
        <w:rPr>
          <w:rFonts w:eastAsia="Times New Roman" w:cs="Arial"/>
          <w:b/>
          <w:color w:val="000000" w:themeColor="text1"/>
          <w:sz w:val="28"/>
          <w:szCs w:val="28"/>
        </w:rPr>
        <w:t>IZVRŠNICA</w:t>
      </w:r>
    </w:p>
    <w:p w14:paraId="621D6066" w14:textId="77777777" w:rsidR="00B13877" w:rsidRPr="00A43BB3" w:rsidRDefault="00B13877" w:rsidP="00B13877">
      <w:pPr>
        <w:spacing w:after="0" w:line="240" w:lineRule="auto"/>
        <w:rPr>
          <w:rFonts w:eastAsia="Times New Roman" w:cs="Arial"/>
          <w:color w:val="000000" w:themeColor="text1"/>
          <w:sz w:val="16"/>
          <w:szCs w:val="16"/>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7528"/>
      </w:tblGrid>
      <w:tr w:rsidR="00B13877" w:rsidRPr="00A43BB3" w14:paraId="28BF00BB" w14:textId="77777777" w:rsidTr="004D5A1A">
        <w:tc>
          <w:tcPr>
            <w:tcW w:w="1542" w:type="dxa"/>
            <w:vMerge w:val="restart"/>
          </w:tcPr>
          <w:p w14:paraId="1C080E83" w14:textId="77777777" w:rsidR="00B13877" w:rsidRPr="00A43BB3" w:rsidRDefault="00B13877" w:rsidP="004D5A1A">
            <w:pPr>
              <w:spacing w:after="0" w:line="240" w:lineRule="auto"/>
              <w:ind w:left="-108"/>
              <w:rPr>
                <w:rFonts w:cs="Arial"/>
                <w:color w:val="000000" w:themeColor="text1"/>
              </w:rPr>
            </w:pPr>
            <w:r w:rsidRPr="00A43BB3">
              <w:rPr>
                <w:rFonts w:cs="Arial"/>
                <w:color w:val="000000" w:themeColor="text1"/>
              </w:rPr>
              <w:t>DOLŽNIK:</w:t>
            </w:r>
          </w:p>
        </w:tc>
        <w:tc>
          <w:tcPr>
            <w:tcW w:w="7528" w:type="dxa"/>
            <w:tcBorders>
              <w:bottom w:val="single" w:sz="4" w:space="0" w:color="auto"/>
            </w:tcBorders>
          </w:tcPr>
          <w:p w14:paraId="7C2168D0" w14:textId="77777777" w:rsidR="00B13877" w:rsidRPr="00A43BB3" w:rsidRDefault="00B13877" w:rsidP="004D5A1A">
            <w:pPr>
              <w:spacing w:after="0" w:line="240" w:lineRule="auto"/>
              <w:rPr>
                <w:rFonts w:cs="Arial"/>
                <w:color w:val="000000" w:themeColor="text1"/>
              </w:rPr>
            </w:pPr>
          </w:p>
        </w:tc>
      </w:tr>
      <w:tr w:rsidR="00B13877" w:rsidRPr="00A43BB3" w14:paraId="25775182" w14:textId="77777777" w:rsidTr="004D5A1A">
        <w:tc>
          <w:tcPr>
            <w:tcW w:w="1542" w:type="dxa"/>
            <w:vMerge/>
          </w:tcPr>
          <w:p w14:paraId="428BC180" w14:textId="77777777" w:rsidR="00B13877" w:rsidRPr="00A43BB3" w:rsidRDefault="00B13877" w:rsidP="004D5A1A">
            <w:pPr>
              <w:spacing w:after="0" w:line="240" w:lineRule="auto"/>
              <w:rPr>
                <w:rFonts w:cs="Arial"/>
                <w:color w:val="000000" w:themeColor="text1"/>
              </w:rPr>
            </w:pPr>
          </w:p>
        </w:tc>
        <w:tc>
          <w:tcPr>
            <w:tcW w:w="7528" w:type="dxa"/>
            <w:tcBorders>
              <w:top w:val="single" w:sz="4" w:space="0" w:color="auto"/>
            </w:tcBorders>
          </w:tcPr>
          <w:p w14:paraId="068B34DA" w14:textId="77777777" w:rsidR="00B13877" w:rsidRPr="00A43BB3" w:rsidRDefault="00B13877" w:rsidP="004D5A1A">
            <w:pPr>
              <w:spacing w:after="0" w:line="240" w:lineRule="auto"/>
              <w:rPr>
                <w:rFonts w:cs="Arial"/>
                <w:i/>
                <w:color w:val="000000" w:themeColor="text1"/>
                <w:sz w:val="20"/>
                <w:szCs w:val="20"/>
              </w:rPr>
            </w:pPr>
            <w:r w:rsidRPr="00A43BB3">
              <w:rPr>
                <w:rFonts w:cs="Arial"/>
                <w:i/>
                <w:color w:val="000000" w:themeColor="text1"/>
                <w:sz w:val="20"/>
                <w:szCs w:val="20"/>
              </w:rPr>
              <w:t xml:space="preserve">ime ali firma </w:t>
            </w:r>
          </w:p>
        </w:tc>
      </w:tr>
      <w:tr w:rsidR="00B13877" w:rsidRPr="00A43BB3" w14:paraId="4E61F12E" w14:textId="77777777" w:rsidTr="004D5A1A">
        <w:trPr>
          <w:trHeight w:val="476"/>
        </w:trPr>
        <w:tc>
          <w:tcPr>
            <w:tcW w:w="1542" w:type="dxa"/>
            <w:vMerge/>
          </w:tcPr>
          <w:p w14:paraId="6D7EB88C" w14:textId="77777777" w:rsidR="00B13877" w:rsidRPr="00A43BB3" w:rsidRDefault="00B13877" w:rsidP="004D5A1A">
            <w:pPr>
              <w:spacing w:after="0" w:line="240" w:lineRule="auto"/>
              <w:rPr>
                <w:rFonts w:cs="Arial"/>
                <w:color w:val="000000" w:themeColor="text1"/>
              </w:rPr>
            </w:pPr>
          </w:p>
        </w:tc>
        <w:tc>
          <w:tcPr>
            <w:tcW w:w="7528" w:type="dxa"/>
            <w:tcBorders>
              <w:bottom w:val="single" w:sz="4" w:space="0" w:color="auto"/>
            </w:tcBorders>
            <w:vAlign w:val="bottom"/>
          </w:tcPr>
          <w:p w14:paraId="317AC846" w14:textId="77777777" w:rsidR="00B13877" w:rsidRPr="00A43BB3" w:rsidRDefault="00B13877" w:rsidP="004D5A1A">
            <w:pPr>
              <w:spacing w:after="0" w:line="240" w:lineRule="auto"/>
              <w:rPr>
                <w:rFonts w:cs="Arial"/>
                <w:color w:val="000000" w:themeColor="text1"/>
              </w:rPr>
            </w:pPr>
          </w:p>
        </w:tc>
      </w:tr>
      <w:tr w:rsidR="00B13877" w:rsidRPr="00A43BB3" w14:paraId="235939D4" w14:textId="77777777" w:rsidTr="004D5A1A">
        <w:tc>
          <w:tcPr>
            <w:tcW w:w="1542" w:type="dxa"/>
            <w:vMerge/>
          </w:tcPr>
          <w:p w14:paraId="1E6E640E" w14:textId="77777777" w:rsidR="00B13877" w:rsidRPr="00A43BB3" w:rsidRDefault="00B13877" w:rsidP="004D5A1A">
            <w:pPr>
              <w:spacing w:after="0" w:line="240" w:lineRule="auto"/>
              <w:rPr>
                <w:rFonts w:cs="Arial"/>
                <w:color w:val="000000" w:themeColor="text1"/>
              </w:rPr>
            </w:pPr>
          </w:p>
        </w:tc>
        <w:tc>
          <w:tcPr>
            <w:tcW w:w="7528" w:type="dxa"/>
            <w:tcBorders>
              <w:top w:val="single" w:sz="4" w:space="0" w:color="auto"/>
            </w:tcBorders>
          </w:tcPr>
          <w:p w14:paraId="0C01279C" w14:textId="77777777" w:rsidR="00B13877" w:rsidRPr="00A43BB3" w:rsidRDefault="00B13877" w:rsidP="004D5A1A">
            <w:pPr>
              <w:spacing w:after="0" w:line="240" w:lineRule="auto"/>
              <w:rPr>
                <w:rFonts w:cs="Arial"/>
                <w:color w:val="000000" w:themeColor="text1"/>
              </w:rPr>
            </w:pPr>
            <w:r w:rsidRPr="00A43BB3">
              <w:rPr>
                <w:rFonts w:cs="Arial"/>
                <w:i/>
                <w:color w:val="000000" w:themeColor="text1"/>
                <w:sz w:val="20"/>
                <w:szCs w:val="20"/>
              </w:rPr>
              <w:t>sedež ali poslovni naslov</w:t>
            </w:r>
          </w:p>
        </w:tc>
      </w:tr>
      <w:tr w:rsidR="00B13877" w:rsidRPr="00A43BB3" w14:paraId="2A68E8F3" w14:textId="77777777" w:rsidTr="004D5A1A">
        <w:trPr>
          <w:trHeight w:val="458"/>
        </w:trPr>
        <w:tc>
          <w:tcPr>
            <w:tcW w:w="1542" w:type="dxa"/>
            <w:vMerge/>
          </w:tcPr>
          <w:p w14:paraId="310C4FA9" w14:textId="77777777" w:rsidR="00B13877" w:rsidRPr="00A43BB3" w:rsidRDefault="00B13877" w:rsidP="004D5A1A">
            <w:pPr>
              <w:spacing w:after="0" w:line="240" w:lineRule="auto"/>
              <w:rPr>
                <w:rFonts w:cs="Arial"/>
                <w:color w:val="000000" w:themeColor="text1"/>
              </w:rPr>
            </w:pPr>
          </w:p>
        </w:tc>
        <w:tc>
          <w:tcPr>
            <w:tcW w:w="7528" w:type="dxa"/>
            <w:tcBorders>
              <w:bottom w:val="single" w:sz="4" w:space="0" w:color="auto"/>
            </w:tcBorders>
            <w:vAlign w:val="bottom"/>
          </w:tcPr>
          <w:p w14:paraId="4058D179" w14:textId="77777777" w:rsidR="00B13877" w:rsidRPr="00A43BB3" w:rsidRDefault="00B13877" w:rsidP="004D5A1A">
            <w:pPr>
              <w:spacing w:after="0" w:line="240" w:lineRule="auto"/>
              <w:rPr>
                <w:rFonts w:cs="Arial"/>
                <w:color w:val="000000" w:themeColor="text1"/>
              </w:rPr>
            </w:pPr>
          </w:p>
        </w:tc>
      </w:tr>
      <w:tr w:rsidR="00B13877" w:rsidRPr="00A43BB3" w14:paraId="16D5C7FE" w14:textId="77777777" w:rsidTr="004D5A1A">
        <w:tc>
          <w:tcPr>
            <w:tcW w:w="1542" w:type="dxa"/>
            <w:vMerge/>
          </w:tcPr>
          <w:p w14:paraId="15BD6B87" w14:textId="77777777" w:rsidR="00B13877" w:rsidRPr="00A43BB3" w:rsidRDefault="00B13877" w:rsidP="004D5A1A">
            <w:pPr>
              <w:spacing w:after="0" w:line="240" w:lineRule="auto"/>
              <w:rPr>
                <w:rFonts w:cs="Arial"/>
                <w:color w:val="000000" w:themeColor="text1"/>
              </w:rPr>
            </w:pPr>
          </w:p>
        </w:tc>
        <w:tc>
          <w:tcPr>
            <w:tcW w:w="7528" w:type="dxa"/>
            <w:tcBorders>
              <w:top w:val="single" w:sz="4" w:space="0" w:color="auto"/>
            </w:tcBorders>
          </w:tcPr>
          <w:p w14:paraId="1ED2C4D4" w14:textId="77777777" w:rsidR="00B13877" w:rsidRPr="00A43BB3" w:rsidRDefault="00B13877" w:rsidP="004D5A1A">
            <w:pPr>
              <w:spacing w:after="0" w:line="240" w:lineRule="auto"/>
              <w:rPr>
                <w:rFonts w:cs="Arial"/>
                <w:i/>
                <w:color w:val="000000" w:themeColor="text1"/>
                <w:sz w:val="20"/>
                <w:szCs w:val="20"/>
              </w:rPr>
            </w:pPr>
            <w:r w:rsidRPr="00A43BB3">
              <w:rPr>
                <w:rFonts w:cs="Arial"/>
                <w:i/>
                <w:color w:val="000000" w:themeColor="text1"/>
                <w:sz w:val="20"/>
                <w:szCs w:val="20"/>
              </w:rPr>
              <w:t>davčna številka</w:t>
            </w:r>
          </w:p>
        </w:tc>
      </w:tr>
      <w:tr w:rsidR="00B13877" w:rsidRPr="00A43BB3" w14:paraId="055D047B" w14:textId="77777777" w:rsidTr="004D5A1A">
        <w:tc>
          <w:tcPr>
            <w:tcW w:w="1542" w:type="dxa"/>
            <w:vMerge/>
          </w:tcPr>
          <w:p w14:paraId="22661FFC" w14:textId="77777777" w:rsidR="00B13877" w:rsidRPr="00A43BB3" w:rsidRDefault="00B13877" w:rsidP="004D5A1A">
            <w:pPr>
              <w:spacing w:after="0" w:line="240" w:lineRule="auto"/>
              <w:rPr>
                <w:rFonts w:cs="Arial"/>
                <w:color w:val="000000" w:themeColor="text1"/>
              </w:rPr>
            </w:pPr>
          </w:p>
        </w:tc>
        <w:tc>
          <w:tcPr>
            <w:tcW w:w="7528" w:type="dxa"/>
          </w:tcPr>
          <w:p w14:paraId="42E5CFAD" w14:textId="77777777" w:rsidR="00B13877" w:rsidRPr="00A43BB3" w:rsidRDefault="00B13877" w:rsidP="004D5A1A">
            <w:pPr>
              <w:spacing w:after="0" w:line="240" w:lineRule="auto"/>
              <w:rPr>
                <w:rFonts w:cs="Arial"/>
                <w:color w:val="000000" w:themeColor="text1"/>
              </w:rPr>
            </w:pPr>
          </w:p>
        </w:tc>
      </w:tr>
    </w:tbl>
    <w:p w14:paraId="5C8193FC" w14:textId="77777777" w:rsidR="00B13877" w:rsidRPr="00A43BB3" w:rsidRDefault="00B13877" w:rsidP="00B13877">
      <w:pPr>
        <w:spacing w:after="0" w:line="240" w:lineRule="auto"/>
        <w:rPr>
          <w:rFonts w:eastAsia="Times New Roman" w:cs="Arial"/>
          <w:color w:val="000000" w:themeColor="text1"/>
        </w:rPr>
      </w:pPr>
      <w:r w:rsidRPr="00A43BB3">
        <w:rPr>
          <w:rFonts w:eastAsia="Times New Roman" w:cs="Arial"/>
          <w:color w:val="000000" w:themeColor="text1"/>
        </w:rPr>
        <w:t>se zavezujem plačati</w:t>
      </w:r>
    </w:p>
    <w:p w14:paraId="72171850" w14:textId="77777777" w:rsidR="00B13877" w:rsidRPr="00A43BB3" w:rsidRDefault="00B13877" w:rsidP="00B13877">
      <w:pPr>
        <w:spacing w:after="0" w:line="240" w:lineRule="auto"/>
        <w:rPr>
          <w:rFonts w:eastAsia="Times New Roman" w:cs="Arial"/>
          <w:color w:val="000000" w:themeColor="text1"/>
          <w:sz w:val="16"/>
          <w:szCs w:val="16"/>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6"/>
        <w:gridCol w:w="7534"/>
      </w:tblGrid>
      <w:tr w:rsidR="00B13877" w:rsidRPr="00A43BB3" w14:paraId="3AF1FF8C" w14:textId="77777777" w:rsidTr="004D5A1A">
        <w:tc>
          <w:tcPr>
            <w:tcW w:w="1536" w:type="dxa"/>
            <w:vMerge w:val="restart"/>
          </w:tcPr>
          <w:p w14:paraId="7B0CB93C" w14:textId="77777777" w:rsidR="00B13877" w:rsidRPr="00A43BB3" w:rsidRDefault="00B13877" w:rsidP="004D5A1A">
            <w:pPr>
              <w:spacing w:after="0" w:line="240" w:lineRule="auto"/>
              <w:ind w:left="-108"/>
              <w:rPr>
                <w:rFonts w:cs="Arial"/>
                <w:color w:val="000000" w:themeColor="text1"/>
              </w:rPr>
            </w:pPr>
            <w:r w:rsidRPr="00A43BB3">
              <w:rPr>
                <w:rFonts w:cs="Arial"/>
                <w:color w:val="000000" w:themeColor="text1"/>
              </w:rPr>
              <w:t>UPNIKU:</w:t>
            </w:r>
          </w:p>
        </w:tc>
        <w:tc>
          <w:tcPr>
            <w:tcW w:w="7534" w:type="dxa"/>
            <w:tcBorders>
              <w:bottom w:val="single" w:sz="4" w:space="0" w:color="auto"/>
            </w:tcBorders>
          </w:tcPr>
          <w:p w14:paraId="322B1C86" w14:textId="77777777" w:rsidR="00B13877" w:rsidRPr="00A43BB3" w:rsidRDefault="00B13877" w:rsidP="004D5A1A">
            <w:pPr>
              <w:spacing w:after="0" w:line="240" w:lineRule="auto"/>
              <w:rPr>
                <w:rFonts w:cs="Arial"/>
                <w:color w:val="000000" w:themeColor="text1"/>
              </w:rPr>
            </w:pPr>
            <w:r w:rsidRPr="00A43BB3">
              <w:rPr>
                <w:rFonts w:cs="Arial"/>
                <w:color w:val="000000" w:themeColor="text1"/>
              </w:rPr>
              <w:t>D.S.U., d.o.o.</w:t>
            </w:r>
          </w:p>
        </w:tc>
      </w:tr>
      <w:tr w:rsidR="00B13877" w:rsidRPr="00A43BB3" w14:paraId="15EDDF48" w14:textId="77777777" w:rsidTr="004D5A1A">
        <w:tc>
          <w:tcPr>
            <w:tcW w:w="1536" w:type="dxa"/>
            <w:vMerge/>
          </w:tcPr>
          <w:p w14:paraId="70E5608B" w14:textId="77777777" w:rsidR="00B13877" w:rsidRPr="00A43BB3" w:rsidRDefault="00B13877" w:rsidP="004D5A1A">
            <w:pPr>
              <w:spacing w:after="0" w:line="240" w:lineRule="auto"/>
              <w:rPr>
                <w:rFonts w:cs="Arial"/>
                <w:color w:val="000000" w:themeColor="text1"/>
              </w:rPr>
            </w:pPr>
          </w:p>
        </w:tc>
        <w:tc>
          <w:tcPr>
            <w:tcW w:w="7534" w:type="dxa"/>
            <w:tcBorders>
              <w:top w:val="single" w:sz="4" w:space="0" w:color="auto"/>
            </w:tcBorders>
          </w:tcPr>
          <w:p w14:paraId="2AB5A7AA" w14:textId="77777777" w:rsidR="00B13877" w:rsidRPr="00A43BB3" w:rsidRDefault="00B13877" w:rsidP="004D5A1A">
            <w:pPr>
              <w:spacing w:after="0" w:line="240" w:lineRule="auto"/>
              <w:rPr>
                <w:rFonts w:cs="Arial"/>
                <w:i/>
                <w:color w:val="000000" w:themeColor="text1"/>
                <w:sz w:val="20"/>
                <w:szCs w:val="20"/>
              </w:rPr>
            </w:pPr>
            <w:r w:rsidRPr="00A43BB3">
              <w:rPr>
                <w:rFonts w:cs="Arial"/>
                <w:i/>
                <w:color w:val="000000" w:themeColor="text1"/>
                <w:sz w:val="20"/>
                <w:szCs w:val="20"/>
              </w:rPr>
              <w:t xml:space="preserve">ime ali firma </w:t>
            </w:r>
          </w:p>
        </w:tc>
      </w:tr>
      <w:tr w:rsidR="00B13877" w:rsidRPr="00A43BB3" w14:paraId="543AC7D5" w14:textId="77777777" w:rsidTr="004D5A1A">
        <w:trPr>
          <w:trHeight w:val="476"/>
        </w:trPr>
        <w:tc>
          <w:tcPr>
            <w:tcW w:w="1536" w:type="dxa"/>
            <w:vMerge/>
          </w:tcPr>
          <w:p w14:paraId="619B7B4F" w14:textId="77777777" w:rsidR="00B13877" w:rsidRPr="00A43BB3" w:rsidRDefault="00B13877" w:rsidP="004D5A1A">
            <w:pPr>
              <w:spacing w:after="0" w:line="240" w:lineRule="auto"/>
              <w:rPr>
                <w:rFonts w:cs="Arial"/>
                <w:color w:val="000000" w:themeColor="text1"/>
              </w:rPr>
            </w:pPr>
          </w:p>
        </w:tc>
        <w:tc>
          <w:tcPr>
            <w:tcW w:w="7534" w:type="dxa"/>
            <w:tcBorders>
              <w:bottom w:val="single" w:sz="4" w:space="0" w:color="auto"/>
            </w:tcBorders>
            <w:vAlign w:val="bottom"/>
          </w:tcPr>
          <w:p w14:paraId="24D681B5" w14:textId="77777777" w:rsidR="00B13877" w:rsidRPr="00A43BB3" w:rsidRDefault="00B13877" w:rsidP="004D5A1A">
            <w:pPr>
              <w:spacing w:after="0" w:line="240" w:lineRule="auto"/>
              <w:rPr>
                <w:rFonts w:cs="Arial"/>
                <w:color w:val="000000" w:themeColor="text1"/>
              </w:rPr>
            </w:pPr>
            <w:r w:rsidRPr="00A43BB3">
              <w:rPr>
                <w:rFonts w:cs="Arial"/>
                <w:color w:val="000000" w:themeColor="text1"/>
              </w:rPr>
              <w:t>Dunajska cesta 160, Ljubljana</w:t>
            </w:r>
          </w:p>
        </w:tc>
      </w:tr>
      <w:tr w:rsidR="00B13877" w:rsidRPr="00A43BB3" w14:paraId="6888749F" w14:textId="77777777" w:rsidTr="004D5A1A">
        <w:tc>
          <w:tcPr>
            <w:tcW w:w="1536" w:type="dxa"/>
            <w:vMerge/>
          </w:tcPr>
          <w:p w14:paraId="6E11105E" w14:textId="77777777" w:rsidR="00B13877" w:rsidRPr="00A43BB3" w:rsidRDefault="00B13877" w:rsidP="004D5A1A">
            <w:pPr>
              <w:spacing w:after="0" w:line="240" w:lineRule="auto"/>
              <w:rPr>
                <w:rFonts w:cs="Arial"/>
                <w:color w:val="000000" w:themeColor="text1"/>
              </w:rPr>
            </w:pPr>
          </w:p>
        </w:tc>
        <w:tc>
          <w:tcPr>
            <w:tcW w:w="7534" w:type="dxa"/>
            <w:tcBorders>
              <w:top w:val="single" w:sz="4" w:space="0" w:color="auto"/>
            </w:tcBorders>
          </w:tcPr>
          <w:p w14:paraId="1FADC5C2" w14:textId="77777777" w:rsidR="00B13877" w:rsidRPr="00A43BB3" w:rsidRDefault="00B13877" w:rsidP="004D5A1A">
            <w:pPr>
              <w:spacing w:after="0" w:line="240" w:lineRule="auto"/>
              <w:rPr>
                <w:rFonts w:cs="Arial"/>
                <w:color w:val="000000" w:themeColor="text1"/>
              </w:rPr>
            </w:pPr>
            <w:r w:rsidRPr="00A43BB3">
              <w:rPr>
                <w:rFonts w:cs="Arial"/>
                <w:i/>
                <w:color w:val="000000" w:themeColor="text1"/>
                <w:sz w:val="20"/>
                <w:szCs w:val="20"/>
              </w:rPr>
              <w:t>sedež ali poslovni naslov</w:t>
            </w:r>
          </w:p>
        </w:tc>
      </w:tr>
      <w:tr w:rsidR="00B13877" w:rsidRPr="00A43BB3" w14:paraId="19ED9EAA" w14:textId="77777777" w:rsidTr="004D5A1A">
        <w:trPr>
          <w:trHeight w:val="458"/>
        </w:trPr>
        <w:tc>
          <w:tcPr>
            <w:tcW w:w="1536" w:type="dxa"/>
            <w:vMerge/>
          </w:tcPr>
          <w:p w14:paraId="55EEED19" w14:textId="77777777" w:rsidR="00B13877" w:rsidRPr="00A43BB3" w:rsidRDefault="00B13877" w:rsidP="004D5A1A">
            <w:pPr>
              <w:spacing w:after="0" w:line="240" w:lineRule="auto"/>
              <w:rPr>
                <w:rFonts w:cs="Arial"/>
                <w:color w:val="000000" w:themeColor="text1"/>
              </w:rPr>
            </w:pPr>
          </w:p>
        </w:tc>
        <w:tc>
          <w:tcPr>
            <w:tcW w:w="7534" w:type="dxa"/>
            <w:tcBorders>
              <w:bottom w:val="single" w:sz="4" w:space="0" w:color="auto"/>
            </w:tcBorders>
            <w:vAlign w:val="bottom"/>
          </w:tcPr>
          <w:p w14:paraId="4A0AC327" w14:textId="77777777" w:rsidR="00B13877" w:rsidRPr="00A43BB3" w:rsidRDefault="00B13877" w:rsidP="004D5A1A">
            <w:pPr>
              <w:spacing w:after="0" w:line="240" w:lineRule="auto"/>
              <w:rPr>
                <w:rFonts w:cs="Arial"/>
                <w:color w:val="000000" w:themeColor="text1"/>
              </w:rPr>
            </w:pPr>
            <w:r w:rsidRPr="00A43BB3">
              <w:rPr>
                <w:rFonts w:cs="Arial"/>
                <w:color w:val="000000" w:themeColor="text1"/>
              </w:rPr>
              <w:t>SI63283786</w:t>
            </w:r>
          </w:p>
        </w:tc>
      </w:tr>
      <w:tr w:rsidR="00B13877" w:rsidRPr="00A43BB3" w14:paraId="28A7033E" w14:textId="77777777" w:rsidTr="004D5A1A">
        <w:tc>
          <w:tcPr>
            <w:tcW w:w="1536" w:type="dxa"/>
            <w:vMerge/>
          </w:tcPr>
          <w:p w14:paraId="4BEC9E06" w14:textId="77777777" w:rsidR="00B13877" w:rsidRPr="00A43BB3" w:rsidRDefault="00B13877" w:rsidP="004D5A1A">
            <w:pPr>
              <w:spacing w:after="0" w:line="240" w:lineRule="auto"/>
              <w:rPr>
                <w:rFonts w:cs="Arial"/>
                <w:color w:val="000000" w:themeColor="text1"/>
              </w:rPr>
            </w:pPr>
          </w:p>
        </w:tc>
        <w:tc>
          <w:tcPr>
            <w:tcW w:w="7534" w:type="dxa"/>
            <w:tcBorders>
              <w:top w:val="single" w:sz="4" w:space="0" w:color="auto"/>
            </w:tcBorders>
          </w:tcPr>
          <w:p w14:paraId="4F7723D8" w14:textId="77777777" w:rsidR="00B13877" w:rsidRPr="00A43BB3" w:rsidRDefault="00B13877" w:rsidP="004D5A1A">
            <w:pPr>
              <w:spacing w:after="0" w:line="240" w:lineRule="auto"/>
              <w:rPr>
                <w:rFonts w:cs="Arial"/>
                <w:i/>
                <w:color w:val="000000" w:themeColor="text1"/>
                <w:sz w:val="20"/>
                <w:szCs w:val="20"/>
              </w:rPr>
            </w:pPr>
            <w:r w:rsidRPr="00A43BB3">
              <w:rPr>
                <w:rFonts w:cs="Arial"/>
                <w:i/>
                <w:color w:val="000000" w:themeColor="text1"/>
                <w:sz w:val="20"/>
                <w:szCs w:val="20"/>
              </w:rPr>
              <w:t>davčna številka</w:t>
            </w:r>
          </w:p>
        </w:tc>
      </w:tr>
      <w:tr w:rsidR="00B13877" w:rsidRPr="00A43BB3" w14:paraId="6BCDF614" w14:textId="77777777" w:rsidTr="004D5A1A">
        <w:tc>
          <w:tcPr>
            <w:tcW w:w="1536" w:type="dxa"/>
            <w:vMerge/>
          </w:tcPr>
          <w:p w14:paraId="2A3418F9" w14:textId="77777777" w:rsidR="00B13877" w:rsidRPr="00A43BB3" w:rsidRDefault="00B13877" w:rsidP="004D5A1A">
            <w:pPr>
              <w:spacing w:after="0" w:line="240" w:lineRule="auto"/>
              <w:rPr>
                <w:rFonts w:cs="Arial"/>
                <w:color w:val="000000" w:themeColor="text1"/>
              </w:rPr>
            </w:pPr>
          </w:p>
        </w:tc>
        <w:tc>
          <w:tcPr>
            <w:tcW w:w="7534" w:type="dxa"/>
          </w:tcPr>
          <w:p w14:paraId="2BAECBD2" w14:textId="77777777" w:rsidR="00B13877" w:rsidRPr="00A43BB3" w:rsidRDefault="00B13877" w:rsidP="004D5A1A">
            <w:pPr>
              <w:spacing w:after="0" w:line="240" w:lineRule="auto"/>
              <w:rPr>
                <w:rFonts w:cs="Arial"/>
                <w:color w:val="000000" w:themeColor="text1"/>
              </w:rPr>
            </w:pPr>
          </w:p>
        </w:tc>
      </w:tr>
    </w:tbl>
    <w:p w14:paraId="57663F58" w14:textId="77777777" w:rsidR="00B13877" w:rsidRPr="00D75BB1" w:rsidRDefault="00B13877" w:rsidP="00B13877">
      <w:pPr>
        <w:spacing w:after="0" w:line="240" w:lineRule="auto"/>
        <w:rPr>
          <w:rFonts w:eastAsia="Times New Roman" w:cs="Arial"/>
          <w:color w:val="auto"/>
        </w:rPr>
      </w:pPr>
      <w:r w:rsidRPr="00A43BB3">
        <w:rPr>
          <w:rFonts w:eastAsia="Times New Roman" w:cs="Arial"/>
          <w:color w:val="000000" w:themeColor="text1"/>
        </w:rPr>
        <w:t>NEPOGOJNO DENARNO OBVEZNOST v denar</w:t>
      </w:r>
      <w:r w:rsidRPr="00D75BB1">
        <w:rPr>
          <w:rFonts w:eastAsia="Times New Roman" w:cs="Arial"/>
          <w:color w:val="auto"/>
        </w:rPr>
        <w:t>nem znesku v EUR</w:t>
      </w:r>
    </w:p>
    <w:tbl>
      <w:tblPr>
        <w:tblStyle w:val="Tabelamrea3"/>
        <w:tblW w:w="0" w:type="auto"/>
        <w:tblLook w:val="04A0" w:firstRow="1" w:lastRow="0" w:firstColumn="1" w:lastColumn="0" w:noHBand="0" w:noVBand="1"/>
      </w:tblPr>
      <w:tblGrid>
        <w:gridCol w:w="1271"/>
        <w:gridCol w:w="851"/>
        <w:gridCol w:w="2522"/>
        <w:gridCol w:w="4644"/>
      </w:tblGrid>
      <w:tr w:rsidR="00840AE3" w:rsidRPr="00D75BB1" w14:paraId="6E8B4752" w14:textId="77777777" w:rsidTr="004D5A1A">
        <w:trPr>
          <w:trHeight w:val="370"/>
        </w:trPr>
        <w:tc>
          <w:tcPr>
            <w:tcW w:w="4644" w:type="dxa"/>
            <w:gridSpan w:val="3"/>
            <w:tcBorders>
              <w:top w:val="nil"/>
              <w:left w:val="nil"/>
              <w:bottom w:val="single" w:sz="4" w:space="0" w:color="auto"/>
              <w:right w:val="nil"/>
            </w:tcBorders>
            <w:vAlign w:val="bottom"/>
          </w:tcPr>
          <w:p w14:paraId="08990A55" w14:textId="72486FFD" w:rsidR="00B13877" w:rsidRPr="00D75BB1" w:rsidRDefault="008C65DF" w:rsidP="00BE2D64">
            <w:pPr>
              <w:spacing w:after="0" w:line="240" w:lineRule="auto"/>
              <w:rPr>
                <w:rFonts w:cs="Arial"/>
                <w:color w:val="auto"/>
              </w:rPr>
            </w:pPr>
            <w:r w:rsidRPr="00D75BB1">
              <w:rPr>
                <w:rFonts w:cs="Arial"/>
                <w:color w:val="auto"/>
              </w:rPr>
              <w:t xml:space="preserve">30.000,00 EUR (tridesettisoč </w:t>
            </w:r>
            <w:r w:rsidR="00BE2D64" w:rsidRPr="00D75BB1">
              <w:rPr>
                <w:rFonts w:cs="Arial"/>
                <w:color w:val="auto"/>
              </w:rPr>
              <w:t xml:space="preserve">eurov </w:t>
            </w:r>
            <w:r w:rsidRPr="00D75BB1">
              <w:rPr>
                <w:rFonts w:cs="Arial"/>
                <w:color w:val="auto"/>
              </w:rPr>
              <w:t>00/100)</w:t>
            </w:r>
          </w:p>
        </w:tc>
        <w:tc>
          <w:tcPr>
            <w:tcW w:w="4644" w:type="dxa"/>
            <w:tcBorders>
              <w:top w:val="nil"/>
              <w:left w:val="nil"/>
              <w:bottom w:val="single" w:sz="4" w:space="0" w:color="auto"/>
              <w:right w:val="nil"/>
            </w:tcBorders>
            <w:vAlign w:val="bottom"/>
          </w:tcPr>
          <w:p w14:paraId="722E1FEA" w14:textId="77777777" w:rsidR="00B13877" w:rsidRPr="00D75BB1" w:rsidRDefault="00B13877" w:rsidP="004D5A1A">
            <w:pPr>
              <w:spacing w:after="0" w:line="240" w:lineRule="auto"/>
              <w:rPr>
                <w:rFonts w:cs="Arial"/>
                <w:color w:val="auto"/>
              </w:rPr>
            </w:pPr>
          </w:p>
        </w:tc>
      </w:tr>
      <w:tr w:rsidR="00840AE3" w:rsidRPr="00D75BB1" w14:paraId="0035779F" w14:textId="77777777" w:rsidTr="004D5A1A">
        <w:tc>
          <w:tcPr>
            <w:tcW w:w="4644" w:type="dxa"/>
            <w:gridSpan w:val="3"/>
            <w:tcBorders>
              <w:top w:val="single" w:sz="4" w:space="0" w:color="auto"/>
              <w:left w:val="nil"/>
              <w:bottom w:val="nil"/>
              <w:right w:val="nil"/>
            </w:tcBorders>
          </w:tcPr>
          <w:p w14:paraId="703C039B" w14:textId="77777777" w:rsidR="00B13877" w:rsidRPr="00D75BB1" w:rsidRDefault="00B13877" w:rsidP="004D5A1A">
            <w:pPr>
              <w:spacing w:after="0" w:line="240" w:lineRule="auto"/>
              <w:rPr>
                <w:rFonts w:cs="Arial"/>
                <w:i/>
                <w:color w:val="auto"/>
                <w:sz w:val="20"/>
                <w:szCs w:val="20"/>
              </w:rPr>
            </w:pPr>
            <w:r w:rsidRPr="00D75BB1">
              <w:rPr>
                <w:rFonts w:cs="Arial"/>
                <w:i/>
                <w:color w:val="auto"/>
                <w:sz w:val="20"/>
                <w:szCs w:val="20"/>
              </w:rPr>
              <w:t>s številko</w:t>
            </w:r>
          </w:p>
        </w:tc>
        <w:tc>
          <w:tcPr>
            <w:tcW w:w="4644" w:type="dxa"/>
            <w:tcBorders>
              <w:top w:val="single" w:sz="4" w:space="0" w:color="auto"/>
              <w:left w:val="nil"/>
              <w:bottom w:val="nil"/>
              <w:right w:val="nil"/>
            </w:tcBorders>
          </w:tcPr>
          <w:p w14:paraId="49634406" w14:textId="77777777" w:rsidR="00B13877" w:rsidRPr="00D75BB1" w:rsidRDefault="00B13877" w:rsidP="004D5A1A">
            <w:pPr>
              <w:spacing w:after="0" w:line="240" w:lineRule="auto"/>
              <w:rPr>
                <w:rFonts w:cs="Arial"/>
                <w:i/>
                <w:color w:val="auto"/>
                <w:sz w:val="20"/>
                <w:szCs w:val="20"/>
              </w:rPr>
            </w:pPr>
            <w:r w:rsidRPr="00D75BB1">
              <w:rPr>
                <w:rFonts w:cs="Arial"/>
                <w:i/>
                <w:color w:val="auto"/>
                <w:sz w:val="20"/>
                <w:szCs w:val="20"/>
              </w:rPr>
              <w:t>z besedo</w:t>
            </w:r>
          </w:p>
        </w:tc>
      </w:tr>
      <w:tr w:rsidR="00840AE3" w:rsidRPr="00D75BB1" w14:paraId="144A7FD2" w14:textId="77777777" w:rsidTr="004D5A1A">
        <w:trPr>
          <w:trHeight w:val="474"/>
        </w:trPr>
        <w:tc>
          <w:tcPr>
            <w:tcW w:w="4644" w:type="dxa"/>
            <w:gridSpan w:val="3"/>
            <w:tcBorders>
              <w:top w:val="nil"/>
              <w:left w:val="nil"/>
              <w:bottom w:val="single" w:sz="4" w:space="0" w:color="auto"/>
              <w:right w:val="nil"/>
            </w:tcBorders>
            <w:vAlign w:val="bottom"/>
          </w:tcPr>
          <w:p w14:paraId="1E3AAF48" w14:textId="1BF93051" w:rsidR="00B13877" w:rsidRPr="00D75BB1" w:rsidRDefault="001771BD" w:rsidP="004D5A1A">
            <w:pPr>
              <w:spacing w:after="0" w:line="240" w:lineRule="auto"/>
              <w:rPr>
                <w:rFonts w:cs="Arial"/>
                <w:color w:val="auto"/>
              </w:rPr>
            </w:pPr>
            <w:r w:rsidRPr="00D75BB1">
              <w:rPr>
                <w:rFonts w:cs="Arial"/>
                <w:color w:val="auto"/>
              </w:rPr>
              <w:t xml:space="preserve">              /</w:t>
            </w:r>
          </w:p>
        </w:tc>
        <w:tc>
          <w:tcPr>
            <w:tcW w:w="4644" w:type="dxa"/>
            <w:tcBorders>
              <w:top w:val="nil"/>
              <w:left w:val="nil"/>
              <w:bottom w:val="single" w:sz="4" w:space="0" w:color="auto"/>
              <w:right w:val="nil"/>
            </w:tcBorders>
            <w:vAlign w:val="bottom"/>
          </w:tcPr>
          <w:p w14:paraId="4C63308D" w14:textId="41BF46C0" w:rsidR="00B13877" w:rsidRPr="00D75BB1" w:rsidRDefault="001771BD" w:rsidP="004D5A1A">
            <w:pPr>
              <w:spacing w:after="0" w:line="240" w:lineRule="auto"/>
              <w:rPr>
                <w:rFonts w:cs="Arial"/>
                <w:color w:val="auto"/>
              </w:rPr>
            </w:pPr>
            <w:r w:rsidRPr="00D75BB1">
              <w:rPr>
                <w:rFonts w:cs="Arial"/>
                <w:color w:val="auto"/>
              </w:rPr>
              <w:t xml:space="preserve">           /</w:t>
            </w:r>
          </w:p>
        </w:tc>
      </w:tr>
      <w:tr w:rsidR="00840AE3" w:rsidRPr="00D75BB1" w14:paraId="6F089B14" w14:textId="77777777" w:rsidTr="004D5A1A">
        <w:tc>
          <w:tcPr>
            <w:tcW w:w="4644" w:type="dxa"/>
            <w:gridSpan w:val="3"/>
            <w:tcBorders>
              <w:top w:val="single" w:sz="4" w:space="0" w:color="auto"/>
              <w:left w:val="nil"/>
              <w:bottom w:val="nil"/>
              <w:right w:val="nil"/>
            </w:tcBorders>
          </w:tcPr>
          <w:p w14:paraId="091652AA" w14:textId="77777777" w:rsidR="00B13877" w:rsidRPr="00D75BB1" w:rsidRDefault="00B13877" w:rsidP="004D5A1A">
            <w:pPr>
              <w:spacing w:after="0" w:line="240" w:lineRule="auto"/>
              <w:rPr>
                <w:rFonts w:cs="Arial"/>
                <w:i/>
                <w:color w:val="auto"/>
                <w:sz w:val="20"/>
                <w:szCs w:val="20"/>
              </w:rPr>
            </w:pPr>
            <w:r w:rsidRPr="00D75BB1">
              <w:rPr>
                <w:rFonts w:cs="Arial"/>
                <w:i/>
                <w:color w:val="auto"/>
                <w:sz w:val="20"/>
                <w:szCs w:val="20"/>
              </w:rPr>
              <w:t xml:space="preserve">začetek teka obresti </w:t>
            </w:r>
          </w:p>
        </w:tc>
        <w:tc>
          <w:tcPr>
            <w:tcW w:w="4644" w:type="dxa"/>
            <w:tcBorders>
              <w:top w:val="single" w:sz="4" w:space="0" w:color="auto"/>
              <w:left w:val="nil"/>
              <w:bottom w:val="nil"/>
              <w:right w:val="nil"/>
            </w:tcBorders>
          </w:tcPr>
          <w:p w14:paraId="386E0027" w14:textId="77777777" w:rsidR="00B13877" w:rsidRPr="00D75BB1" w:rsidRDefault="00B13877" w:rsidP="004D5A1A">
            <w:pPr>
              <w:spacing w:after="0" w:line="240" w:lineRule="auto"/>
              <w:rPr>
                <w:rFonts w:cs="Arial"/>
                <w:i/>
                <w:color w:val="auto"/>
                <w:sz w:val="20"/>
                <w:szCs w:val="20"/>
              </w:rPr>
            </w:pPr>
            <w:r w:rsidRPr="00D75BB1">
              <w:rPr>
                <w:rFonts w:cs="Arial"/>
                <w:i/>
                <w:color w:val="auto"/>
                <w:sz w:val="20"/>
                <w:szCs w:val="20"/>
              </w:rPr>
              <w:t>obrestna mera</w:t>
            </w:r>
            <w:r w:rsidRPr="00D75BB1">
              <w:rPr>
                <w:rStyle w:val="Sprotnaopomba-sklic"/>
                <w:rFonts w:cs="Arial"/>
                <w:i/>
                <w:color w:val="auto"/>
                <w:sz w:val="20"/>
                <w:szCs w:val="20"/>
              </w:rPr>
              <w:footnoteReference w:id="8"/>
            </w:r>
          </w:p>
        </w:tc>
      </w:tr>
      <w:tr w:rsidR="00840AE3" w:rsidRPr="00D75BB1" w14:paraId="2AD86798" w14:textId="77777777" w:rsidTr="004D5A1A">
        <w:trPr>
          <w:trHeight w:val="474"/>
        </w:trPr>
        <w:tc>
          <w:tcPr>
            <w:tcW w:w="1271" w:type="dxa"/>
            <w:tcBorders>
              <w:top w:val="nil"/>
              <w:left w:val="nil"/>
              <w:bottom w:val="nil"/>
              <w:right w:val="nil"/>
            </w:tcBorders>
            <w:vAlign w:val="bottom"/>
          </w:tcPr>
          <w:p w14:paraId="38322FF9" w14:textId="77777777" w:rsidR="00B13877" w:rsidRPr="00D75BB1" w:rsidRDefault="00B13877" w:rsidP="004D5A1A">
            <w:pPr>
              <w:spacing w:after="0" w:line="240" w:lineRule="auto"/>
              <w:rPr>
                <w:rFonts w:cs="Arial"/>
                <w:color w:val="auto"/>
              </w:rPr>
            </w:pPr>
            <w:r w:rsidRPr="00D75BB1">
              <w:rPr>
                <w:rFonts w:cs="Arial"/>
                <w:color w:val="auto"/>
              </w:rPr>
              <w:t>na podlagi</w:t>
            </w:r>
          </w:p>
        </w:tc>
        <w:tc>
          <w:tcPr>
            <w:tcW w:w="8017" w:type="dxa"/>
            <w:gridSpan w:val="3"/>
            <w:tcBorders>
              <w:top w:val="nil"/>
              <w:left w:val="nil"/>
              <w:bottom w:val="single" w:sz="4" w:space="0" w:color="auto"/>
              <w:right w:val="nil"/>
            </w:tcBorders>
            <w:vAlign w:val="bottom"/>
          </w:tcPr>
          <w:p w14:paraId="220D60B7" w14:textId="77777777" w:rsidR="001771BD" w:rsidRPr="00D75BB1" w:rsidRDefault="001771BD" w:rsidP="001771BD">
            <w:pPr>
              <w:spacing w:after="0" w:line="240" w:lineRule="auto"/>
              <w:rPr>
                <w:rFonts w:cs="Arial"/>
                <w:color w:val="auto"/>
              </w:rPr>
            </w:pPr>
          </w:p>
          <w:p w14:paraId="786737E6" w14:textId="55C3E7D9" w:rsidR="00B13877" w:rsidRPr="00D75BB1" w:rsidRDefault="001771BD" w:rsidP="005252AC">
            <w:pPr>
              <w:spacing w:after="0" w:line="240" w:lineRule="auto"/>
              <w:rPr>
                <w:rFonts w:cs="Arial"/>
                <w:color w:val="auto"/>
              </w:rPr>
            </w:pPr>
            <w:r w:rsidRPr="00D75BB1">
              <w:rPr>
                <w:rFonts w:cs="Arial"/>
                <w:color w:val="auto"/>
              </w:rPr>
              <w:t>oddane ponudbe v postopku za oddajo javnega naročila št. 403/23-163 za izkop in zaščito gradbene jame za projekt Litostroj jug</w:t>
            </w:r>
          </w:p>
        </w:tc>
      </w:tr>
      <w:tr w:rsidR="00840AE3" w:rsidRPr="00D75BB1" w14:paraId="65172EF5" w14:textId="77777777" w:rsidTr="004D5A1A">
        <w:tc>
          <w:tcPr>
            <w:tcW w:w="1271" w:type="dxa"/>
            <w:tcBorders>
              <w:top w:val="nil"/>
              <w:left w:val="nil"/>
              <w:bottom w:val="nil"/>
              <w:right w:val="nil"/>
            </w:tcBorders>
            <w:vAlign w:val="bottom"/>
          </w:tcPr>
          <w:p w14:paraId="4B0B0191" w14:textId="77777777" w:rsidR="00B13877" w:rsidRPr="00D75BB1" w:rsidRDefault="00B13877" w:rsidP="004D5A1A">
            <w:pPr>
              <w:spacing w:after="0" w:line="240" w:lineRule="auto"/>
              <w:rPr>
                <w:rFonts w:cs="Arial"/>
                <w:color w:val="auto"/>
              </w:rPr>
            </w:pPr>
          </w:p>
        </w:tc>
        <w:tc>
          <w:tcPr>
            <w:tcW w:w="8017" w:type="dxa"/>
            <w:gridSpan w:val="3"/>
            <w:tcBorders>
              <w:top w:val="single" w:sz="4" w:space="0" w:color="auto"/>
              <w:left w:val="nil"/>
              <w:bottom w:val="nil"/>
              <w:right w:val="nil"/>
            </w:tcBorders>
            <w:vAlign w:val="bottom"/>
          </w:tcPr>
          <w:p w14:paraId="0047FF3B" w14:textId="77777777" w:rsidR="00B13877" w:rsidRPr="00D75BB1" w:rsidRDefault="00B13877" w:rsidP="004D5A1A">
            <w:pPr>
              <w:spacing w:after="0" w:line="240" w:lineRule="auto"/>
              <w:ind w:left="1173" w:firstLine="992"/>
              <w:rPr>
                <w:rFonts w:cs="Arial"/>
                <w:i/>
                <w:color w:val="auto"/>
                <w:sz w:val="20"/>
                <w:szCs w:val="20"/>
              </w:rPr>
            </w:pPr>
            <w:r w:rsidRPr="00D75BB1">
              <w:rPr>
                <w:rFonts w:cs="Arial"/>
                <w:i/>
                <w:color w:val="auto"/>
                <w:sz w:val="20"/>
                <w:szCs w:val="20"/>
              </w:rPr>
              <w:t>pravni temelj nastanka obveznosti</w:t>
            </w:r>
          </w:p>
        </w:tc>
      </w:tr>
      <w:tr w:rsidR="001771BD" w:rsidRPr="00D75BB1" w14:paraId="5EDE7328" w14:textId="77777777" w:rsidTr="004D5A1A">
        <w:trPr>
          <w:trHeight w:val="439"/>
        </w:trPr>
        <w:tc>
          <w:tcPr>
            <w:tcW w:w="2122" w:type="dxa"/>
            <w:gridSpan w:val="2"/>
            <w:tcBorders>
              <w:top w:val="nil"/>
              <w:left w:val="nil"/>
              <w:bottom w:val="nil"/>
              <w:right w:val="nil"/>
            </w:tcBorders>
            <w:vAlign w:val="bottom"/>
          </w:tcPr>
          <w:p w14:paraId="45715382" w14:textId="77777777" w:rsidR="00B13877" w:rsidRPr="00F513A0" w:rsidRDefault="00B13877" w:rsidP="004D5A1A">
            <w:pPr>
              <w:spacing w:after="0" w:line="240" w:lineRule="auto"/>
              <w:rPr>
                <w:rFonts w:cs="Arial"/>
                <w:color w:val="auto"/>
              </w:rPr>
            </w:pPr>
            <w:r w:rsidRPr="00F513A0">
              <w:rPr>
                <w:rFonts w:cs="Arial"/>
                <w:color w:val="auto"/>
              </w:rPr>
              <w:t>ki se sme izplačati</w:t>
            </w:r>
          </w:p>
        </w:tc>
        <w:tc>
          <w:tcPr>
            <w:tcW w:w="7166" w:type="dxa"/>
            <w:gridSpan w:val="2"/>
            <w:tcBorders>
              <w:top w:val="nil"/>
              <w:left w:val="nil"/>
              <w:bottom w:val="single" w:sz="4" w:space="0" w:color="auto"/>
              <w:right w:val="nil"/>
            </w:tcBorders>
            <w:vAlign w:val="bottom"/>
          </w:tcPr>
          <w:p w14:paraId="279D76AC" w14:textId="51BBFE50" w:rsidR="00B13877" w:rsidRPr="00F513A0" w:rsidRDefault="005A3C03" w:rsidP="004F66ED">
            <w:pPr>
              <w:spacing w:after="0" w:line="240" w:lineRule="auto"/>
              <w:rPr>
                <w:rFonts w:cs="Arial"/>
                <w:color w:val="auto"/>
              </w:rPr>
            </w:pPr>
            <w:r w:rsidRPr="00F513A0">
              <w:rPr>
                <w:rFonts w:cs="Arial"/>
                <w:color w:val="auto"/>
              </w:rPr>
              <w:t>5. 9. 2023 (petega septembra 2023)</w:t>
            </w:r>
          </w:p>
        </w:tc>
      </w:tr>
      <w:tr w:rsidR="001771BD" w:rsidRPr="00D75BB1" w14:paraId="1A34DD03" w14:textId="77777777" w:rsidTr="001771BD">
        <w:trPr>
          <w:trHeight w:val="70"/>
        </w:trPr>
        <w:tc>
          <w:tcPr>
            <w:tcW w:w="2122" w:type="dxa"/>
            <w:gridSpan w:val="2"/>
            <w:tcBorders>
              <w:top w:val="nil"/>
              <w:left w:val="nil"/>
              <w:bottom w:val="nil"/>
              <w:right w:val="nil"/>
            </w:tcBorders>
          </w:tcPr>
          <w:p w14:paraId="16F4BB19" w14:textId="77777777" w:rsidR="00B13877" w:rsidRPr="00D75BB1" w:rsidRDefault="00B13877" w:rsidP="004D5A1A">
            <w:pPr>
              <w:spacing w:after="0" w:line="240" w:lineRule="auto"/>
              <w:rPr>
                <w:rFonts w:cs="Arial"/>
                <w:color w:val="auto"/>
              </w:rPr>
            </w:pPr>
          </w:p>
        </w:tc>
        <w:tc>
          <w:tcPr>
            <w:tcW w:w="7166" w:type="dxa"/>
            <w:gridSpan w:val="2"/>
            <w:tcBorders>
              <w:top w:val="single" w:sz="4" w:space="0" w:color="auto"/>
              <w:left w:val="nil"/>
              <w:bottom w:val="nil"/>
              <w:right w:val="nil"/>
            </w:tcBorders>
          </w:tcPr>
          <w:p w14:paraId="45BA6155" w14:textId="2ADC0B9A" w:rsidR="00B13877" w:rsidRPr="00D75BB1" w:rsidRDefault="00B13877" w:rsidP="004D5A1A">
            <w:pPr>
              <w:spacing w:after="0" w:line="240" w:lineRule="auto"/>
              <w:ind w:left="1456" w:hanging="142"/>
              <w:rPr>
                <w:rFonts w:cs="Arial"/>
                <w:i/>
                <w:color w:val="auto"/>
                <w:sz w:val="20"/>
                <w:szCs w:val="20"/>
              </w:rPr>
            </w:pPr>
            <w:r w:rsidRPr="00D75BB1">
              <w:rPr>
                <w:rFonts w:cs="Arial"/>
                <w:i/>
                <w:color w:val="auto"/>
                <w:sz w:val="20"/>
                <w:szCs w:val="20"/>
              </w:rPr>
              <w:t>datum dospelosti s številko (dd/mm/llll)</w:t>
            </w:r>
            <w:r w:rsidR="001771BD" w:rsidRPr="00D75BB1">
              <w:rPr>
                <w:rFonts w:cs="Arial"/>
                <w:i/>
                <w:color w:val="auto"/>
                <w:sz w:val="20"/>
                <w:szCs w:val="20"/>
              </w:rPr>
              <w:t xml:space="preserve"> </w:t>
            </w:r>
            <w:r w:rsidRPr="00D75BB1">
              <w:rPr>
                <w:rFonts w:cs="Arial"/>
                <w:i/>
                <w:color w:val="auto"/>
                <w:sz w:val="20"/>
                <w:szCs w:val="20"/>
              </w:rPr>
              <w:t>in besedo</w:t>
            </w:r>
          </w:p>
        </w:tc>
      </w:tr>
    </w:tbl>
    <w:p w14:paraId="790F7B7A" w14:textId="77777777" w:rsidR="00B13877" w:rsidRPr="00D75BB1" w:rsidRDefault="00B13877" w:rsidP="00B13877">
      <w:pPr>
        <w:spacing w:after="0" w:line="240" w:lineRule="auto"/>
        <w:rPr>
          <w:rFonts w:eastAsia="Times New Roman" w:cs="Arial"/>
          <w:color w:val="auto"/>
          <w:sz w:val="16"/>
          <w:szCs w:val="16"/>
        </w:rPr>
      </w:pPr>
    </w:p>
    <w:p w14:paraId="6200EAC8" w14:textId="77777777" w:rsidR="00B13877" w:rsidRPr="00D75BB1" w:rsidRDefault="00B13877" w:rsidP="00B13877">
      <w:pPr>
        <w:spacing w:after="0"/>
        <w:jc w:val="both"/>
        <w:rPr>
          <w:rFonts w:eastAsia="Times New Roman" w:cs="Arial"/>
          <w:color w:val="auto"/>
        </w:rPr>
      </w:pPr>
      <w:r w:rsidRPr="00D75BB1">
        <w:rPr>
          <w:rFonts w:eastAsia="Times New Roman" w:cs="Arial"/>
          <w:color w:val="auto"/>
        </w:rPr>
        <w:t>Dolžnik nepreklicno pooblaščam upnika, da zahteva izvršitev plačilne transakcije v breme mojih denarnih sredstev pri ponudnikih plačilnih storitev.</w:t>
      </w:r>
    </w:p>
    <w:p w14:paraId="583BF769" w14:textId="77777777" w:rsidR="00B13877" w:rsidRPr="00D75BB1" w:rsidRDefault="00B13877" w:rsidP="00B13877">
      <w:pPr>
        <w:spacing w:after="0" w:line="240" w:lineRule="auto"/>
        <w:rPr>
          <w:rFonts w:eastAsia="Times New Roman" w:cs="Arial"/>
          <w:color w:val="auto"/>
          <w:sz w:val="16"/>
          <w:szCs w:val="16"/>
        </w:rPr>
      </w:pPr>
    </w:p>
    <w:tbl>
      <w:tblPr>
        <w:tblStyle w:val="Tabelamrea3"/>
        <w:tblW w:w="9498" w:type="dxa"/>
        <w:tblLook w:val="04A0" w:firstRow="1" w:lastRow="0" w:firstColumn="1" w:lastColumn="0" w:noHBand="0" w:noVBand="1"/>
      </w:tblPr>
      <w:tblGrid>
        <w:gridCol w:w="2547"/>
        <w:gridCol w:w="1564"/>
        <w:gridCol w:w="137"/>
        <w:gridCol w:w="5250"/>
      </w:tblGrid>
      <w:tr w:rsidR="00B13877" w:rsidRPr="00D75BB1" w14:paraId="03D3ED56" w14:textId="77777777" w:rsidTr="004D5A1A">
        <w:trPr>
          <w:trHeight w:val="287"/>
        </w:trPr>
        <w:tc>
          <w:tcPr>
            <w:tcW w:w="2547" w:type="dxa"/>
            <w:tcBorders>
              <w:top w:val="nil"/>
              <w:left w:val="nil"/>
              <w:bottom w:val="single" w:sz="4" w:space="0" w:color="auto"/>
              <w:right w:val="nil"/>
            </w:tcBorders>
            <w:vAlign w:val="bottom"/>
          </w:tcPr>
          <w:p w14:paraId="0F8F618C" w14:textId="77777777" w:rsidR="00B13877" w:rsidRPr="00D75BB1" w:rsidRDefault="00B13877" w:rsidP="004D5A1A">
            <w:pPr>
              <w:spacing w:after="0" w:line="240" w:lineRule="auto"/>
              <w:rPr>
                <w:rFonts w:cs="Arial"/>
                <w:color w:val="auto"/>
              </w:rPr>
            </w:pPr>
          </w:p>
        </w:tc>
        <w:tc>
          <w:tcPr>
            <w:tcW w:w="1701" w:type="dxa"/>
            <w:gridSpan w:val="2"/>
            <w:tcBorders>
              <w:top w:val="nil"/>
              <w:left w:val="nil"/>
              <w:bottom w:val="single" w:sz="4" w:space="0" w:color="auto"/>
              <w:right w:val="nil"/>
            </w:tcBorders>
            <w:vAlign w:val="bottom"/>
          </w:tcPr>
          <w:p w14:paraId="0A9DE8A4" w14:textId="77777777" w:rsidR="00B13877" w:rsidRPr="00D75BB1" w:rsidRDefault="00B13877" w:rsidP="004D5A1A">
            <w:pPr>
              <w:spacing w:after="0" w:line="240" w:lineRule="auto"/>
              <w:rPr>
                <w:rFonts w:cs="Arial"/>
                <w:color w:val="auto"/>
              </w:rPr>
            </w:pPr>
          </w:p>
        </w:tc>
        <w:tc>
          <w:tcPr>
            <w:tcW w:w="5250" w:type="dxa"/>
            <w:tcBorders>
              <w:top w:val="nil"/>
              <w:left w:val="nil"/>
              <w:bottom w:val="single" w:sz="4" w:space="0" w:color="auto"/>
              <w:right w:val="nil"/>
            </w:tcBorders>
            <w:vAlign w:val="bottom"/>
          </w:tcPr>
          <w:p w14:paraId="66F29891" w14:textId="77777777" w:rsidR="00B13877" w:rsidRPr="00D75BB1" w:rsidRDefault="00B13877" w:rsidP="004D5A1A">
            <w:pPr>
              <w:spacing w:after="0" w:line="240" w:lineRule="auto"/>
              <w:rPr>
                <w:rFonts w:cs="Arial"/>
                <w:color w:val="auto"/>
              </w:rPr>
            </w:pPr>
          </w:p>
        </w:tc>
      </w:tr>
      <w:tr w:rsidR="00B13877" w:rsidRPr="00D75BB1" w14:paraId="2B0E54FE" w14:textId="77777777" w:rsidTr="004D5A1A">
        <w:tc>
          <w:tcPr>
            <w:tcW w:w="2547" w:type="dxa"/>
            <w:tcBorders>
              <w:top w:val="single" w:sz="4" w:space="0" w:color="auto"/>
              <w:left w:val="nil"/>
              <w:bottom w:val="nil"/>
              <w:right w:val="nil"/>
            </w:tcBorders>
          </w:tcPr>
          <w:p w14:paraId="7444BCFA" w14:textId="77777777" w:rsidR="00B13877" w:rsidRPr="00D75BB1" w:rsidRDefault="00B13877" w:rsidP="004D5A1A">
            <w:pPr>
              <w:spacing w:after="0" w:line="240" w:lineRule="auto"/>
              <w:rPr>
                <w:rFonts w:cs="Arial"/>
                <w:i/>
                <w:color w:val="auto"/>
                <w:sz w:val="20"/>
                <w:szCs w:val="20"/>
              </w:rPr>
            </w:pPr>
            <w:r w:rsidRPr="00D75BB1">
              <w:rPr>
                <w:rFonts w:cs="Arial"/>
                <w:i/>
                <w:color w:val="auto"/>
                <w:sz w:val="20"/>
                <w:szCs w:val="20"/>
              </w:rPr>
              <w:t xml:space="preserve">kraj izdaje </w:t>
            </w:r>
          </w:p>
        </w:tc>
        <w:tc>
          <w:tcPr>
            <w:tcW w:w="1564" w:type="dxa"/>
            <w:tcBorders>
              <w:top w:val="single" w:sz="4" w:space="0" w:color="auto"/>
              <w:left w:val="nil"/>
              <w:bottom w:val="nil"/>
              <w:right w:val="nil"/>
            </w:tcBorders>
          </w:tcPr>
          <w:p w14:paraId="0C12C0A1" w14:textId="77777777" w:rsidR="00B13877" w:rsidRPr="00D75BB1" w:rsidRDefault="00B13877" w:rsidP="004D5A1A">
            <w:pPr>
              <w:spacing w:after="0" w:line="240" w:lineRule="auto"/>
              <w:rPr>
                <w:rFonts w:cs="Arial"/>
                <w:i/>
                <w:color w:val="auto"/>
                <w:sz w:val="20"/>
                <w:szCs w:val="20"/>
              </w:rPr>
            </w:pPr>
            <w:r w:rsidRPr="00D75BB1">
              <w:rPr>
                <w:rFonts w:cs="Arial"/>
                <w:i/>
                <w:color w:val="auto"/>
                <w:sz w:val="20"/>
                <w:szCs w:val="20"/>
              </w:rPr>
              <w:t>datum</w:t>
            </w:r>
          </w:p>
          <w:p w14:paraId="46749311" w14:textId="77777777" w:rsidR="00B13877" w:rsidRPr="00D75BB1" w:rsidRDefault="00B13877" w:rsidP="004D5A1A">
            <w:pPr>
              <w:spacing w:after="0" w:line="240" w:lineRule="auto"/>
              <w:rPr>
                <w:rFonts w:cs="Arial"/>
                <w:i/>
                <w:color w:val="auto"/>
                <w:sz w:val="20"/>
                <w:szCs w:val="20"/>
              </w:rPr>
            </w:pPr>
          </w:p>
        </w:tc>
        <w:tc>
          <w:tcPr>
            <w:tcW w:w="5387" w:type="dxa"/>
            <w:gridSpan w:val="2"/>
            <w:tcBorders>
              <w:top w:val="single" w:sz="4" w:space="0" w:color="auto"/>
              <w:left w:val="nil"/>
              <w:bottom w:val="nil"/>
              <w:right w:val="nil"/>
            </w:tcBorders>
          </w:tcPr>
          <w:p w14:paraId="013ABDF5" w14:textId="77777777" w:rsidR="00B13877" w:rsidRPr="00D75BB1" w:rsidRDefault="00B13877" w:rsidP="004D5A1A">
            <w:pPr>
              <w:spacing w:after="0" w:line="240" w:lineRule="auto"/>
              <w:rPr>
                <w:rFonts w:cs="Arial"/>
                <w:i/>
                <w:color w:val="auto"/>
                <w:sz w:val="20"/>
                <w:szCs w:val="20"/>
              </w:rPr>
            </w:pPr>
            <w:r w:rsidRPr="00D75BB1">
              <w:rPr>
                <w:rFonts w:cs="Arial"/>
                <w:i/>
                <w:color w:val="auto"/>
                <w:sz w:val="20"/>
                <w:szCs w:val="20"/>
              </w:rPr>
              <w:t>ime in priimek ter podpis zakonitega zastopnika dolžnika</w:t>
            </w:r>
            <w:r w:rsidRPr="00D75BB1">
              <w:rPr>
                <w:rFonts w:cs="Arial"/>
                <w:i/>
                <w:color w:val="auto"/>
                <w:sz w:val="20"/>
                <w:szCs w:val="20"/>
                <w:vertAlign w:val="superscript"/>
              </w:rPr>
              <w:footnoteReference w:id="9"/>
            </w:r>
          </w:p>
          <w:p w14:paraId="45961E1F" w14:textId="77777777" w:rsidR="00B13877" w:rsidRPr="00D75BB1" w:rsidRDefault="00B13877" w:rsidP="004D5A1A">
            <w:pPr>
              <w:spacing w:after="0" w:line="240" w:lineRule="auto"/>
              <w:rPr>
                <w:rFonts w:cs="Arial"/>
                <w:i/>
                <w:color w:val="auto"/>
                <w:sz w:val="20"/>
                <w:szCs w:val="20"/>
              </w:rPr>
            </w:pPr>
          </w:p>
        </w:tc>
      </w:tr>
    </w:tbl>
    <w:p w14:paraId="5FDF6F62" w14:textId="77777777" w:rsidR="00B13877" w:rsidRPr="00D75BB1" w:rsidRDefault="00B13877" w:rsidP="00B13877">
      <w:pPr>
        <w:spacing w:after="0" w:line="240" w:lineRule="auto"/>
        <w:rPr>
          <w:rFonts w:eastAsia="Times New Roman" w:cs="Arial"/>
          <w:color w:val="auto"/>
          <w:sz w:val="16"/>
          <w:szCs w:val="16"/>
        </w:rPr>
      </w:pPr>
    </w:p>
    <w:p w14:paraId="19C0FE03" w14:textId="77777777" w:rsidR="00B13877" w:rsidRPr="00A43BB3" w:rsidRDefault="00B13877" w:rsidP="00B13877">
      <w:pPr>
        <w:spacing w:after="0"/>
        <w:jc w:val="both"/>
        <w:rPr>
          <w:rFonts w:eastAsia="Times New Roman" w:cs="Arial"/>
          <w:color w:val="000000" w:themeColor="text1"/>
        </w:rPr>
      </w:pPr>
      <w:r w:rsidRPr="00D75BB1">
        <w:rPr>
          <w:rFonts w:eastAsia="Times New Roman" w:cs="Arial"/>
          <w:color w:val="auto"/>
        </w:rPr>
        <w:t>Dolžnik podeljujem nepreklicno soglasje vsem svojim ponudnikom plačilnih storitev, da v breme mojih denarnih sredstev izvršijo plačilno transakcijo, ki jo zahteva upnik</w:t>
      </w:r>
      <w:r w:rsidRPr="00A43BB3">
        <w:rPr>
          <w:rFonts w:eastAsia="Times New Roman" w:cs="Arial"/>
          <w:color w:val="000000" w:themeColor="text1"/>
        </w:rPr>
        <w:t>.</w:t>
      </w:r>
    </w:p>
    <w:p w14:paraId="1BDD72CA" w14:textId="77777777" w:rsidR="00B13877" w:rsidRPr="00A43BB3" w:rsidRDefault="00B13877" w:rsidP="00B13877">
      <w:pPr>
        <w:spacing w:after="0" w:line="240" w:lineRule="auto"/>
        <w:rPr>
          <w:rFonts w:eastAsia="Times New Roman" w:cs="Arial"/>
          <w:color w:val="000000" w:themeColor="text1"/>
          <w:sz w:val="16"/>
          <w:szCs w:val="16"/>
        </w:rPr>
      </w:pPr>
    </w:p>
    <w:p w14:paraId="1F94CF84" w14:textId="76441502" w:rsidR="00B13877" w:rsidRPr="00B13877" w:rsidRDefault="00B13877" w:rsidP="001771BD">
      <w:pPr>
        <w:tabs>
          <w:tab w:val="center" w:pos="4535"/>
        </w:tabs>
        <w:spacing w:after="0" w:line="240" w:lineRule="auto"/>
      </w:pPr>
      <w:r>
        <w:rPr>
          <w:rFonts w:eastAsia="Times New Roman" w:cs="Arial"/>
          <w:color w:val="000000" w:themeColor="text1"/>
        </w:rPr>
        <w:t>Prostor za oznake banke:</w:t>
      </w:r>
    </w:p>
    <w:p w14:paraId="1B26CDA4" w14:textId="3136A231" w:rsidR="003E5C8A" w:rsidRPr="00C262A7" w:rsidRDefault="003E5C8A" w:rsidP="003E5C8A">
      <w:pPr>
        <w:pStyle w:val="Slog3"/>
        <w:rPr>
          <w:rStyle w:val="Neenpoudarek"/>
          <w:rFonts w:asciiTheme="majorHAnsi" w:hAnsiTheme="majorHAnsi" w:cs="Arial"/>
          <w:bCs w:val="0"/>
          <w:i/>
          <w:iCs/>
          <w:color w:val="auto"/>
          <w:sz w:val="22"/>
          <w:szCs w:val="22"/>
        </w:rPr>
      </w:pPr>
      <w:bookmarkStart w:id="56" w:name="_Toc141261266"/>
      <w:r w:rsidRPr="00C262A7">
        <w:rPr>
          <w:rStyle w:val="Neenpoudarek"/>
          <w:rFonts w:asciiTheme="majorHAnsi" w:hAnsiTheme="majorHAnsi" w:cs="Arial"/>
          <w:i/>
          <w:iCs/>
          <w:color w:val="auto"/>
          <w:sz w:val="22"/>
          <w:szCs w:val="22"/>
        </w:rPr>
        <w:lastRenderedPageBreak/>
        <w:t xml:space="preserve">Priloga </w:t>
      </w:r>
      <w:bookmarkEnd w:id="52"/>
      <w:bookmarkEnd w:id="53"/>
      <w:r w:rsidR="009564FE">
        <w:rPr>
          <w:rStyle w:val="Neenpoudarek"/>
          <w:rFonts w:asciiTheme="majorHAnsi" w:hAnsiTheme="majorHAnsi" w:cs="Arial"/>
          <w:i/>
          <w:iCs/>
          <w:color w:val="auto"/>
          <w:sz w:val="22"/>
          <w:szCs w:val="22"/>
        </w:rPr>
        <w:t>12</w:t>
      </w:r>
      <w:bookmarkEnd w:id="56"/>
    </w:p>
    <w:p w14:paraId="3AABE033" w14:textId="77777777" w:rsidR="003E5C8A" w:rsidRDefault="003E5C8A" w:rsidP="003E5C8A">
      <w:pPr>
        <w:pStyle w:val="Intenzivencitat"/>
      </w:pPr>
      <w:bookmarkStart w:id="57" w:name="_Toc141261267"/>
      <w:bookmarkStart w:id="58" w:name="_Toc516842814"/>
      <w:bookmarkStart w:id="59" w:name="_Toc34895518"/>
      <w:bookmarkStart w:id="60" w:name="_Toc133385747"/>
      <w:bookmarkStart w:id="61" w:name="_Toc137540525"/>
      <w:r w:rsidRPr="001F5F4C">
        <w:t>VZOREC FINANČNEGA ZAVAROVANJA</w:t>
      </w:r>
      <w:bookmarkEnd w:id="57"/>
      <w:r w:rsidRPr="001F5F4C">
        <w:t xml:space="preserve"> </w:t>
      </w:r>
    </w:p>
    <w:p w14:paraId="6EC4D346" w14:textId="77777777" w:rsidR="003E5C8A" w:rsidRPr="00C262A7" w:rsidRDefault="003E5C8A" w:rsidP="003E5C8A">
      <w:pPr>
        <w:pStyle w:val="Intenzivencitat"/>
      </w:pPr>
      <w:bookmarkStart w:id="62" w:name="_Toc141261268"/>
      <w:r w:rsidRPr="001F5F4C">
        <w:t>ZA DOBRO IZVEDBO POGODBENIH OBVEZNOSTI</w:t>
      </w:r>
      <w:bookmarkEnd w:id="58"/>
      <w:bookmarkEnd w:id="59"/>
      <w:bookmarkEnd w:id="60"/>
      <w:bookmarkEnd w:id="61"/>
      <w:bookmarkEnd w:id="62"/>
    </w:p>
    <w:p w14:paraId="0FEA20F7" w14:textId="77777777" w:rsidR="003E5C8A" w:rsidRDefault="003E5C8A" w:rsidP="003E5C8A">
      <w:pPr>
        <w:pStyle w:val="Standard"/>
        <w:rPr>
          <w:rFonts w:asciiTheme="majorHAnsi" w:hAnsiTheme="majorHAnsi" w:cs="Arial"/>
          <w:b/>
          <w:sz w:val="20"/>
          <w:szCs w:val="20"/>
        </w:rPr>
      </w:pPr>
    </w:p>
    <w:p w14:paraId="7A917622" w14:textId="77777777" w:rsidR="004D5A1A" w:rsidRDefault="004D5A1A" w:rsidP="003E5C8A">
      <w:pPr>
        <w:pStyle w:val="Standard"/>
        <w:rPr>
          <w:rFonts w:asciiTheme="majorHAnsi" w:hAnsiTheme="majorHAnsi" w:cs="Arial"/>
          <w:b/>
          <w:sz w:val="20"/>
          <w:szCs w:val="20"/>
        </w:rPr>
      </w:pPr>
    </w:p>
    <w:p w14:paraId="0BA7C55E" w14:textId="77777777" w:rsidR="00CB10EC" w:rsidRPr="006B09E3" w:rsidRDefault="00CB10EC" w:rsidP="00CB10EC">
      <w:pPr>
        <w:keepNext/>
        <w:spacing w:after="0"/>
        <w:jc w:val="both"/>
        <w:rPr>
          <w:rFonts w:cs="Arial"/>
          <w:i/>
          <w:sz w:val="24"/>
          <w:szCs w:val="24"/>
        </w:rPr>
      </w:pPr>
      <w:r w:rsidRPr="006B09E3">
        <w:rPr>
          <w:rFonts w:cs="Arial"/>
          <w:i/>
          <w:sz w:val="24"/>
          <w:szCs w:val="24"/>
        </w:rPr>
        <w:t>Glava s podatki o garantu (zavarovalnici/banki) ali SWIFT ključ</w:t>
      </w:r>
    </w:p>
    <w:p w14:paraId="3E4B518F" w14:textId="77777777" w:rsidR="00CB10EC" w:rsidRPr="006B09E3" w:rsidRDefault="00CB10EC" w:rsidP="00CB10EC">
      <w:pPr>
        <w:keepNext/>
        <w:spacing w:after="0"/>
        <w:jc w:val="both"/>
        <w:rPr>
          <w:rFonts w:cs="Arial"/>
          <w:sz w:val="24"/>
          <w:szCs w:val="24"/>
        </w:rPr>
      </w:pPr>
    </w:p>
    <w:p w14:paraId="6A84AD71" w14:textId="77777777" w:rsidR="00CB10EC" w:rsidRPr="006B09E3" w:rsidRDefault="00CB10EC" w:rsidP="00CB10EC">
      <w:pPr>
        <w:keepNext/>
        <w:spacing w:after="0"/>
        <w:jc w:val="both"/>
        <w:rPr>
          <w:rFonts w:cs="Arial"/>
          <w:b/>
          <w:sz w:val="24"/>
          <w:szCs w:val="24"/>
        </w:rPr>
      </w:pPr>
      <w:r w:rsidRPr="006B09E3">
        <w:rPr>
          <w:rFonts w:cs="Arial"/>
          <w:b/>
          <w:sz w:val="24"/>
          <w:szCs w:val="24"/>
        </w:rPr>
        <w:t>Za: D.S.U., družba za svetovanje in upravljanje, d.o.o., Dunajska cesta 160, Ljubljana</w:t>
      </w:r>
    </w:p>
    <w:p w14:paraId="7EFEC7BA" w14:textId="77777777" w:rsidR="00CB10EC" w:rsidRPr="006B09E3" w:rsidRDefault="00CB10EC" w:rsidP="00CB10EC">
      <w:pPr>
        <w:keepNext/>
        <w:spacing w:after="0"/>
        <w:jc w:val="both"/>
        <w:rPr>
          <w:rFonts w:cs="Arial"/>
          <w:i/>
          <w:sz w:val="24"/>
          <w:szCs w:val="24"/>
        </w:rPr>
      </w:pPr>
      <w:r w:rsidRPr="006B09E3">
        <w:rPr>
          <w:rFonts w:cs="Arial"/>
          <w:sz w:val="24"/>
          <w:szCs w:val="24"/>
        </w:rPr>
        <w:t xml:space="preserve">Datum: </w:t>
      </w:r>
      <w:r w:rsidRPr="006B09E3">
        <w:rPr>
          <w:rFonts w:cs="Arial"/>
          <w:sz w:val="24"/>
          <w:szCs w:val="24"/>
        </w:rPr>
        <w:fldChar w:fldCharType="begin">
          <w:ffData>
            <w:name w:val="Besedilo2"/>
            <w:enabled/>
            <w:calcOnExit w:val="0"/>
            <w:textInput>
              <w:default w:val="DD. MM. LLLL"/>
            </w:textInput>
          </w:ffData>
        </w:fldChar>
      </w:r>
      <w:r w:rsidRPr="006B09E3">
        <w:rPr>
          <w:rFonts w:cs="Arial"/>
          <w:sz w:val="24"/>
          <w:szCs w:val="24"/>
        </w:rPr>
        <w:instrText xml:space="preserve"> FORMTEXT </w:instrText>
      </w:r>
      <w:r w:rsidRPr="006B09E3">
        <w:rPr>
          <w:rFonts w:cs="Arial"/>
          <w:sz w:val="24"/>
          <w:szCs w:val="24"/>
        </w:rPr>
      </w:r>
      <w:r w:rsidRPr="006B09E3">
        <w:rPr>
          <w:rFonts w:cs="Arial"/>
          <w:sz w:val="24"/>
          <w:szCs w:val="24"/>
        </w:rPr>
        <w:fldChar w:fldCharType="separate"/>
      </w:r>
      <w:r w:rsidRPr="006B09E3">
        <w:rPr>
          <w:rFonts w:cs="Arial"/>
          <w:noProof/>
          <w:sz w:val="24"/>
          <w:szCs w:val="24"/>
        </w:rPr>
        <w:t>DD. MM. LLLL</w:t>
      </w:r>
      <w:r w:rsidRPr="006B09E3">
        <w:rPr>
          <w:rFonts w:cs="Arial"/>
          <w:sz w:val="24"/>
          <w:szCs w:val="24"/>
        </w:rPr>
        <w:fldChar w:fldCharType="end"/>
      </w:r>
      <w:r w:rsidRPr="006B09E3">
        <w:rPr>
          <w:rFonts w:cs="Arial"/>
          <w:sz w:val="24"/>
          <w:szCs w:val="24"/>
        </w:rPr>
        <w:t xml:space="preserve"> </w:t>
      </w:r>
      <w:r w:rsidRPr="006B09E3">
        <w:rPr>
          <w:rFonts w:cs="Arial"/>
          <w:i/>
          <w:sz w:val="24"/>
          <w:szCs w:val="24"/>
        </w:rPr>
        <w:t>(vpiše se datum izdaje)</w:t>
      </w:r>
    </w:p>
    <w:p w14:paraId="0F411832" w14:textId="77777777" w:rsidR="00CB10EC" w:rsidRPr="006B09E3" w:rsidRDefault="00CB10EC" w:rsidP="00CB10EC">
      <w:pPr>
        <w:keepNext/>
        <w:spacing w:after="0"/>
        <w:jc w:val="both"/>
        <w:rPr>
          <w:rFonts w:cs="Arial"/>
          <w:sz w:val="24"/>
          <w:szCs w:val="24"/>
        </w:rPr>
      </w:pPr>
    </w:p>
    <w:p w14:paraId="4F49DFC0" w14:textId="77777777" w:rsidR="00CB10EC" w:rsidRPr="006B09E3" w:rsidRDefault="00CB10EC" w:rsidP="00CB10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i/>
          <w:sz w:val="24"/>
          <w:szCs w:val="24"/>
        </w:rPr>
      </w:pPr>
      <w:r w:rsidRPr="006B09E3">
        <w:rPr>
          <w:rFonts w:cs="Arial"/>
          <w:b/>
          <w:sz w:val="24"/>
          <w:szCs w:val="24"/>
        </w:rPr>
        <w:t>VRSTA ZAVAROVANJA:</w:t>
      </w:r>
      <w:r w:rsidRPr="006B09E3">
        <w:rPr>
          <w:rFonts w:cs="Arial"/>
          <w:sz w:val="24"/>
          <w:szCs w:val="24"/>
        </w:rPr>
        <w:t xml:space="preserve"> </w:t>
      </w:r>
      <w:r w:rsidRPr="006B09E3">
        <w:rPr>
          <w:rFonts w:cs="Arial"/>
          <w:b/>
          <w:sz w:val="24"/>
          <w:szCs w:val="24"/>
        </w:rPr>
        <w:t xml:space="preserve">bančna garancija </w:t>
      </w:r>
      <w:r>
        <w:rPr>
          <w:rFonts w:cs="Arial"/>
          <w:b/>
          <w:sz w:val="24"/>
          <w:szCs w:val="24"/>
        </w:rPr>
        <w:t>/ kavcijsko zavarovanje</w:t>
      </w:r>
    </w:p>
    <w:p w14:paraId="60199B52" w14:textId="77777777" w:rsidR="00CB10EC" w:rsidRPr="006B09E3" w:rsidRDefault="00CB10EC" w:rsidP="00CB10EC">
      <w:pPr>
        <w:keepNext/>
        <w:spacing w:after="0"/>
        <w:jc w:val="both"/>
        <w:rPr>
          <w:rFonts w:cs="Arial"/>
          <w:b/>
          <w:sz w:val="24"/>
          <w:szCs w:val="24"/>
        </w:rPr>
      </w:pPr>
    </w:p>
    <w:p w14:paraId="51687912" w14:textId="77777777" w:rsidR="00CB10EC" w:rsidRPr="006B09E3" w:rsidRDefault="00CB10EC" w:rsidP="00CB10EC">
      <w:pPr>
        <w:keepNext/>
        <w:spacing w:after="0"/>
        <w:jc w:val="both"/>
        <w:rPr>
          <w:rFonts w:cs="Arial"/>
          <w:sz w:val="24"/>
          <w:szCs w:val="24"/>
        </w:rPr>
      </w:pPr>
      <w:r w:rsidRPr="006B09E3">
        <w:rPr>
          <w:rFonts w:cs="Arial"/>
          <w:b/>
          <w:sz w:val="24"/>
          <w:szCs w:val="24"/>
        </w:rPr>
        <w:t xml:space="preserve">ŠTEVILKA: </w:t>
      </w:r>
      <w:r w:rsidRPr="006B09E3">
        <w:rPr>
          <w:rFonts w:cs="Arial"/>
          <w:sz w:val="24"/>
          <w:szCs w:val="24"/>
        </w:rPr>
        <w:fldChar w:fldCharType="begin">
          <w:ffData>
            <w:name w:val="Besedilo2"/>
            <w:enabled/>
            <w:calcOnExit w:val="0"/>
            <w:textInput/>
          </w:ffData>
        </w:fldChar>
      </w:r>
      <w:r w:rsidRPr="006B09E3">
        <w:rPr>
          <w:rFonts w:cs="Arial"/>
          <w:sz w:val="24"/>
          <w:szCs w:val="24"/>
        </w:rPr>
        <w:instrText xml:space="preserve"> FORMTEXT </w:instrText>
      </w:r>
      <w:r w:rsidRPr="006B09E3">
        <w:rPr>
          <w:rFonts w:cs="Arial"/>
          <w:sz w:val="24"/>
          <w:szCs w:val="24"/>
        </w:rPr>
      </w:r>
      <w:r w:rsidRPr="006B09E3">
        <w:rPr>
          <w:rFonts w:cs="Arial"/>
          <w:sz w:val="24"/>
          <w:szCs w:val="24"/>
        </w:rPr>
        <w:fldChar w:fldCharType="separate"/>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fldChar w:fldCharType="end"/>
      </w:r>
      <w:r w:rsidRPr="006B09E3">
        <w:rPr>
          <w:rFonts w:cs="Arial"/>
          <w:sz w:val="24"/>
          <w:szCs w:val="24"/>
        </w:rPr>
        <w:t xml:space="preserve"> </w:t>
      </w:r>
      <w:r w:rsidRPr="006B09E3">
        <w:rPr>
          <w:rFonts w:cs="Arial"/>
          <w:i/>
          <w:sz w:val="24"/>
          <w:szCs w:val="24"/>
        </w:rPr>
        <w:t>(vpiše se številka zavarovanja)</w:t>
      </w:r>
    </w:p>
    <w:p w14:paraId="2FF9910A" w14:textId="77777777" w:rsidR="00CB10EC" w:rsidRPr="006B09E3" w:rsidRDefault="00CB10EC" w:rsidP="00CB10EC">
      <w:pPr>
        <w:keepNext/>
        <w:spacing w:after="0"/>
        <w:jc w:val="both"/>
        <w:rPr>
          <w:rFonts w:cs="Arial"/>
          <w:b/>
          <w:sz w:val="24"/>
          <w:szCs w:val="24"/>
        </w:rPr>
      </w:pPr>
    </w:p>
    <w:p w14:paraId="143DFCE2" w14:textId="77777777" w:rsidR="00CB10EC" w:rsidRPr="006B09E3" w:rsidRDefault="00CB10EC" w:rsidP="00CB10EC">
      <w:pPr>
        <w:keepNext/>
        <w:spacing w:after="0"/>
        <w:jc w:val="both"/>
        <w:rPr>
          <w:rFonts w:cs="Arial"/>
          <w:sz w:val="24"/>
          <w:szCs w:val="24"/>
        </w:rPr>
      </w:pPr>
      <w:r w:rsidRPr="006B09E3">
        <w:rPr>
          <w:rFonts w:cs="Arial"/>
          <w:b/>
          <w:sz w:val="24"/>
          <w:szCs w:val="24"/>
        </w:rPr>
        <w:t>GARANT:</w:t>
      </w:r>
      <w:r w:rsidRPr="006B09E3">
        <w:rPr>
          <w:rFonts w:cs="Arial"/>
          <w:sz w:val="24"/>
          <w:szCs w:val="24"/>
        </w:rPr>
        <w:t xml:space="preserve"> </w:t>
      </w:r>
      <w:r w:rsidRPr="006B09E3">
        <w:rPr>
          <w:rFonts w:cs="Arial"/>
          <w:sz w:val="24"/>
          <w:szCs w:val="24"/>
        </w:rPr>
        <w:fldChar w:fldCharType="begin">
          <w:ffData>
            <w:name w:val=""/>
            <w:enabled/>
            <w:calcOnExit w:val="0"/>
            <w:textInput/>
          </w:ffData>
        </w:fldChar>
      </w:r>
      <w:r w:rsidRPr="006B09E3">
        <w:rPr>
          <w:rFonts w:cs="Arial"/>
          <w:sz w:val="24"/>
          <w:szCs w:val="24"/>
        </w:rPr>
        <w:instrText xml:space="preserve"> FORMTEXT </w:instrText>
      </w:r>
      <w:r w:rsidRPr="006B09E3">
        <w:rPr>
          <w:rFonts w:cs="Arial"/>
          <w:sz w:val="24"/>
          <w:szCs w:val="24"/>
        </w:rPr>
      </w:r>
      <w:r w:rsidRPr="006B09E3">
        <w:rPr>
          <w:rFonts w:cs="Arial"/>
          <w:sz w:val="24"/>
          <w:szCs w:val="24"/>
        </w:rPr>
        <w:fldChar w:fldCharType="separate"/>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fldChar w:fldCharType="end"/>
      </w:r>
      <w:r w:rsidRPr="006B09E3">
        <w:rPr>
          <w:rFonts w:cs="Arial"/>
          <w:sz w:val="24"/>
          <w:szCs w:val="24"/>
        </w:rPr>
        <w:t xml:space="preserve"> </w:t>
      </w:r>
      <w:r w:rsidRPr="006B09E3">
        <w:rPr>
          <w:rFonts w:cs="Arial"/>
          <w:i/>
          <w:sz w:val="24"/>
          <w:szCs w:val="24"/>
        </w:rPr>
        <w:t>(vpiše se ime in naslov banke</w:t>
      </w:r>
      <w:r>
        <w:rPr>
          <w:rFonts w:cs="Arial"/>
          <w:i/>
          <w:sz w:val="24"/>
          <w:szCs w:val="24"/>
        </w:rPr>
        <w:t xml:space="preserve"> / zavarovalnice</w:t>
      </w:r>
      <w:r w:rsidRPr="006B09E3">
        <w:rPr>
          <w:rFonts w:cs="Arial"/>
          <w:i/>
          <w:sz w:val="24"/>
          <w:szCs w:val="24"/>
        </w:rPr>
        <w:t xml:space="preserve"> v kraju izdaje)</w:t>
      </w:r>
    </w:p>
    <w:p w14:paraId="291B322F" w14:textId="77777777" w:rsidR="00CB10EC" w:rsidRPr="006B09E3" w:rsidRDefault="00CB10EC" w:rsidP="00CB10EC">
      <w:pPr>
        <w:keepNext/>
        <w:spacing w:after="0"/>
        <w:jc w:val="both"/>
        <w:rPr>
          <w:rFonts w:cs="Arial"/>
          <w:b/>
          <w:sz w:val="24"/>
          <w:szCs w:val="24"/>
        </w:rPr>
      </w:pPr>
    </w:p>
    <w:p w14:paraId="136104E0" w14:textId="77777777" w:rsidR="00CB10EC" w:rsidRPr="006B09E3" w:rsidRDefault="00CB10EC" w:rsidP="00CB10EC">
      <w:pPr>
        <w:keepNext/>
        <w:spacing w:after="0"/>
        <w:jc w:val="both"/>
        <w:rPr>
          <w:rFonts w:cs="Arial"/>
          <w:i/>
          <w:sz w:val="24"/>
          <w:szCs w:val="24"/>
        </w:rPr>
      </w:pPr>
      <w:r w:rsidRPr="006B09E3">
        <w:rPr>
          <w:rFonts w:cs="Arial"/>
          <w:b/>
          <w:sz w:val="24"/>
          <w:szCs w:val="24"/>
        </w:rPr>
        <w:t xml:space="preserve">NAROČNIK: </w:t>
      </w:r>
      <w:r w:rsidRPr="006B09E3">
        <w:rPr>
          <w:rFonts w:cs="Arial"/>
          <w:sz w:val="24"/>
          <w:szCs w:val="24"/>
        </w:rPr>
        <w:fldChar w:fldCharType="begin">
          <w:ffData>
            <w:name w:val=""/>
            <w:enabled/>
            <w:calcOnExit w:val="0"/>
            <w:textInput/>
          </w:ffData>
        </w:fldChar>
      </w:r>
      <w:r w:rsidRPr="006B09E3">
        <w:rPr>
          <w:rFonts w:cs="Arial"/>
          <w:sz w:val="24"/>
          <w:szCs w:val="24"/>
        </w:rPr>
        <w:instrText xml:space="preserve"> FORMTEXT </w:instrText>
      </w:r>
      <w:r w:rsidRPr="006B09E3">
        <w:rPr>
          <w:rFonts w:cs="Arial"/>
          <w:sz w:val="24"/>
          <w:szCs w:val="24"/>
        </w:rPr>
      </w:r>
      <w:r w:rsidRPr="006B09E3">
        <w:rPr>
          <w:rFonts w:cs="Arial"/>
          <w:sz w:val="24"/>
          <w:szCs w:val="24"/>
        </w:rPr>
        <w:fldChar w:fldCharType="separate"/>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fldChar w:fldCharType="end"/>
      </w:r>
      <w:r w:rsidRPr="006B09E3">
        <w:rPr>
          <w:rFonts w:cs="Arial"/>
          <w:sz w:val="24"/>
          <w:szCs w:val="24"/>
        </w:rPr>
        <w:t xml:space="preserve"> </w:t>
      </w:r>
      <w:r w:rsidRPr="006B09E3">
        <w:rPr>
          <w:rFonts w:cs="Arial"/>
          <w:i/>
          <w:sz w:val="24"/>
          <w:szCs w:val="24"/>
        </w:rPr>
        <w:t>(vpiše se ime naročnik</w:t>
      </w:r>
      <w:r>
        <w:rPr>
          <w:rFonts w:cs="Arial"/>
          <w:i/>
          <w:sz w:val="24"/>
          <w:szCs w:val="24"/>
        </w:rPr>
        <w:t>a</w:t>
      </w:r>
      <w:r w:rsidRPr="006B09E3">
        <w:rPr>
          <w:rFonts w:cs="Arial"/>
          <w:i/>
          <w:sz w:val="24"/>
          <w:szCs w:val="24"/>
        </w:rPr>
        <w:t xml:space="preserve"> bančne garancije, tj. izvajalca javnega naročila)</w:t>
      </w:r>
    </w:p>
    <w:p w14:paraId="0C04CA03" w14:textId="77777777" w:rsidR="00CB10EC" w:rsidRPr="006B09E3" w:rsidRDefault="00CB10EC" w:rsidP="00CB10EC">
      <w:pPr>
        <w:keepNext/>
        <w:spacing w:after="0"/>
        <w:jc w:val="both"/>
        <w:rPr>
          <w:rFonts w:cs="Arial"/>
          <w:b/>
          <w:sz w:val="24"/>
          <w:szCs w:val="24"/>
        </w:rPr>
      </w:pPr>
    </w:p>
    <w:p w14:paraId="2EC69741" w14:textId="77777777" w:rsidR="00CB10EC" w:rsidRPr="006B09E3" w:rsidRDefault="00CB10EC" w:rsidP="00CB10EC">
      <w:pPr>
        <w:keepNext/>
        <w:spacing w:after="0"/>
        <w:jc w:val="both"/>
        <w:rPr>
          <w:rFonts w:cs="Arial"/>
          <w:sz w:val="24"/>
          <w:szCs w:val="24"/>
        </w:rPr>
      </w:pPr>
      <w:r w:rsidRPr="006B09E3">
        <w:rPr>
          <w:rFonts w:cs="Arial"/>
          <w:b/>
          <w:sz w:val="24"/>
          <w:szCs w:val="24"/>
        </w:rPr>
        <w:t>UPRAVIČENEC:</w:t>
      </w:r>
      <w:r w:rsidRPr="006B09E3">
        <w:rPr>
          <w:rFonts w:cs="Arial"/>
          <w:sz w:val="24"/>
          <w:szCs w:val="24"/>
        </w:rPr>
        <w:t xml:space="preserve"> D.S.U., družba za svetovanje in upravljanje, d.o.o., Dunajska cesta 160, Ljubljana</w:t>
      </w:r>
    </w:p>
    <w:p w14:paraId="13A55B01" w14:textId="77777777" w:rsidR="00CB10EC" w:rsidRPr="006B09E3" w:rsidRDefault="00CB10EC" w:rsidP="00CB10EC">
      <w:pPr>
        <w:keepNext/>
        <w:spacing w:after="0"/>
        <w:jc w:val="both"/>
        <w:rPr>
          <w:rFonts w:cs="Arial"/>
          <w:sz w:val="24"/>
          <w:szCs w:val="24"/>
        </w:rPr>
      </w:pPr>
    </w:p>
    <w:p w14:paraId="49A0E64B" w14:textId="3F109D0C" w:rsidR="00CB10EC" w:rsidRDefault="00CB10EC" w:rsidP="00CB10EC">
      <w:pPr>
        <w:keepNext/>
        <w:spacing w:after="0"/>
        <w:jc w:val="both"/>
        <w:rPr>
          <w:rFonts w:cs="Arial"/>
          <w:sz w:val="24"/>
          <w:szCs w:val="24"/>
        </w:rPr>
      </w:pPr>
      <w:r w:rsidRPr="006B09E3">
        <w:rPr>
          <w:rFonts w:cs="Arial"/>
          <w:b/>
          <w:sz w:val="24"/>
          <w:szCs w:val="24"/>
        </w:rPr>
        <w:t xml:space="preserve">OSNOVNI POSEL: </w:t>
      </w:r>
      <w:r w:rsidRPr="006B09E3">
        <w:rPr>
          <w:rFonts w:cs="Arial"/>
          <w:sz w:val="24"/>
          <w:szCs w:val="24"/>
        </w:rPr>
        <w:t>obveznost naročnika zavarovanja</w:t>
      </w:r>
      <w:r w:rsidR="003D624C">
        <w:rPr>
          <w:rFonts w:cs="Arial"/>
          <w:sz w:val="24"/>
          <w:szCs w:val="24"/>
        </w:rPr>
        <w:t xml:space="preserve"> za dobro izvedbo pogodbenih obveznosti</w:t>
      </w:r>
      <w:r w:rsidRPr="006B09E3">
        <w:rPr>
          <w:rFonts w:cs="Arial"/>
          <w:sz w:val="24"/>
          <w:szCs w:val="24"/>
        </w:rPr>
        <w:t>, ki izhaja iz</w:t>
      </w:r>
      <w:r w:rsidRPr="006B09E3">
        <w:rPr>
          <w:rFonts w:cs="Arial"/>
          <w:b/>
          <w:sz w:val="24"/>
          <w:szCs w:val="24"/>
        </w:rPr>
        <w:t xml:space="preserve"> </w:t>
      </w:r>
      <w:r w:rsidRPr="006B09E3">
        <w:rPr>
          <w:rFonts w:cs="Arial"/>
          <w:sz w:val="24"/>
          <w:szCs w:val="24"/>
        </w:rPr>
        <w:t xml:space="preserve">pogodbe št. </w:t>
      </w:r>
      <w:r w:rsidRPr="006B09E3">
        <w:rPr>
          <w:rFonts w:cs="Arial"/>
          <w:sz w:val="24"/>
          <w:szCs w:val="24"/>
        </w:rPr>
        <w:fldChar w:fldCharType="begin">
          <w:ffData>
            <w:name w:val="Besedilo2"/>
            <w:enabled/>
            <w:calcOnExit w:val="0"/>
            <w:textInput/>
          </w:ffData>
        </w:fldChar>
      </w:r>
      <w:r w:rsidRPr="006B09E3">
        <w:rPr>
          <w:rFonts w:cs="Arial"/>
          <w:sz w:val="24"/>
          <w:szCs w:val="24"/>
        </w:rPr>
        <w:instrText xml:space="preserve"> FORMTEXT </w:instrText>
      </w:r>
      <w:r w:rsidRPr="006B09E3">
        <w:rPr>
          <w:rFonts w:cs="Arial"/>
          <w:sz w:val="24"/>
          <w:szCs w:val="24"/>
        </w:rPr>
      </w:r>
      <w:r w:rsidRPr="006B09E3">
        <w:rPr>
          <w:rFonts w:cs="Arial"/>
          <w:sz w:val="24"/>
          <w:szCs w:val="24"/>
        </w:rPr>
        <w:fldChar w:fldCharType="separate"/>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fldChar w:fldCharType="end"/>
      </w:r>
      <w:r w:rsidRPr="006B09E3">
        <w:rPr>
          <w:rFonts w:cs="Arial"/>
          <w:sz w:val="24"/>
          <w:szCs w:val="24"/>
        </w:rPr>
        <w:t xml:space="preserve"> z dne </w:t>
      </w:r>
      <w:r w:rsidRPr="006B09E3">
        <w:rPr>
          <w:rFonts w:cs="Arial"/>
          <w:sz w:val="24"/>
          <w:szCs w:val="24"/>
        </w:rPr>
        <w:fldChar w:fldCharType="begin">
          <w:ffData>
            <w:name w:val="Besedilo2"/>
            <w:enabled/>
            <w:calcOnExit w:val="0"/>
            <w:textInput/>
          </w:ffData>
        </w:fldChar>
      </w:r>
      <w:r w:rsidRPr="006B09E3">
        <w:rPr>
          <w:rFonts w:cs="Arial"/>
          <w:sz w:val="24"/>
          <w:szCs w:val="24"/>
        </w:rPr>
        <w:instrText xml:space="preserve"> FORMTEXT </w:instrText>
      </w:r>
      <w:r w:rsidRPr="006B09E3">
        <w:rPr>
          <w:rFonts w:cs="Arial"/>
          <w:sz w:val="24"/>
          <w:szCs w:val="24"/>
        </w:rPr>
      </w:r>
      <w:r w:rsidRPr="006B09E3">
        <w:rPr>
          <w:rFonts w:cs="Arial"/>
          <w:sz w:val="24"/>
          <w:szCs w:val="24"/>
        </w:rPr>
        <w:fldChar w:fldCharType="separate"/>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fldChar w:fldCharType="end"/>
      </w:r>
      <w:r w:rsidRPr="006B09E3">
        <w:rPr>
          <w:rFonts w:cs="Arial"/>
          <w:i/>
          <w:sz w:val="24"/>
          <w:szCs w:val="24"/>
        </w:rPr>
        <w:t xml:space="preserve"> (vpiše se številko in datum pogodbe o izvedbi javnega naročila</w:t>
      </w:r>
      <w:r>
        <w:rPr>
          <w:rFonts w:cs="Arial"/>
          <w:i/>
          <w:sz w:val="24"/>
          <w:szCs w:val="24"/>
        </w:rPr>
        <w:t>)</w:t>
      </w:r>
      <w:r w:rsidRPr="006B09E3">
        <w:rPr>
          <w:rFonts w:cs="Arial"/>
          <w:i/>
          <w:sz w:val="24"/>
          <w:szCs w:val="24"/>
        </w:rPr>
        <w:t xml:space="preserve">, </w:t>
      </w:r>
      <w:r w:rsidRPr="000F25E4">
        <w:rPr>
          <w:rFonts w:cs="Arial"/>
          <w:sz w:val="24"/>
          <w:szCs w:val="24"/>
        </w:rPr>
        <w:t xml:space="preserve">sklenjene na podlagi </w:t>
      </w:r>
      <w:r>
        <w:rPr>
          <w:rFonts w:cs="Arial"/>
          <w:sz w:val="24"/>
          <w:szCs w:val="24"/>
        </w:rPr>
        <w:t xml:space="preserve">odprtega </w:t>
      </w:r>
      <w:r w:rsidRPr="000F25E4">
        <w:rPr>
          <w:rFonts w:cs="Arial"/>
          <w:sz w:val="24"/>
          <w:szCs w:val="24"/>
        </w:rPr>
        <w:t xml:space="preserve">postopka </w:t>
      </w:r>
      <w:r w:rsidRPr="006B09E3">
        <w:rPr>
          <w:rFonts w:cs="Arial"/>
          <w:sz w:val="24"/>
          <w:szCs w:val="24"/>
        </w:rPr>
        <w:t xml:space="preserve">za </w:t>
      </w:r>
      <w:r>
        <w:rPr>
          <w:rFonts w:cs="Arial"/>
          <w:sz w:val="24"/>
          <w:szCs w:val="24"/>
        </w:rPr>
        <w:t xml:space="preserve">javno naročilo </w:t>
      </w:r>
      <w:r w:rsidRPr="00385898">
        <w:rPr>
          <w:rFonts w:cs="Arial"/>
          <w:sz w:val="24"/>
          <w:szCs w:val="24"/>
        </w:rPr>
        <w:t>Izkop in zaščita gradbene jame za projekt Litostroj jug</w:t>
      </w:r>
      <w:r>
        <w:rPr>
          <w:rFonts w:cs="Arial"/>
          <w:sz w:val="24"/>
          <w:szCs w:val="24"/>
        </w:rPr>
        <w:t>,</w:t>
      </w:r>
      <w:r w:rsidRPr="000F25E4">
        <w:rPr>
          <w:rFonts w:cs="Arial"/>
          <w:sz w:val="24"/>
          <w:szCs w:val="24"/>
        </w:rPr>
        <w:t xml:space="preserve"> </w:t>
      </w:r>
      <w:r>
        <w:rPr>
          <w:rFonts w:cs="Arial"/>
          <w:sz w:val="24"/>
          <w:szCs w:val="24"/>
        </w:rPr>
        <w:t>št. naro</w:t>
      </w:r>
      <w:r w:rsidRPr="000F25E4">
        <w:rPr>
          <w:rFonts w:cs="Arial"/>
          <w:sz w:val="24"/>
          <w:szCs w:val="24"/>
        </w:rPr>
        <w:t>čila 403/2</w:t>
      </w:r>
      <w:r>
        <w:rPr>
          <w:rFonts w:cs="Arial"/>
          <w:sz w:val="24"/>
          <w:szCs w:val="24"/>
        </w:rPr>
        <w:t>3</w:t>
      </w:r>
      <w:r w:rsidRPr="000F25E4">
        <w:rPr>
          <w:rFonts w:cs="Arial"/>
          <w:sz w:val="24"/>
          <w:szCs w:val="24"/>
        </w:rPr>
        <w:t>-1</w:t>
      </w:r>
      <w:r>
        <w:rPr>
          <w:rFonts w:cs="Arial"/>
          <w:sz w:val="24"/>
          <w:szCs w:val="24"/>
        </w:rPr>
        <w:t>63</w:t>
      </w:r>
      <w:r w:rsidRPr="006B09E3">
        <w:rPr>
          <w:rFonts w:cs="Arial"/>
          <w:sz w:val="24"/>
          <w:szCs w:val="24"/>
        </w:rPr>
        <w:t>.</w:t>
      </w:r>
    </w:p>
    <w:p w14:paraId="0475666E" w14:textId="77777777" w:rsidR="003D624C" w:rsidRDefault="003D624C" w:rsidP="00CB10EC">
      <w:pPr>
        <w:keepNext/>
        <w:spacing w:after="0"/>
        <w:jc w:val="both"/>
        <w:rPr>
          <w:rFonts w:cs="Arial"/>
          <w:b/>
          <w:sz w:val="24"/>
          <w:szCs w:val="24"/>
        </w:rPr>
      </w:pPr>
    </w:p>
    <w:p w14:paraId="37210867" w14:textId="77777777" w:rsidR="00CB10EC" w:rsidRPr="006B09E3" w:rsidRDefault="00CB10EC" w:rsidP="00CB10EC">
      <w:pPr>
        <w:keepNext/>
        <w:spacing w:after="0"/>
        <w:jc w:val="both"/>
        <w:rPr>
          <w:rFonts w:cs="Arial"/>
          <w:sz w:val="24"/>
          <w:szCs w:val="24"/>
        </w:rPr>
      </w:pPr>
      <w:r w:rsidRPr="006B09E3">
        <w:rPr>
          <w:rFonts w:cs="Arial"/>
          <w:b/>
          <w:sz w:val="24"/>
          <w:szCs w:val="24"/>
        </w:rPr>
        <w:t xml:space="preserve">ZNESEK IN VALUTA: </w:t>
      </w:r>
      <w:r w:rsidRPr="006B09E3">
        <w:rPr>
          <w:rFonts w:cs="Arial"/>
          <w:sz w:val="24"/>
          <w:szCs w:val="24"/>
        </w:rPr>
        <w:fldChar w:fldCharType="begin">
          <w:ffData>
            <w:name w:val="Besedilo2"/>
            <w:enabled/>
            <w:calcOnExit w:val="0"/>
            <w:textInput/>
          </w:ffData>
        </w:fldChar>
      </w:r>
      <w:r w:rsidRPr="006B09E3">
        <w:rPr>
          <w:rFonts w:cs="Arial"/>
          <w:sz w:val="24"/>
          <w:szCs w:val="24"/>
        </w:rPr>
        <w:instrText xml:space="preserve"> FORMTEXT </w:instrText>
      </w:r>
      <w:r w:rsidRPr="006B09E3">
        <w:rPr>
          <w:rFonts w:cs="Arial"/>
          <w:sz w:val="24"/>
          <w:szCs w:val="24"/>
        </w:rPr>
      </w:r>
      <w:r w:rsidRPr="006B09E3">
        <w:rPr>
          <w:rFonts w:cs="Arial"/>
          <w:sz w:val="24"/>
          <w:szCs w:val="24"/>
        </w:rPr>
        <w:fldChar w:fldCharType="separate"/>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fldChar w:fldCharType="end"/>
      </w:r>
      <w:r w:rsidRPr="006B09E3">
        <w:rPr>
          <w:rFonts w:cs="Arial"/>
          <w:sz w:val="24"/>
          <w:szCs w:val="24"/>
        </w:rPr>
        <w:t xml:space="preserve"> </w:t>
      </w:r>
      <w:r w:rsidRPr="006B09E3">
        <w:rPr>
          <w:rFonts w:cs="Arial"/>
          <w:i/>
          <w:sz w:val="24"/>
          <w:szCs w:val="24"/>
        </w:rPr>
        <w:t>(vpiše se najvišji znesek s številko in besedo ter valuta)</w:t>
      </w:r>
    </w:p>
    <w:p w14:paraId="094C18E9" w14:textId="77777777" w:rsidR="00CB10EC" w:rsidRPr="006B09E3" w:rsidRDefault="00CB10EC" w:rsidP="00CB10EC">
      <w:pPr>
        <w:keepNext/>
        <w:spacing w:after="0"/>
        <w:jc w:val="both"/>
        <w:rPr>
          <w:rFonts w:cs="Arial"/>
          <w:b/>
          <w:sz w:val="24"/>
          <w:szCs w:val="24"/>
        </w:rPr>
      </w:pPr>
    </w:p>
    <w:p w14:paraId="47644CAE" w14:textId="77777777" w:rsidR="00CB10EC" w:rsidRDefault="00CB10EC" w:rsidP="00CB10EC">
      <w:pPr>
        <w:keepNext/>
        <w:spacing w:after="0"/>
        <w:jc w:val="both"/>
        <w:rPr>
          <w:rFonts w:cs="Arial"/>
          <w:sz w:val="24"/>
          <w:szCs w:val="24"/>
        </w:rPr>
      </w:pPr>
      <w:r w:rsidRPr="006B09E3">
        <w:rPr>
          <w:rFonts w:cs="Arial"/>
          <w:b/>
          <w:sz w:val="24"/>
          <w:szCs w:val="24"/>
        </w:rPr>
        <w:t xml:space="preserve">LISTINE, KI JIH JE POLEG IZJAVE TREBA PRILOŽITI ZAHTEVI ZA PLAČILO IN SE IZRECNO ZAHTEVAJO V SPODNJEM BESEDILU: </w:t>
      </w:r>
      <w:r w:rsidRPr="006B09E3">
        <w:rPr>
          <w:rFonts w:cs="Arial"/>
          <w:sz w:val="24"/>
          <w:szCs w:val="24"/>
        </w:rPr>
        <w:t>nobena</w:t>
      </w:r>
    </w:p>
    <w:p w14:paraId="6DDE853A" w14:textId="77777777" w:rsidR="00CB10EC" w:rsidRPr="006B09E3" w:rsidRDefault="00CB10EC" w:rsidP="00CB10EC">
      <w:pPr>
        <w:keepNext/>
        <w:spacing w:after="0"/>
        <w:jc w:val="both"/>
        <w:rPr>
          <w:rFonts w:cs="Arial"/>
          <w:b/>
          <w:sz w:val="24"/>
          <w:szCs w:val="24"/>
        </w:rPr>
      </w:pPr>
    </w:p>
    <w:p w14:paraId="0CA9EFFE" w14:textId="77777777" w:rsidR="00CB10EC" w:rsidRPr="006B09E3" w:rsidRDefault="00CB10EC" w:rsidP="00CB10EC">
      <w:pPr>
        <w:keepNext/>
        <w:spacing w:after="0"/>
        <w:jc w:val="both"/>
        <w:rPr>
          <w:rFonts w:cs="Arial"/>
          <w:sz w:val="24"/>
          <w:szCs w:val="24"/>
        </w:rPr>
      </w:pPr>
      <w:r w:rsidRPr="006B09E3">
        <w:rPr>
          <w:rFonts w:cs="Arial"/>
          <w:b/>
          <w:sz w:val="24"/>
          <w:szCs w:val="24"/>
        </w:rPr>
        <w:t>JEZIK V ZAHTEVANIH LISTINAH:</w:t>
      </w:r>
      <w:r w:rsidRPr="006B09E3">
        <w:rPr>
          <w:rFonts w:cs="Arial"/>
          <w:sz w:val="24"/>
          <w:szCs w:val="24"/>
        </w:rPr>
        <w:t xml:space="preserve"> slovenski</w:t>
      </w:r>
    </w:p>
    <w:p w14:paraId="6E68A8BB" w14:textId="77777777" w:rsidR="00CB10EC" w:rsidRPr="006B09E3" w:rsidRDefault="00CB10EC" w:rsidP="00CB10EC">
      <w:pPr>
        <w:keepNext/>
        <w:spacing w:after="0"/>
        <w:jc w:val="both"/>
        <w:rPr>
          <w:rFonts w:cs="Arial"/>
          <w:b/>
          <w:sz w:val="24"/>
          <w:szCs w:val="24"/>
        </w:rPr>
      </w:pPr>
    </w:p>
    <w:p w14:paraId="401DF662" w14:textId="77777777" w:rsidR="00CB10EC" w:rsidRPr="006B09E3" w:rsidRDefault="00CB10EC" w:rsidP="00CB10EC">
      <w:pPr>
        <w:keepNext/>
        <w:spacing w:after="0"/>
        <w:jc w:val="both"/>
        <w:rPr>
          <w:rFonts w:cs="Arial"/>
          <w:sz w:val="24"/>
          <w:szCs w:val="24"/>
        </w:rPr>
      </w:pPr>
      <w:r w:rsidRPr="006B09E3">
        <w:rPr>
          <w:rFonts w:cs="Arial"/>
          <w:b/>
          <w:sz w:val="24"/>
          <w:szCs w:val="24"/>
        </w:rPr>
        <w:t>OBLIKA PREDLOŽITVE:</w:t>
      </w:r>
      <w:r w:rsidRPr="006B09E3">
        <w:rPr>
          <w:rFonts w:cs="Arial"/>
          <w:sz w:val="24"/>
          <w:szCs w:val="24"/>
        </w:rPr>
        <w:t xml:space="preserve"> v papirni obliki s priporočeno pošto ali katerokoli obliko hitre pošte ali v elektronski obliki po SWIFT sistemu na naslov </w:t>
      </w:r>
      <w:r w:rsidRPr="006B09E3">
        <w:rPr>
          <w:rFonts w:cs="Arial"/>
          <w:sz w:val="24"/>
          <w:szCs w:val="24"/>
        </w:rPr>
        <w:fldChar w:fldCharType="begin">
          <w:ffData>
            <w:name w:val="Besedilo2"/>
            <w:enabled/>
            <w:calcOnExit w:val="0"/>
            <w:textInput/>
          </w:ffData>
        </w:fldChar>
      </w:r>
      <w:r w:rsidRPr="006B09E3">
        <w:rPr>
          <w:rFonts w:cs="Arial"/>
          <w:sz w:val="24"/>
          <w:szCs w:val="24"/>
        </w:rPr>
        <w:instrText xml:space="preserve"> FORMTEXT </w:instrText>
      </w:r>
      <w:r w:rsidRPr="006B09E3">
        <w:rPr>
          <w:rFonts w:cs="Arial"/>
          <w:sz w:val="24"/>
          <w:szCs w:val="24"/>
        </w:rPr>
      </w:r>
      <w:r w:rsidRPr="006B09E3">
        <w:rPr>
          <w:rFonts w:cs="Arial"/>
          <w:sz w:val="24"/>
          <w:szCs w:val="24"/>
        </w:rPr>
        <w:fldChar w:fldCharType="separate"/>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fldChar w:fldCharType="end"/>
      </w:r>
      <w:r w:rsidRPr="006B09E3">
        <w:rPr>
          <w:rFonts w:cs="Arial"/>
          <w:sz w:val="24"/>
          <w:szCs w:val="24"/>
        </w:rPr>
        <w:t xml:space="preserve"> </w:t>
      </w:r>
      <w:r w:rsidRPr="006B09E3">
        <w:rPr>
          <w:rFonts w:cs="Arial"/>
          <w:i/>
          <w:sz w:val="24"/>
          <w:szCs w:val="24"/>
        </w:rPr>
        <w:t>(navede se SWIFT naslova garanta)</w:t>
      </w:r>
    </w:p>
    <w:p w14:paraId="5881EF88" w14:textId="77777777" w:rsidR="00CB10EC" w:rsidRPr="006B09E3" w:rsidRDefault="00CB10EC" w:rsidP="00CB10EC">
      <w:pPr>
        <w:keepNext/>
        <w:spacing w:after="0"/>
        <w:jc w:val="both"/>
        <w:rPr>
          <w:rFonts w:cs="Arial"/>
          <w:b/>
          <w:sz w:val="24"/>
          <w:szCs w:val="24"/>
        </w:rPr>
      </w:pPr>
    </w:p>
    <w:p w14:paraId="0BCF1DC2" w14:textId="3BBEA5BE" w:rsidR="00CB10EC" w:rsidRPr="006B09E3" w:rsidRDefault="00CB10EC" w:rsidP="00CB10EC">
      <w:pPr>
        <w:keepNext/>
        <w:spacing w:after="0"/>
        <w:jc w:val="both"/>
        <w:rPr>
          <w:rFonts w:cs="Arial"/>
          <w:i/>
          <w:sz w:val="24"/>
          <w:szCs w:val="24"/>
        </w:rPr>
      </w:pPr>
      <w:r w:rsidRPr="006B09E3">
        <w:rPr>
          <w:rFonts w:cs="Arial"/>
          <w:b/>
          <w:sz w:val="24"/>
          <w:szCs w:val="24"/>
        </w:rPr>
        <w:t>KRAJ PREDLOŽITVE:</w:t>
      </w:r>
      <w:r w:rsidRPr="006B09E3">
        <w:rPr>
          <w:rFonts w:cs="Arial"/>
          <w:sz w:val="24"/>
          <w:szCs w:val="24"/>
        </w:rPr>
        <w:t xml:space="preserve"> </w:t>
      </w:r>
      <w:r w:rsidRPr="006B09E3">
        <w:rPr>
          <w:rFonts w:cs="Arial"/>
          <w:sz w:val="24"/>
          <w:szCs w:val="24"/>
        </w:rPr>
        <w:fldChar w:fldCharType="begin">
          <w:ffData>
            <w:name w:val="Besedilo2"/>
            <w:enabled/>
            <w:calcOnExit w:val="0"/>
            <w:textInput/>
          </w:ffData>
        </w:fldChar>
      </w:r>
      <w:r w:rsidRPr="006B09E3">
        <w:rPr>
          <w:rFonts w:cs="Arial"/>
          <w:sz w:val="24"/>
          <w:szCs w:val="24"/>
        </w:rPr>
        <w:instrText xml:space="preserve"> FORMTEXT </w:instrText>
      </w:r>
      <w:r w:rsidRPr="006B09E3">
        <w:rPr>
          <w:rFonts w:cs="Arial"/>
          <w:sz w:val="24"/>
          <w:szCs w:val="24"/>
        </w:rPr>
      </w:r>
      <w:r w:rsidRPr="006B09E3">
        <w:rPr>
          <w:rFonts w:cs="Arial"/>
          <w:sz w:val="24"/>
          <w:szCs w:val="24"/>
        </w:rPr>
        <w:fldChar w:fldCharType="separate"/>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fldChar w:fldCharType="end"/>
      </w:r>
      <w:r w:rsidRPr="006B09E3">
        <w:rPr>
          <w:rFonts w:cs="Arial"/>
          <w:i/>
          <w:sz w:val="24"/>
          <w:szCs w:val="24"/>
        </w:rPr>
        <w:t xml:space="preserve"> (garant vpiše naslov podružnice, kjer se opravi predložitev papirnih listin, ali elektronski naslov za predložitev v elektronski obliki, kot na primer garantov </w:t>
      </w:r>
      <w:r w:rsidRPr="006B09E3">
        <w:rPr>
          <w:rFonts w:cs="Arial"/>
          <w:i/>
          <w:sz w:val="24"/>
          <w:szCs w:val="24"/>
        </w:rPr>
        <w:lastRenderedPageBreak/>
        <w:t>SWIFT naslov)</w:t>
      </w:r>
      <w:r w:rsidR="003D624C">
        <w:rPr>
          <w:rFonts w:cs="Arial"/>
          <w:i/>
          <w:sz w:val="24"/>
          <w:szCs w:val="24"/>
        </w:rPr>
        <w:t>.</w:t>
      </w:r>
      <w:r w:rsidRPr="006B09E3">
        <w:rPr>
          <w:rFonts w:cs="Arial"/>
          <w:sz w:val="24"/>
          <w:szCs w:val="24"/>
        </w:rPr>
        <w:t xml:space="preserve"> Ne glede na navedeno, se predložitev papirnih listin lahko opravi v katerikoli podružnici garanta na območju Republike Slovenije.</w:t>
      </w:r>
    </w:p>
    <w:p w14:paraId="23B55DCA" w14:textId="77777777" w:rsidR="00CB10EC" w:rsidRPr="006B09E3" w:rsidRDefault="00CB10EC" w:rsidP="00CB10EC">
      <w:pPr>
        <w:keepNext/>
        <w:spacing w:after="0"/>
        <w:jc w:val="both"/>
        <w:rPr>
          <w:rFonts w:cs="Arial"/>
          <w:b/>
          <w:sz w:val="24"/>
          <w:szCs w:val="24"/>
        </w:rPr>
      </w:pPr>
    </w:p>
    <w:p w14:paraId="7FDBDEB4" w14:textId="77777777" w:rsidR="00CB10EC" w:rsidRPr="006B09E3" w:rsidRDefault="00CB10EC" w:rsidP="00CB10EC">
      <w:pPr>
        <w:keepNext/>
        <w:spacing w:after="0"/>
        <w:jc w:val="both"/>
        <w:rPr>
          <w:rFonts w:cs="Arial"/>
          <w:sz w:val="24"/>
          <w:szCs w:val="24"/>
        </w:rPr>
      </w:pPr>
      <w:r w:rsidRPr="006B09E3">
        <w:rPr>
          <w:rFonts w:cs="Arial"/>
          <w:b/>
          <w:sz w:val="24"/>
          <w:szCs w:val="24"/>
        </w:rPr>
        <w:t xml:space="preserve">DATUM VELJAVNOSTI: </w:t>
      </w:r>
      <w:r w:rsidRPr="006B09E3">
        <w:rPr>
          <w:rFonts w:cs="Arial"/>
          <w:sz w:val="24"/>
          <w:szCs w:val="24"/>
        </w:rPr>
        <w:fldChar w:fldCharType="begin">
          <w:ffData>
            <w:name w:val="Besedilo2"/>
            <w:enabled/>
            <w:calcOnExit w:val="0"/>
            <w:textInput>
              <w:default w:val="DD. MM. LLLL"/>
            </w:textInput>
          </w:ffData>
        </w:fldChar>
      </w:r>
      <w:r w:rsidRPr="006B09E3">
        <w:rPr>
          <w:rFonts w:cs="Arial"/>
          <w:sz w:val="24"/>
          <w:szCs w:val="24"/>
        </w:rPr>
        <w:instrText xml:space="preserve"> FORMTEXT </w:instrText>
      </w:r>
      <w:r w:rsidRPr="006B09E3">
        <w:rPr>
          <w:rFonts w:cs="Arial"/>
          <w:sz w:val="24"/>
          <w:szCs w:val="24"/>
        </w:rPr>
      </w:r>
      <w:r w:rsidRPr="006B09E3">
        <w:rPr>
          <w:rFonts w:cs="Arial"/>
          <w:sz w:val="24"/>
          <w:szCs w:val="24"/>
        </w:rPr>
        <w:fldChar w:fldCharType="separate"/>
      </w:r>
      <w:r w:rsidRPr="006B09E3">
        <w:rPr>
          <w:rFonts w:cs="Arial"/>
          <w:noProof/>
          <w:sz w:val="24"/>
          <w:szCs w:val="24"/>
        </w:rPr>
        <w:t>DD. MM. LLLL</w:t>
      </w:r>
      <w:r w:rsidRPr="006B09E3">
        <w:rPr>
          <w:rFonts w:cs="Arial"/>
          <w:sz w:val="24"/>
          <w:szCs w:val="24"/>
        </w:rPr>
        <w:fldChar w:fldCharType="end"/>
      </w:r>
      <w:r w:rsidRPr="006B09E3">
        <w:rPr>
          <w:rFonts w:cs="Arial"/>
          <w:sz w:val="24"/>
          <w:szCs w:val="24"/>
        </w:rPr>
        <w:t xml:space="preserve"> </w:t>
      </w:r>
      <w:r w:rsidRPr="006B09E3">
        <w:rPr>
          <w:rFonts w:cs="Arial"/>
          <w:i/>
          <w:sz w:val="24"/>
          <w:szCs w:val="24"/>
        </w:rPr>
        <w:t>(vpiše se datum zapadlosti zavarovanja)</w:t>
      </w:r>
    </w:p>
    <w:p w14:paraId="432A0A91" w14:textId="77777777" w:rsidR="00CB10EC" w:rsidRPr="006B09E3" w:rsidRDefault="00CB10EC" w:rsidP="00CB10EC">
      <w:pPr>
        <w:keepNext/>
        <w:spacing w:after="0"/>
        <w:jc w:val="both"/>
        <w:rPr>
          <w:rFonts w:cs="Arial"/>
          <w:b/>
          <w:sz w:val="24"/>
          <w:szCs w:val="24"/>
        </w:rPr>
      </w:pPr>
    </w:p>
    <w:p w14:paraId="3E886E97" w14:textId="77777777" w:rsidR="00CB10EC" w:rsidRPr="006B09E3" w:rsidRDefault="00CB10EC" w:rsidP="00CB10EC">
      <w:pPr>
        <w:keepNext/>
        <w:spacing w:after="0"/>
        <w:jc w:val="both"/>
        <w:rPr>
          <w:rFonts w:cs="Arial"/>
          <w:i/>
          <w:sz w:val="24"/>
          <w:szCs w:val="24"/>
        </w:rPr>
      </w:pPr>
      <w:r w:rsidRPr="006B09E3">
        <w:rPr>
          <w:rFonts w:cs="Arial"/>
          <w:b/>
          <w:sz w:val="24"/>
          <w:szCs w:val="24"/>
        </w:rPr>
        <w:t>STRANKA, KI JE DOLŽNA PLAČATI STROŠKE:</w:t>
      </w:r>
      <w:r w:rsidRPr="006B09E3">
        <w:rPr>
          <w:rFonts w:cs="Arial"/>
          <w:sz w:val="24"/>
          <w:szCs w:val="24"/>
        </w:rPr>
        <w:t xml:space="preserve"> </w:t>
      </w:r>
      <w:r w:rsidRPr="006B09E3">
        <w:rPr>
          <w:rFonts w:cs="Arial"/>
          <w:sz w:val="24"/>
          <w:szCs w:val="24"/>
        </w:rPr>
        <w:fldChar w:fldCharType="begin">
          <w:ffData>
            <w:name w:val=""/>
            <w:enabled/>
            <w:calcOnExit w:val="0"/>
            <w:textInput/>
          </w:ffData>
        </w:fldChar>
      </w:r>
      <w:r w:rsidRPr="006B09E3">
        <w:rPr>
          <w:rFonts w:cs="Arial"/>
          <w:sz w:val="24"/>
          <w:szCs w:val="24"/>
        </w:rPr>
        <w:instrText xml:space="preserve"> FORMTEXT </w:instrText>
      </w:r>
      <w:r w:rsidRPr="006B09E3">
        <w:rPr>
          <w:rFonts w:cs="Arial"/>
          <w:sz w:val="24"/>
          <w:szCs w:val="24"/>
        </w:rPr>
      </w:r>
      <w:r w:rsidRPr="006B09E3">
        <w:rPr>
          <w:rFonts w:cs="Arial"/>
          <w:sz w:val="24"/>
          <w:szCs w:val="24"/>
        </w:rPr>
        <w:fldChar w:fldCharType="separate"/>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fldChar w:fldCharType="end"/>
      </w:r>
      <w:r w:rsidRPr="006B09E3">
        <w:rPr>
          <w:rFonts w:cs="Arial"/>
          <w:sz w:val="24"/>
          <w:szCs w:val="24"/>
        </w:rPr>
        <w:t xml:space="preserve"> </w:t>
      </w:r>
      <w:r w:rsidRPr="006B09E3">
        <w:rPr>
          <w:rFonts w:cs="Arial"/>
          <w:i/>
          <w:sz w:val="24"/>
          <w:szCs w:val="24"/>
        </w:rPr>
        <w:t>(vpiše se ime naročnik</w:t>
      </w:r>
      <w:r>
        <w:rPr>
          <w:rFonts w:cs="Arial"/>
          <w:i/>
          <w:sz w:val="24"/>
          <w:szCs w:val="24"/>
        </w:rPr>
        <w:t>a</w:t>
      </w:r>
      <w:r w:rsidRPr="006B09E3">
        <w:rPr>
          <w:rFonts w:cs="Arial"/>
          <w:i/>
          <w:sz w:val="24"/>
          <w:szCs w:val="24"/>
        </w:rPr>
        <w:t xml:space="preserve"> bančne garancije, tj. izvajalca javnega naročila)</w:t>
      </w:r>
    </w:p>
    <w:p w14:paraId="130762D6" w14:textId="77777777" w:rsidR="00CB10EC" w:rsidRPr="006B09E3" w:rsidRDefault="00CB10EC" w:rsidP="00CB10EC">
      <w:pPr>
        <w:keepNext/>
        <w:spacing w:after="0"/>
        <w:jc w:val="both"/>
        <w:rPr>
          <w:rFonts w:cs="Arial"/>
          <w:sz w:val="24"/>
          <w:szCs w:val="24"/>
        </w:rPr>
      </w:pPr>
    </w:p>
    <w:p w14:paraId="3EE42355" w14:textId="77777777" w:rsidR="00CB10EC" w:rsidRPr="006B09E3" w:rsidRDefault="00CB10EC" w:rsidP="00CB10EC">
      <w:pPr>
        <w:spacing w:after="0"/>
        <w:jc w:val="both"/>
        <w:rPr>
          <w:rFonts w:cs="Arial"/>
          <w:sz w:val="24"/>
          <w:szCs w:val="24"/>
        </w:rPr>
      </w:pPr>
    </w:p>
    <w:p w14:paraId="1D676643" w14:textId="77777777" w:rsidR="00CB10EC" w:rsidRPr="00D75BB1" w:rsidRDefault="00CB10EC" w:rsidP="00CB10EC">
      <w:pPr>
        <w:spacing w:after="0"/>
        <w:jc w:val="both"/>
        <w:rPr>
          <w:rFonts w:cs="Arial"/>
          <w:color w:val="auto"/>
          <w:sz w:val="24"/>
          <w:szCs w:val="24"/>
        </w:rPr>
      </w:pPr>
      <w:r w:rsidRPr="006B09E3">
        <w:rPr>
          <w:rFonts w:cs="Arial"/>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w:t>
      </w:r>
      <w:r w:rsidRPr="00D75BB1">
        <w:rPr>
          <w:rFonts w:cs="Arial"/>
          <w:color w:val="auto"/>
          <w:sz w:val="24"/>
          <w:szCs w:val="24"/>
        </w:rPr>
        <w:t>osti iz osnovnega posla.</w:t>
      </w:r>
    </w:p>
    <w:p w14:paraId="22CAECDC" w14:textId="77777777" w:rsidR="00CB10EC" w:rsidRPr="00D75BB1" w:rsidRDefault="00CB10EC" w:rsidP="00CB10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color w:val="auto"/>
          <w:sz w:val="24"/>
          <w:szCs w:val="24"/>
        </w:rPr>
      </w:pPr>
    </w:p>
    <w:p w14:paraId="5847F151" w14:textId="5F5EA123" w:rsidR="003D624C" w:rsidRPr="00D75BB1" w:rsidRDefault="00CB10EC" w:rsidP="00CB10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color w:val="auto"/>
          <w:sz w:val="24"/>
          <w:szCs w:val="24"/>
        </w:rPr>
      </w:pPr>
      <w:r w:rsidRPr="00D75BB1">
        <w:rPr>
          <w:rFonts w:cs="Arial"/>
          <w:color w:val="auto"/>
          <w:sz w:val="24"/>
          <w:szCs w:val="24"/>
        </w:rPr>
        <w:t xml:space="preserve">Zavarovanje se lahko unovči iz razlogov, </w:t>
      </w:r>
      <w:r w:rsidR="003D624C" w:rsidRPr="00D75BB1">
        <w:rPr>
          <w:rFonts w:cs="Arial"/>
          <w:color w:val="auto"/>
          <w:sz w:val="24"/>
          <w:szCs w:val="24"/>
        </w:rPr>
        <w:t xml:space="preserve">navedenih v pogodbi št. </w:t>
      </w:r>
      <w:r w:rsidR="003D624C" w:rsidRPr="00D75BB1">
        <w:rPr>
          <w:rFonts w:cs="Arial"/>
          <w:color w:val="auto"/>
          <w:sz w:val="24"/>
          <w:szCs w:val="24"/>
        </w:rPr>
        <w:fldChar w:fldCharType="begin">
          <w:ffData>
            <w:name w:val="Besedilo2"/>
            <w:enabled/>
            <w:calcOnExit w:val="0"/>
            <w:textInput/>
          </w:ffData>
        </w:fldChar>
      </w:r>
      <w:r w:rsidR="003D624C" w:rsidRPr="00D75BB1">
        <w:rPr>
          <w:rFonts w:cs="Arial"/>
          <w:color w:val="auto"/>
          <w:sz w:val="24"/>
          <w:szCs w:val="24"/>
        </w:rPr>
        <w:instrText xml:space="preserve"> FORMTEXT </w:instrText>
      </w:r>
      <w:r w:rsidR="003D624C" w:rsidRPr="00D75BB1">
        <w:rPr>
          <w:rFonts w:cs="Arial"/>
          <w:color w:val="auto"/>
          <w:sz w:val="24"/>
          <w:szCs w:val="24"/>
        </w:rPr>
      </w:r>
      <w:r w:rsidR="003D624C" w:rsidRPr="00D75BB1">
        <w:rPr>
          <w:rFonts w:cs="Arial"/>
          <w:color w:val="auto"/>
          <w:sz w:val="24"/>
          <w:szCs w:val="24"/>
        </w:rPr>
        <w:fldChar w:fldCharType="separate"/>
      </w:r>
      <w:r w:rsidR="003D624C" w:rsidRPr="00D75BB1">
        <w:rPr>
          <w:rFonts w:cs="Arial"/>
          <w:color w:val="auto"/>
          <w:sz w:val="24"/>
          <w:szCs w:val="24"/>
        </w:rPr>
        <w:t> </w:t>
      </w:r>
      <w:r w:rsidR="003D624C" w:rsidRPr="00D75BB1">
        <w:rPr>
          <w:rFonts w:cs="Arial"/>
          <w:color w:val="auto"/>
          <w:sz w:val="24"/>
          <w:szCs w:val="24"/>
        </w:rPr>
        <w:t> </w:t>
      </w:r>
      <w:r w:rsidR="003D624C" w:rsidRPr="00D75BB1">
        <w:rPr>
          <w:rFonts w:cs="Arial"/>
          <w:color w:val="auto"/>
          <w:sz w:val="24"/>
          <w:szCs w:val="24"/>
        </w:rPr>
        <w:t> </w:t>
      </w:r>
      <w:r w:rsidR="003D624C" w:rsidRPr="00D75BB1">
        <w:rPr>
          <w:rFonts w:cs="Arial"/>
          <w:color w:val="auto"/>
          <w:sz w:val="24"/>
          <w:szCs w:val="24"/>
        </w:rPr>
        <w:t> </w:t>
      </w:r>
      <w:r w:rsidR="003D624C" w:rsidRPr="00D75BB1">
        <w:rPr>
          <w:rFonts w:cs="Arial"/>
          <w:color w:val="auto"/>
          <w:sz w:val="24"/>
          <w:szCs w:val="24"/>
        </w:rPr>
        <w:t> </w:t>
      </w:r>
      <w:r w:rsidR="003D624C" w:rsidRPr="00D75BB1">
        <w:rPr>
          <w:rFonts w:cs="Arial"/>
          <w:color w:val="auto"/>
          <w:sz w:val="24"/>
          <w:szCs w:val="24"/>
        </w:rPr>
        <w:fldChar w:fldCharType="end"/>
      </w:r>
      <w:r w:rsidR="003D624C" w:rsidRPr="00D75BB1">
        <w:rPr>
          <w:rFonts w:cs="Arial"/>
          <w:color w:val="auto"/>
          <w:sz w:val="24"/>
          <w:szCs w:val="24"/>
        </w:rPr>
        <w:t xml:space="preserve"> z dne </w:t>
      </w:r>
      <w:r w:rsidR="003D624C" w:rsidRPr="00D75BB1">
        <w:rPr>
          <w:rFonts w:cs="Arial"/>
          <w:color w:val="auto"/>
          <w:sz w:val="24"/>
          <w:szCs w:val="24"/>
        </w:rPr>
        <w:fldChar w:fldCharType="begin">
          <w:ffData>
            <w:name w:val="Besedilo2"/>
            <w:enabled/>
            <w:calcOnExit w:val="0"/>
            <w:textInput/>
          </w:ffData>
        </w:fldChar>
      </w:r>
      <w:r w:rsidR="003D624C" w:rsidRPr="00D75BB1">
        <w:rPr>
          <w:rFonts w:cs="Arial"/>
          <w:color w:val="auto"/>
          <w:sz w:val="24"/>
          <w:szCs w:val="24"/>
        </w:rPr>
        <w:instrText xml:space="preserve"> FORMTEXT </w:instrText>
      </w:r>
      <w:r w:rsidR="003D624C" w:rsidRPr="00D75BB1">
        <w:rPr>
          <w:rFonts w:cs="Arial"/>
          <w:color w:val="auto"/>
          <w:sz w:val="24"/>
          <w:szCs w:val="24"/>
        </w:rPr>
      </w:r>
      <w:r w:rsidR="003D624C" w:rsidRPr="00D75BB1">
        <w:rPr>
          <w:rFonts w:cs="Arial"/>
          <w:color w:val="auto"/>
          <w:sz w:val="24"/>
          <w:szCs w:val="24"/>
        </w:rPr>
        <w:fldChar w:fldCharType="separate"/>
      </w:r>
      <w:r w:rsidR="003D624C" w:rsidRPr="00D75BB1">
        <w:rPr>
          <w:rFonts w:cs="Arial"/>
          <w:color w:val="auto"/>
          <w:sz w:val="24"/>
          <w:szCs w:val="24"/>
        </w:rPr>
        <w:t> </w:t>
      </w:r>
      <w:r w:rsidR="003D624C" w:rsidRPr="00D75BB1">
        <w:rPr>
          <w:rFonts w:cs="Arial"/>
          <w:color w:val="auto"/>
          <w:sz w:val="24"/>
          <w:szCs w:val="24"/>
        </w:rPr>
        <w:t> </w:t>
      </w:r>
      <w:r w:rsidR="003D624C" w:rsidRPr="00D75BB1">
        <w:rPr>
          <w:rFonts w:cs="Arial"/>
          <w:color w:val="auto"/>
          <w:sz w:val="24"/>
          <w:szCs w:val="24"/>
        </w:rPr>
        <w:t> </w:t>
      </w:r>
      <w:r w:rsidR="003D624C" w:rsidRPr="00D75BB1">
        <w:rPr>
          <w:rFonts w:cs="Arial"/>
          <w:color w:val="auto"/>
          <w:sz w:val="24"/>
          <w:szCs w:val="24"/>
        </w:rPr>
        <w:t> </w:t>
      </w:r>
      <w:r w:rsidR="003D624C" w:rsidRPr="00D75BB1">
        <w:rPr>
          <w:rFonts w:cs="Arial"/>
          <w:color w:val="auto"/>
          <w:sz w:val="24"/>
          <w:szCs w:val="24"/>
        </w:rPr>
        <w:t> </w:t>
      </w:r>
      <w:r w:rsidR="003D624C" w:rsidRPr="00D75BB1">
        <w:rPr>
          <w:rFonts w:cs="Arial"/>
          <w:color w:val="auto"/>
          <w:sz w:val="24"/>
          <w:szCs w:val="24"/>
        </w:rPr>
        <w:fldChar w:fldCharType="end"/>
      </w:r>
      <w:r w:rsidR="003D624C" w:rsidRPr="00D75BB1">
        <w:rPr>
          <w:rFonts w:cs="Arial"/>
          <w:color w:val="auto"/>
          <w:sz w:val="24"/>
          <w:szCs w:val="24"/>
        </w:rPr>
        <w:t>.</w:t>
      </w:r>
      <w:r w:rsidR="003D624C" w:rsidRPr="00D75BB1">
        <w:rPr>
          <w:rFonts w:cs="Arial"/>
          <w:i/>
          <w:color w:val="auto"/>
          <w:sz w:val="24"/>
          <w:szCs w:val="24"/>
        </w:rPr>
        <w:t xml:space="preserve"> (vpiše se številko in datum pogodbe o izvedbi javnega naročila)</w:t>
      </w:r>
    </w:p>
    <w:p w14:paraId="68891D30" w14:textId="77777777" w:rsidR="003D624C" w:rsidRPr="00D75BB1" w:rsidRDefault="003D624C" w:rsidP="00CB10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color w:val="auto"/>
          <w:sz w:val="24"/>
          <w:szCs w:val="24"/>
        </w:rPr>
      </w:pPr>
    </w:p>
    <w:p w14:paraId="182B4F48" w14:textId="77777777" w:rsidR="00CB10EC" w:rsidRPr="00D75BB1" w:rsidRDefault="00CB10EC" w:rsidP="00CB10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color w:val="auto"/>
          <w:sz w:val="24"/>
          <w:szCs w:val="24"/>
        </w:rPr>
      </w:pPr>
      <w:r w:rsidRPr="00D75BB1">
        <w:rPr>
          <w:rFonts w:cs="Arial"/>
          <w:color w:val="auto"/>
          <w:sz w:val="24"/>
          <w:szCs w:val="24"/>
        </w:rPr>
        <w:t>Katerokoli zahtevo za plačilo po tem zavarovanju moramo prejeti na datum veljavnosti zavarovanja ali pred njim v zgoraj navedenem kraju predložitve.</w:t>
      </w:r>
    </w:p>
    <w:p w14:paraId="508D49A8" w14:textId="77777777" w:rsidR="00CB10EC" w:rsidRPr="00D75BB1" w:rsidRDefault="00CB10EC" w:rsidP="00CB10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color w:val="auto"/>
          <w:sz w:val="24"/>
          <w:szCs w:val="24"/>
        </w:rPr>
      </w:pPr>
    </w:p>
    <w:p w14:paraId="574F9D54" w14:textId="77777777" w:rsidR="00CB10EC" w:rsidRPr="00D75BB1" w:rsidRDefault="00CB10EC" w:rsidP="00CB10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color w:val="auto"/>
          <w:sz w:val="24"/>
          <w:szCs w:val="24"/>
        </w:rPr>
      </w:pPr>
      <w:r w:rsidRPr="00D75BB1">
        <w:rPr>
          <w:rFonts w:cs="Arial"/>
          <w:color w:val="auto"/>
          <w:sz w:val="24"/>
          <w:szCs w:val="24"/>
        </w:rPr>
        <w:t>Morebitne spore v zvezi s tem zavarovanjem rešuje stvarno pristojno sodišče v Ljubljani po slovenskem pravu.</w:t>
      </w:r>
    </w:p>
    <w:p w14:paraId="24537D8D" w14:textId="77777777" w:rsidR="00CB10EC" w:rsidRPr="006B09E3" w:rsidRDefault="00CB10EC" w:rsidP="00CB10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24"/>
          <w:szCs w:val="24"/>
        </w:rPr>
      </w:pPr>
    </w:p>
    <w:p w14:paraId="3204627D" w14:textId="77777777" w:rsidR="00CB10EC" w:rsidRPr="006B09E3" w:rsidRDefault="00CB10EC" w:rsidP="00CB10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24"/>
          <w:szCs w:val="24"/>
        </w:rPr>
      </w:pPr>
      <w:r w:rsidRPr="006B09E3">
        <w:rPr>
          <w:rFonts w:cs="Arial"/>
          <w:sz w:val="24"/>
          <w:szCs w:val="24"/>
        </w:rPr>
        <w:t>Za to zavarovanje veljajo Enotna pravila za garancije na poziv (EPGP) revizija iz leta 2010, izdana pri MTZ pod št. 758.</w:t>
      </w:r>
    </w:p>
    <w:p w14:paraId="6D432E33" w14:textId="77777777" w:rsidR="00CB10EC" w:rsidRPr="006B09E3" w:rsidRDefault="00CB10EC" w:rsidP="00CB10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24"/>
          <w:szCs w:val="24"/>
        </w:rPr>
      </w:pPr>
    </w:p>
    <w:p w14:paraId="2D54EA82" w14:textId="45CE75EB" w:rsidR="00CB10EC" w:rsidRPr="00CB10EC" w:rsidRDefault="00CB10EC" w:rsidP="00CB10EC">
      <w:pPr>
        <w:tabs>
          <w:tab w:val="right" w:pos="2556"/>
        </w:tabs>
        <w:spacing w:after="0"/>
      </w:pPr>
      <w:r w:rsidRPr="006B09E3">
        <w:rPr>
          <w:rFonts w:cs="Arial"/>
          <w:sz w:val="24"/>
          <w:szCs w:val="24"/>
        </w:rPr>
        <w:tab/>
      </w:r>
      <w:r w:rsidRPr="006B09E3">
        <w:rPr>
          <w:rFonts w:cs="Arial"/>
          <w:sz w:val="24"/>
          <w:szCs w:val="24"/>
        </w:rPr>
        <w:tab/>
      </w:r>
      <w:r w:rsidRPr="006B09E3">
        <w:rPr>
          <w:rFonts w:cs="Arial"/>
          <w:sz w:val="24"/>
          <w:szCs w:val="24"/>
        </w:rPr>
        <w:tab/>
      </w:r>
      <w:r w:rsidRPr="006B09E3">
        <w:rPr>
          <w:rFonts w:cs="Arial"/>
          <w:sz w:val="24"/>
          <w:szCs w:val="24"/>
        </w:rPr>
        <w:tab/>
      </w:r>
      <w:r w:rsidRPr="006B09E3">
        <w:rPr>
          <w:rFonts w:cs="Arial"/>
          <w:sz w:val="24"/>
          <w:szCs w:val="24"/>
        </w:rPr>
        <w:tab/>
      </w:r>
      <w:r>
        <w:rPr>
          <w:rFonts w:cs="Arial"/>
          <w:sz w:val="24"/>
          <w:szCs w:val="24"/>
        </w:rPr>
        <w:tab/>
        <w:t xml:space="preserve">      </w:t>
      </w:r>
      <w:r w:rsidRPr="006B09E3">
        <w:rPr>
          <w:rFonts w:cs="Arial"/>
          <w:sz w:val="24"/>
          <w:szCs w:val="24"/>
        </w:rPr>
        <w:t xml:space="preserve"> garant</w:t>
      </w:r>
      <w:r w:rsidRPr="006B09E3">
        <w:rPr>
          <w:rFonts w:cs="Arial"/>
          <w:sz w:val="24"/>
          <w:szCs w:val="24"/>
        </w:rPr>
        <w:tab/>
      </w:r>
      <w:r w:rsidRPr="006B09E3">
        <w:rPr>
          <w:rFonts w:cs="Arial"/>
          <w:sz w:val="24"/>
          <w:szCs w:val="24"/>
        </w:rPr>
        <w:tab/>
      </w:r>
      <w:r w:rsidRPr="006B09E3">
        <w:rPr>
          <w:rFonts w:cs="Arial"/>
          <w:sz w:val="24"/>
          <w:szCs w:val="24"/>
        </w:rPr>
        <w:tab/>
      </w:r>
      <w:r w:rsidRPr="006B09E3">
        <w:rPr>
          <w:rFonts w:cs="Arial"/>
          <w:sz w:val="24"/>
          <w:szCs w:val="24"/>
        </w:rPr>
        <w:tab/>
      </w:r>
      <w:r w:rsidRPr="006B09E3">
        <w:rPr>
          <w:rFonts w:cs="Arial"/>
          <w:sz w:val="24"/>
          <w:szCs w:val="24"/>
        </w:rPr>
        <w:tab/>
      </w:r>
      <w:r w:rsidRPr="006B09E3">
        <w:rPr>
          <w:rFonts w:cs="Arial"/>
          <w:sz w:val="24"/>
          <w:szCs w:val="24"/>
        </w:rPr>
        <w:tab/>
      </w:r>
      <w:r w:rsidRPr="006B09E3">
        <w:rPr>
          <w:rFonts w:cs="Arial"/>
          <w:sz w:val="24"/>
          <w:szCs w:val="24"/>
        </w:rPr>
        <w:tab/>
      </w:r>
      <w:r w:rsidRPr="006B09E3">
        <w:rPr>
          <w:rFonts w:cs="Arial"/>
          <w:sz w:val="24"/>
          <w:szCs w:val="24"/>
        </w:rPr>
        <w:tab/>
      </w:r>
      <w:r w:rsidRPr="006B09E3">
        <w:rPr>
          <w:rFonts w:cs="Arial"/>
          <w:sz w:val="24"/>
          <w:szCs w:val="24"/>
        </w:rPr>
        <w:tab/>
      </w:r>
      <w:r>
        <w:rPr>
          <w:rFonts w:cs="Arial"/>
          <w:sz w:val="24"/>
          <w:szCs w:val="24"/>
        </w:rPr>
        <w:t xml:space="preserve">            </w:t>
      </w:r>
      <w:r w:rsidRPr="006B09E3">
        <w:rPr>
          <w:rFonts w:cs="Arial"/>
          <w:sz w:val="24"/>
          <w:szCs w:val="24"/>
        </w:rPr>
        <w:t>(žig in podpis)</w:t>
      </w:r>
    </w:p>
    <w:p w14:paraId="23FF5303" w14:textId="6226D7C3" w:rsidR="003E5C8A" w:rsidRPr="00C262A7" w:rsidRDefault="003E5C8A" w:rsidP="003E5C8A">
      <w:pPr>
        <w:pStyle w:val="Slog3"/>
        <w:rPr>
          <w:rStyle w:val="Neenpoudarek"/>
          <w:rFonts w:asciiTheme="majorHAnsi" w:hAnsiTheme="majorHAnsi" w:cs="Arial"/>
          <w:bCs w:val="0"/>
          <w:i/>
          <w:iCs/>
          <w:color w:val="auto"/>
          <w:sz w:val="22"/>
          <w:szCs w:val="22"/>
        </w:rPr>
      </w:pPr>
      <w:bookmarkStart w:id="63" w:name="_Toc141261269"/>
      <w:r w:rsidRPr="00C262A7">
        <w:rPr>
          <w:rStyle w:val="Neenpoudarek"/>
          <w:rFonts w:asciiTheme="majorHAnsi" w:hAnsiTheme="majorHAnsi" w:cs="Arial"/>
          <w:i/>
          <w:iCs/>
          <w:color w:val="auto"/>
          <w:sz w:val="22"/>
          <w:szCs w:val="22"/>
        </w:rPr>
        <w:lastRenderedPageBreak/>
        <w:t xml:space="preserve">Priloga </w:t>
      </w:r>
      <w:r w:rsidR="009564FE">
        <w:rPr>
          <w:rStyle w:val="Neenpoudarek"/>
          <w:rFonts w:asciiTheme="majorHAnsi" w:hAnsiTheme="majorHAnsi" w:cs="Arial"/>
          <w:i/>
          <w:iCs/>
          <w:color w:val="auto"/>
          <w:sz w:val="22"/>
          <w:szCs w:val="22"/>
        </w:rPr>
        <w:t>13</w:t>
      </w:r>
      <w:bookmarkEnd w:id="63"/>
    </w:p>
    <w:p w14:paraId="1520652C" w14:textId="77777777" w:rsidR="003E5C8A" w:rsidRDefault="003E5C8A" w:rsidP="003E5C8A">
      <w:pPr>
        <w:pStyle w:val="Intenzivencitat"/>
      </w:pPr>
      <w:bookmarkStart w:id="64" w:name="_Toc141261270"/>
      <w:r w:rsidRPr="001F5F4C">
        <w:t>VZOREC FINANČNEGA ZAVAROVANJA</w:t>
      </w:r>
      <w:bookmarkEnd w:id="64"/>
      <w:r w:rsidRPr="001F5F4C">
        <w:t xml:space="preserve"> </w:t>
      </w:r>
    </w:p>
    <w:p w14:paraId="16D5FC9D" w14:textId="77777777" w:rsidR="003E5C8A" w:rsidRPr="00C262A7" w:rsidRDefault="003E5C8A" w:rsidP="003E5C8A">
      <w:pPr>
        <w:pStyle w:val="Intenzivencitat"/>
      </w:pPr>
      <w:bookmarkStart w:id="65" w:name="_Toc141261271"/>
      <w:r w:rsidRPr="001F5F4C">
        <w:t xml:space="preserve">ZA </w:t>
      </w:r>
      <w:r>
        <w:t>ODPRAVO NAPAK V GARANCIJSKI DOBI</w:t>
      </w:r>
      <w:bookmarkEnd w:id="65"/>
    </w:p>
    <w:p w14:paraId="2A48CC48" w14:textId="77777777" w:rsidR="003E5C8A" w:rsidRDefault="003E5C8A" w:rsidP="003E5C8A">
      <w:pPr>
        <w:pStyle w:val="Standard"/>
        <w:rPr>
          <w:rFonts w:asciiTheme="majorHAnsi" w:hAnsiTheme="majorHAnsi" w:cs="Arial"/>
          <w:b/>
          <w:sz w:val="20"/>
          <w:szCs w:val="20"/>
        </w:rPr>
      </w:pPr>
    </w:p>
    <w:p w14:paraId="2AEE3764" w14:textId="77777777" w:rsidR="00385898" w:rsidRPr="006B09E3" w:rsidRDefault="00385898" w:rsidP="00385898">
      <w:pPr>
        <w:keepNext/>
        <w:spacing w:after="0"/>
        <w:jc w:val="both"/>
        <w:rPr>
          <w:rFonts w:cs="Arial"/>
          <w:i/>
          <w:sz w:val="24"/>
          <w:szCs w:val="24"/>
        </w:rPr>
      </w:pPr>
      <w:r w:rsidRPr="006B09E3">
        <w:rPr>
          <w:rFonts w:cs="Arial"/>
          <w:i/>
          <w:sz w:val="24"/>
          <w:szCs w:val="24"/>
        </w:rPr>
        <w:t>Glava s podatki o garantu (zavarovalnici/banki) ali SWIFT ključ</w:t>
      </w:r>
    </w:p>
    <w:p w14:paraId="0FCFCA94" w14:textId="77777777" w:rsidR="00385898" w:rsidRPr="006B09E3" w:rsidRDefault="00385898" w:rsidP="00385898">
      <w:pPr>
        <w:keepNext/>
        <w:spacing w:after="0"/>
        <w:jc w:val="both"/>
        <w:rPr>
          <w:rFonts w:cs="Arial"/>
          <w:sz w:val="24"/>
          <w:szCs w:val="24"/>
        </w:rPr>
      </w:pPr>
    </w:p>
    <w:p w14:paraId="319B3BAD" w14:textId="77777777" w:rsidR="00385898" w:rsidRPr="006B09E3" w:rsidRDefault="00385898" w:rsidP="00385898">
      <w:pPr>
        <w:keepNext/>
        <w:spacing w:after="0"/>
        <w:jc w:val="both"/>
        <w:rPr>
          <w:rFonts w:cs="Arial"/>
          <w:b/>
          <w:sz w:val="24"/>
          <w:szCs w:val="24"/>
        </w:rPr>
      </w:pPr>
      <w:r w:rsidRPr="006B09E3">
        <w:rPr>
          <w:rFonts w:cs="Arial"/>
          <w:b/>
          <w:sz w:val="24"/>
          <w:szCs w:val="24"/>
        </w:rPr>
        <w:t>Za: D.S.U., družba za svetovanje in upravljanje, d.o.o., Dunajska cesta 160, Ljubljana</w:t>
      </w:r>
    </w:p>
    <w:p w14:paraId="2B4D2042" w14:textId="77777777" w:rsidR="00385898" w:rsidRPr="006B09E3" w:rsidRDefault="00385898" w:rsidP="00385898">
      <w:pPr>
        <w:keepNext/>
        <w:spacing w:after="0"/>
        <w:jc w:val="both"/>
        <w:rPr>
          <w:rFonts w:cs="Arial"/>
          <w:i/>
          <w:sz w:val="24"/>
          <w:szCs w:val="24"/>
        </w:rPr>
      </w:pPr>
      <w:r w:rsidRPr="006B09E3">
        <w:rPr>
          <w:rFonts w:cs="Arial"/>
          <w:sz w:val="24"/>
          <w:szCs w:val="24"/>
        </w:rPr>
        <w:t xml:space="preserve">Datum: </w:t>
      </w:r>
      <w:r w:rsidRPr="006B09E3">
        <w:rPr>
          <w:rFonts w:cs="Arial"/>
          <w:sz w:val="24"/>
          <w:szCs w:val="24"/>
        </w:rPr>
        <w:fldChar w:fldCharType="begin">
          <w:ffData>
            <w:name w:val="Besedilo2"/>
            <w:enabled/>
            <w:calcOnExit w:val="0"/>
            <w:textInput>
              <w:default w:val="DD. MM. LLLL"/>
            </w:textInput>
          </w:ffData>
        </w:fldChar>
      </w:r>
      <w:bookmarkStart w:id="66" w:name="Besedilo2"/>
      <w:r w:rsidRPr="006B09E3">
        <w:rPr>
          <w:rFonts w:cs="Arial"/>
          <w:sz w:val="24"/>
          <w:szCs w:val="24"/>
        </w:rPr>
        <w:instrText xml:space="preserve"> FORMTEXT </w:instrText>
      </w:r>
      <w:r w:rsidRPr="006B09E3">
        <w:rPr>
          <w:rFonts w:cs="Arial"/>
          <w:sz w:val="24"/>
          <w:szCs w:val="24"/>
        </w:rPr>
      </w:r>
      <w:r w:rsidRPr="006B09E3">
        <w:rPr>
          <w:rFonts w:cs="Arial"/>
          <w:sz w:val="24"/>
          <w:szCs w:val="24"/>
        </w:rPr>
        <w:fldChar w:fldCharType="separate"/>
      </w:r>
      <w:r w:rsidRPr="006B09E3">
        <w:rPr>
          <w:rFonts w:cs="Arial"/>
          <w:noProof/>
          <w:sz w:val="24"/>
          <w:szCs w:val="24"/>
        </w:rPr>
        <w:t>DD. MM. LLLL</w:t>
      </w:r>
      <w:r w:rsidRPr="006B09E3">
        <w:rPr>
          <w:rFonts w:cs="Arial"/>
          <w:sz w:val="24"/>
          <w:szCs w:val="24"/>
        </w:rPr>
        <w:fldChar w:fldCharType="end"/>
      </w:r>
      <w:bookmarkEnd w:id="66"/>
      <w:r w:rsidRPr="006B09E3">
        <w:rPr>
          <w:rFonts w:cs="Arial"/>
          <w:sz w:val="24"/>
          <w:szCs w:val="24"/>
        </w:rPr>
        <w:t xml:space="preserve"> </w:t>
      </w:r>
      <w:r w:rsidRPr="006B09E3">
        <w:rPr>
          <w:rFonts w:cs="Arial"/>
          <w:i/>
          <w:sz w:val="24"/>
          <w:szCs w:val="24"/>
        </w:rPr>
        <w:t>(vpiše se datum izdaje)</w:t>
      </w:r>
    </w:p>
    <w:p w14:paraId="48DB5799" w14:textId="77777777" w:rsidR="00385898" w:rsidRPr="006B09E3" w:rsidRDefault="00385898" w:rsidP="00385898">
      <w:pPr>
        <w:keepNext/>
        <w:spacing w:after="0"/>
        <w:jc w:val="both"/>
        <w:rPr>
          <w:rFonts w:cs="Arial"/>
          <w:sz w:val="24"/>
          <w:szCs w:val="24"/>
        </w:rPr>
      </w:pPr>
    </w:p>
    <w:p w14:paraId="21BC5755" w14:textId="77777777" w:rsidR="00385898" w:rsidRPr="006B09E3" w:rsidRDefault="00385898" w:rsidP="0038589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i/>
          <w:sz w:val="24"/>
          <w:szCs w:val="24"/>
        </w:rPr>
      </w:pPr>
      <w:r w:rsidRPr="006B09E3">
        <w:rPr>
          <w:rFonts w:cs="Arial"/>
          <w:b/>
          <w:sz w:val="24"/>
          <w:szCs w:val="24"/>
        </w:rPr>
        <w:t>VRSTA ZAVAROVANJA:</w:t>
      </w:r>
      <w:r w:rsidRPr="006B09E3">
        <w:rPr>
          <w:rFonts w:cs="Arial"/>
          <w:sz w:val="24"/>
          <w:szCs w:val="24"/>
        </w:rPr>
        <w:t xml:space="preserve"> </w:t>
      </w:r>
      <w:r w:rsidRPr="006B09E3">
        <w:rPr>
          <w:rFonts w:cs="Arial"/>
          <w:b/>
          <w:sz w:val="24"/>
          <w:szCs w:val="24"/>
        </w:rPr>
        <w:t xml:space="preserve">bančna garancija </w:t>
      </w:r>
      <w:r>
        <w:rPr>
          <w:rFonts w:cs="Arial"/>
          <w:b/>
          <w:sz w:val="24"/>
          <w:szCs w:val="24"/>
        </w:rPr>
        <w:t>/ kavcijsko zavarovanje</w:t>
      </w:r>
    </w:p>
    <w:p w14:paraId="516F2E0C" w14:textId="77777777" w:rsidR="00385898" w:rsidRPr="006B09E3" w:rsidRDefault="00385898" w:rsidP="00385898">
      <w:pPr>
        <w:keepNext/>
        <w:spacing w:after="0"/>
        <w:jc w:val="both"/>
        <w:rPr>
          <w:rFonts w:cs="Arial"/>
          <w:b/>
          <w:sz w:val="24"/>
          <w:szCs w:val="24"/>
        </w:rPr>
      </w:pPr>
    </w:p>
    <w:p w14:paraId="314657DB" w14:textId="77777777" w:rsidR="00385898" w:rsidRPr="006B09E3" w:rsidRDefault="00385898" w:rsidP="00385898">
      <w:pPr>
        <w:keepNext/>
        <w:spacing w:after="0"/>
        <w:jc w:val="both"/>
        <w:rPr>
          <w:rFonts w:cs="Arial"/>
          <w:sz w:val="24"/>
          <w:szCs w:val="24"/>
        </w:rPr>
      </w:pPr>
      <w:r w:rsidRPr="006B09E3">
        <w:rPr>
          <w:rFonts w:cs="Arial"/>
          <w:b/>
          <w:sz w:val="24"/>
          <w:szCs w:val="24"/>
        </w:rPr>
        <w:t xml:space="preserve">ŠTEVILKA: </w:t>
      </w:r>
      <w:r w:rsidRPr="006B09E3">
        <w:rPr>
          <w:rFonts w:cs="Arial"/>
          <w:sz w:val="24"/>
          <w:szCs w:val="24"/>
        </w:rPr>
        <w:fldChar w:fldCharType="begin">
          <w:ffData>
            <w:name w:val="Besedilo2"/>
            <w:enabled/>
            <w:calcOnExit w:val="0"/>
            <w:textInput/>
          </w:ffData>
        </w:fldChar>
      </w:r>
      <w:r w:rsidRPr="006B09E3">
        <w:rPr>
          <w:rFonts w:cs="Arial"/>
          <w:sz w:val="24"/>
          <w:szCs w:val="24"/>
        </w:rPr>
        <w:instrText xml:space="preserve"> FORMTEXT </w:instrText>
      </w:r>
      <w:r w:rsidRPr="006B09E3">
        <w:rPr>
          <w:rFonts w:cs="Arial"/>
          <w:sz w:val="24"/>
          <w:szCs w:val="24"/>
        </w:rPr>
      </w:r>
      <w:r w:rsidRPr="006B09E3">
        <w:rPr>
          <w:rFonts w:cs="Arial"/>
          <w:sz w:val="24"/>
          <w:szCs w:val="24"/>
        </w:rPr>
        <w:fldChar w:fldCharType="separate"/>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fldChar w:fldCharType="end"/>
      </w:r>
      <w:r w:rsidRPr="006B09E3">
        <w:rPr>
          <w:rFonts w:cs="Arial"/>
          <w:sz w:val="24"/>
          <w:szCs w:val="24"/>
        </w:rPr>
        <w:t xml:space="preserve"> </w:t>
      </w:r>
      <w:r w:rsidRPr="006B09E3">
        <w:rPr>
          <w:rFonts w:cs="Arial"/>
          <w:i/>
          <w:sz w:val="24"/>
          <w:szCs w:val="24"/>
        </w:rPr>
        <w:t>(vpiše se številka zavarovanja)</w:t>
      </w:r>
    </w:p>
    <w:p w14:paraId="72A529B3" w14:textId="77777777" w:rsidR="00385898" w:rsidRPr="006B09E3" w:rsidRDefault="00385898" w:rsidP="00385898">
      <w:pPr>
        <w:keepNext/>
        <w:spacing w:after="0"/>
        <w:jc w:val="both"/>
        <w:rPr>
          <w:rFonts w:cs="Arial"/>
          <w:b/>
          <w:sz w:val="24"/>
          <w:szCs w:val="24"/>
        </w:rPr>
      </w:pPr>
    </w:p>
    <w:p w14:paraId="453D9A42" w14:textId="77777777" w:rsidR="00385898" w:rsidRPr="006B09E3" w:rsidRDefault="00385898" w:rsidP="00385898">
      <w:pPr>
        <w:keepNext/>
        <w:spacing w:after="0"/>
        <w:jc w:val="both"/>
        <w:rPr>
          <w:rFonts w:cs="Arial"/>
          <w:sz w:val="24"/>
          <w:szCs w:val="24"/>
        </w:rPr>
      </w:pPr>
      <w:r w:rsidRPr="006B09E3">
        <w:rPr>
          <w:rFonts w:cs="Arial"/>
          <w:b/>
          <w:sz w:val="24"/>
          <w:szCs w:val="24"/>
        </w:rPr>
        <w:t>GARANT:</w:t>
      </w:r>
      <w:r w:rsidRPr="006B09E3">
        <w:rPr>
          <w:rFonts w:cs="Arial"/>
          <w:sz w:val="24"/>
          <w:szCs w:val="24"/>
        </w:rPr>
        <w:t xml:space="preserve"> </w:t>
      </w:r>
      <w:r w:rsidRPr="006B09E3">
        <w:rPr>
          <w:rFonts w:cs="Arial"/>
          <w:sz w:val="24"/>
          <w:szCs w:val="24"/>
        </w:rPr>
        <w:fldChar w:fldCharType="begin">
          <w:ffData>
            <w:name w:val=""/>
            <w:enabled/>
            <w:calcOnExit w:val="0"/>
            <w:textInput/>
          </w:ffData>
        </w:fldChar>
      </w:r>
      <w:r w:rsidRPr="006B09E3">
        <w:rPr>
          <w:rFonts w:cs="Arial"/>
          <w:sz w:val="24"/>
          <w:szCs w:val="24"/>
        </w:rPr>
        <w:instrText xml:space="preserve"> FORMTEXT </w:instrText>
      </w:r>
      <w:r w:rsidRPr="006B09E3">
        <w:rPr>
          <w:rFonts w:cs="Arial"/>
          <w:sz w:val="24"/>
          <w:szCs w:val="24"/>
        </w:rPr>
      </w:r>
      <w:r w:rsidRPr="006B09E3">
        <w:rPr>
          <w:rFonts w:cs="Arial"/>
          <w:sz w:val="24"/>
          <w:szCs w:val="24"/>
        </w:rPr>
        <w:fldChar w:fldCharType="separate"/>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fldChar w:fldCharType="end"/>
      </w:r>
      <w:r w:rsidRPr="006B09E3">
        <w:rPr>
          <w:rFonts w:cs="Arial"/>
          <w:sz w:val="24"/>
          <w:szCs w:val="24"/>
        </w:rPr>
        <w:t xml:space="preserve"> </w:t>
      </w:r>
      <w:r w:rsidRPr="006B09E3">
        <w:rPr>
          <w:rFonts w:cs="Arial"/>
          <w:i/>
          <w:sz w:val="24"/>
          <w:szCs w:val="24"/>
        </w:rPr>
        <w:t>(vpiše se ime in naslov banke</w:t>
      </w:r>
      <w:r>
        <w:rPr>
          <w:rFonts w:cs="Arial"/>
          <w:i/>
          <w:sz w:val="24"/>
          <w:szCs w:val="24"/>
        </w:rPr>
        <w:t xml:space="preserve"> / zavarovalnice</w:t>
      </w:r>
      <w:r w:rsidRPr="006B09E3">
        <w:rPr>
          <w:rFonts w:cs="Arial"/>
          <w:i/>
          <w:sz w:val="24"/>
          <w:szCs w:val="24"/>
        </w:rPr>
        <w:t xml:space="preserve"> v kraju izdaje)</w:t>
      </w:r>
    </w:p>
    <w:p w14:paraId="6753B4E9" w14:textId="77777777" w:rsidR="00385898" w:rsidRPr="006B09E3" w:rsidRDefault="00385898" w:rsidP="00385898">
      <w:pPr>
        <w:keepNext/>
        <w:spacing w:after="0"/>
        <w:jc w:val="both"/>
        <w:rPr>
          <w:rFonts w:cs="Arial"/>
          <w:b/>
          <w:sz w:val="24"/>
          <w:szCs w:val="24"/>
        </w:rPr>
      </w:pPr>
    </w:p>
    <w:p w14:paraId="11502DCE" w14:textId="77777777" w:rsidR="00385898" w:rsidRPr="006B09E3" w:rsidRDefault="00385898" w:rsidP="00385898">
      <w:pPr>
        <w:keepNext/>
        <w:spacing w:after="0"/>
        <w:jc w:val="both"/>
        <w:rPr>
          <w:rFonts w:cs="Arial"/>
          <w:i/>
          <w:sz w:val="24"/>
          <w:szCs w:val="24"/>
        </w:rPr>
      </w:pPr>
      <w:r w:rsidRPr="006B09E3">
        <w:rPr>
          <w:rFonts w:cs="Arial"/>
          <w:b/>
          <w:sz w:val="24"/>
          <w:szCs w:val="24"/>
        </w:rPr>
        <w:t xml:space="preserve">NAROČNIK: </w:t>
      </w:r>
      <w:r w:rsidRPr="006B09E3">
        <w:rPr>
          <w:rFonts w:cs="Arial"/>
          <w:sz w:val="24"/>
          <w:szCs w:val="24"/>
        </w:rPr>
        <w:fldChar w:fldCharType="begin">
          <w:ffData>
            <w:name w:val=""/>
            <w:enabled/>
            <w:calcOnExit w:val="0"/>
            <w:textInput/>
          </w:ffData>
        </w:fldChar>
      </w:r>
      <w:r w:rsidRPr="006B09E3">
        <w:rPr>
          <w:rFonts w:cs="Arial"/>
          <w:sz w:val="24"/>
          <w:szCs w:val="24"/>
        </w:rPr>
        <w:instrText xml:space="preserve"> FORMTEXT </w:instrText>
      </w:r>
      <w:r w:rsidRPr="006B09E3">
        <w:rPr>
          <w:rFonts w:cs="Arial"/>
          <w:sz w:val="24"/>
          <w:szCs w:val="24"/>
        </w:rPr>
      </w:r>
      <w:r w:rsidRPr="006B09E3">
        <w:rPr>
          <w:rFonts w:cs="Arial"/>
          <w:sz w:val="24"/>
          <w:szCs w:val="24"/>
        </w:rPr>
        <w:fldChar w:fldCharType="separate"/>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fldChar w:fldCharType="end"/>
      </w:r>
      <w:r w:rsidRPr="006B09E3">
        <w:rPr>
          <w:rFonts w:cs="Arial"/>
          <w:sz w:val="24"/>
          <w:szCs w:val="24"/>
        </w:rPr>
        <w:t xml:space="preserve"> </w:t>
      </w:r>
      <w:r w:rsidRPr="006B09E3">
        <w:rPr>
          <w:rFonts w:cs="Arial"/>
          <w:i/>
          <w:sz w:val="24"/>
          <w:szCs w:val="24"/>
        </w:rPr>
        <w:t>(vpiše se ime naročnik</w:t>
      </w:r>
      <w:r>
        <w:rPr>
          <w:rFonts w:cs="Arial"/>
          <w:i/>
          <w:sz w:val="24"/>
          <w:szCs w:val="24"/>
        </w:rPr>
        <w:t>a</w:t>
      </w:r>
      <w:r w:rsidRPr="006B09E3">
        <w:rPr>
          <w:rFonts w:cs="Arial"/>
          <w:i/>
          <w:sz w:val="24"/>
          <w:szCs w:val="24"/>
        </w:rPr>
        <w:t xml:space="preserve"> bančne garancije, tj. izvajalca javnega naročila)</w:t>
      </w:r>
    </w:p>
    <w:p w14:paraId="4BFA0589" w14:textId="77777777" w:rsidR="00385898" w:rsidRPr="006B09E3" w:rsidRDefault="00385898" w:rsidP="00385898">
      <w:pPr>
        <w:keepNext/>
        <w:spacing w:after="0"/>
        <w:jc w:val="both"/>
        <w:rPr>
          <w:rFonts w:cs="Arial"/>
          <w:b/>
          <w:sz w:val="24"/>
          <w:szCs w:val="24"/>
        </w:rPr>
      </w:pPr>
    </w:p>
    <w:p w14:paraId="51B34078" w14:textId="77777777" w:rsidR="00385898" w:rsidRPr="006B09E3" w:rsidRDefault="00385898" w:rsidP="00385898">
      <w:pPr>
        <w:keepNext/>
        <w:spacing w:after="0"/>
        <w:jc w:val="both"/>
        <w:rPr>
          <w:rFonts w:cs="Arial"/>
          <w:sz w:val="24"/>
          <w:szCs w:val="24"/>
        </w:rPr>
      </w:pPr>
      <w:r w:rsidRPr="006B09E3">
        <w:rPr>
          <w:rFonts w:cs="Arial"/>
          <w:b/>
          <w:sz w:val="24"/>
          <w:szCs w:val="24"/>
        </w:rPr>
        <w:t>UPRAVIČENEC:</w:t>
      </w:r>
      <w:r w:rsidRPr="006B09E3">
        <w:rPr>
          <w:rFonts w:cs="Arial"/>
          <w:sz w:val="24"/>
          <w:szCs w:val="24"/>
        </w:rPr>
        <w:t xml:space="preserve"> D.S.U., družba za svetovanje in upravljanje, d.o.o., Dunajska cesta 160, Ljubljana</w:t>
      </w:r>
    </w:p>
    <w:p w14:paraId="64BD246B" w14:textId="77777777" w:rsidR="00385898" w:rsidRPr="006B09E3" w:rsidRDefault="00385898" w:rsidP="00385898">
      <w:pPr>
        <w:keepNext/>
        <w:spacing w:after="0"/>
        <w:jc w:val="both"/>
        <w:rPr>
          <w:rFonts w:cs="Arial"/>
          <w:sz w:val="24"/>
          <w:szCs w:val="24"/>
        </w:rPr>
      </w:pPr>
    </w:p>
    <w:p w14:paraId="472AFB21" w14:textId="5C0ED285" w:rsidR="00385898" w:rsidRPr="000F25E4" w:rsidRDefault="00385898" w:rsidP="00385898">
      <w:pPr>
        <w:keepNext/>
        <w:spacing w:after="0"/>
        <w:jc w:val="both"/>
        <w:rPr>
          <w:rFonts w:cs="Arial"/>
          <w:sz w:val="24"/>
          <w:szCs w:val="24"/>
        </w:rPr>
      </w:pPr>
      <w:r w:rsidRPr="006B09E3">
        <w:rPr>
          <w:rFonts w:cs="Arial"/>
          <w:b/>
          <w:sz w:val="24"/>
          <w:szCs w:val="24"/>
        </w:rPr>
        <w:t xml:space="preserve">OSNOVNI POSEL: </w:t>
      </w:r>
      <w:r w:rsidRPr="006B09E3">
        <w:rPr>
          <w:rFonts w:cs="Arial"/>
          <w:sz w:val="24"/>
          <w:szCs w:val="24"/>
        </w:rPr>
        <w:t>obveznost naročnika zavarovanja za odpravo napak v garancijskem roku, ki izhaja iz</w:t>
      </w:r>
      <w:r w:rsidRPr="006B09E3">
        <w:rPr>
          <w:rFonts w:cs="Arial"/>
          <w:b/>
          <w:sz w:val="24"/>
          <w:szCs w:val="24"/>
        </w:rPr>
        <w:t xml:space="preserve"> </w:t>
      </w:r>
      <w:r w:rsidRPr="006B09E3">
        <w:rPr>
          <w:rFonts w:cs="Arial"/>
          <w:sz w:val="24"/>
          <w:szCs w:val="24"/>
        </w:rPr>
        <w:t xml:space="preserve">pogodbe št. </w:t>
      </w:r>
      <w:r w:rsidRPr="006B09E3">
        <w:rPr>
          <w:rFonts w:cs="Arial"/>
          <w:sz w:val="24"/>
          <w:szCs w:val="24"/>
        </w:rPr>
        <w:fldChar w:fldCharType="begin">
          <w:ffData>
            <w:name w:val="Besedilo2"/>
            <w:enabled/>
            <w:calcOnExit w:val="0"/>
            <w:textInput/>
          </w:ffData>
        </w:fldChar>
      </w:r>
      <w:r w:rsidRPr="006B09E3">
        <w:rPr>
          <w:rFonts w:cs="Arial"/>
          <w:sz w:val="24"/>
          <w:szCs w:val="24"/>
        </w:rPr>
        <w:instrText xml:space="preserve"> FORMTEXT </w:instrText>
      </w:r>
      <w:r w:rsidRPr="006B09E3">
        <w:rPr>
          <w:rFonts w:cs="Arial"/>
          <w:sz w:val="24"/>
          <w:szCs w:val="24"/>
        </w:rPr>
      </w:r>
      <w:r w:rsidRPr="006B09E3">
        <w:rPr>
          <w:rFonts w:cs="Arial"/>
          <w:sz w:val="24"/>
          <w:szCs w:val="24"/>
        </w:rPr>
        <w:fldChar w:fldCharType="separate"/>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fldChar w:fldCharType="end"/>
      </w:r>
      <w:r w:rsidRPr="006B09E3">
        <w:rPr>
          <w:rFonts w:cs="Arial"/>
          <w:sz w:val="24"/>
          <w:szCs w:val="24"/>
        </w:rPr>
        <w:t xml:space="preserve"> z dne </w:t>
      </w:r>
      <w:r w:rsidRPr="006B09E3">
        <w:rPr>
          <w:rFonts w:cs="Arial"/>
          <w:sz w:val="24"/>
          <w:szCs w:val="24"/>
        </w:rPr>
        <w:fldChar w:fldCharType="begin">
          <w:ffData>
            <w:name w:val="Besedilo2"/>
            <w:enabled/>
            <w:calcOnExit w:val="0"/>
            <w:textInput/>
          </w:ffData>
        </w:fldChar>
      </w:r>
      <w:r w:rsidRPr="006B09E3">
        <w:rPr>
          <w:rFonts w:cs="Arial"/>
          <w:sz w:val="24"/>
          <w:szCs w:val="24"/>
        </w:rPr>
        <w:instrText xml:space="preserve"> FORMTEXT </w:instrText>
      </w:r>
      <w:r w:rsidRPr="006B09E3">
        <w:rPr>
          <w:rFonts w:cs="Arial"/>
          <w:sz w:val="24"/>
          <w:szCs w:val="24"/>
        </w:rPr>
      </w:r>
      <w:r w:rsidRPr="006B09E3">
        <w:rPr>
          <w:rFonts w:cs="Arial"/>
          <w:sz w:val="24"/>
          <w:szCs w:val="24"/>
        </w:rPr>
        <w:fldChar w:fldCharType="separate"/>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fldChar w:fldCharType="end"/>
      </w:r>
      <w:r w:rsidRPr="006B09E3">
        <w:rPr>
          <w:rFonts w:cs="Arial"/>
          <w:i/>
          <w:sz w:val="24"/>
          <w:szCs w:val="24"/>
        </w:rPr>
        <w:t xml:space="preserve"> (vpiše se številko in datum pogodbe o izvedbi javnega naročila</w:t>
      </w:r>
      <w:r>
        <w:rPr>
          <w:rFonts w:cs="Arial"/>
          <w:i/>
          <w:sz w:val="24"/>
          <w:szCs w:val="24"/>
        </w:rPr>
        <w:t>)</w:t>
      </w:r>
      <w:r w:rsidRPr="006B09E3">
        <w:rPr>
          <w:rFonts w:cs="Arial"/>
          <w:i/>
          <w:sz w:val="24"/>
          <w:szCs w:val="24"/>
        </w:rPr>
        <w:t xml:space="preserve">, </w:t>
      </w:r>
      <w:r w:rsidRPr="000F25E4">
        <w:rPr>
          <w:rFonts w:cs="Arial"/>
          <w:sz w:val="24"/>
          <w:szCs w:val="24"/>
        </w:rPr>
        <w:t xml:space="preserve">sklenjene na podlagi </w:t>
      </w:r>
      <w:r>
        <w:rPr>
          <w:rFonts w:cs="Arial"/>
          <w:sz w:val="24"/>
          <w:szCs w:val="24"/>
        </w:rPr>
        <w:t xml:space="preserve">odprtega </w:t>
      </w:r>
      <w:r w:rsidRPr="000F25E4">
        <w:rPr>
          <w:rFonts w:cs="Arial"/>
          <w:sz w:val="24"/>
          <w:szCs w:val="24"/>
        </w:rPr>
        <w:t xml:space="preserve">postopka </w:t>
      </w:r>
      <w:r w:rsidRPr="006B09E3">
        <w:rPr>
          <w:rFonts w:cs="Arial"/>
          <w:sz w:val="24"/>
          <w:szCs w:val="24"/>
        </w:rPr>
        <w:t xml:space="preserve">za </w:t>
      </w:r>
      <w:r>
        <w:rPr>
          <w:rFonts w:cs="Arial"/>
          <w:sz w:val="24"/>
          <w:szCs w:val="24"/>
        </w:rPr>
        <w:t xml:space="preserve">javno naročilo </w:t>
      </w:r>
      <w:r w:rsidRPr="00385898">
        <w:rPr>
          <w:rFonts w:cs="Arial"/>
          <w:sz w:val="24"/>
          <w:szCs w:val="24"/>
        </w:rPr>
        <w:t>Izkop in zaščita gradbene jame za projekt Litostroj jug</w:t>
      </w:r>
      <w:r>
        <w:rPr>
          <w:rFonts w:cs="Arial"/>
          <w:sz w:val="24"/>
          <w:szCs w:val="24"/>
        </w:rPr>
        <w:t>,</w:t>
      </w:r>
      <w:r w:rsidRPr="000F25E4">
        <w:rPr>
          <w:rFonts w:cs="Arial"/>
          <w:sz w:val="24"/>
          <w:szCs w:val="24"/>
        </w:rPr>
        <w:t xml:space="preserve"> </w:t>
      </w:r>
      <w:r>
        <w:rPr>
          <w:rFonts w:cs="Arial"/>
          <w:sz w:val="24"/>
          <w:szCs w:val="24"/>
        </w:rPr>
        <w:t>št. naro</w:t>
      </w:r>
      <w:r w:rsidRPr="000F25E4">
        <w:rPr>
          <w:rFonts w:cs="Arial"/>
          <w:sz w:val="24"/>
          <w:szCs w:val="24"/>
        </w:rPr>
        <w:t>čila 403/2</w:t>
      </w:r>
      <w:r>
        <w:rPr>
          <w:rFonts w:cs="Arial"/>
          <w:sz w:val="24"/>
          <w:szCs w:val="24"/>
        </w:rPr>
        <w:t>3</w:t>
      </w:r>
      <w:r w:rsidRPr="000F25E4">
        <w:rPr>
          <w:rFonts w:cs="Arial"/>
          <w:sz w:val="24"/>
          <w:szCs w:val="24"/>
        </w:rPr>
        <w:t>-1</w:t>
      </w:r>
      <w:r>
        <w:rPr>
          <w:rFonts w:cs="Arial"/>
          <w:sz w:val="24"/>
          <w:szCs w:val="24"/>
        </w:rPr>
        <w:t>63</w:t>
      </w:r>
      <w:r w:rsidRPr="006B09E3">
        <w:rPr>
          <w:rFonts w:cs="Arial"/>
          <w:sz w:val="24"/>
          <w:szCs w:val="24"/>
        </w:rPr>
        <w:t>.</w:t>
      </w:r>
    </w:p>
    <w:p w14:paraId="56F10E28" w14:textId="77777777" w:rsidR="00385898" w:rsidRPr="006B09E3" w:rsidRDefault="00385898" w:rsidP="00385898">
      <w:pPr>
        <w:keepNext/>
        <w:spacing w:after="0"/>
        <w:jc w:val="both"/>
        <w:rPr>
          <w:rFonts w:cs="Arial"/>
          <w:sz w:val="24"/>
          <w:szCs w:val="24"/>
        </w:rPr>
      </w:pPr>
    </w:p>
    <w:p w14:paraId="78B90751" w14:textId="77777777" w:rsidR="00385898" w:rsidRPr="006B09E3" w:rsidRDefault="00385898" w:rsidP="00385898">
      <w:pPr>
        <w:keepNext/>
        <w:spacing w:after="0"/>
        <w:jc w:val="both"/>
        <w:rPr>
          <w:rFonts w:cs="Arial"/>
          <w:sz w:val="24"/>
          <w:szCs w:val="24"/>
        </w:rPr>
      </w:pPr>
      <w:r w:rsidRPr="006B09E3">
        <w:rPr>
          <w:rFonts w:cs="Arial"/>
          <w:b/>
          <w:sz w:val="24"/>
          <w:szCs w:val="24"/>
        </w:rPr>
        <w:t xml:space="preserve">ZNESEK IN VALUTA: </w:t>
      </w:r>
      <w:r w:rsidRPr="006B09E3">
        <w:rPr>
          <w:rFonts w:cs="Arial"/>
          <w:sz w:val="24"/>
          <w:szCs w:val="24"/>
        </w:rPr>
        <w:fldChar w:fldCharType="begin">
          <w:ffData>
            <w:name w:val="Besedilo2"/>
            <w:enabled/>
            <w:calcOnExit w:val="0"/>
            <w:textInput/>
          </w:ffData>
        </w:fldChar>
      </w:r>
      <w:r w:rsidRPr="006B09E3">
        <w:rPr>
          <w:rFonts w:cs="Arial"/>
          <w:sz w:val="24"/>
          <w:szCs w:val="24"/>
        </w:rPr>
        <w:instrText xml:space="preserve"> FORMTEXT </w:instrText>
      </w:r>
      <w:r w:rsidRPr="006B09E3">
        <w:rPr>
          <w:rFonts w:cs="Arial"/>
          <w:sz w:val="24"/>
          <w:szCs w:val="24"/>
        </w:rPr>
      </w:r>
      <w:r w:rsidRPr="006B09E3">
        <w:rPr>
          <w:rFonts w:cs="Arial"/>
          <w:sz w:val="24"/>
          <w:szCs w:val="24"/>
        </w:rPr>
        <w:fldChar w:fldCharType="separate"/>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fldChar w:fldCharType="end"/>
      </w:r>
      <w:r w:rsidRPr="006B09E3">
        <w:rPr>
          <w:rFonts w:cs="Arial"/>
          <w:sz w:val="24"/>
          <w:szCs w:val="24"/>
        </w:rPr>
        <w:t xml:space="preserve"> </w:t>
      </w:r>
      <w:r w:rsidRPr="006B09E3">
        <w:rPr>
          <w:rFonts w:cs="Arial"/>
          <w:i/>
          <w:sz w:val="24"/>
          <w:szCs w:val="24"/>
        </w:rPr>
        <w:t>(vpiše se najvišji znesek s številko in besedo ter valuta)</w:t>
      </w:r>
    </w:p>
    <w:p w14:paraId="6D5AB91E" w14:textId="77777777" w:rsidR="00385898" w:rsidRPr="006B09E3" w:rsidRDefault="00385898" w:rsidP="00385898">
      <w:pPr>
        <w:keepNext/>
        <w:spacing w:after="0"/>
        <w:jc w:val="both"/>
        <w:rPr>
          <w:rFonts w:cs="Arial"/>
          <w:b/>
          <w:sz w:val="24"/>
          <w:szCs w:val="24"/>
        </w:rPr>
      </w:pPr>
    </w:p>
    <w:p w14:paraId="62984EEC" w14:textId="6F4797F2" w:rsidR="00385898" w:rsidRDefault="00385898" w:rsidP="00385898">
      <w:pPr>
        <w:keepNext/>
        <w:spacing w:after="0"/>
        <w:jc w:val="both"/>
        <w:rPr>
          <w:rFonts w:cs="Arial"/>
          <w:sz w:val="24"/>
          <w:szCs w:val="24"/>
        </w:rPr>
      </w:pPr>
      <w:r w:rsidRPr="006B09E3">
        <w:rPr>
          <w:rFonts w:cs="Arial"/>
          <w:b/>
          <w:sz w:val="24"/>
          <w:szCs w:val="24"/>
        </w:rPr>
        <w:t xml:space="preserve">LISTINE, KI JIH JE POLEG IZJAVE TREBA PRILOŽITI ZAHTEVI ZA PLAČILO IN SE IZRECNO ZAHTEVAJO V SPODNJEM BESEDILU: </w:t>
      </w:r>
      <w:r w:rsidRPr="006B09E3">
        <w:rPr>
          <w:rFonts w:cs="Arial"/>
          <w:sz w:val="24"/>
          <w:szCs w:val="24"/>
        </w:rPr>
        <w:t>nobena</w:t>
      </w:r>
    </w:p>
    <w:p w14:paraId="289D0172" w14:textId="77777777" w:rsidR="00CB10EC" w:rsidRPr="006B09E3" w:rsidRDefault="00CB10EC" w:rsidP="00385898">
      <w:pPr>
        <w:keepNext/>
        <w:spacing w:after="0"/>
        <w:jc w:val="both"/>
        <w:rPr>
          <w:rFonts w:cs="Arial"/>
          <w:b/>
          <w:sz w:val="24"/>
          <w:szCs w:val="24"/>
        </w:rPr>
      </w:pPr>
    </w:p>
    <w:p w14:paraId="081892E6" w14:textId="77777777" w:rsidR="00385898" w:rsidRPr="006B09E3" w:rsidRDefault="00385898" w:rsidP="00385898">
      <w:pPr>
        <w:keepNext/>
        <w:spacing w:after="0"/>
        <w:jc w:val="both"/>
        <w:rPr>
          <w:rFonts w:cs="Arial"/>
          <w:sz w:val="24"/>
          <w:szCs w:val="24"/>
        </w:rPr>
      </w:pPr>
      <w:r w:rsidRPr="006B09E3">
        <w:rPr>
          <w:rFonts w:cs="Arial"/>
          <w:b/>
          <w:sz w:val="24"/>
          <w:szCs w:val="24"/>
        </w:rPr>
        <w:t>JEZIK V ZAHTEVANIH LISTINAH:</w:t>
      </w:r>
      <w:r w:rsidRPr="006B09E3">
        <w:rPr>
          <w:rFonts w:cs="Arial"/>
          <w:sz w:val="24"/>
          <w:szCs w:val="24"/>
        </w:rPr>
        <w:t xml:space="preserve"> slovenski</w:t>
      </w:r>
    </w:p>
    <w:p w14:paraId="31C828E5" w14:textId="77777777" w:rsidR="00385898" w:rsidRPr="006B09E3" w:rsidRDefault="00385898" w:rsidP="00385898">
      <w:pPr>
        <w:keepNext/>
        <w:spacing w:after="0"/>
        <w:jc w:val="both"/>
        <w:rPr>
          <w:rFonts w:cs="Arial"/>
          <w:b/>
          <w:sz w:val="24"/>
          <w:szCs w:val="24"/>
        </w:rPr>
      </w:pPr>
    </w:p>
    <w:p w14:paraId="66D59A87" w14:textId="77777777" w:rsidR="00385898" w:rsidRPr="006B09E3" w:rsidRDefault="00385898" w:rsidP="00385898">
      <w:pPr>
        <w:keepNext/>
        <w:spacing w:after="0"/>
        <w:jc w:val="both"/>
        <w:rPr>
          <w:rFonts w:cs="Arial"/>
          <w:sz w:val="24"/>
          <w:szCs w:val="24"/>
        </w:rPr>
      </w:pPr>
      <w:r w:rsidRPr="006B09E3">
        <w:rPr>
          <w:rFonts w:cs="Arial"/>
          <w:b/>
          <w:sz w:val="24"/>
          <w:szCs w:val="24"/>
        </w:rPr>
        <w:t>OBLIKA PREDLOŽITVE:</w:t>
      </w:r>
      <w:r w:rsidRPr="006B09E3">
        <w:rPr>
          <w:rFonts w:cs="Arial"/>
          <w:sz w:val="24"/>
          <w:szCs w:val="24"/>
        </w:rPr>
        <w:t xml:space="preserve"> v papirni obliki s priporočeno pošto ali katerokoli obliko hitre pošte ali v elektronski obliki po SWIFT sistemu na naslov </w:t>
      </w:r>
      <w:r w:rsidRPr="006B09E3">
        <w:rPr>
          <w:rFonts w:cs="Arial"/>
          <w:sz w:val="24"/>
          <w:szCs w:val="24"/>
        </w:rPr>
        <w:fldChar w:fldCharType="begin">
          <w:ffData>
            <w:name w:val="Besedilo2"/>
            <w:enabled/>
            <w:calcOnExit w:val="0"/>
            <w:textInput/>
          </w:ffData>
        </w:fldChar>
      </w:r>
      <w:r w:rsidRPr="006B09E3">
        <w:rPr>
          <w:rFonts w:cs="Arial"/>
          <w:sz w:val="24"/>
          <w:szCs w:val="24"/>
        </w:rPr>
        <w:instrText xml:space="preserve"> FORMTEXT </w:instrText>
      </w:r>
      <w:r w:rsidRPr="006B09E3">
        <w:rPr>
          <w:rFonts w:cs="Arial"/>
          <w:sz w:val="24"/>
          <w:szCs w:val="24"/>
        </w:rPr>
      </w:r>
      <w:r w:rsidRPr="006B09E3">
        <w:rPr>
          <w:rFonts w:cs="Arial"/>
          <w:sz w:val="24"/>
          <w:szCs w:val="24"/>
        </w:rPr>
        <w:fldChar w:fldCharType="separate"/>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fldChar w:fldCharType="end"/>
      </w:r>
      <w:r w:rsidRPr="006B09E3">
        <w:rPr>
          <w:rFonts w:cs="Arial"/>
          <w:sz w:val="24"/>
          <w:szCs w:val="24"/>
        </w:rPr>
        <w:t xml:space="preserve"> </w:t>
      </w:r>
      <w:r w:rsidRPr="006B09E3">
        <w:rPr>
          <w:rFonts w:cs="Arial"/>
          <w:i/>
          <w:sz w:val="24"/>
          <w:szCs w:val="24"/>
        </w:rPr>
        <w:t>(navede se SWIFT naslova garanta)</w:t>
      </w:r>
    </w:p>
    <w:p w14:paraId="2B9615DF" w14:textId="77777777" w:rsidR="00385898" w:rsidRPr="006B09E3" w:rsidRDefault="00385898" w:rsidP="00385898">
      <w:pPr>
        <w:keepNext/>
        <w:spacing w:after="0"/>
        <w:jc w:val="both"/>
        <w:rPr>
          <w:rFonts w:cs="Arial"/>
          <w:b/>
          <w:sz w:val="24"/>
          <w:szCs w:val="24"/>
        </w:rPr>
      </w:pPr>
    </w:p>
    <w:p w14:paraId="37D1C3E9" w14:textId="77777777" w:rsidR="00385898" w:rsidRPr="006B09E3" w:rsidRDefault="00385898" w:rsidP="00385898">
      <w:pPr>
        <w:keepNext/>
        <w:spacing w:after="0"/>
        <w:jc w:val="both"/>
        <w:rPr>
          <w:rFonts w:cs="Arial"/>
          <w:i/>
          <w:sz w:val="24"/>
          <w:szCs w:val="24"/>
        </w:rPr>
      </w:pPr>
      <w:r w:rsidRPr="006B09E3">
        <w:rPr>
          <w:rFonts w:cs="Arial"/>
          <w:b/>
          <w:sz w:val="24"/>
          <w:szCs w:val="24"/>
        </w:rPr>
        <w:t>KRAJ PREDLOŽITVE:</w:t>
      </w:r>
      <w:r w:rsidRPr="006B09E3">
        <w:rPr>
          <w:rFonts w:cs="Arial"/>
          <w:sz w:val="24"/>
          <w:szCs w:val="24"/>
        </w:rPr>
        <w:t xml:space="preserve"> </w:t>
      </w:r>
      <w:r w:rsidRPr="006B09E3">
        <w:rPr>
          <w:rFonts w:cs="Arial"/>
          <w:sz w:val="24"/>
          <w:szCs w:val="24"/>
        </w:rPr>
        <w:fldChar w:fldCharType="begin">
          <w:ffData>
            <w:name w:val="Besedilo2"/>
            <w:enabled/>
            <w:calcOnExit w:val="0"/>
            <w:textInput/>
          </w:ffData>
        </w:fldChar>
      </w:r>
      <w:r w:rsidRPr="006B09E3">
        <w:rPr>
          <w:rFonts w:cs="Arial"/>
          <w:sz w:val="24"/>
          <w:szCs w:val="24"/>
        </w:rPr>
        <w:instrText xml:space="preserve"> FORMTEXT </w:instrText>
      </w:r>
      <w:r w:rsidRPr="006B09E3">
        <w:rPr>
          <w:rFonts w:cs="Arial"/>
          <w:sz w:val="24"/>
          <w:szCs w:val="24"/>
        </w:rPr>
      </w:r>
      <w:r w:rsidRPr="006B09E3">
        <w:rPr>
          <w:rFonts w:cs="Arial"/>
          <w:sz w:val="24"/>
          <w:szCs w:val="24"/>
        </w:rPr>
        <w:fldChar w:fldCharType="separate"/>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fldChar w:fldCharType="end"/>
      </w:r>
      <w:r w:rsidRPr="006B09E3">
        <w:rPr>
          <w:rFonts w:cs="Arial"/>
          <w:i/>
          <w:sz w:val="24"/>
          <w:szCs w:val="24"/>
        </w:rPr>
        <w:t xml:space="preserve"> (garant vpiše naslov podružnice, kjer se opravi predložitev papirnih listin, ali elektronski naslov za predložitev v elektronski obliki, kot na primer garantov </w:t>
      </w:r>
      <w:r w:rsidRPr="006B09E3">
        <w:rPr>
          <w:rFonts w:cs="Arial"/>
          <w:i/>
          <w:sz w:val="24"/>
          <w:szCs w:val="24"/>
        </w:rPr>
        <w:lastRenderedPageBreak/>
        <w:t>SWIFT naslov)</w:t>
      </w:r>
      <w:r w:rsidRPr="006B09E3">
        <w:rPr>
          <w:rFonts w:cs="Arial"/>
          <w:sz w:val="24"/>
          <w:szCs w:val="24"/>
        </w:rPr>
        <w:t xml:space="preserve"> Ne glede na navedeno, se predložitev papirnih listin lahko opravi v katerikoli podružnici garanta na območju Republike Slovenije.</w:t>
      </w:r>
    </w:p>
    <w:p w14:paraId="05558875" w14:textId="77777777" w:rsidR="00385898" w:rsidRPr="006B09E3" w:rsidRDefault="00385898" w:rsidP="00385898">
      <w:pPr>
        <w:keepNext/>
        <w:spacing w:after="0"/>
        <w:jc w:val="both"/>
        <w:rPr>
          <w:rFonts w:cs="Arial"/>
          <w:b/>
          <w:sz w:val="24"/>
          <w:szCs w:val="24"/>
        </w:rPr>
      </w:pPr>
    </w:p>
    <w:p w14:paraId="3D609691" w14:textId="77777777" w:rsidR="00385898" w:rsidRPr="006B09E3" w:rsidRDefault="00385898" w:rsidP="00385898">
      <w:pPr>
        <w:keepNext/>
        <w:spacing w:after="0"/>
        <w:jc w:val="both"/>
        <w:rPr>
          <w:rFonts w:cs="Arial"/>
          <w:sz w:val="24"/>
          <w:szCs w:val="24"/>
        </w:rPr>
      </w:pPr>
      <w:r w:rsidRPr="006B09E3">
        <w:rPr>
          <w:rFonts w:cs="Arial"/>
          <w:b/>
          <w:sz w:val="24"/>
          <w:szCs w:val="24"/>
        </w:rPr>
        <w:t xml:space="preserve">DATUM VELJAVNOSTI: </w:t>
      </w:r>
      <w:r w:rsidRPr="006B09E3">
        <w:rPr>
          <w:rFonts w:cs="Arial"/>
          <w:sz w:val="24"/>
          <w:szCs w:val="24"/>
        </w:rPr>
        <w:fldChar w:fldCharType="begin">
          <w:ffData>
            <w:name w:val="Besedilo2"/>
            <w:enabled/>
            <w:calcOnExit w:val="0"/>
            <w:textInput>
              <w:default w:val="DD. MM. LLLL"/>
            </w:textInput>
          </w:ffData>
        </w:fldChar>
      </w:r>
      <w:r w:rsidRPr="006B09E3">
        <w:rPr>
          <w:rFonts w:cs="Arial"/>
          <w:sz w:val="24"/>
          <w:szCs w:val="24"/>
        </w:rPr>
        <w:instrText xml:space="preserve"> FORMTEXT </w:instrText>
      </w:r>
      <w:r w:rsidRPr="006B09E3">
        <w:rPr>
          <w:rFonts w:cs="Arial"/>
          <w:sz w:val="24"/>
          <w:szCs w:val="24"/>
        </w:rPr>
      </w:r>
      <w:r w:rsidRPr="006B09E3">
        <w:rPr>
          <w:rFonts w:cs="Arial"/>
          <w:sz w:val="24"/>
          <w:szCs w:val="24"/>
        </w:rPr>
        <w:fldChar w:fldCharType="separate"/>
      </w:r>
      <w:r w:rsidRPr="006B09E3">
        <w:rPr>
          <w:rFonts w:cs="Arial"/>
          <w:noProof/>
          <w:sz w:val="24"/>
          <w:szCs w:val="24"/>
        </w:rPr>
        <w:t>DD. MM. LLLL</w:t>
      </w:r>
      <w:r w:rsidRPr="006B09E3">
        <w:rPr>
          <w:rFonts w:cs="Arial"/>
          <w:sz w:val="24"/>
          <w:szCs w:val="24"/>
        </w:rPr>
        <w:fldChar w:fldCharType="end"/>
      </w:r>
      <w:r w:rsidRPr="006B09E3">
        <w:rPr>
          <w:rFonts w:cs="Arial"/>
          <w:sz w:val="24"/>
          <w:szCs w:val="24"/>
        </w:rPr>
        <w:t xml:space="preserve"> </w:t>
      </w:r>
      <w:r w:rsidRPr="006B09E3">
        <w:rPr>
          <w:rFonts w:cs="Arial"/>
          <w:i/>
          <w:sz w:val="24"/>
          <w:szCs w:val="24"/>
        </w:rPr>
        <w:t>(vpiše se datum zapadlosti zavarovanja)</w:t>
      </w:r>
    </w:p>
    <w:p w14:paraId="3D7D1D01" w14:textId="77777777" w:rsidR="00385898" w:rsidRPr="006B09E3" w:rsidRDefault="00385898" w:rsidP="00385898">
      <w:pPr>
        <w:keepNext/>
        <w:spacing w:after="0"/>
        <w:jc w:val="both"/>
        <w:rPr>
          <w:rFonts w:cs="Arial"/>
          <w:sz w:val="24"/>
          <w:szCs w:val="24"/>
        </w:rPr>
      </w:pPr>
    </w:p>
    <w:p w14:paraId="03CE9186" w14:textId="77777777" w:rsidR="00385898" w:rsidRPr="006B09E3" w:rsidRDefault="00385898" w:rsidP="00385898">
      <w:pPr>
        <w:keepNext/>
        <w:spacing w:after="0"/>
        <w:jc w:val="both"/>
        <w:rPr>
          <w:rFonts w:cs="Arial"/>
          <w:i/>
          <w:sz w:val="24"/>
          <w:szCs w:val="24"/>
        </w:rPr>
      </w:pPr>
      <w:r w:rsidRPr="006B09E3">
        <w:rPr>
          <w:rFonts w:cs="Arial"/>
          <w:b/>
          <w:sz w:val="24"/>
          <w:szCs w:val="24"/>
        </w:rPr>
        <w:t>STRANKA, KI JE DOLŽNA PLAČATI STROŠKE:</w:t>
      </w:r>
      <w:r w:rsidRPr="006B09E3">
        <w:rPr>
          <w:rFonts w:cs="Arial"/>
          <w:sz w:val="24"/>
          <w:szCs w:val="24"/>
        </w:rPr>
        <w:t xml:space="preserve"> </w:t>
      </w:r>
      <w:r w:rsidRPr="006B09E3">
        <w:rPr>
          <w:rFonts w:cs="Arial"/>
          <w:sz w:val="24"/>
          <w:szCs w:val="24"/>
        </w:rPr>
        <w:fldChar w:fldCharType="begin">
          <w:ffData>
            <w:name w:val=""/>
            <w:enabled/>
            <w:calcOnExit w:val="0"/>
            <w:textInput/>
          </w:ffData>
        </w:fldChar>
      </w:r>
      <w:r w:rsidRPr="006B09E3">
        <w:rPr>
          <w:rFonts w:cs="Arial"/>
          <w:sz w:val="24"/>
          <w:szCs w:val="24"/>
        </w:rPr>
        <w:instrText xml:space="preserve"> FORMTEXT </w:instrText>
      </w:r>
      <w:r w:rsidRPr="006B09E3">
        <w:rPr>
          <w:rFonts w:cs="Arial"/>
          <w:sz w:val="24"/>
          <w:szCs w:val="24"/>
        </w:rPr>
      </w:r>
      <w:r w:rsidRPr="006B09E3">
        <w:rPr>
          <w:rFonts w:cs="Arial"/>
          <w:sz w:val="24"/>
          <w:szCs w:val="24"/>
        </w:rPr>
        <w:fldChar w:fldCharType="separate"/>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t> </w:t>
      </w:r>
      <w:r w:rsidRPr="006B09E3">
        <w:rPr>
          <w:rFonts w:cs="Arial"/>
          <w:sz w:val="24"/>
          <w:szCs w:val="24"/>
        </w:rPr>
        <w:fldChar w:fldCharType="end"/>
      </w:r>
      <w:r w:rsidRPr="006B09E3">
        <w:rPr>
          <w:rFonts w:cs="Arial"/>
          <w:sz w:val="24"/>
          <w:szCs w:val="24"/>
        </w:rPr>
        <w:t xml:space="preserve"> </w:t>
      </w:r>
      <w:r w:rsidRPr="006B09E3">
        <w:rPr>
          <w:rFonts w:cs="Arial"/>
          <w:i/>
          <w:sz w:val="24"/>
          <w:szCs w:val="24"/>
        </w:rPr>
        <w:t>(vpiše se ime naročnik</w:t>
      </w:r>
      <w:r>
        <w:rPr>
          <w:rFonts w:cs="Arial"/>
          <w:i/>
          <w:sz w:val="24"/>
          <w:szCs w:val="24"/>
        </w:rPr>
        <w:t>a</w:t>
      </w:r>
      <w:r w:rsidRPr="006B09E3">
        <w:rPr>
          <w:rFonts w:cs="Arial"/>
          <w:i/>
          <w:sz w:val="24"/>
          <w:szCs w:val="24"/>
        </w:rPr>
        <w:t xml:space="preserve"> bančne garancije, tj. izvajalca javnega naročila)</w:t>
      </w:r>
    </w:p>
    <w:p w14:paraId="26B17336" w14:textId="77777777" w:rsidR="00385898" w:rsidRPr="006B09E3" w:rsidRDefault="00385898" w:rsidP="00385898">
      <w:pPr>
        <w:keepNext/>
        <w:spacing w:after="0"/>
        <w:jc w:val="both"/>
        <w:rPr>
          <w:rFonts w:cs="Arial"/>
          <w:sz w:val="24"/>
          <w:szCs w:val="24"/>
        </w:rPr>
      </w:pPr>
    </w:p>
    <w:p w14:paraId="009D9492" w14:textId="77777777" w:rsidR="00385898" w:rsidRPr="006B09E3" w:rsidRDefault="00385898" w:rsidP="00385898">
      <w:pPr>
        <w:spacing w:after="0"/>
        <w:jc w:val="both"/>
        <w:rPr>
          <w:rFonts w:cs="Arial"/>
          <w:sz w:val="24"/>
          <w:szCs w:val="24"/>
        </w:rPr>
      </w:pPr>
      <w:r w:rsidRPr="006B09E3">
        <w:rPr>
          <w:rFonts w:cs="Arial"/>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8595020" w14:textId="77777777" w:rsidR="00385898" w:rsidRPr="006B09E3" w:rsidRDefault="00385898" w:rsidP="0038589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color w:val="auto"/>
          <w:sz w:val="24"/>
          <w:szCs w:val="24"/>
        </w:rPr>
      </w:pPr>
    </w:p>
    <w:p w14:paraId="5563A01C" w14:textId="77777777" w:rsidR="00385898" w:rsidRPr="006B09E3" w:rsidRDefault="00385898" w:rsidP="0038589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color w:val="auto"/>
          <w:sz w:val="24"/>
          <w:szCs w:val="24"/>
        </w:rPr>
      </w:pPr>
      <w:r w:rsidRPr="006B09E3">
        <w:rPr>
          <w:rFonts w:cs="Arial"/>
          <w:color w:val="auto"/>
          <w:sz w:val="24"/>
          <w:szCs w:val="24"/>
        </w:rPr>
        <w:t xml:space="preserve">Zavarovanje se lahko unovči iz naslednjih razlogov, ki morajo biti navedeni v izjavi upravičenca </w:t>
      </w:r>
      <w:r>
        <w:rPr>
          <w:rFonts w:cs="Arial"/>
          <w:color w:val="auto"/>
          <w:sz w:val="24"/>
          <w:szCs w:val="24"/>
        </w:rPr>
        <w:t>oz.</w:t>
      </w:r>
      <w:r w:rsidRPr="006B09E3">
        <w:rPr>
          <w:rFonts w:cs="Arial"/>
          <w:color w:val="auto"/>
          <w:sz w:val="24"/>
          <w:szCs w:val="24"/>
        </w:rPr>
        <w:t xml:space="preserve"> zahtevi za plačilo:</w:t>
      </w:r>
    </w:p>
    <w:p w14:paraId="6A023839" w14:textId="1FA64E0D" w:rsidR="00385898" w:rsidRPr="006B09E3" w:rsidRDefault="00385898" w:rsidP="00A76F00">
      <w:pPr>
        <w:numPr>
          <w:ilvl w:val="0"/>
          <w:numId w:val="53"/>
        </w:numPr>
        <w:spacing w:after="0"/>
        <w:jc w:val="both"/>
        <w:rPr>
          <w:rFonts w:cs="Arial"/>
          <w:color w:val="auto"/>
          <w:sz w:val="24"/>
          <w:szCs w:val="24"/>
        </w:rPr>
      </w:pPr>
      <w:r w:rsidRPr="006B09E3">
        <w:rPr>
          <w:rFonts w:cs="Arial"/>
          <w:color w:val="auto"/>
          <w:sz w:val="24"/>
          <w:szCs w:val="24"/>
        </w:rPr>
        <w:t>naročnik zavarovanja v garancijskem obdobju n</w:t>
      </w:r>
      <w:r w:rsidR="00CB10EC">
        <w:rPr>
          <w:rFonts w:cs="Arial"/>
          <w:color w:val="auto"/>
          <w:sz w:val="24"/>
          <w:szCs w:val="24"/>
        </w:rPr>
        <w:t>i</w:t>
      </w:r>
      <w:r w:rsidRPr="006B09E3">
        <w:rPr>
          <w:rFonts w:cs="Arial"/>
          <w:color w:val="auto"/>
          <w:sz w:val="24"/>
          <w:szCs w:val="24"/>
        </w:rPr>
        <w:t xml:space="preserve"> odpravi</w:t>
      </w:r>
      <w:r w:rsidR="00CB10EC">
        <w:rPr>
          <w:rFonts w:cs="Arial"/>
          <w:color w:val="auto"/>
          <w:sz w:val="24"/>
          <w:szCs w:val="24"/>
        </w:rPr>
        <w:t>l</w:t>
      </w:r>
      <w:r w:rsidRPr="006B09E3">
        <w:rPr>
          <w:rFonts w:cs="Arial"/>
          <w:color w:val="auto"/>
          <w:sz w:val="24"/>
          <w:szCs w:val="24"/>
        </w:rPr>
        <w:t xml:space="preserve"> vseh notificiranih napak na izvršenih gradb</w:t>
      </w:r>
      <w:r w:rsidR="00CB10EC">
        <w:rPr>
          <w:rFonts w:cs="Arial"/>
          <w:color w:val="auto"/>
          <w:sz w:val="24"/>
          <w:szCs w:val="24"/>
        </w:rPr>
        <w:t>enih</w:t>
      </w:r>
      <w:r>
        <w:rPr>
          <w:rFonts w:cs="Arial"/>
          <w:color w:val="auto"/>
          <w:sz w:val="24"/>
          <w:szCs w:val="24"/>
        </w:rPr>
        <w:t xml:space="preserve"> delih; </w:t>
      </w:r>
    </w:p>
    <w:p w14:paraId="7233CBAE" w14:textId="0A95C3E8" w:rsidR="00385898" w:rsidRDefault="00385898" w:rsidP="00A76F00">
      <w:pPr>
        <w:numPr>
          <w:ilvl w:val="0"/>
          <w:numId w:val="53"/>
        </w:numPr>
        <w:spacing w:after="0"/>
        <w:jc w:val="both"/>
        <w:rPr>
          <w:rFonts w:cs="Arial"/>
          <w:color w:val="auto"/>
          <w:sz w:val="24"/>
          <w:szCs w:val="24"/>
        </w:rPr>
      </w:pPr>
      <w:r w:rsidRPr="006B09E3">
        <w:rPr>
          <w:rFonts w:cs="Arial"/>
          <w:color w:val="auto"/>
          <w:sz w:val="24"/>
          <w:szCs w:val="24"/>
        </w:rPr>
        <w:t>izvedena gradben</w:t>
      </w:r>
      <w:r w:rsidR="00CB10EC">
        <w:rPr>
          <w:rFonts w:cs="Arial"/>
          <w:color w:val="auto"/>
          <w:sz w:val="24"/>
          <w:szCs w:val="24"/>
        </w:rPr>
        <w:t>a</w:t>
      </w:r>
      <w:r w:rsidRPr="006B09E3">
        <w:rPr>
          <w:rFonts w:cs="Arial"/>
          <w:color w:val="auto"/>
          <w:sz w:val="24"/>
          <w:szCs w:val="24"/>
        </w:rPr>
        <w:t xml:space="preserve"> dela nimajo lastnosti ali certifikatov, h katerim se je </w:t>
      </w:r>
      <w:r>
        <w:rPr>
          <w:rFonts w:cs="Arial"/>
          <w:color w:val="auto"/>
          <w:sz w:val="24"/>
          <w:szCs w:val="24"/>
        </w:rPr>
        <w:t>naročnik zavarovanja</w:t>
      </w:r>
      <w:r w:rsidRPr="006B09E3">
        <w:rPr>
          <w:rFonts w:cs="Arial"/>
          <w:color w:val="auto"/>
          <w:sz w:val="24"/>
          <w:szCs w:val="24"/>
        </w:rPr>
        <w:t xml:space="preserve"> u</w:t>
      </w:r>
      <w:r>
        <w:rPr>
          <w:rFonts w:cs="Arial"/>
          <w:color w:val="auto"/>
          <w:sz w:val="24"/>
          <w:szCs w:val="24"/>
        </w:rPr>
        <w:t>pravičencu</w:t>
      </w:r>
      <w:r w:rsidRPr="006B09E3">
        <w:rPr>
          <w:rFonts w:cs="Arial"/>
          <w:color w:val="auto"/>
          <w:sz w:val="24"/>
          <w:szCs w:val="24"/>
        </w:rPr>
        <w:t xml:space="preserve"> zavezal s ponudbo </w:t>
      </w:r>
      <w:r>
        <w:rPr>
          <w:rFonts w:cs="Arial"/>
          <w:color w:val="auto"/>
          <w:sz w:val="24"/>
          <w:szCs w:val="24"/>
        </w:rPr>
        <w:t>oz.</w:t>
      </w:r>
      <w:r w:rsidRPr="006B09E3">
        <w:rPr>
          <w:rFonts w:cs="Arial"/>
          <w:color w:val="auto"/>
          <w:sz w:val="24"/>
          <w:szCs w:val="24"/>
        </w:rPr>
        <w:t xml:space="preserve"> pogodbo, </w:t>
      </w:r>
      <w:r>
        <w:rPr>
          <w:rFonts w:cs="Arial"/>
          <w:color w:val="auto"/>
          <w:sz w:val="24"/>
          <w:szCs w:val="24"/>
        </w:rPr>
        <w:t>oz.</w:t>
      </w:r>
      <w:r w:rsidRPr="006B09E3">
        <w:rPr>
          <w:rFonts w:cs="Arial"/>
          <w:color w:val="auto"/>
          <w:sz w:val="24"/>
          <w:szCs w:val="24"/>
        </w:rPr>
        <w:t xml:space="preserve"> pri njihovi izvedbi niso bili uporabljeni materiali, h katerim se je </w:t>
      </w:r>
      <w:r>
        <w:rPr>
          <w:rFonts w:cs="Arial"/>
          <w:color w:val="auto"/>
          <w:sz w:val="24"/>
          <w:szCs w:val="24"/>
        </w:rPr>
        <w:t>naročnik zavarovanja upravičencu</w:t>
      </w:r>
      <w:r w:rsidRPr="006B09E3">
        <w:rPr>
          <w:rFonts w:cs="Arial"/>
          <w:color w:val="auto"/>
          <w:sz w:val="24"/>
          <w:szCs w:val="24"/>
        </w:rPr>
        <w:t xml:space="preserve"> zavezal s ponudbo </w:t>
      </w:r>
      <w:r>
        <w:rPr>
          <w:rFonts w:cs="Arial"/>
          <w:color w:val="auto"/>
          <w:sz w:val="24"/>
          <w:szCs w:val="24"/>
        </w:rPr>
        <w:t>oz.</w:t>
      </w:r>
      <w:r w:rsidRPr="006B09E3">
        <w:rPr>
          <w:rFonts w:cs="Arial"/>
          <w:color w:val="auto"/>
          <w:sz w:val="24"/>
          <w:szCs w:val="24"/>
        </w:rPr>
        <w:t xml:space="preserve"> pogodbo</w:t>
      </w:r>
      <w:r>
        <w:rPr>
          <w:rFonts w:cs="Arial"/>
          <w:color w:val="auto"/>
          <w:sz w:val="24"/>
          <w:szCs w:val="24"/>
        </w:rPr>
        <w:t>;</w:t>
      </w:r>
    </w:p>
    <w:p w14:paraId="6E7A5AF8" w14:textId="786042A0" w:rsidR="00CB10EC" w:rsidRPr="00CB10EC" w:rsidRDefault="00CB10EC" w:rsidP="00A76F00">
      <w:pPr>
        <w:numPr>
          <w:ilvl w:val="0"/>
          <w:numId w:val="53"/>
        </w:numPr>
        <w:spacing w:after="0"/>
        <w:contextualSpacing/>
        <w:jc w:val="both"/>
        <w:rPr>
          <w:rFonts w:cs="Arial"/>
          <w:color w:val="auto"/>
          <w:sz w:val="24"/>
          <w:szCs w:val="24"/>
        </w:rPr>
      </w:pPr>
      <w:r w:rsidRPr="00CB10EC">
        <w:rPr>
          <w:rFonts w:cs="Arial"/>
          <w:color w:val="auto"/>
          <w:sz w:val="24"/>
          <w:szCs w:val="24"/>
        </w:rPr>
        <w:t>upravičenec ima do naročnika zavarovanja kakršnokoli terjatev, ki ni bila pobotana iz drugih virov ali plačana s strani naročnika zavarovanja;</w:t>
      </w:r>
    </w:p>
    <w:p w14:paraId="3707ADB2" w14:textId="672E6430" w:rsidR="00CB10EC" w:rsidRPr="00CB10EC" w:rsidRDefault="00CB10EC" w:rsidP="00A76F00">
      <w:pPr>
        <w:numPr>
          <w:ilvl w:val="0"/>
          <w:numId w:val="53"/>
        </w:numPr>
        <w:spacing w:after="0"/>
        <w:contextualSpacing/>
        <w:jc w:val="both"/>
        <w:rPr>
          <w:rFonts w:cs="Arial"/>
          <w:color w:val="auto"/>
          <w:sz w:val="24"/>
          <w:szCs w:val="24"/>
        </w:rPr>
      </w:pPr>
      <w:r w:rsidRPr="00CB10EC">
        <w:rPr>
          <w:rFonts w:cs="Arial"/>
          <w:color w:val="auto"/>
          <w:sz w:val="24"/>
          <w:szCs w:val="24"/>
        </w:rPr>
        <w:t>naročnik zavarovanja le-tega ni podaljšal na način, da bi imel upravičenec nepretrgoma na voljo ustrezno zavarovanje za celotno obdobje, določeno v pogodbi;</w:t>
      </w:r>
    </w:p>
    <w:p w14:paraId="4819BE68" w14:textId="77777777" w:rsidR="00385898" w:rsidRPr="006B09E3" w:rsidRDefault="00385898" w:rsidP="00A76F00">
      <w:pPr>
        <w:numPr>
          <w:ilvl w:val="0"/>
          <w:numId w:val="53"/>
        </w:numPr>
        <w:spacing w:after="0"/>
        <w:jc w:val="both"/>
        <w:rPr>
          <w:rFonts w:cs="Arial"/>
          <w:color w:val="auto"/>
          <w:sz w:val="24"/>
          <w:szCs w:val="24"/>
        </w:rPr>
      </w:pPr>
      <w:r>
        <w:rPr>
          <w:rFonts w:cs="Arial"/>
          <w:color w:val="auto"/>
          <w:sz w:val="24"/>
          <w:szCs w:val="24"/>
        </w:rPr>
        <w:t>drugih razlogov, navedenih v pogodbi o izvedbi javnega naročila</w:t>
      </w:r>
      <w:r w:rsidRPr="006B09E3">
        <w:rPr>
          <w:rFonts w:cs="Arial"/>
          <w:color w:val="auto"/>
          <w:sz w:val="24"/>
          <w:szCs w:val="24"/>
        </w:rPr>
        <w:t>.</w:t>
      </w:r>
    </w:p>
    <w:p w14:paraId="1EAA80B6" w14:textId="77777777" w:rsidR="00385898" w:rsidRPr="006B09E3" w:rsidRDefault="00385898" w:rsidP="0038589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color w:val="auto"/>
          <w:sz w:val="24"/>
          <w:szCs w:val="24"/>
        </w:rPr>
      </w:pPr>
    </w:p>
    <w:p w14:paraId="0E18934C" w14:textId="77777777" w:rsidR="00385898" w:rsidRPr="006B09E3" w:rsidRDefault="00385898" w:rsidP="0038589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24"/>
          <w:szCs w:val="24"/>
        </w:rPr>
      </w:pPr>
      <w:r w:rsidRPr="006B09E3">
        <w:rPr>
          <w:rFonts w:cs="Arial"/>
          <w:color w:val="auto"/>
          <w:sz w:val="24"/>
          <w:szCs w:val="24"/>
        </w:rPr>
        <w:t xml:space="preserve">Katerokoli zahtevo za plačilo po tem zavarovanju moramo prejeti na datum veljavnosti zavarovanja ali pred njim v zgoraj navedenem kraju </w:t>
      </w:r>
      <w:r w:rsidRPr="006B09E3">
        <w:rPr>
          <w:rFonts w:cs="Arial"/>
          <w:sz w:val="24"/>
          <w:szCs w:val="24"/>
        </w:rPr>
        <w:t>predložitve.</w:t>
      </w:r>
    </w:p>
    <w:p w14:paraId="5FD78188" w14:textId="77777777" w:rsidR="00385898" w:rsidRPr="006B09E3" w:rsidRDefault="00385898" w:rsidP="0038589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24"/>
          <w:szCs w:val="24"/>
        </w:rPr>
      </w:pPr>
    </w:p>
    <w:p w14:paraId="69911DB6" w14:textId="77777777" w:rsidR="00385898" w:rsidRPr="006B09E3" w:rsidRDefault="00385898" w:rsidP="0038589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24"/>
          <w:szCs w:val="24"/>
        </w:rPr>
      </w:pPr>
      <w:r w:rsidRPr="006B09E3">
        <w:rPr>
          <w:rFonts w:cs="Arial"/>
          <w:sz w:val="24"/>
          <w:szCs w:val="24"/>
        </w:rPr>
        <w:t>Morebitne spore v zvezi s tem zavarovanjem rešuje stvarno pristojno sodišče v Ljubljani po slovenskem pravu.</w:t>
      </w:r>
    </w:p>
    <w:p w14:paraId="7F2DD11D" w14:textId="77777777" w:rsidR="00385898" w:rsidRPr="006B09E3" w:rsidRDefault="00385898" w:rsidP="0038589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24"/>
          <w:szCs w:val="24"/>
        </w:rPr>
      </w:pPr>
    </w:p>
    <w:p w14:paraId="1BBC4B5C" w14:textId="77777777" w:rsidR="00385898" w:rsidRPr="006B09E3" w:rsidRDefault="00385898" w:rsidP="0038589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24"/>
          <w:szCs w:val="24"/>
        </w:rPr>
      </w:pPr>
      <w:r w:rsidRPr="006B09E3">
        <w:rPr>
          <w:rFonts w:cs="Arial"/>
          <w:sz w:val="24"/>
          <w:szCs w:val="24"/>
        </w:rPr>
        <w:t>Za to zavarovanje veljajo Enotna pravila za garancije na poziv (EPGP) revizija iz leta 2010, izdana pri MTZ pod št. 758.</w:t>
      </w:r>
    </w:p>
    <w:p w14:paraId="21A3CBC9" w14:textId="77777777" w:rsidR="00385898" w:rsidRPr="006B09E3" w:rsidRDefault="00385898" w:rsidP="0038589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sz w:val="24"/>
          <w:szCs w:val="24"/>
        </w:rPr>
      </w:pPr>
    </w:p>
    <w:p w14:paraId="22059348" w14:textId="5128629A" w:rsidR="00385898" w:rsidRPr="006B09E3" w:rsidRDefault="00385898" w:rsidP="00385898">
      <w:pPr>
        <w:tabs>
          <w:tab w:val="right" w:pos="2556"/>
        </w:tabs>
        <w:spacing w:after="0"/>
        <w:rPr>
          <w:rFonts w:cs="Arial"/>
          <w:b/>
          <w:sz w:val="24"/>
          <w:szCs w:val="24"/>
        </w:rPr>
      </w:pPr>
      <w:r w:rsidRPr="006B09E3">
        <w:rPr>
          <w:rFonts w:cs="Arial"/>
          <w:sz w:val="24"/>
          <w:szCs w:val="24"/>
        </w:rPr>
        <w:tab/>
      </w:r>
      <w:r w:rsidRPr="006B09E3">
        <w:rPr>
          <w:rFonts w:cs="Arial"/>
          <w:sz w:val="24"/>
          <w:szCs w:val="24"/>
        </w:rPr>
        <w:tab/>
      </w:r>
      <w:r w:rsidRPr="006B09E3">
        <w:rPr>
          <w:rFonts w:cs="Arial"/>
          <w:sz w:val="24"/>
          <w:szCs w:val="24"/>
        </w:rPr>
        <w:tab/>
      </w:r>
      <w:r w:rsidRPr="006B09E3">
        <w:rPr>
          <w:rFonts w:cs="Arial"/>
          <w:sz w:val="24"/>
          <w:szCs w:val="24"/>
        </w:rPr>
        <w:tab/>
      </w:r>
      <w:r w:rsidRPr="006B09E3">
        <w:rPr>
          <w:rFonts w:cs="Arial"/>
          <w:sz w:val="24"/>
          <w:szCs w:val="24"/>
        </w:rPr>
        <w:tab/>
      </w:r>
      <w:r>
        <w:rPr>
          <w:rFonts w:cs="Arial"/>
          <w:sz w:val="24"/>
          <w:szCs w:val="24"/>
        </w:rPr>
        <w:tab/>
        <w:t xml:space="preserve">      </w:t>
      </w:r>
      <w:r w:rsidRPr="006B09E3">
        <w:rPr>
          <w:rFonts w:cs="Arial"/>
          <w:sz w:val="24"/>
          <w:szCs w:val="24"/>
        </w:rPr>
        <w:t xml:space="preserve"> garant</w:t>
      </w:r>
      <w:r w:rsidRPr="006B09E3">
        <w:rPr>
          <w:rFonts w:cs="Arial"/>
          <w:sz w:val="24"/>
          <w:szCs w:val="24"/>
        </w:rPr>
        <w:tab/>
      </w:r>
      <w:r w:rsidRPr="006B09E3">
        <w:rPr>
          <w:rFonts w:cs="Arial"/>
          <w:sz w:val="24"/>
          <w:szCs w:val="24"/>
        </w:rPr>
        <w:tab/>
      </w:r>
      <w:r w:rsidRPr="006B09E3">
        <w:rPr>
          <w:rFonts w:cs="Arial"/>
          <w:sz w:val="24"/>
          <w:szCs w:val="24"/>
        </w:rPr>
        <w:tab/>
      </w:r>
      <w:r w:rsidRPr="006B09E3">
        <w:rPr>
          <w:rFonts w:cs="Arial"/>
          <w:sz w:val="24"/>
          <w:szCs w:val="24"/>
        </w:rPr>
        <w:tab/>
      </w:r>
      <w:r w:rsidRPr="006B09E3">
        <w:rPr>
          <w:rFonts w:cs="Arial"/>
          <w:sz w:val="24"/>
          <w:szCs w:val="24"/>
        </w:rPr>
        <w:tab/>
      </w:r>
      <w:r w:rsidRPr="006B09E3">
        <w:rPr>
          <w:rFonts w:cs="Arial"/>
          <w:sz w:val="24"/>
          <w:szCs w:val="24"/>
        </w:rPr>
        <w:tab/>
      </w:r>
      <w:r w:rsidRPr="006B09E3">
        <w:rPr>
          <w:rFonts w:cs="Arial"/>
          <w:sz w:val="24"/>
          <w:szCs w:val="24"/>
        </w:rPr>
        <w:tab/>
      </w:r>
      <w:r w:rsidRPr="006B09E3">
        <w:rPr>
          <w:rFonts w:cs="Arial"/>
          <w:sz w:val="24"/>
          <w:szCs w:val="24"/>
        </w:rPr>
        <w:tab/>
      </w:r>
      <w:r w:rsidRPr="006B09E3">
        <w:rPr>
          <w:rFonts w:cs="Arial"/>
          <w:sz w:val="24"/>
          <w:szCs w:val="24"/>
        </w:rPr>
        <w:tab/>
      </w:r>
      <w:r>
        <w:rPr>
          <w:rFonts w:cs="Arial"/>
          <w:sz w:val="24"/>
          <w:szCs w:val="24"/>
        </w:rPr>
        <w:t xml:space="preserve">            </w:t>
      </w:r>
      <w:r w:rsidRPr="006B09E3">
        <w:rPr>
          <w:rFonts w:cs="Arial"/>
          <w:sz w:val="24"/>
          <w:szCs w:val="24"/>
        </w:rPr>
        <w:t>(žig in podpis)</w:t>
      </w:r>
    </w:p>
    <w:p w14:paraId="4AF00214" w14:textId="77777777" w:rsidR="00385898" w:rsidRPr="00122CDA" w:rsidRDefault="00385898" w:rsidP="00385898">
      <w:pPr>
        <w:widowControl w:val="0"/>
        <w:autoSpaceDE w:val="0"/>
        <w:autoSpaceDN w:val="0"/>
        <w:adjustRightInd w:val="0"/>
        <w:spacing w:before="120" w:after="0"/>
        <w:jc w:val="both"/>
        <w:rPr>
          <w:rFonts w:asciiTheme="majorHAnsi" w:hAnsiTheme="majorHAnsi" w:cs="Arial"/>
          <w:i/>
          <w:noProof/>
          <w:color w:val="auto"/>
          <w:sz w:val="21"/>
          <w:szCs w:val="21"/>
        </w:rPr>
      </w:pPr>
    </w:p>
    <w:p w14:paraId="748C99B2" w14:textId="77777777" w:rsidR="00385898" w:rsidRPr="00122CDA" w:rsidRDefault="00385898" w:rsidP="00385898">
      <w:pPr>
        <w:spacing w:after="0"/>
        <w:jc w:val="both"/>
        <w:rPr>
          <w:rFonts w:asciiTheme="majorHAnsi" w:hAnsiTheme="majorHAnsi" w:cs="Arial"/>
          <w:i/>
          <w:noProof/>
          <w:color w:val="auto"/>
          <w:sz w:val="23"/>
          <w:szCs w:val="23"/>
        </w:rPr>
      </w:pPr>
    </w:p>
    <w:p w14:paraId="258E30BC" w14:textId="399FF302" w:rsidR="00F159EB" w:rsidRPr="00C262A7" w:rsidRDefault="00F159EB" w:rsidP="00F159EB">
      <w:pPr>
        <w:pStyle w:val="Slog3"/>
        <w:rPr>
          <w:rStyle w:val="Neenpoudarek"/>
          <w:rFonts w:asciiTheme="majorHAnsi" w:hAnsiTheme="majorHAnsi" w:cs="Arial"/>
          <w:bCs w:val="0"/>
          <w:i/>
          <w:iCs/>
          <w:color w:val="auto"/>
          <w:sz w:val="22"/>
          <w:szCs w:val="22"/>
        </w:rPr>
      </w:pPr>
      <w:bookmarkStart w:id="67" w:name="_Toc141261272"/>
      <w:r w:rsidRPr="00C262A7">
        <w:rPr>
          <w:rStyle w:val="Neenpoudarek"/>
          <w:rFonts w:asciiTheme="majorHAnsi" w:hAnsiTheme="majorHAnsi" w:cs="Arial"/>
          <w:i/>
          <w:iCs/>
          <w:color w:val="auto"/>
          <w:sz w:val="22"/>
          <w:szCs w:val="22"/>
        </w:rPr>
        <w:lastRenderedPageBreak/>
        <w:t xml:space="preserve">Priloga </w:t>
      </w:r>
      <w:r w:rsidR="009564FE">
        <w:rPr>
          <w:rStyle w:val="Neenpoudarek"/>
          <w:rFonts w:asciiTheme="majorHAnsi" w:hAnsiTheme="majorHAnsi" w:cs="Arial"/>
          <w:i/>
          <w:iCs/>
          <w:color w:val="auto"/>
          <w:sz w:val="22"/>
          <w:szCs w:val="22"/>
        </w:rPr>
        <w:t>14</w:t>
      </w:r>
      <w:bookmarkEnd w:id="67"/>
    </w:p>
    <w:p w14:paraId="52BDB33E" w14:textId="4FACB176" w:rsidR="00F159EB" w:rsidRPr="00C262A7" w:rsidRDefault="00F159EB" w:rsidP="00F159EB">
      <w:pPr>
        <w:pStyle w:val="Intenzivencitat"/>
      </w:pPr>
      <w:bookmarkStart w:id="68" w:name="_Toc141261273"/>
      <w:r>
        <w:t>POTRDILO O OGLEDU OBMOČJA GRADNJE</w:t>
      </w:r>
      <w:bookmarkEnd w:id="68"/>
    </w:p>
    <w:p w14:paraId="52924284" w14:textId="77777777" w:rsidR="00F159EB" w:rsidRDefault="00F159EB" w:rsidP="00F159EB">
      <w:pPr>
        <w:pStyle w:val="Standard"/>
        <w:rPr>
          <w:rFonts w:asciiTheme="majorHAnsi" w:hAnsiTheme="majorHAnsi" w:cs="Arial"/>
          <w:b/>
          <w:sz w:val="20"/>
          <w:szCs w:val="20"/>
        </w:rPr>
      </w:pPr>
    </w:p>
    <w:p w14:paraId="500E987F" w14:textId="77777777" w:rsidR="00F159EB" w:rsidRPr="003E5C8A" w:rsidRDefault="00F159EB" w:rsidP="00F159EB"/>
    <w:p w14:paraId="28C97EF1" w14:textId="1F357E70" w:rsidR="00F159EB" w:rsidRDefault="00F159EB" w:rsidP="00F159EB">
      <w:pPr>
        <w:pStyle w:val="Noga"/>
        <w:spacing w:line="252" w:lineRule="auto"/>
        <w:jc w:val="both"/>
        <w:rPr>
          <w:rFonts w:asciiTheme="majorHAnsi" w:hAnsiTheme="majorHAnsi" w:cs="Arial"/>
        </w:rPr>
      </w:pPr>
      <w:r w:rsidRPr="00F2501A">
        <w:rPr>
          <w:rFonts w:asciiTheme="majorHAnsi" w:hAnsiTheme="majorHAnsi" w:cs="Arial"/>
        </w:rPr>
        <w:t>Številka: 403/2</w:t>
      </w:r>
      <w:r>
        <w:rPr>
          <w:rFonts w:asciiTheme="majorHAnsi" w:hAnsiTheme="majorHAnsi" w:cs="Arial"/>
        </w:rPr>
        <w:t>3-163</w:t>
      </w:r>
    </w:p>
    <w:p w14:paraId="5517B958" w14:textId="77777777" w:rsidR="00F159EB" w:rsidRPr="00F2501A" w:rsidRDefault="00F159EB" w:rsidP="00F159EB">
      <w:pPr>
        <w:pStyle w:val="Noga"/>
        <w:spacing w:line="252" w:lineRule="auto"/>
        <w:jc w:val="both"/>
        <w:rPr>
          <w:rFonts w:asciiTheme="majorHAnsi" w:hAnsiTheme="majorHAnsi" w:cs="Arial"/>
        </w:rPr>
      </w:pPr>
      <w:r w:rsidRPr="00F2501A">
        <w:rPr>
          <w:rFonts w:asciiTheme="majorHAnsi" w:hAnsiTheme="majorHAnsi" w:cs="Arial"/>
        </w:rPr>
        <w:t xml:space="preserve">Datum: </w:t>
      </w:r>
      <w:r>
        <w:rPr>
          <w:rFonts w:asciiTheme="majorHAnsi" w:hAnsiTheme="majorHAnsi" w:cs="Arial"/>
        </w:rPr>
        <w:t>______________________</w:t>
      </w:r>
    </w:p>
    <w:p w14:paraId="0A2E3DFD" w14:textId="77777777" w:rsidR="00F159EB" w:rsidRDefault="00F159EB" w:rsidP="00F159EB">
      <w:pPr>
        <w:autoSpaceDE w:val="0"/>
        <w:autoSpaceDN w:val="0"/>
        <w:adjustRightInd w:val="0"/>
        <w:spacing w:after="0" w:line="252" w:lineRule="auto"/>
        <w:ind w:left="720"/>
        <w:rPr>
          <w:rFonts w:asciiTheme="majorHAnsi" w:hAnsiTheme="majorHAnsi"/>
          <w:b/>
        </w:rPr>
      </w:pPr>
    </w:p>
    <w:p w14:paraId="2B0CBE4C" w14:textId="77777777" w:rsidR="00F159EB" w:rsidRPr="00F2501A" w:rsidRDefault="00F159EB" w:rsidP="00F159EB">
      <w:pPr>
        <w:autoSpaceDE w:val="0"/>
        <w:autoSpaceDN w:val="0"/>
        <w:adjustRightInd w:val="0"/>
        <w:spacing w:after="0" w:line="252" w:lineRule="auto"/>
        <w:ind w:left="720"/>
        <w:rPr>
          <w:rFonts w:asciiTheme="majorHAnsi" w:hAnsiTheme="majorHAnsi"/>
          <w:b/>
        </w:rPr>
      </w:pPr>
    </w:p>
    <w:p w14:paraId="22ED239B" w14:textId="77777777" w:rsidR="00F159EB" w:rsidRPr="00F2501A" w:rsidRDefault="00F159EB" w:rsidP="00F159EB">
      <w:pPr>
        <w:spacing w:after="0" w:line="252" w:lineRule="auto"/>
        <w:jc w:val="center"/>
        <w:rPr>
          <w:rFonts w:asciiTheme="majorHAnsi" w:hAnsiTheme="majorHAnsi" w:cs="Arial"/>
          <w:b/>
        </w:rPr>
      </w:pPr>
    </w:p>
    <w:p w14:paraId="7E7BBB69" w14:textId="4AD00D2C" w:rsidR="00F159EB" w:rsidRPr="005114DF" w:rsidRDefault="00F159EB" w:rsidP="00F159EB">
      <w:pPr>
        <w:tabs>
          <w:tab w:val="left" w:pos="960"/>
        </w:tabs>
        <w:autoSpaceDE w:val="0"/>
        <w:spacing w:after="0" w:line="252" w:lineRule="auto"/>
        <w:rPr>
          <w:rFonts w:cs="Arial"/>
          <w:sz w:val="24"/>
          <w:szCs w:val="24"/>
        </w:rPr>
      </w:pPr>
      <w:r w:rsidRPr="005114DF">
        <w:rPr>
          <w:rFonts w:cs="Arial"/>
          <w:sz w:val="24"/>
          <w:szCs w:val="24"/>
        </w:rPr>
        <w:t>Naročnik D.S.U., d.o.o., potrjuje, da s</w:t>
      </w:r>
      <w:r w:rsidR="00964DFA">
        <w:rPr>
          <w:rFonts w:cs="Arial"/>
          <w:sz w:val="24"/>
          <w:szCs w:val="24"/>
        </w:rPr>
        <w:t>e</w:t>
      </w:r>
      <w:r w:rsidRPr="005114DF">
        <w:rPr>
          <w:rFonts w:cs="Arial"/>
          <w:sz w:val="24"/>
          <w:szCs w:val="24"/>
        </w:rPr>
        <w:t xml:space="preserve"> je predstavnik gospodarskega subjekta </w:t>
      </w: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tblGrid>
      <w:tr w:rsidR="00F159EB" w:rsidRPr="005114DF" w14:paraId="63993EAB" w14:textId="77777777" w:rsidTr="000376F6">
        <w:trPr>
          <w:trHeight w:val="642"/>
        </w:trPr>
        <w:tc>
          <w:tcPr>
            <w:tcW w:w="9214" w:type="dxa"/>
            <w:tcBorders>
              <w:bottom w:val="single" w:sz="4" w:space="0" w:color="auto"/>
            </w:tcBorders>
            <w:vAlign w:val="bottom"/>
          </w:tcPr>
          <w:p w14:paraId="6BD19DA2" w14:textId="77777777" w:rsidR="00F159EB" w:rsidRPr="005114DF" w:rsidRDefault="00F159EB" w:rsidP="000376F6">
            <w:pPr>
              <w:tabs>
                <w:tab w:val="left" w:pos="960"/>
              </w:tabs>
              <w:autoSpaceDE w:val="0"/>
              <w:spacing w:after="0" w:line="252" w:lineRule="auto"/>
              <w:rPr>
                <w:rFonts w:cs="Arial"/>
                <w:sz w:val="24"/>
                <w:szCs w:val="24"/>
              </w:rPr>
            </w:pPr>
          </w:p>
        </w:tc>
      </w:tr>
      <w:tr w:rsidR="00F159EB" w:rsidRPr="005114DF" w14:paraId="49F3A71A" w14:textId="77777777" w:rsidTr="000376F6">
        <w:trPr>
          <w:trHeight w:val="247"/>
        </w:trPr>
        <w:tc>
          <w:tcPr>
            <w:tcW w:w="9214" w:type="dxa"/>
            <w:tcBorders>
              <w:top w:val="single" w:sz="4" w:space="0" w:color="auto"/>
            </w:tcBorders>
          </w:tcPr>
          <w:p w14:paraId="090618D7" w14:textId="77777777" w:rsidR="00F159EB" w:rsidRPr="005114DF" w:rsidRDefault="00F159EB" w:rsidP="000376F6">
            <w:pPr>
              <w:tabs>
                <w:tab w:val="left" w:pos="960"/>
              </w:tabs>
              <w:autoSpaceDE w:val="0"/>
              <w:spacing w:after="0" w:line="252" w:lineRule="auto"/>
              <w:jc w:val="center"/>
              <w:rPr>
                <w:rFonts w:cs="Arial"/>
                <w:i/>
                <w:sz w:val="21"/>
                <w:szCs w:val="21"/>
              </w:rPr>
            </w:pPr>
            <w:r w:rsidRPr="005114DF">
              <w:rPr>
                <w:rFonts w:cs="Arial"/>
                <w:i/>
                <w:sz w:val="21"/>
                <w:szCs w:val="21"/>
              </w:rPr>
              <w:t>naziv gospodarskega subjekta</w:t>
            </w:r>
          </w:p>
        </w:tc>
      </w:tr>
      <w:tr w:rsidR="00F159EB" w:rsidRPr="005114DF" w14:paraId="79FD6EB8" w14:textId="77777777" w:rsidTr="000376F6">
        <w:trPr>
          <w:trHeight w:val="639"/>
        </w:trPr>
        <w:tc>
          <w:tcPr>
            <w:tcW w:w="9214" w:type="dxa"/>
            <w:tcBorders>
              <w:bottom w:val="single" w:sz="4" w:space="0" w:color="auto"/>
            </w:tcBorders>
            <w:vAlign w:val="bottom"/>
          </w:tcPr>
          <w:p w14:paraId="235E76B9" w14:textId="77777777" w:rsidR="00F159EB" w:rsidRPr="005114DF" w:rsidRDefault="00F159EB" w:rsidP="000376F6">
            <w:pPr>
              <w:tabs>
                <w:tab w:val="left" w:pos="960"/>
              </w:tabs>
              <w:autoSpaceDE w:val="0"/>
              <w:spacing w:after="0" w:line="252" w:lineRule="auto"/>
              <w:rPr>
                <w:rFonts w:cs="Arial"/>
                <w:sz w:val="24"/>
                <w:szCs w:val="24"/>
              </w:rPr>
            </w:pPr>
          </w:p>
        </w:tc>
      </w:tr>
      <w:tr w:rsidR="00F159EB" w:rsidRPr="005114DF" w14:paraId="73B558C2" w14:textId="77777777" w:rsidTr="000376F6">
        <w:trPr>
          <w:trHeight w:val="247"/>
        </w:trPr>
        <w:tc>
          <w:tcPr>
            <w:tcW w:w="9214" w:type="dxa"/>
            <w:tcBorders>
              <w:top w:val="single" w:sz="4" w:space="0" w:color="auto"/>
            </w:tcBorders>
          </w:tcPr>
          <w:p w14:paraId="0A8D8F0B" w14:textId="77777777" w:rsidR="00F159EB" w:rsidRPr="005114DF" w:rsidRDefault="00F159EB" w:rsidP="000376F6">
            <w:pPr>
              <w:tabs>
                <w:tab w:val="left" w:pos="960"/>
              </w:tabs>
              <w:autoSpaceDE w:val="0"/>
              <w:spacing w:after="0" w:line="252" w:lineRule="auto"/>
              <w:jc w:val="center"/>
              <w:rPr>
                <w:rFonts w:cs="Arial"/>
                <w:i/>
                <w:sz w:val="21"/>
                <w:szCs w:val="21"/>
              </w:rPr>
            </w:pPr>
            <w:r w:rsidRPr="005114DF">
              <w:rPr>
                <w:rFonts w:cs="Arial"/>
                <w:i/>
                <w:sz w:val="21"/>
                <w:szCs w:val="21"/>
              </w:rPr>
              <w:t>ime in priimek udeleženca</w:t>
            </w:r>
          </w:p>
        </w:tc>
      </w:tr>
    </w:tbl>
    <w:p w14:paraId="0F1AFA6C" w14:textId="77777777" w:rsidR="00F159EB" w:rsidRDefault="00F159EB" w:rsidP="00F159EB">
      <w:pPr>
        <w:tabs>
          <w:tab w:val="left" w:pos="960"/>
        </w:tabs>
        <w:autoSpaceDE w:val="0"/>
        <w:spacing w:after="0" w:line="252" w:lineRule="auto"/>
        <w:rPr>
          <w:rFonts w:cs="Arial"/>
          <w:sz w:val="24"/>
          <w:szCs w:val="24"/>
        </w:rPr>
      </w:pPr>
    </w:p>
    <w:p w14:paraId="485338C8" w14:textId="3FDC6128" w:rsidR="00F159EB" w:rsidRDefault="00F159EB" w:rsidP="00F159EB">
      <w:pPr>
        <w:tabs>
          <w:tab w:val="left" w:pos="960"/>
        </w:tabs>
        <w:autoSpaceDE w:val="0"/>
        <w:spacing w:after="0" w:line="252" w:lineRule="auto"/>
        <w:jc w:val="both"/>
        <w:rPr>
          <w:rFonts w:cs="Arial"/>
          <w:color w:val="auto"/>
          <w:sz w:val="24"/>
          <w:szCs w:val="24"/>
          <w:lang w:eastAsia="zh-CN"/>
        </w:rPr>
      </w:pPr>
      <w:r w:rsidRPr="005114DF">
        <w:rPr>
          <w:rFonts w:cs="Arial"/>
          <w:sz w:val="24"/>
          <w:szCs w:val="24"/>
        </w:rPr>
        <w:t>dne ______________</w:t>
      </w:r>
      <w:r>
        <w:rPr>
          <w:rFonts w:cs="Arial"/>
          <w:sz w:val="24"/>
          <w:szCs w:val="24"/>
        </w:rPr>
        <w:t xml:space="preserve">_______________ udeležil ogleda območja gradnje za </w:t>
      </w:r>
      <w:r>
        <w:rPr>
          <w:rFonts w:cs="Arial"/>
          <w:color w:val="auto"/>
          <w:sz w:val="24"/>
          <w:szCs w:val="24"/>
          <w:lang w:eastAsia="zh-CN"/>
        </w:rPr>
        <w:t xml:space="preserve">potrebe priprave ponudbe za javno naročilo </w:t>
      </w:r>
      <w:r w:rsidRPr="00F159EB">
        <w:rPr>
          <w:rFonts w:cs="Arial"/>
          <w:color w:val="auto"/>
          <w:sz w:val="24"/>
          <w:szCs w:val="24"/>
          <w:lang w:eastAsia="zh-CN"/>
        </w:rPr>
        <w:t>Izkop in zaščita gradbene jame za projekt Litostroj jug</w:t>
      </w:r>
      <w:r>
        <w:rPr>
          <w:rFonts w:cs="Arial"/>
          <w:color w:val="auto"/>
          <w:sz w:val="24"/>
          <w:szCs w:val="24"/>
          <w:lang w:eastAsia="zh-CN"/>
        </w:rPr>
        <w:t xml:space="preserve">, št. naročila </w:t>
      </w:r>
      <w:r w:rsidRPr="007B76A4">
        <w:rPr>
          <w:rFonts w:cs="Arial"/>
          <w:color w:val="auto"/>
          <w:sz w:val="24"/>
          <w:szCs w:val="24"/>
          <w:lang w:eastAsia="zh-CN"/>
        </w:rPr>
        <w:t>403/2</w:t>
      </w:r>
      <w:r>
        <w:rPr>
          <w:rFonts w:cs="Arial"/>
          <w:color w:val="auto"/>
          <w:sz w:val="24"/>
          <w:szCs w:val="24"/>
          <w:lang w:eastAsia="zh-CN"/>
        </w:rPr>
        <w:t>3</w:t>
      </w:r>
      <w:r w:rsidRPr="007B76A4">
        <w:rPr>
          <w:rFonts w:cs="Arial"/>
          <w:color w:val="auto"/>
          <w:sz w:val="24"/>
          <w:szCs w:val="24"/>
          <w:lang w:eastAsia="zh-CN"/>
        </w:rPr>
        <w:t>-</w:t>
      </w:r>
      <w:r w:rsidR="00823BEA">
        <w:rPr>
          <w:rFonts w:cs="Arial"/>
          <w:color w:val="auto"/>
          <w:sz w:val="24"/>
          <w:szCs w:val="24"/>
          <w:lang w:eastAsia="zh-CN"/>
        </w:rPr>
        <w:t>163.</w:t>
      </w:r>
    </w:p>
    <w:p w14:paraId="1E0D5412" w14:textId="12D702E7" w:rsidR="00F159EB" w:rsidRDefault="00F159EB" w:rsidP="00823BEA">
      <w:pPr>
        <w:spacing w:after="0" w:line="252" w:lineRule="auto"/>
        <w:jc w:val="both"/>
        <w:rPr>
          <w:rFonts w:cs="Arial"/>
          <w:color w:val="auto"/>
          <w:sz w:val="24"/>
          <w:szCs w:val="24"/>
          <w:lang w:eastAsia="zh-CN"/>
        </w:rPr>
      </w:pPr>
    </w:p>
    <w:tbl>
      <w:tblPr>
        <w:tblStyle w:val="Tabelamrea"/>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F159EB" w14:paraId="5718CC89" w14:textId="77777777" w:rsidTr="000376F6">
        <w:trPr>
          <w:trHeight w:val="612"/>
        </w:trPr>
        <w:tc>
          <w:tcPr>
            <w:tcW w:w="4961" w:type="dxa"/>
            <w:tcBorders>
              <w:bottom w:val="single" w:sz="4" w:space="0" w:color="auto"/>
            </w:tcBorders>
            <w:vAlign w:val="bottom"/>
          </w:tcPr>
          <w:p w14:paraId="005EFCE7" w14:textId="77777777" w:rsidR="00F159EB" w:rsidRDefault="00F159EB" w:rsidP="000376F6">
            <w:pPr>
              <w:spacing w:after="0" w:line="252" w:lineRule="auto"/>
              <w:rPr>
                <w:rFonts w:asciiTheme="majorHAnsi" w:hAnsiTheme="majorHAnsi" w:cs="Arial"/>
                <w:b/>
                <w:sz w:val="24"/>
                <w:szCs w:val="24"/>
              </w:rPr>
            </w:pPr>
          </w:p>
        </w:tc>
      </w:tr>
      <w:tr w:rsidR="00F159EB" w14:paraId="4F45EF29" w14:textId="77777777" w:rsidTr="000376F6">
        <w:tc>
          <w:tcPr>
            <w:tcW w:w="4961" w:type="dxa"/>
            <w:tcBorders>
              <w:top w:val="single" w:sz="4" w:space="0" w:color="auto"/>
            </w:tcBorders>
          </w:tcPr>
          <w:p w14:paraId="6D6B7A76" w14:textId="77777777" w:rsidR="00F159EB" w:rsidRPr="005114DF" w:rsidRDefault="00F159EB" w:rsidP="000376F6">
            <w:pPr>
              <w:spacing w:after="0" w:line="252" w:lineRule="auto"/>
              <w:jc w:val="center"/>
              <w:rPr>
                <w:rFonts w:asciiTheme="majorHAnsi" w:hAnsiTheme="majorHAnsi" w:cs="Arial"/>
                <w:i/>
                <w:sz w:val="21"/>
                <w:szCs w:val="21"/>
              </w:rPr>
            </w:pPr>
            <w:r w:rsidRPr="005114DF">
              <w:rPr>
                <w:rFonts w:asciiTheme="majorHAnsi" w:hAnsiTheme="majorHAnsi" w:cs="Arial"/>
                <w:i/>
                <w:sz w:val="21"/>
                <w:szCs w:val="21"/>
              </w:rPr>
              <w:t>ime in priimek predstavnika D.S.U., d.o.o.</w:t>
            </w:r>
          </w:p>
        </w:tc>
      </w:tr>
      <w:tr w:rsidR="00F159EB" w14:paraId="7546D223" w14:textId="77777777" w:rsidTr="000376F6">
        <w:trPr>
          <w:trHeight w:val="924"/>
        </w:trPr>
        <w:tc>
          <w:tcPr>
            <w:tcW w:w="4961" w:type="dxa"/>
            <w:tcBorders>
              <w:bottom w:val="single" w:sz="4" w:space="0" w:color="auto"/>
            </w:tcBorders>
            <w:vAlign w:val="bottom"/>
          </w:tcPr>
          <w:p w14:paraId="48F4E01F" w14:textId="77777777" w:rsidR="00F159EB" w:rsidRPr="005114DF" w:rsidRDefault="00F159EB" w:rsidP="000376F6">
            <w:pPr>
              <w:spacing w:after="0" w:line="252" w:lineRule="auto"/>
              <w:rPr>
                <w:rFonts w:asciiTheme="majorHAnsi" w:hAnsiTheme="majorHAnsi" w:cs="Arial"/>
                <w:sz w:val="24"/>
                <w:szCs w:val="24"/>
              </w:rPr>
            </w:pPr>
          </w:p>
        </w:tc>
      </w:tr>
      <w:tr w:rsidR="00F159EB" w14:paraId="2E005B48" w14:textId="77777777" w:rsidTr="000376F6">
        <w:tc>
          <w:tcPr>
            <w:tcW w:w="4961" w:type="dxa"/>
            <w:tcBorders>
              <w:top w:val="single" w:sz="4" w:space="0" w:color="auto"/>
            </w:tcBorders>
          </w:tcPr>
          <w:p w14:paraId="38F8707E" w14:textId="77777777" w:rsidR="00F159EB" w:rsidRPr="005114DF" w:rsidRDefault="00F159EB" w:rsidP="000376F6">
            <w:pPr>
              <w:spacing w:after="0" w:line="252" w:lineRule="auto"/>
              <w:jc w:val="center"/>
              <w:rPr>
                <w:rFonts w:asciiTheme="majorHAnsi" w:hAnsiTheme="majorHAnsi" w:cs="Arial"/>
                <w:i/>
                <w:sz w:val="21"/>
                <w:szCs w:val="21"/>
              </w:rPr>
            </w:pPr>
            <w:r w:rsidRPr="005114DF">
              <w:rPr>
                <w:rFonts w:asciiTheme="majorHAnsi" w:hAnsiTheme="majorHAnsi" w:cs="Arial"/>
                <w:i/>
                <w:sz w:val="21"/>
                <w:szCs w:val="21"/>
              </w:rPr>
              <w:t>podpis</w:t>
            </w:r>
          </w:p>
        </w:tc>
      </w:tr>
    </w:tbl>
    <w:p w14:paraId="5EBA93E6" w14:textId="77777777" w:rsidR="00F159EB" w:rsidRPr="005114DF" w:rsidRDefault="00F159EB" w:rsidP="00F159EB">
      <w:pPr>
        <w:spacing w:after="0" w:line="252" w:lineRule="auto"/>
        <w:rPr>
          <w:rFonts w:asciiTheme="majorHAnsi" w:hAnsiTheme="majorHAnsi" w:cs="Arial"/>
          <w:b/>
          <w:sz w:val="24"/>
          <w:szCs w:val="24"/>
        </w:rPr>
      </w:pPr>
    </w:p>
    <w:p w14:paraId="40B30CE6" w14:textId="45D7F230" w:rsidR="00831F7C" w:rsidRPr="00C262A7" w:rsidRDefault="00831F7C" w:rsidP="00831F7C">
      <w:pPr>
        <w:pStyle w:val="Slog3"/>
        <w:rPr>
          <w:rStyle w:val="Neenpoudarek"/>
          <w:rFonts w:asciiTheme="majorHAnsi" w:hAnsiTheme="majorHAnsi" w:cs="Arial"/>
          <w:bCs w:val="0"/>
          <w:i/>
          <w:iCs/>
          <w:color w:val="auto"/>
          <w:sz w:val="22"/>
          <w:szCs w:val="22"/>
        </w:rPr>
      </w:pPr>
      <w:bookmarkStart w:id="69" w:name="_Toc141261274"/>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15A – varianta A</w:t>
      </w:r>
      <w:bookmarkEnd w:id="69"/>
    </w:p>
    <w:p w14:paraId="3002BA6F" w14:textId="5544E930" w:rsidR="00831F7C" w:rsidRPr="00C262A7" w:rsidRDefault="00831F7C" w:rsidP="00831F7C">
      <w:pPr>
        <w:pStyle w:val="Intenzivencitat"/>
      </w:pPr>
      <w:bookmarkStart w:id="70" w:name="_Toc141261275"/>
      <w:r>
        <w:t xml:space="preserve">PROJEKTNA DOKUMENTACIJA </w:t>
      </w:r>
      <w:r w:rsidR="0060328C">
        <w:t xml:space="preserve">PZI </w:t>
      </w:r>
      <w:r>
        <w:t>– VARIANTA A</w:t>
      </w:r>
      <w:bookmarkEnd w:id="70"/>
    </w:p>
    <w:p w14:paraId="73B6F6DC" w14:textId="77777777" w:rsidR="00831F7C" w:rsidRDefault="00831F7C" w:rsidP="00831F7C">
      <w:pPr>
        <w:spacing w:after="0"/>
        <w:jc w:val="both"/>
        <w:rPr>
          <w:rFonts w:cs="Arial"/>
          <w:color w:val="auto"/>
          <w:sz w:val="24"/>
          <w:szCs w:val="24"/>
        </w:rPr>
      </w:pPr>
    </w:p>
    <w:p w14:paraId="3283FFDE" w14:textId="77777777" w:rsidR="00B7311F" w:rsidRPr="00F513A0" w:rsidRDefault="0060328C" w:rsidP="00831F7C">
      <w:pPr>
        <w:spacing w:after="0"/>
        <w:jc w:val="both"/>
        <w:rPr>
          <w:rFonts w:asciiTheme="majorHAnsi" w:hAnsiTheme="majorHAnsi" w:cs="Arial"/>
          <w:color w:val="auto"/>
          <w:sz w:val="24"/>
          <w:szCs w:val="24"/>
          <w:lang w:eastAsia="zh-CN"/>
        </w:rPr>
      </w:pPr>
      <w:r>
        <w:rPr>
          <w:rFonts w:cs="Arial"/>
          <w:color w:val="auto"/>
          <w:sz w:val="24"/>
          <w:szCs w:val="24"/>
        </w:rPr>
        <w:t>P</w:t>
      </w:r>
      <w:r w:rsidR="00831F7C">
        <w:rPr>
          <w:rFonts w:cs="Arial"/>
          <w:color w:val="auto"/>
          <w:sz w:val="24"/>
          <w:szCs w:val="24"/>
        </w:rPr>
        <w:t xml:space="preserve">rojektna dokumentacija </w:t>
      </w:r>
      <w:r>
        <w:rPr>
          <w:rFonts w:cs="Arial"/>
          <w:color w:val="auto"/>
          <w:sz w:val="24"/>
          <w:szCs w:val="24"/>
        </w:rPr>
        <w:t xml:space="preserve">PZI </w:t>
      </w:r>
      <w:r w:rsidR="00831F7C">
        <w:rPr>
          <w:rFonts w:cs="Arial"/>
          <w:color w:val="auto"/>
          <w:sz w:val="24"/>
          <w:szCs w:val="24"/>
        </w:rPr>
        <w:t xml:space="preserve">je v </w:t>
      </w:r>
      <w:r w:rsidR="00831F7C" w:rsidRPr="00974336">
        <w:rPr>
          <w:rFonts w:asciiTheme="majorHAnsi" w:hAnsiTheme="majorHAnsi" w:cs="Arial"/>
          <w:color w:val="auto"/>
          <w:sz w:val="24"/>
          <w:szCs w:val="24"/>
          <w:lang w:eastAsia="zh-CN"/>
        </w:rPr>
        <w:t>datotek</w:t>
      </w:r>
      <w:r w:rsidR="00831F7C">
        <w:rPr>
          <w:rFonts w:asciiTheme="majorHAnsi" w:hAnsiTheme="majorHAnsi" w:cs="Arial"/>
          <w:color w:val="auto"/>
          <w:sz w:val="24"/>
          <w:szCs w:val="24"/>
          <w:lang w:eastAsia="zh-CN"/>
        </w:rPr>
        <w:t>ah, stisnjenih v datoteko</w:t>
      </w:r>
      <w:r w:rsidR="00831F7C" w:rsidRPr="00974336">
        <w:rPr>
          <w:rFonts w:asciiTheme="majorHAnsi" w:hAnsiTheme="majorHAnsi" w:cs="Arial"/>
          <w:color w:val="auto"/>
          <w:sz w:val="24"/>
          <w:szCs w:val="24"/>
          <w:lang w:eastAsia="zh-CN"/>
        </w:rPr>
        <w:t xml:space="preserve"> »</w:t>
      </w:r>
      <w:r w:rsidR="00950107">
        <w:rPr>
          <w:rFonts w:asciiTheme="majorHAnsi" w:hAnsiTheme="majorHAnsi" w:cs="Arial"/>
          <w:color w:val="auto"/>
          <w:sz w:val="24"/>
          <w:szCs w:val="24"/>
          <w:lang w:eastAsia="zh-CN"/>
        </w:rPr>
        <w:t>PZI – gradbena jama Litostroj jug – var</w:t>
      </w:r>
      <w:r w:rsidR="00950107" w:rsidRPr="009B4395">
        <w:rPr>
          <w:rFonts w:asciiTheme="majorHAnsi" w:hAnsiTheme="majorHAnsi" w:cs="Arial"/>
          <w:color w:val="auto"/>
          <w:sz w:val="24"/>
          <w:szCs w:val="24"/>
          <w:lang w:eastAsia="zh-CN"/>
        </w:rPr>
        <w:t>ianta A</w:t>
      </w:r>
      <w:r w:rsidR="00950107" w:rsidRPr="00F513A0">
        <w:rPr>
          <w:rFonts w:asciiTheme="majorHAnsi" w:hAnsiTheme="majorHAnsi" w:cs="Arial"/>
          <w:color w:val="auto"/>
          <w:sz w:val="24"/>
          <w:szCs w:val="24"/>
          <w:lang w:eastAsia="zh-CN"/>
        </w:rPr>
        <w:t>.zip</w:t>
      </w:r>
      <w:r w:rsidR="00831F7C" w:rsidRPr="00F513A0">
        <w:rPr>
          <w:rFonts w:asciiTheme="majorHAnsi" w:hAnsiTheme="majorHAnsi" w:cs="Arial"/>
          <w:color w:val="auto"/>
          <w:sz w:val="24"/>
          <w:szCs w:val="24"/>
          <w:lang w:eastAsia="zh-CN"/>
        </w:rPr>
        <w:t>«</w:t>
      </w:r>
      <w:r w:rsidR="00366978" w:rsidRPr="00F513A0">
        <w:rPr>
          <w:rFonts w:asciiTheme="majorHAnsi" w:hAnsiTheme="majorHAnsi" w:cs="Arial"/>
          <w:color w:val="auto"/>
          <w:sz w:val="24"/>
          <w:szCs w:val="24"/>
          <w:lang w:eastAsia="zh-CN"/>
        </w:rPr>
        <w:t>, razen</w:t>
      </w:r>
      <w:r w:rsidR="00B7311F" w:rsidRPr="00F513A0">
        <w:rPr>
          <w:rFonts w:asciiTheme="majorHAnsi" w:hAnsiTheme="majorHAnsi" w:cs="Arial"/>
          <w:color w:val="auto"/>
          <w:sz w:val="24"/>
          <w:szCs w:val="24"/>
          <w:lang w:eastAsia="zh-CN"/>
        </w:rPr>
        <w:t>:</w:t>
      </w:r>
      <w:r w:rsidR="00366978" w:rsidRPr="00F513A0">
        <w:rPr>
          <w:rFonts w:asciiTheme="majorHAnsi" w:hAnsiTheme="majorHAnsi" w:cs="Arial"/>
          <w:color w:val="auto"/>
          <w:sz w:val="24"/>
          <w:szCs w:val="24"/>
          <w:lang w:eastAsia="zh-CN"/>
        </w:rPr>
        <w:t xml:space="preserve"> </w:t>
      </w:r>
    </w:p>
    <w:p w14:paraId="7F6C336A" w14:textId="5DF1DC0C" w:rsidR="00B7311F" w:rsidRPr="00F513A0" w:rsidRDefault="00B7311F" w:rsidP="00B7311F">
      <w:pPr>
        <w:pStyle w:val="Odstavekseznama"/>
        <w:numPr>
          <w:ilvl w:val="0"/>
          <w:numId w:val="58"/>
        </w:numPr>
        <w:spacing w:after="0"/>
        <w:jc w:val="both"/>
        <w:rPr>
          <w:rFonts w:cs="Arial"/>
          <w:color w:val="auto"/>
          <w:sz w:val="24"/>
          <w:szCs w:val="24"/>
        </w:rPr>
      </w:pPr>
      <w:r w:rsidRPr="00F513A0">
        <w:rPr>
          <w:rFonts w:cs="Arial"/>
          <w:color w:val="auto"/>
          <w:sz w:val="24"/>
          <w:szCs w:val="24"/>
        </w:rPr>
        <w:t>novelirane verzije načrta varovanja gradbene jame za varianto A, ki je v datoteki »2023-</w:t>
      </w:r>
      <w:r w:rsidR="00D736A9" w:rsidRPr="00F513A0">
        <w:rPr>
          <w:rFonts w:cs="Arial"/>
          <w:color w:val="auto"/>
          <w:sz w:val="24"/>
          <w:szCs w:val="24"/>
        </w:rPr>
        <w:t>08</w:t>
      </w:r>
      <w:r w:rsidRPr="00F513A0">
        <w:rPr>
          <w:rFonts w:cs="Arial"/>
          <w:color w:val="auto"/>
          <w:sz w:val="24"/>
          <w:szCs w:val="24"/>
        </w:rPr>
        <w:t>-</w:t>
      </w:r>
      <w:r w:rsidR="00D736A9" w:rsidRPr="00F513A0">
        <w:rPr>
          <w:rFonts w:cs="Arial"/>
          <w:color w:val="auto"/>
          <w:sz w:val="24"/>
          <w:szCs w:val="24"/>
        </w:rPr>
        <w:t>16</w:t>
      </w:r>
      <w:r w:rsidRPr="00F513A0">
        <w:rPr>
          <w:rFonts w:cs="Arial"/>
          <w:color w:val="auto"/>
          <w:sz w:val="24"/>
          <w:szCs w:val="24"/>
        </w:rPr>
        <w:t>_P026-03-2022 DSU Litostroj PZI – varianta A_POPR1.pdf«, in</w:t>
      </w:r>
    </w:p>
    <w:p w14:paraId="4D293B26" w14:textId="02B53517" w:rsidR="00831F7C" w:rsidRPr="00F513A0" w:rsidRDefault="00366978" w:rsidP="00B7311F">
      <w:pPr>
        <w:pStyle w:val="Odstavekseznama"/>
        <w:numPr>
          <w:ilvl w:val="0"/>
          <w:numId w:val="58"/>
        </w:numPr>
        <w:spacing w:after="0"/>
        <w:jc w:val="both"/>
        <w:rPr>
          <w:rFonts w:cs="Arial"/>
          <w:color w:val="auto"/>
          <w:sz w:val="24"/>
          <w:szCs w:val="24"/>
        </w:rPr>
      </w:pPr>
      <w:r w:rsidRPr="00F513A0">
        <w:rPr>
          <w:rFonts w:asciiTheme="majorHAnsi" w:hAnsiTheme="majorHAnsi" w:cs="Arial"/>
          <w:color w:val="auto"/>
          <w:sz w:val="24"/>
          <w:szCs w:val="24"/>
          <w:lang w:eastAsia="zh-CN"/>
        </w:rPr>
        <w:t>novelirane verzije varnostnega načrta, ki je v datoteki »2023-08-16_VN_Litostroj jug_P1_2023_POPR1</w:t>
      </w:r>
      <w:r w:rsidR="00B7311F" w:rsidRPr="00F513A0">
        <w:rPr>
          <w:rFonts w:asciiTheme="majorHAnsi" w:hAnsiTheme="majorHAnsi" w:cs="Arial"/>
          <w:color w:val="auto"/>
          <w:sz w:val="24"/>
          <w:szCs w:val="24"/>
          <w:lang w:eastAsia="zh-CN"/>
        </w:rPr>
        <w:t>.pdf</w:t>
      </w:r>
      <w:r w:rsidRPr="00F513A0">
        <w:rPr>
          <w:rFonts w:asciiTheme="majorHAnsi" w:hAnsiTheme="majorHAnsi" w:cs="Arial"/>
          <w:color w:val="auto"/>
          <w:sz w:val="24"/>
          <w:szCs w:val="24"/>
          <w:lang w:eastAsia="zh-CN"/>
        </w:rPr>
        <w:t>«</w:t>
      </w:r>
      <w:r w:rsidR="00831F7C" w:rsidRPr="00F513A0">
        <w:rPr>
          <w:rFonts w:asciiTheme="majorHAnsi" w:hAnsiTheme="majorHAnsi" w:cs="Arial"/>
          <w:color w:val="auto"/>
          <w:sz w:val="24"/>
          <w:szCs w:val="24"/>
          <w:lang w:eastAsia="zh-CN"/>
        </w:rPr>
        <w:t>.</w:t>
      </w:r>
      <w:r w:rsidR="00831F7C" w:rsidRPr="00F513A0">
        <w:rPr>
          <w:rFonts w:cs="Arial"/>
          <w:color w:val="auto"/>
          <w:sz w:val="24"/>
          <w:szCs w:val="24"/>
        </w:rPr>
        <w:t xml:space="preserve"> </w:t>
      </w:r>
    </w:p>
    <w:p w14:paraId="41CF09EE" w14:textId="77777777" w:rsidR="00831F7C" w:rsidRPr="00F513A0" w:rsidRDefault="00831F7C" w:rsidP="00831F7C">
      <w:pPr>
        <w:spacing w:after="0"/>
        <w:jc w:val="both"/>
        <w:rPr>
          <w:rFonts w:cs="Arial"/>
          <w:color w:val="auto"/>
          <w:sz w:val="24"/>
          <w:szCs w:val="24"/>
        </w:rPr>
      </w:pPr>
    </w:p>
    <w:p w14:paraId="7D15BCF3" w14:textId="2B918A02" w:rsidR="00831F7C" w:rsidRPr="00C262A7" w:rsidRDefault="00831F7C" w:rsidP="00831F7C">
      <w:pPr>
        <w:pStyle w:val="Slog3"/>
        <w:rPr>
          <w:rStyle w:val="Neenpoudarek"/>
          <w:rFonts w:asciiTheme="majorHAnsi" w:hAnsiTheme="majorHAnsi" w:cs="Arial"/>
          <w:bCs w:val="0"/>
          <w:i/>
          <w:iCs/>
          <w:color w:val="auto"/>
          <w:sz w:val="22"/>
          <w:szCs w:val="22"/>
        </w:rPr>
      </w:pPr>
      <w:bookmarkStart w:id="71" w:name="_Toc141261276"/>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15B – varianta B</w:t>
      </w:r>
      <w:bookmarkEnd w:id="71"/>
    </w:p>
    <w:p w14:paraId="45FEA03A" w14:textId="4FB2A736" w:rsidR="00831F7C" w:rsidRPr="00C262A7" w:rsidRDefault="00831F7C" w:rsidP="00831F7C">
      <w:pPr>
        <w:pStyle w:val="Intenzivencitat"/>
      </w:pPr>
      <w:bookmarkStart w:id="72" w:name="_Toc141261277"/>
      <w:r>
        <w:t xml:space="preserve">PROJEKTNA DOKUMENTACIJA </w:t>
      </w:r>
      <w:r w:rsidR="0060328C">
        <w:t xml:space="preserve">PZI </w:t>
      </w:r>
      <w:r>
        <w:t>– VARIANTA B</w:t>
      </w:r>
      <w:bookmarkEnd w:id="72"/>
    </w:p>
    <w:p w14:paraId="5455A4EA" w14:textId="77777777" w:rsidR="00831F7C" w:rsidRPr="009B4395" w:rsidRDefault="00831F7C" w:rsidP="00831F7C">
      <w:pPr>
        <w:spacing w:after="0"/>
        <w:jc w:val="both"/>
        <w:rPr>
          <w:rFonts w:asciiTheme="majorHAnsi" w:hAnsiTheme="majorHAnsi" w:cs="Arial"/>
          <w:color w:val="auto"/>
          <w:sz w:val="24"/>
          <w:szCs w:val="24"/>
          <w:lang w:eastAsia="zh-CN"/>
        </w:rPr>
      </w:pPr>
    </w:p>
    <w:p w14:paraId="74A488A9" w14:textId="64054306" w:rsidR="00831F7C" w:rsidRPr="00F513A0" w:rsidRDefault="0060328C" w:rsidP="00831F7C">
      <w:pPr>
        <w:spacing w:after="0"/>
        <w:jc w:val="both"/>
        <w:rPr>
          <w:rFonts w:cs="Arial"/>
          <w:color w:val="auto"/>
          <w:sz w:val="24"/>
          <w:szCs w:val="24"/>
        </w:rPr>
      </w:pPr>
      <w:r w:rsidRPr="009B4395">
        <w:rPr>
          <w:rFonts w:cs="Arial"/>
          <w:color w:val="auto"/>
          <w:sz w:val="24"/>
          <w:szCs w:val="24"/>
        </w:rPr>
        <w:t>P</w:t>
      </w:r>
      <w:r w:rsidR="00831F7C" w:rsidRPr="009B4395">
        <w:rPr>
          <w:rFonts w:cs="Arial"/>
          <w:color w:val="auto"/>
          <w:sz w:val="24"/>
          <w:szCs w:val="24"/>
        </w:rPr>
        <w:t xml:space="preserve">rojektna dokumentacija </w:t>
      </w:r>
      <w:r w:rsidRPr="009B4395">
        <w:rPr>
          <w:rFonts w:cs="Arial"/>
          <w:color w:val="auto"/>
          <w:sz w:val="24"/>
          <w:szCs w:val="24"/>
        </w:rPr>
        <w:t>P</w:t>
      </w:r>
      <w:r w:rsidRPr="00F513A0">
        <w:rPr>
          <w:rFonts w:cs="Arial"/>
          <w:color w:val="auto"/>
          <w:sz w:val="24"/>
          <w:szCs w:val="24"/>
        </w:rPr>
        <w:t xml:space="preserve">ZI </w:t>
      </w:r>
      <w:r w:rsidR="00831F7C" w:rsidRPr="00F513A0">
        <w:rPr>
          <w:rFonts w:cs="Arial"/>
          <w:color w:val="auto"/>
          <w:sz w:val="24"/>
          <w:szCs w:val="24"/>
        </w:rPr>
        <w:t xml:space="preserve">je v </w:t>
      </w:r>
      <w:r w:rsidR="00831F7C" w:rsidRPr="00F513A0">
        <w:rPr>
          <w:rFonts w:asciiTheme="majorHAnsi" w:hAnsiTheme="majorHAnsi" w:cs="Arial"/>
          <w:color w:val="auto"/>
          <w:sz w:val="24"/>
          <w:szCs w:val="24"/>
          <w:lang w:eastAsia="zh-CN"/>
        </w:rPr>
        <w:t>datotekah, stisnjenih v datoteko »</w:t>
      </w:r>
      <w:r w:rsidR="00950107" w:rsidRPr="00F513A0">
        <w:rPr>
          <w:rFonts w:asciiTheme="majorHAnsi" w:hAnsiTheme="majorHAnsi" w:cs="Arial"/>
          <w:color w:val="auto"/>
          <w:sz w:val="24"/>
          <w:szCs w:val="24"/>
          <w:lang w:eastAsia="zh-CN"/>
        </w:rPr>
        <w:t>PZI – gradbena jama Litostroj jug – varianta B.zip</w:t>
      </w:r>
      <w:r w:rsidR="00831F7C" w:rsidRPr="00F513A0">
        <w:rPr>
          <w:rFonts w:asciiTheme="majorHAnsi" w:hAnsiTheme="majorHAnsi" w:cs="Arial"/>
          <w:color w:val="auto"/>
          <w:sz w:val="24"/>
          <w:szCs w:val="24"/>
          <w:lang w:eastAsia="zh-CN"/>
        </w:rPr>
        <w:t>«</w:t>
      </w:r>
      <w:r w:rsidR="00366978" w:rsidRPr="00F513A0">
        <w:rPr>
          <w:rFonts w:asciiTheme="majorHAnsi" w:hAnsiTheme="majorHAnsi" w:cs="Arial"/>
          <w:color w:val="auto"/>
          <w:sz w:val="24"/>
          <w:szCs w:val="24"/>
          <w:lang w:eastAsia="zh-CN"/>
        </w:rPr>
        <w:t>, razen novelirane verzije varnostnega načrta, ki je v datoteki »2023-08-1</w:t>
      </w:r>
      <w:r w:rsidR="00366978" w:rsidRPr="00F513A0">
        <w:rPr>
          <w:rFonts w:asciiTheme="majorHAnsi" w:hAnsiTheme="majorHAnsi" w:cs="Arial"/>
          <w:color w:val="auto"/>
          <w:sz w:val="24"/>
          <w:szCs w:val="24"/>
          <w:lang w:eastAsia="zh-CN"/>
        </w:rPr>
        <w:t>6</w:t>
      </w:r>
      <w:r w:rsidR="00366978" w:rsidRPr="00F513A0">
        <w:rPr>
          <w:rFonts w:asciiTheme="majorHAnsi" w:hAnsiTheme="majorHAnsi" w:cs="Arial"/>
          <w:color w:val="auto"/>
          <w:sz w:val="24"/>
          <w:szCs w:val="24"/>
          <w:lang w:eastAsia="zh-CN"/>
        </w:rPr>
        <w:t>_VN_Litostroj jug_P1_2023_POPR1«</w:t>
      </w:r>
      <w:r w:rsidR="00831F7C" w:rsidRPr="00F513A0">
        <w:rPr>
          <w:rFonts w:asciiTheme="majorHAnsi" w:hAnsiTheme="majorHAnsi" w:cs="Arial"/>
          <w:color w:val="auto"/>
          <w:sz w:val="24"/>
          <w:szCs w:val="24"/>
          <w:lang w:eastAsia="zh-CN"/>
        </w:rPr>
        <w:t>.</w:t>
      </w:r>
    </w:p>
    <w:p w14:paraId="0BE3ABAE" w14:textId="64297FA1" w:rsidR="00AB4862" w:rsidRPr="00F513A0" w:rsidRDefault="00AB4862" w:rsidP="003E5C8A">
      <w:pPr>
        <w:rPr>
          <w:color w:val="auto"/>
        </w:rPr>
      </w:pPr>
    </w:p>
    <w:sectPr w:rsidR="00AB4862" w:rsidRPr="00F513A0" w:rsidSect="00E71EC0">
      <w:footerReference w:type="default" r:id="rId14"/>
      <w:pgSz w:w="11906" w:h="16838" w:code="9"/>
      <w:pgMar w:top="1418" w:right="1418" w:bottom="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30E68" w14:textId="77777777" w:rsidR="00601865" w:rsidRDefault="00601865" w:rsidP="00C75404">
      <w:pPr>
        <w:spacing w:after="0" w:line="240" w:lineRule="auto"/>
      </w:pPr>
      <w:r>
        <w:separator/>
      </w:r>
    </w:p>
  </w:endnote>
  <w:endnote w:type="continuationSeparator" w:id="0">
    <w:p w14:paraId="22D9F363" w14:textId="77777777" w:rsidR="00601865" w:rsidRDefault="00601865"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Gotham OT">
    <w:altName w:val="Arial"/>
    <w:panose1 w:val="00000000000000000000"/>
    <w:charset w:val="00"/>
    <w:family w:val="modern"/>
    <w:notTrueType/>
    <w:pitch w:val="variable"/>
    <w:sig w:usb0="8000002F" w:usb1="50000048" w:usb2="00000000" w:usb3="00000000" w:csb0="000001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883F4" w14:textId="77777777" w:rsidR="00A82BFF" w:rsidRPr="00773557" w:rsidRDefault="00A82BFF">
    <w:pPr>
      <w:pStyle w:val="Noga"/>
      <w:jc w:val="right"/>
      <w:rPr>
        <w:b/>
      </w:rPr>
    </w:pPr>
  </w:p>
  <w:p w14:paraId="224AE037" w14:textId="77777777" w:rsidR="00A82BFF" w:rsidRPr="00773557" w:rsidRDefault="00A82BFF">
    <w:pPr>
      <w:pStyle w:val="Noga"/>
      <w:jc w:val="right"/>
      <w:rPr>
        <w:b/>
        <w:color w:val="7030A0"/>
        <w:sz w:val="16"/>
        <w:szCs w:val="16"/>
      </w:rPr>
    </w:pPr>
  </w:p>
  <w:p w14:paraId="2D8856C7" w14:textId="3A4D0525" w:rsidR="00A82BFF" w:rsidRPr="00773557" w:rsidRDefault="00A82BFF">
    <w:pPr>
      <w:pStyle w:val="Noga"/>
      <w:tabs>
        <w:tab w:val="clear" w:pos="9072"/>
        <w:tab w:val="right" w:pos="9066"/>
      </w:tabs>
      <w:rPr>
        <w:b/>
        <w:sz w:val="20"/>
        <w:szCs w:val="20"/>
      </w:rPr>
    </w:pPr>
    <w:r w:rsidRPr="00773557">
      <w:rPr>
        <w:b/>
      </w:rPr>
      <w:tab/>
    </w:r>
    <w:r w:rsidRPr="00773557">
      <w:rPr>
        <w:b/>
        <w:sz w:val="20"/>
        <w:szCs w:val="20"/>
      </w:rPr>
      <w:tab/>
    </w:r>
    <w:r w:rsidRPr="00773557">
      <w:rPr>
        <w:b/>
        <w:sz w:val="20"/>
        <w:szCs w:val="20"/>
      </w:rPr>
      <w:fldChar w:fldCharType="begin"/>
    </w:r>
    <w:r w:rsidRPr="00773557">
      <w:rPr>
        <w:b/>
        <w:sz w:val="20"/>
        <w:szCs w:val="20"/>
      </w:rPr>
      <w:instrText xml:space="preserve"> PAGE </w:instrText>
    </w:r>
    <w:r w:rsidRPr="00773557">
      <w:rPr>
        <w:b/>
        <w:sz w:val="20"/>
        <w:szCs w:val="20"/>
      </w:rPr>
      <w:fldChar w:fldCharType="separate"/>
    </w:r>
    <w:r w:rsidR="00F513A0">
      <w:rPr>
        <w:b/>
        <w:noProof/>
        <w:sz w:val="20"/>
        <w:szCs w:val="20"/>
      </w:rPr>
      <w:t>16</w:t>
    </w:r>
    <w:r w:rsidRPr="00773557">
      <w:rPr>
        <w:b/>
        <w:sz w:val="20"/>
        <w:szCs w:val="20"/>
      </w:rPr>
      <w:fldChar w:fldCharType="end"/>
    </w:r>
    <w:r w:rsidRPr="00773557">
      <w:rPr>
        <w:b/>
        <w:sz w:val="20"/>
        <w:szCs w:val="20"/>
      </w:rPr>
      <w:t xml:space="preserve"> | </w:t>
    </w:r>
    <w:r w:rsidRPr="00773557">
      <w:rPr>
        <w:b/>
        <w:color w:val="808080"/>
        <w:spacing w:val="60"/>
        <w:sz w:val="20"/>
        <w:szCs w:val="20"/>
      </w:rPr>
      <w:t>Stran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BD62F" w14:textId="16273719" w:rsidR="00A82BFF" w:rsidRPr="004674B9" w:rsidRDefault="00A82BFF" w:rsidP="00D620D3">
    <w:pPr>
      <w:tabs>
        <w:tab w:val="center" w:pos="4536"/>
        <w:tab w:val="right" w:pos="9072"/>
      </w:tabs>
      <w:spacing w:after="0" w:line="200" w:lineRule="exact"/>
      <w:jc w:val="center"/>
      <w:rPr>
        <w:rFonts w:ascii="Gotham OT" w:eastAsia="Times New Roman" w:hAnsi="Gotham OT" w:cs="Times New Roman"/>
        <w:color w:val="auto"/>
        <w:sz w:val="14"/>
        <w:szCs w:val="14"/>
      </w:rPr>
    </w:pPr>
    <w:bookmarkStart w:id="1" w:name="_Hlk504305400"/>
    <w:r w:rsidRPr="004674B9">
      <w:rPr>
        <w:rFonts w:ascii="Gotham OT" w:eastAsia="Times New Roman" w:hAnsi="Gotham OT" w:cs="Times New Roman"/>
        <w:color w:val="auto"/>
        <w:sz w:val="14"/>
        <w:szCs w:val="14"/>
      </w:rPr>
      <w:t xml:space="preserve">Dunajska 160, 1001 Ljubljana, </w:t>
    </w:r>
    <w:proofErr w:type="spellStart"/>
    <w:r w:rsidRPr="004674B9">
      <w:rPr>
        <w:rFonts w:ascii="Gotham OT" w:eastAsia="Times New Roman" w:hAnsi="Gotham OT" w:cs="Times New Roman"/>
        <w:color w:val="auto"/>
        <w:sz w:val="14"/>
        <w:szCs w:val="14"/>
      </w:rPr>
      <w:t>p.p</w:t>
    </w:r>
    <w:proofErr w:type="spellEnd"/>
    <w:r w:rsidRPr="004674B9">
      <w:rPr>
        <w:rFonts w:ascii="Gotham OT" w:eastAsia="Times New Roman" w:hAnsi="Gotham OT" w:cs="Times New Roman"/>
        <w:color w:val="auto"/>
        <w:sz w:val="14"/>
        <w:szCs w:val="14"/>
      </w:rPr>
      <w:t>. 3261, Slovenija, T: +386 1 5894 881, F: +386 1 5894 878, E: maja.kokovic@dsu.si</w:t>
    </w:r>
  </w:p>
  <w:p w14:paraId="368493C7" w14:textId="77777777" w:rsidR="00A82BFF" w:rsidRPr="004674B9" w:rsidRDefault="00A82BFF" w:rsidP="00D620D3">
    <w:pPr>
      <w:tabs>
        <w:tab w:val="center" w:pos="4536"/>
        <w:tab w:val="right" w:pos="9072"/>
      </w:tabs>
      <w:spacing w:after="0" w:line="200" w:lineRule="exact"/>
      <w:jc w:val="center"/>
      <w:rPr>
        <w:rFonts w:ascii="Gotham OT" w:eastAsia="Times New Roman" w:hAnsi="Gotham OT" w:cs="Times New Roman"/>
        <w:color w:val="auto"/>
        <w:sz w:val="14"/>
        <w:szCs w:val="14"/>
      </w:rPr>
    </w:pPr>
    <w:r w:rsidRPr="004674B9">
      <w:rPr>
        <w:rFonts w:ascii="Gotham OT" w:eastAsia="Times New Roman" w:hAnsi="Gotham OT" w:cs="Times New Roman"/>
        <w:color w:val="auto"/>
        <w:sz w:val="14"/>
        <w:szCs w:val="14"/>
      </w:rPr>
      <w:t>Davčna št.: SI 63283786, Matična št.: 1646877, TRR: 02923-0090481255</w:t>
    </w:r>
  </w:p>
  <w:p w14:paraId="172616CE" w14:textId="77777777" w:rsidR="00A82BFF" w:rsidRPr="004674B9" w:rsidRDefault="00A82BFF" w:rsidP="00D620D3">
    <w:pPr>
      <w:tabs>
        <w:tab w:val="center" w:pos="4536"/>
        <w:tab w:val="right" w:pos="9072"/>
      </w:tabs>
      <w:spacing w:after="0" w:line="200" w:lineRule="exact"/>
      <w:jc w:val="center"/>
      <w:rPr>
        <w:rFonts w:ascii="Gotham OT" w:eastAsia="Times New Roman" w:hAnsi="Gotham OT" w:cs="Times New Roman"/>
        <w:color w:val="auto"/>
        <w:sz w:val="14"/>
        <w:szCs w:val="14"/>
      </w:rPr>
    </w:pPr>
    <w:r w:rsidRPr="004674B9">
      <w:rPr>
        <w:rFonts w:ascii="Gotham OT" w:eastAsia="Times New Roman" w:hAnsi="Gotham OT" w:cs="Times New Roman"/>
        <w:color w:val="auto"/>
        <w:sz w:val="14"/>
        <w:szCs w:val="14"/>
      </w:rPr>
      <w:t>D.S.U., družba za svetovanje in upravljanje, d.o.o., je vpisana v sodni register Okrožnega sodišča v Ljubljani v vložku št. 1/34946/00.</w:t>
    </w:r>
  </w:p>
  <w:p w14:paraId="4743D8AE" w14:textId="11713D9D" w:rsidR="00A82BFF" w:rsidRPr="00D620D3" w:rsidRDefault="00A82BFF" w:rsidP="00D620D3">
    <w:pPr>
      <w:tabs>
        <w:tab w:val="center" w:pos="4536"/>
        <w:tab w:val="right" w:pos="9072"/>
      </w:tabs>
      <w:spacing w:after="0" w:line="200" w:lineRule="exact"/>
      <w:jc w:val="center"/>
      <w:rPr>
        <w:rFonts w:ascii="Gotham OT" w:eastAsia="Times New Roman" w:hAnsi="Gotham OT" w:cs="Times New Roman"/>
        <w:color w:val="auto"/>
        <w:sz w:val="14"/>
        <w:szCs w:val="14"/>
      </w:rPr>
    </w:pPr>
    <w:r w:rsidRPr="004674B9">
      <w:rPr>
        <w:rFonts w:ascii="Gotham OT" w:eastAsia="Times New Roman" w:hAnsi="Gotham OT" w:cs="Times New Roman"/>
        <w:color w:val="auto"/>
        <w:sz w:val="14"/>
        <w:szCs w:val="14"/>
      </w:rPr>
      <w:t xml:space="preserve">Znesek osnovnega kapitala znaša 1.810.999,39 EUR. </w:t>
    </w:r>
    <w:bookmarkEnd w:id="1"/>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AEC8B" w14:textId="77777777" w:rsidR="00A82BFF" w:rsidRPr="00261F88" w:rsidRDefault="00A82BFF" w:rsidP="00615962">
    <w:pPr>
      <w:pStyle w:val="Noga"/>
      <w:tabs>
        <w:tab w:val="clear" w:pos="9072"/>
        <w:tab w:val="right" w:pos="9066"/>
        <w:tab w:val="left" w:pos="9855"/>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F3C9D" w14:textId="77777777" w:rsidR="00601865" w:rsidRDefault="00601865" w:rsidP="00C75404">
      <w:pPr>
        <w:spacing w:after="0" w:line="240" w:lineRule="auto"/>
      </w:pPr>
      <w:r>
        <w:separator/>
      </w:r>
    </w:p>
  </w:footnote>
  <w:footnote w:type="continuationSeparator" w:id="0">
    <w:p w14:paraId="74D40F19" w14:textId="77777777" w:rsidR="00601865" w:rsidRDefault="00601865" w:rsidP="00C75404">
      <w:pPr>
        <w:spacing w:after="0" w:line="240" w:lineRule="auto"/>
      </w:pPr>
      <w:r>
        <w:continuationSeparator/>
      </w:r>
    </w:p>
  </w:footnote>
  <w:footnote w:id="1">
    <w:p w14:paraId="6FEF24BF" w14:textId="77777777" w:rsidR="00A82BFF" w:rsidRPr="00E369E8" w:rsidRDefault="00A82BFF" w:rsidP="004F5A93">
      <w:pPr>
        <w:pStyle w:val="Sprotnaopomba-besedilo"/>
        <w:jc w:val="both"/>
        <w:rPr>
          <w:rFonts w:cs="Arial"/>
          <w:i/>
          <w:sz w:val="21"/>
          <w:szCs w:val="21"/>
        </w:rPr>
      </w:pPr>
      <w:r w:rsidRPr="00E369E8">
        <w:rPr>
          <w:rStyle w:val="Sprotnaopomba-sklic"/>
          <w:rFonts w:cs="Arial"/>
          <w:i/>
          <w:sz w:val="21"/>
          <w:szCs w:val="21"/>
        </w:rPr>
        <w:footnoteRef/>
      </w:r>
      <w:r w:rsidRPr="00E369E8">
        <w:rPr>
          <w:rFonts w:cs="Arial"/>
          <w:i/>
          <w:sz w:val="21"/>
          <w:szCs w:val="21"/>
        </w:rPr>
        <w:t xml:space="preserve"> K ponudbi morajo biti predloženi elektronsko izpolnjeni obrazci ESPD za naslednje subjekte: </w:t>
      </w:r>
    </w:p>
    <w:p w14:paraId="4461941F" w14:textId="77777777" w:rsidR="00A82BFF" w:rsidRPr="00E369E8" w:rsidRDefault="00A82BFF" w:rsidP="004F5A93">
      <w:pPr>
        <w:pStyle w:val="Sprotnaopomba-besedilo"/>
        <w:numPr>
          <w:ilvl w:val="0"/>
          <w:numId w:val="34"/>
        </w:numPr>
        <w:jc w:val="both"/>
        <w:rPr>
          <w:rFonts w:cs="Arial"/>
          <w:i/>
          <w:sz w:val="21"/>
          <w:szCs w:val="21"/>
        </w:rPr>
      </w:pPr>
      <w:r w:rsidRPr="00E369E8">
        <w:rPr>
          <w:rFonts w:cs="Arial"/>
          <w:i/>
          <w:sz w:val="21"/>
          <w:szCs w:val="21"/>
        </w:rPr>
        <w:t xml:space="preserve">ponudnika (v primeru skupne ponudbe: vsak partner izpolni in podpiše svoj ESPD), </w:t>
      </w:r>
    </w:p>
    <w:p w14:paraId="6E7C2FEB" w14:textId="77777777" w:rsidR="00A82BFF" w:rsidRPr="00B6135B" w:rsidRDefault="00A82BFF" w:rsidP="004F5A93">
      <w:pPr>
        <w:pStyle w:val="Sprotnaopomba-besedilo"/>
        <w:numPr>
          <w:ilvl w:val="0"/>
          <w:numId w:val="34"/>
        </w:numPr>
        <w:jc w:val="both"/>
        <w:rPr>
          <w:rFonts w:ascii="Arial" w:hAnsi="Arial" w:cs="Arial"/>
        </w:rPr>
      </w:pPr>
      <w:r w:rsidRPr="00E369E8">
        <w:rPr>
          <w:rFonts w:cs="Arial"/>
          <w:i/>
          <w:sz w:val="21"/>
          <w:szCs w:val="21"/>
        </w:rPr>
        <w:t>podizvajalce (ESPD mora biti tudi podpisan s strani podizvajalca)</w:t>
      </w:r>
      <w:r>
        <w:rPr>
          <w:rFonts w:cs="Arial"/>
          <w:i/>
          <w:sz w:val="21"/>
          <w:szCs w:val="21"/>
        </w:rPr>
        <w:t>,</w:t>
      </w:r>
    </w:p>
    <w:p w14:paraId="2D472F3A" w14:textId="77777777" w:rsidR="00A82BFF" w:rsidRPr="0013076E" w:rsidRDefault="00A82BFF" w:rsidP="004F5A93">
      <w:pPr>
        <w:pStyle w:val="Sprotnaopomba-besedilo"/>
        <w:numPr>
          <w:ilvl w:val="0"/>
          <w:numId w:val="34"/>
        </w:numPr>
        <w:jc w:val="both"/>
        <w:rPr>
          <w:rFonts w:cs="Arial"/>
          <w:i/>
          <w:sz w:val="21"/>
          <w:szCs w:val="21"/>
        </w:rPr>
      </w:pPr>
      <w:r w:rsidRPr="00E369E8">
        <w:rPr>
          <w:rFonts w:cs="Arial"/>
          <w:i/>
          <w:sz w:val="21"/>
          <w:szCs w:val="21"/>
        </w:rPr>
        <w:t xml:space="preserve">gospodarski subjekt, na </w:t>
      </w:r>
      <w:proofErr w:type="spellStart"/>
      <w:r w:rsidRPr="00E369E8">
        <w:rPr>
          <w:rFonts w:cs="Arial"/>
          <w:i/>
          <w:sz w:val="21"/>
          <w:szCs w:val="21"/>
        </w:rPr>
        <w:t>čigaršnje</w:t>
      </w:r>
      <w:proofErr w:type="spellEnd"/>
      <w:r w:rsidRPr="00E369E8">
        <w:rPr>
          <w:rFonts w:cs="Arial"/>
          <w:i/>
          <w:sz w:val="21"/>
          <w:szCs w:val="21"/>
        </w:rPr>
        <w:t xml:space="preserve"> zmogljivosti se v skladu z 81. členom ZJN-3 sklicuje ponudnik (ESPD mora biti tudi podpisan s strani tega gospodarskega subjekta)</w:t>
      </w:r>
      <w:r>
        <w:rPr>
          <w:rFonts w:cs="Arial"/>
          <w:i/>
          <w:sz w:val="21"/>
          <w:szCs w:val="21"/>
        </w:rPr>
        <w:t>.</w:t>
      </w:r>
      <w:r w:rsidRPr="00E369E8">
        <w:rPr>
          <w:rFonts w:cs="Arial"/>
          <w:i/>
          <w:sz w:val="21"/>
          <w:szCs w:val="21"/>
        </w:rPr>
        <w:t xml:space="preserve"> </w:t>
      </w:r>
    </w:p>
  </w:footnote>
  <w:footnote w:id="2">
    <w:p w14:paraId="13C0BD6F" w14:textId="18CF0515" w:rsidR="00A82BFF" w:rsidRPr="004F66ED" w:rsidRDefault="00A82BFF" w:rsidP="009564FE">
      <w:pPr>
        <w:pStyle w:val="Sprotnaopomba-besedilo"/>
        <w:jc w:val="both"/>
        <w:rPr>
          <w:rFonts w:cs="Arial"/>
          <w:i/>
          <w:color w:val="auto"/>
          <w:sz w:val="21"/>
          <w:szCs w:val="21"/>
        </w:rPr>
      </w:pPr>
      <w:r w:rsidRPr="008173D9">
        <w:rPr>
          <w:rStyle w:val="Sprotnaopomba-sklic"/>
          <w:rFonts w:cs="Arial"/>
          <w:i/>
          <w:sz w:val="21"/>
          <w:szCs w:val="21"/>
        </w:rPr>
        <w:footnoteRef/>
      </w:r>
      <w:r w:rsidRPr="008173D9">
        <w:rPr>
          <w:rFonts w:cs="Arial"/>
          <w:i/>
          <w:sz w:val="21"/>
          <w:szCs w:val="21"/>
        </w:rPr>
        <w:t xml:space="preserve"> V skladu s četrtim odstavkom 94. člena ZJN-3 mora naročnik z</w:t>
      </w:r>
      <w:r w:rsidRPr="008173D9">
        <w:rPr>
          <w:rFonts w:cs="Arial"/>
          <w:i/>
          <w:sz w:val="21"/>
          <w:szCs w:val="21"/>
          <w:lang w:eastAsia="zh-CN"/>
        </w:rPr>
        <w:t xml:space="preserve">avrniti podizvajalca, če je podan razlog za izključitev </w:t>
      </w:r>
      <w:r w:rsidRPr="004F66ED">
        <w:rPr>
          <w:rFonts w:cs="Arial"/>
          <w:i/>
          <w:color w:val="auto"/>
          <w:sz w:val="21"/>
          <w:szCs w:val="21"/>
          <w:lang w:eastAsia="zh-CN"/>
        </w:rPr>
        <w:t>iz točke 5.1.1, 5.1.2, 5.1.3, 5.1.4, 5.1.5, 5.1.6, 5.1.7 ali 5.1.8 razpisne dokumentacije, če podizvajalec ne izpolnjuje pogoja za sodelovanje iz točke 5.2.1 ali 5.2.2 razpisne dokumentacije, če ne izpolnjuje pogoja za sodelovanje iz točke 5.2.4, 5.2.5 ali 5.2.6 razpisne dokumentacije, pa bi ga moral, ali če bi njegova vključitev v izvedbo javnega naročila lahko vplivala na nemoteno izvajanje predmeta javnega naročila.</w:t>
      </w:r>
    </w:p>
  </w:footnote>
  <w:footnote w:id="3">
    <w:p w14:paraId="64300B63" w14:textId="77777777" w:rsidR="00A82BFF" w:rsidRPr="00F6606A" w:rsidRDefault="00A82BFF" w:rsidP="009564FE">
      <w:pPr>
        <w:spacing w:after="0" w:line="240" w:lineRule="auto"/>
        <w:jc w:val="both"/>
        <w:rPr>
          <w:rFonts w:ascii="Arial" w:hAnsi="Arial" w:cs="Arial"/>
          <w:sz w:val="20"/>
          <w:szCs w:val="20"/>
        </w:rPr>
      </w:pPr>
      <w:r w:rsidRPr="004F66ED">
        <w:rPr>
          <w:rStyle w:val="Sprotnaopomba-sklic"/>
          <w:rFonts w:cs="Arial"/>
          <w:i/>
          <w:color w:val="auto"/>
          <w:sz w:val="21"/>
          <w:szCs w:val="21"/>
        </w:rPr>
        <w:footnoteRef/>
      </w:r>
      <w:r w:rsidRPr="004F66ED">
        <w:rPr>
          <w:rFonts w:cs="Arial"/>
          <w:i/>
          <w:color w:val="auto"/>
          <w:sz w:val="21"/>
          <w:szCs w:val="21"/>
        </w:rPr>
        <w:t xml:space="preserve"> V skladu s petim odstavkom 94. člena ZJN-3 </w:t>
      </w:r>
      <w:r w:rsidRPr="004F66ED">
        <w:rPr>
          <w:rFonts w:cs="Arial"/>
          <w:i/>
          <w:color w:val="auto"/>
          <w:sz w:val="21"/>
          <w:szCs w:val="21"/>
          <w:lang w:eastAsia="zh-CN"/>
        </w:rPr>
        <w:t>neposredna plačila podizvajalcem niso a</w:t>
      </w:r>
      <w:r w:rsidRPr="004F66ED">
        <w:rPr>
          <w:rFonts w:cs="Arial"/>
          <w:i/>
          <w:iCs/>
          <w:color w:val="auto"/>
          <w:sz w:val="21"/>
          <w:szCs w:val="21"/>
          <w:lang w:eastAsia="zh-CN"/>
        </w:rPr>
        <w:t xml:space="preserve"> priori </w:t>
      </w:r>
      <w:r w:rsidRPr="004F66ED">
        <w:rPr>
          <w:rFonts w:cs="Arial"/>
          <w:i/>
          <w:color w:val="auto"/>
          <w:sz w:val="21"/>
          <w:szCs w:val="21"/>
          <w:lang w:eastAsia="zh-CN"/>
        </w:rPr>
        <w:t>obvezna. Naročnik bo izvajal neposredna plačila in jih uredil v po</w:t>
      </w:r>
      <w:r w:rsidRPr="008173D9">
        <w:rPr>
          <w:rFonts w:cs="Arial"/>
          <w:i/>
          <w:color w:val="auto"/>
          <w:sz w:val="21"/>
          <w:szCs w:val="21"/>
          <w:lang w:eastAsia="zh-CN"/>
        </w:rPr>
        <w:t>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oz</w:t>
      </w:r>
      <w:r>
        <w:rPr>
          <w:rFonts w:cs="Arial"/>
          <w:i/>
          <w:color w:val="auto"/>
          <w:sz w:val="21"/>
          <w:szCs w:val="21"/>
          <w:lang w:eastAsia="zh-CN"/>
        </w:rPr>
        <w:t>.</w:t>
      </w:r>
      <w:r w:rsidRPr="008173D9">
        <w:rPr>
          <w:rFonts w:cs="Arial"/>
          <w:i/>
          <w:color w:val="auto"/>
          <w:sz w:val="21"/>
          <w:szCs w:val="21"/>
          <w:lang w:eastAsia="zh-CN"/>
        </w:rPr>
        <w:t xml:space="preserve"> situacije naročniku predložiti svojo pisno izjavo in pisno izjavo podizvajalca, da je podizvajalec prejel plačilo za izvedene gradnje ali storitve oz</w:t>
      </w:r>
      <w:r>
        <w:rPr>
          <w:rFonts w:cs="Arial"/>
          <w:i/>
          <w:color w:val="auto"/>
          <w:sz w:val="21"/>
          <w:szCs w:val="21"/>
          <w:lang w:eastAsia="zh-CN"/>
        </w:rPr>
        <w:t>.</w:t>
      </w:r>
      <w:r w:rsidRPr="008173D9">
        <w:rPr>
          <w:rFonts w:cs="Arial"/>
          <w:i/>
          <w:color w:val="auto"/>
          <w:sz w:val="21"/>
          <w:szCs w:val="21"/>
          <w:lang w:eastAsia="zh-CN"/>
        </w:rPr>
        <w:t xml:space="preserve"> dobavljeno blago, neposredno povezano s predmetom javnega naročila.</w:t>
      </w:r>
    </w:p>
  </w:footnote>
  <w:footnote w:id="4">
    <w:p w14:paraId="1FE786FB" w14:textId="08F83C65" w:rsidR="00B7311F" w:rsidRPr="00B7311F" w:rsidRDefault="00B7311F">
      <w:pPr>
        <w:pStyle w:val="Sprotnaopomba-besedilo"/>
        <w:rPr>
          <w:i/>
          <w:sz w:val="21"/>
          <w:szCs w:val="21"/>
        </w:rPr>
      </w:pPr>
      <w:r w:rsidRPr="00F513A0">
        <w:rPr>
          <w:rStyle w:val="Sprotnaopomba-sklic"/>
          <w:i/>
          <w:color w:val="auto"/>
          <w:sz w:val="21"/>
          <w:szCs w:val="21"/>
        </w:rPr>
        <w:footnoteRef/>
      </w:r>
      <w:r w:rsidRPr="00F513A0">
        <w:rPr>
          <w:i/>
          <w:color w:val="auto"/>
          <w:sz w:val="21"/>
          <w:szCs w:val="21"/>
        </w:rPr>
        <w:t xml:space="preserve"> </w:t>
      </w:r>
      <w:r w:rsidRPr="00F513A0">
        <w:rPr>
          <w:i/>
          <w:color w:val="auto"/>
          <w:sz w:val="21"/>
          <w:szCs w:val="21"/>
        </w:rPr>
        <w:t>Ponudnik navede najmanj eno referenco.</w:t>
      </w:r>
    </w:p>
  </w:footnote>
  <w:footnote w:id="5">
    <w:p w14:paraId="1C82ED53" w14:textId="77777777" w:rsidR="00A82BFF" w:rsidRPr="003B0F13" w:rsidRDefault="00A82BFF" w:rsidP="003E5C8A">
      <w:pPr>
        <w:pStyle w:val="Sprotnaopomba-besedilo"/>
        <w:jc w:val="both"/>
        <w:rPr>
          <w:rFonts w:cs="Arial"/>
          <w:i/>
          <w:sz w:val="21"/>
          <w:szCs w:val="21"/>
        </w:rPr>
      </w:pPr>
      <w:r w:rsidRPr="003B0F13">
        <w:rPr>
          <w:rStyle w:val="Sprotnaopomba-sklic"/>
          <w:rFonts w:cs="Arial"/>
          <w:i/>
          <w:sz w:val="21"/>
          <w:szCs w:val="21"/>
        </w:rPr>
        <w:footnoteRef/>
      </w:r>
      <w:r w:rsidRPr="003B0F13">
        <w:rPr>
          <w:rFonts w:cs="Arial"/>
          <w:i/>
          <w:sz w:val="21"/>
          <w:szCs w:val="21"/>
        </w:rPr>
        <w:t xml:space="preserve"> </w:t>
      </w:r>
      <w:r w:rsidRPr="003B0F13">
        <w:rPr>
          <w:rFonts w:cs="Arial"/>
          <w:i/>
          <w:color w:val="auto"/>
          <w:sz w:val="21"/>
          <w:szCs w:val="21"/>
        </w:rPr>
        <w:t>Naročnik bo upošteval izključno že izvedena in dokončana dela. Ponudnik lahko namesto predmetnega obrazca predloži drugo dokazilo o dobro opravljenem delu, ki po vsebini vsebuje podatke iz tega obrazca. Če bo naročnik presodil, da dokazilo ne ustreza vsebini tega obrazca, bo ponudnika pozval na predložitev potrdila o dobro opravljenem delu na tem obrazcu.</w:t>
      </w:r>
    </w:p>
  </w:footnote>
  <w:footnote w:id="6">
    <w:p w14:paraId="500345BD" w14:textId="1DB0D402" w:rsidR="00B7311F" w:rsidRPr="00B7311F" w:rsidRDefault="00B7311F">
      <w:pPr>
        <w:pStyle w:val="Sprotnaopomba-besedilo"/>
        <w:rPr>
          <w:lang w:val="en-GB"/>
        </w:rPr>
      </w:pPr>
      <w:r w:rsidRPr="00F513A0">
        <w:rPr>
          <w:rStyle w:val="Sprotnaopomba-sklic"/>
          <w:color w:val="auto"/>
        </w:rPr>
        <w:footnoteRef/>
      </w:r>
      <w:r w:rsidRPr="00F513A0">
        <w:rPr>
          <w:color w:val="auto"/>
        </w:rPr>
        <w:t xml:space="preserve"> </w:t>
      </w:r>
      <w:r w:rsidRPr="00F513A0">
        <w:rPr>
          <w:i/>
          <w:color w:val="auto"/>
          <w:sz w:val="21"/>
          <w:szCs w:val="21"/>
        </w:rPr>
        <w:t>Ponudnik navede najmanj eno referenco.</w:t>
      </w:r>
    </w:p>
  </w:footnote>
  <w:footnote w:id="7">
    <w:p w14:paraId="2D9B828E" w14:textId="77777777" w:rsidR="00A82BFF" w:rsidRPr="003B0F13" w:rsidRDefault="00A82BFF" w:rsidP="00775412">
      <w:pPr>
        <w:pStyle w:val="Sprotnaopomba-besedilo"/>
        <w:jc w:val="both"/>
        <w:rPr>
          <w:rFonts w:cs="Arial"/>
          <w:i/>
          <w:sz w:val="21"/>
          <w:szCs w:val="21"/>
        </w:rPr>
      </w:pPr>
      <w:r w:rsidRPr="003B0F13">
        <w:rPr>
          <w:rStyle w:val="Sprotnaopomba-sklic"/>
          <w:rFonts w:cs="Arial"/>
          <w:i/>
          <w:sz w:val="21"/>
          <w:szCs w:val="21"/>
        </w:rPr>
        <w:footnoteRef/>
      </w:r>
      <w:r w:rsidRPr="003B0F13">
        <w:rPr>
          <w:rFonts w:cs="Arial"/>
          <w:i/>
          <w:sz w:val="21"/>
          <w:szCs w:val="21"/>
        </w:rPr>
        <w:t xml:space="preserve"> </w:t>
      </w:r>
      <w:r w:rsidRPr="003B0F13">
        <w:rPr>
          <w:rFonts w:cs="Arial"/>
          <w:i/>
          <w:color w:val="auto"/>
          <w:sz w:val="21"/>
          <w:szCs w:val="21"/>
        </w:rPr>
        <w:t>Naročnik bo upošteval izključno že izvedena in dokončana dela. Ponudnik lahko namesto predmetnega obrazca predloži drugo dokazilo o dobro opravljenem delu, ki po vsebini vsebuje podatke iz tega obrazca. Če bo naročnik presodil, da dokazilo ne ustreza vsebini tega obrazca, bo ponudnika pozval na predložitev potrdila o dobro opravljenem delu na tem obrazcu.</w:t>
      </w:r>
    </w:p>
  </w:footnote>
  <w:footnote w:id="8">
    <w:p w14:paraId="45D92CA6" w14:textId="77777777" w:rsidR="00A82BFF" w:rsidRDefault="00A82BFF" w:rsidP="00B13877">
      <w:pPr>
        <w:pStyle w:val="Sprotnaopomba-besedilo"/>
      </w:pPr>
      <w:r>
        <w:rPr>
          <w:rStyle w:val="Sprotnaopomba-sklic"/>
        </w:rPr>
        <w:footnoteRef/>
      </w:r>
      <w:r>
        <w:t xml:space="preserve"> </w:t>
      </w:r>
      <w:r w:rsidRPr="00D835F7">
        <w:rPr>
          <w:i/>
          <w:sz w:val="21"/>
          <w:szCs w:val="21"/>
        </w:rPr>
        <w:t>Upnik si pridržuje pravico uveljavljati zakonite zamudne obresti.</w:t>
      </w:r>
    </w:p>
  </w:footnote>
  <w:footnote w:id="9">
    <w:p w14:paraId="3792A343" w14:textId="77777777" w:rsidR="00A82BFF" w:rsidRPr="00AC72E8" w:rsidRDefault="00A82BFF" w:rsidP="00B13877">
      <w:pPr>
        <w:pStyle w:val="Sprotnaopomba-besedilo"/>
        <w:jc w:val="both"/>
        <w:rPr>
          <w:rFonts w:cs="Arial"/>
          <w:i/>
          <w:sz w:val="21"/>
          <w:szCs w:val="21"/>
        </w:rPr>
      </w:pPr>
      <w:r w:rsidRPr="00AC72E8">
        <w:rPr>
          <w:rStyle w:val="Sprotnaopomba-sklic"/>
          <w:rFonts w:cs="Arial"/>
          <w:i/>
          <w:sz w:val="21"/>
          <w:szCs w:val="21"/>
        </w:rPr>
        <w:footnoteRef/>
      </w:r>
      <w:r w:rsidRPr="00AC72E8">
        <w:rPr>
          <w:rFonts w:cs="Arial"/>
          <w:i/>
          <w:sz w:val="21"/>
          <w:szCs w:val="21"/>
        </w:rPr>
        <w:t xml:space="preserve"> V primeru podpisa s strani pooblaščenca je potrebno priložiti overjeno pooblastilo zakonitega zastopnika.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6E06E" w14:textId="0CFA2A2F" w:rsidR="00A82BFF" w:rsidRDefault="00A82BFF" w:rsidP="00D620D3">
    <w:pPr>
      <w:pStyle w:val="Glava"/>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240F9" w14:textId="78109B31" w:rsidR="00A82BFF" w:rsidRPr="00D620D3" w:rsidRDefault="00A82BFF" w:rsidP="00D620D3">
    <w:pPr>
      <w:pStyle w:val="Glava"/>
      <w:jc w:val="center"/>
    </w:pPr>
    <w:r w:rsidRPr="0052770D">
      <w:rPr>
        <w:noProof/>
        <w:lang w:eastAsia="sl-SI"/>
      </w:rPr>
      <w:drawing>
        <wp:inline distT="0" distB="0" distL="0" distR="0" wp14:anchorId="301EAA60" wp14:editId="237AFD38">
          <wp:extent cx="2047875" cy="514350"/>
          <wp:effectExtent l="0" t="0" r="9525" b="0"/>
          <wp:docPr id="8" name="Slika 8"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091C1EFC"/>
    <w:multiLevelType w:val="hybridMultilevel"/>
    <w:tmpl w:val="B61CCB5E"/>
    <w:lvl w:ilvl="0" w:tplc="94562C08">
      <w:start w:val="1"/>
      <w:numFmt w:val="bullet"/>
      <w:lvlText w:val=""/>
      <w:lvlJc w:val="left"/>
      <w:pPr>
        <w:ind w:left="900" w:hanging="360"/>
      </w:pPr>
      <w:rPr>
        <w:rFonts w:ascii="Wingdings" w:hAnsi="Wingdings" w:hint="default"/>
      </w:rPr>
    </w:lvl>
    <w:lvl w:ilvl="1" w:tplc="B24CBF6E">
      <w:numFmt w:val="bullet"/>
      <w:lvlText w:val="–"/>
      <w:lvlJc w:val="left"/>
      <w:pPr>
        <w:ind w:left="1620" w:hanging="360"/>
      </w:pPr>
      <w:rPr>
        <w:rFonts w:ascii="Times New Roman" w:eastAsia="Times New Roman" w:hAnsi="Times New Roman" w:cs="Times New Roman"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1" w15:restartNumberingAfterBreak="0">
    <w:nsid w:val="0A2C6401"/>
    <w:multiLevelType w:val="hybridMultilevel"/>
    <w:tmpl w:val="DC900976"/>
    <w:lvl w:ilvl="0" w:tplc="30EC578E">
      <w:start w:val="1"/>
      <w:numFmt w:val="bullet"/>
      <w:lvlText w:val=""/>
      <w:lvlJc w:val="left"/>
      <w:pPr>
        <w:tabs>
          <w:tab w:val="num" w:pos="927"/>
        </w:tabs>
        <w:ind w:left="927" w:hanging="360"/>
      </w:pPr>
      <w:rPr>
        <w:rFonts w:ascii="Symbol" w:hAnsi="Symbol" w:hint="default"/>
        <w:color w:val="FF0000"/>
      </w:rPr>
    </w:lvl>
    <w:lvl w:ilvl="1" w:tplc="E7DEED6E">
      <w:numFmt w:val="bullet"/>
      <w:lvlText w:val="-"/>
      <w:lvlJc w:val="left"/>
      <w:pPr>
        <w:tabs>
          <w:tab w:val="num" w:pos="1440"/>
        </w:tabs>
        <w:ind w:left="1440" w:hanging="360"/>
      </w:pPr>
      <w:rPr>
        <w:rFonts w:ascii="Arial" w:eastAsia="Times New Roman" w:hAnsi="Arial" w:cs="Arial" w:hint="default"/>
        <w:u w:val="no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B91669"/>
    <w:multiLevelType w:val="multilevel"/>
    <w:tmpl w:val="E5C2FEA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4" w15:restartNumberingAfterBreak="0">
    <w:nsid w:val="0BCF3870"/>
    <w:multiLevelType w:val="hybridMultilevel"/>
    <w:tmpl w:val="E43E9D5E"/>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0EDB2920"/>
    <w:multiLevelType w:val="hybridMultilevel"/>
    <w:tmpl w:val="D7D80D68"/>
    <w:lvl w:ilvl="0" w:tplc="0424000B">
      <w:start w:val="1"/>
      <w:numFmt w:val="bullet"/>
      <w:lvlText w:val=""/>
      <w:lvlJc w:val="left"/>
      <w:pPr>
        <w:ind w:left="1068" w:hanging="360"/>
      </w:pPr>
      <w:rPr>
        <w:rFonts w:ascii="Wingdings" w:hAnsi="Wingdings"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15:restartNumberingAfterBreak="0">
    <w:nsid w:val="105B1A7B"/>
    <w:multiLevelType w:val="multilevel"/>
    <w:tmpl w:val="DD8851D0"/>
    <w:lvl w:ilvl="0">
      <w:start w:val="1"/>
      <w:numFmt w:val="decimal"/>
      <w:pStyle w:val="Naslov1"/>
      <w:lvlText w:val="%1."/>
      <w:lvlJc w:val="left"/>
      <w:pPr>
        <w:ind w:left="360" w:hanging="360"/>
      </w:pPr>
      <w:rPr>
        <w:rFonts w:asciiTheme="majorHAnsi" w:hAnsiTheme="majorHAnsi" w:hint="default"/>
        <w:color w:val="auto"/>
        <w:sz w:val="24"/>
        <w:szCs w:val="24"/>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42C1764"/>
    <w:multiLevelType w:val="hybridMultilevel"/>
    <w:tmpl w:val="FCD2A5F6"/>
    <w:lvl w:ilvl="0" w:tplc="94562C08">
      <w:start w:val="1"/>
      <w:numFmt w:val="bullet"/>
      <w:lvlText w:val=""/>
      <w:lvlJc w:val="left"/>
      <w:pPr>
        <w:ind w:left="927" w:hanging="360"/>
      </w:pPr>
      <w:rPr>
        <w:rFonts w:ascii="Wingdings" w:hAnsi="Wingdings"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0"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6114BD5"/>
    <w:multiLevelType w:val="hybridMultilevel"/>
    <w:tmpl w:val="DB52851C"/>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6143BCA"/>
    <w:multiLevelType w:val="multilevel"/>
    <w:tmpl w:val="E012A91C"/>
    <w:lvl w:ilvl="0">
      <w:start w:val="11"/>
      <w:numFmt w:val="decimal"/>
      <w:lvlText w:val="%1"/>
      <w:lvlJc w:val="left"/>
      <w:pPr>
        <w:ind w:left="420" w:hanging="420"/>
      </w:pPr>
      <w:rPr>
        <w:rFonts w:hint="default"/>
        <w:b w:val="0"/>
      </w:rPr>
    </w:lvl>
    <w:lvl w:ilvl="1">
      <w:start w:val="2"/>
      <w:numFmt w:val="decimal"/>
      <w:lvlText w:val="%1.%2"/>
      <w:lvlJc w:val="left"/>
      <w:pPr>
        <w:ind w:left="562" w:hanging="420"/>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576" w:hanging="1440"/>
      </w:pPr>
      <w:rPr>
        <w:rFonts w:hint="default"/>
        <w:b w:val="0"/>
      </w:rPr>
    </w:lvl>
  </w:abstractNum>
  <w:abstractNum w:abstractNumId="23" w15:restartNumberingAfterBreak="0">
    <w:nsid w:val="19197B38"/>
    <w:multiLevelType w:val="multilevel"/>
    <w:tmpl w:val="0424001F"/>
    <w:lvl w:ilvl="0">
      <w:start w:val="1"/>
      <w:numFmt w:val="decimal"/>
      <w:lvlText w:val="%1."/>
      <w:lvlJc w:val="left"/>
      <w:pPr>
        <w:ind w:left="360" w:hanging="360"/>
      </w:pPr>
      <w:rPr>
        <w:rFonts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1FD85D36"/>
    <w:multiLevelType w:val="multilevel"/>
    <w:tmpl w:val="659A36B2"/>
    <w:lvl w:ilvl="0">
      <w:start w:val="1"/>
      <w:numFmt w:val="bullet"/>
      <w:lvlText w:val=""/>
      <w:lvlJc w:val="left"/>
      <w:pPr>
        <w:ind w:left="975" w:hanging="420"/>
      </w:pPr>
      <w:rPr>
        <w:rFonts w:ascii="Wingdings" w:hAnsi="Wingdings" w:hint="default"/>
      </w:rPr>
    </w:lvl>
    <w:lvl w:ilvl="1">
      <w:start w:val="1"/>
      <w:numFmt w:val="bullet"/>
      <w:lvlText w:val=""/>
      <w:lvlJc w:val="left"/>
      <w:pPr>
        <w:ind w:left="1413" w:hanging="420"/>
      </w:pPr>
      <w:rPr>
        <w:rFonts w:ascii="Wingdings" w:hAnsi="Wingdings" w:hint="default"/>
        <w:b w:val="0"/>
      </w:rPr>
    </w:lvl>
    <w:lvl w:ilvl="2">
      <w:start w:val="1"/>
      <w:numFmt w:val="bullet"/>
      <w:lvlText w:val=""/>
      <w:lvlJc w:val="left"/>
      <w:pPr>
        <w:ind w:left="2691" w:hanging="720"/>
      </w:pPr>
      <w:rPr>
        <w:rFonts w:ascii="Wingdings" w:hAnsi="Wingdings" w:hint="default"/>
      </w:rPr>
    </w:lvl>
    <w:lvl w:ilvl="3">
      <w:start w:val="1"/>
      <w:numFmt w:val="decimal"/>
      <w:lvlText w:val="%1.%2.%3.%4"/>
      <w:lvlJc w:val="left"/>
      <w:pPr>
        <w:ind w:left="3399" w:hanging="720"/>
      </w:pPr>
      <w:rPr>
        <w:rFonts w:hint="default"/>
      </w:rPr>
    </w:lvl>
    <w:lvl w:ilvl="4">
      <w:start w:val="1"/>
      <w:numFmt w:val="decimal"/>
      <w:lvlText w:val="%1.%2.%3.%4.%5"/>
      <w:lvlJc w:val="left"/>
      <w:pPr>
        <w:ind w:left="4467" w:hanging="1080"/>
      </w:pPr>
      <w:rPr>
        <w:rFonts w:hint="default"/>
      </w:rPr>
    </w:lvl>
    <w:lvl w:ilvl="5">
      <w:start w:val="1"/>
      <w:numFmt w:val="decimal"/>
      <w:lvlText w:val="%1.%2.%3.%4.%5.%6"/>
      <w:lvlJc w:val="left"/>
      <w:pPr>
        <w:ind w:left="5175" w:hanging="1080"/>
      </w:pPr>
      <w:rPr>
        <w:rFonts w:hint="default"/>
      </w:rPr>
    </w:lvl>
    <w:lvl w:ilvl="6">
      <w:start w:val="1"/>
      <w:numFmt w:val="decimal"/>
      <w:lvlText w:val="%1.%2.%3.%4.%5.%6.%7"/>
      <w:lvlJc w:val="left"/>
      <w:pPr>
        <w:ind w:left="6243" w:hanging="1440"/>
      </w:pPr>
      <w:rPr>
        <w:rFonts w:hint="default"/>
      </w:rPr>
    </w:lvl>
    <w:lvl w:ilvl="7">
      <w:start w:val="1"/>
      <w:numFmt w:val="decimal"/>
      <w:lvlText w:val="%1.%2.%3.%4.%5.%6.%7.%8"/>
      <w:lvlJc w:val="left"/>
      <w:pPr>
        <w:ind w:left="6951" w:hanging="1440"/>
      </w:pPr>
      <w:rPr>
        <w:rFonts w:hint="default"/>
      </w:rPr>
    </w:lvl>
    <w:lvl w:ilvl="8">
      <w:start w:val="1"/>
      <w:numFmt w:val="decimal"/>
      <w:lvlText w:val="%1.%2.%3.%4.%5.%6.%7.%8.%9"/>
      <w:lvlJc w:val="left"/>
      <w:pPr>
        <w:ind w:left="7659" w:hanging="1440"/>
      </w:pPr>
      <w:rPr>
        <w:rFonts w:hint="default"/>
      </w:rPr>
    </w:lvl>
  </w:abstractNum>
  <w:abstractNum w:abstractNumId="27"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9" w15:restartNumberingAfterBreak="0">
    <w:nsid w:val="29B3726E"/>
    <w:multiLevelType w:val="hybridMultilevel"/>
    <w:tmpl w:val="49AE3114"/>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1"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2" w15:restartNumberingAfterBreak="0">
    <w:nsid w:val="2F1323EE"/>
    <w:multiLevelType w:val="multilevel"/>
    <w:tmpl w:val="071400F6"/>
    <w:lvl w:ilvl="0">
      <w:start w:val="10"/>
      <w:numFmt w:val="decimal"/>
      <w:lvlText w:val="%1.0"/>
      <w:lvlJc w:val="left"/>
      <w:pPr>
        <w:ind w:left="562" w:hanging="420"/>
      </w:pPr>
      <w:rPr>
        <w:rFonts w:hint="default"/>
      </w:rPr>
    </w:lvl>
    <w:lvl w:ilvl="1">
      <w:start w:val="1"/>
      <w:numFmt w:val="decimal"/>
      <w:lvlText w:val="%1.%2"/>
      <w:lvlJc w:val="left"/>
      <w:pPr>
        <w:ind w:left="562" w:hanging="420"/>
      </w:pPr>
      <w:rPr>
        <w:rFonts w:hint="default"/>
        <w:b w:val="0"/>
      </w:rPr>
    </w:lvl>
    <w:lvl w:ilvl="2">
      <w:start w:val="1"/>
      <w:numFmt w:val="bullet"/>
      <w:lvlText w:val=""/>
      <w:lvlJc w:val="left"/>
      <w:pPr>
        <w:ind w:left="2278" w:hanging="720"/>
      </w:pPr>
      <w:rPr>
        <w:rFonts w:ascii="Wingdings" w:hAnsi="Wingdings" w:hint="default"/>
      </w:rPr>
    </w:lvl>
    <w:lvl w:ilvl="3">
      <w:start w:val="1"/>
      <w:numFmt w:val="decimal"/>
      <w:lvlText w:val="%1.%2.%3.%4"/>
      <w:lvlJc w:val="left"/>
      <w:pPr>
        <w:ind w:left="2986" w:hanging="720"/>
      </w:pPr>
      <w:rPr>
        <w:rFonts w:hint="default"/>
      </w:rPr>
    </w:lvl>
    <w:lvl w:ilvl="4">
      <w:start w:val="1"/>
      <w:numFmt w:val="decimal"/>
      <w:lvlText w:val="%1.%2.%3.%4.%5"/>
      <w:lvlJc w:val="left"/>
      <w:pPr>
        <w:ind w:left="4054" w:hanging="1080"/>
      </w:pPr>
      <w:rPr>
        <w:rFonts w:hint="default"/>
      </w:rPr>
    </w:lvl>
    <w:lvl w:ilvl="5">
      <w:start w:val="1"/>
      <w:numFmt w:val="decimal"/>
      <w:lvlText w:val="%1.%2.%3.%4.%5.%6"/>
      <w:lvlJc w:val="left"/>
      <w:pPr>
        <w:ind w:left="4762" w:hanging="1080"/>
      </w:pPr>
      <w:rPr>
        <w:rFonts w:hint="default"/>
      </w:rPr>
    </w:lvl>
    <w:lvl w:ilvl="6">
      <w:start w:val="1"/>
      <w:numFmt w:val="decimal"/>
      <w:lvlText w:val="%1.%2.%3.%4.%5.%6.%7"/>
      <w:lvlJc w:val="left"/>
      <w:pPr>
        <w:ind w:left="5830" w:hanging="1440"/>
      </w:pPr>
      <w:rPr>
        <w:rFonts w:hint="default"/>
      </w:rPr>
    </w:lvl>
    <w:lvl w:ilvl="7">
      <w:start w:val="1"/>
      <w:numFmt w:val="decimal"/>
      <w:lvlText w:val="%1.%2.%3.%4.%5.%6.%7.%8"/>
      <w:lvlJc w:val="left"/>
      <w:pPr>
        <w:ind w:left="6538" w:hanging="1440"/>
      </w:pPr>
      <w:rPr>
        <w:rFonts w:hint="default"/>
      </w:rPr>
    </w:lvl>
    <w:lvl w:ilvl="8">
      <w:start w:val="1"/>
      <w:numFmt w:val="decimal"/>
      <w:lvlText w:val="%1.%2.%3.%4.%5.%6.%7.%8.%9"/>
      <w:lvlJc w:val="left"/>
      <w:pPr>
        <w:ind w:left="7246" w:hanging="1440"/>
      </w:pPr>
      <w:rPr>
        <w:rFonts w:hint="default"/>
      </w:rPr>
    </w:lvl>
  </w:abstractNum>
  <w:abstractNum w:abstractNumId="33"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373A716D"/>
    <w:multiLevelType w:val="multilevel"/>
    <w:tmpl w:val="3D52C25C"/>
    <w:lvl w:ilvl="0">
      <w:start w:val="1"/>
      <w:numFmt w:val="decimal"/>
      <w:lvlText w:val="%1.0."/>
      <w:lvlJc w:val="left"/>
      <w:pPr>
        <w:tabs>
          <w:tab w:val="num" w:pos="420"/>
        </w:tabs>
        <w:ind w:left="420" w:hanging="420"/>
      </w:pPr>
      <w:rPr>
        <w:rFonts w:hint="default"/>
        <w:sz w:val="22"/>
        <w:szCs w:val="22"/>
      </w:rPr>
    </w:lvl>
    <w:lvl w:ilvl="1">
      <w:start w:val="1"/>
      <w:numFmt w:val="decimal"/>
      <w:lvlText w:val="%1.%2."/>
      <w:lvlJc w:val="left"/>
      <w:pPr>
        <w:tabs>
          <w:tab w:val="num" w:pos="1128"/>
        </w:tabs>
        <w:ind w:left="1128" w:hanging="420"/>
      </w:pPr>
      <w:rPr>
        <w:rFonts w:hint="default"/>
        <w:color w:val="auto"/>
        <w:sz w:val="22"/>
        <w:szCs w:val="22"/>
      </w:rPr>
    </w:lvl>
    <w:lvl w:ilvl="2">
      <w:start w:val="1"/>
      <w:numFmt w:val="decimal"/>
      <w:lvlText w:val="%1.%2.%3."/>
      <w:lvlJc w:val="left"/>
      <w:pPr>
        <w:tabs>
          <w:tab w:val="num" w:pos="2136"/>
        </w:tabs>
        <w:ind w:left="2136" w:hanging="720"/>
      </w:pPr>
      <w:rPr>
        <w:rFonts w:hint="default"/>
        <w:sz w:val="22"/>
      </w:rPr>
    </w:lvl>
    <w:lvl w:ilvl="3">
      <w:start w:val="1"/>
      <w:numFmt w:val="decimal"/>
      <w:lvlText w:val="%1.%2.%3.%4."/>
      <w:lvlJc w:val="left"/>
      <w:pPr>
        <w:tabs>
          <w:tab w:val="num" w:pos="2844"/>
        </w:tabs>
        <w:ind w:left="2844" w:hanging="720"/>
      </w:pPr>
      <w:rPr>
        <w:rFonts w:hint="default"/>
        <w:sz w:val="22"/>
      </w:rPr>
    </w:lvl>
    <w:lvl w:ilvl="4">
      <w:start w:val="1"/>
      <w:numFmt w:val="decimal"/>
      <w:lvlText w:val="%1.%2.%3.%4.%5."/>
      <w:lvlJc w:val="left"/>
      <w:pPr>
        <w:tabs>
          <w:tab w:val="num" w:pos="3912"/>
        </w:tabs>
        <w:ind w:left="3912" w:hanging="1080"/>
      </w:pPr>
      <w:rPr>
        <w:rFonts w:hint="default"/>
        <w:sz w:val="22"/>
      </w:rPr>
    </w:lvl>
    <w:lvl w:ilvl="5">
      <w:start w:val="1"/>
      <w:numFmt w:val="decimal"/>
      <w:lvlText w:val="%1.%2.%3.%4.%5.%6."/>
      <w:lvlJc w:val="left"/>
      <w:pPr>
        <w:tabs>
          <w:tab w:val="num" w:pos="4620"/>
        </w:tabs>
        <w:ind w:left="4620" w:hanging="1080"/>
      </w:pPr>
      <w:rPr>
        <w:rFonts w:hint="default"/>
        <w:sz w:val="22"/>
      </w:rPr>
    </w:lvl>
    <w:lvl w:ilvl="6">
      <w:start w:val="1"/>
      <w:numFmt w:val="decimal"/>
      <w:lvlText w:val="%1.%2.%3.%4.%5.%6.%7."/>
      <w:lvlJc w:val="left"/>
      <w:pPr>
        <w:tabs>
          <w:tab w:val="num" w:pos="5688"/>
        </w:tabs>
        <w:ind w:left="5688" w:hanging="1440"/>
      </w:pPr>
      <w:rPr>
        <w:rFonts w:hint="default"/>
        <w:sz w:val="22"/>
      </w:rPr>
    </w:lvl>
    <w:lvl w:ilvl="7">
      <w:start w:val="1"/>
      <w:numFmt w:val="decimal"/>
      <w:lvlText w:val="%1.%2.%3.%4.%5.%6.%7.%8."/>
      <w:lvlJc w:val="left"/>
      <w:pPr>
        <w:tabs>
          <w:tab w:val="num" w:pos="6396"/>
        </w:tabs>
        <w:ind w:left="6396" w:hanging="1440"/>
      </w:pPr>
      <w:rPr>
        <w:rFonts w:hint="default"/>
        <w:sz w:val="22"/>
      </w:rPr>
    </w:lvl>
    <w:lvl w:ilvl="8">
      <w:start w:val="1"/>
      <w:numFmt w:val="decimal"/>
      <w:lvlText w:val="%1.%2.%3.%4.%5.%6.%7.%8.%9."/>
      <w:lvlJc w:val="left"/>
      <w:pPr>
        <w:tabs>
          <w:tab w:val="num" w:pos="7464"/>
        </w:tabs>
        <w:ind w:left="7464" w:hanging="1800"/>
      </w:pPr>
      <w:rPr>
        <w:rFonts w:hint="default"/>
        <w:sz w:val="22"/>
      </w:rPr>
    </w:lvl>
  </w:abstractNum>
  <w:abstractNum w:abstractNumId="36"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7" w15:restartNumberingAfterBreak="0">
    <w:nsid w:val="3808449E"/>
    <w:multiLevelType w:val="hybridMultilevel"/>
    <w:tmpl w:val="2702DE16"/>
    <w:lvl w:ilvl="0" w:tplc="0424000B">
      <w:start w:val="1"/>
      <w:numFmt w:val="bullet"/>
      <w:lvlText w:val=""/>
      <w:lvlJc w:val="left"/>
      <w:pPr>
        <w:ind w:left="786" w:hanging="360"/>
      </w:pPr>
      <w:rPr>
        <w:rFonts w:ascii="Wingdings" w:hAnsi="Wingdings" w:hint="default"/>
      </w:rPr>
    </w:lvl>
    <w:lvl w:ilvl="1" w:tplc="04240003">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38" w15:restartNumberingAfterBreak="0">
    <w:nsid w:val="385839E3"/>
    <w:multiLevelType w:val="hybridMultilevel"/>
    <w:tmpl w:val="92926FF0"/>
    <w:lvl w:ilvl="0" w:tplc="D6C6021E">
      <w:start w:val="1"/>
      <w:numFmt w:val="decimal"/>
      <w:lvlText w:val="%1."/>
      <w:lvlJc w:val="left"/>
      <w:pPr>
        <w:ind w:left="720"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0" w15:restartNumberingAfterBreak="0">
    <w:nsid w:val="3C083FA9"/>
    <w:multiLevelType w:val="hybridMultilevel"/>
    <w:tmpl w:val="13A02BF0"/>
    <w:lvl w:ilvl="0" w:tplc="0424000B">
      <w:start w:val="1"/>
      <w:numFmt w:val="bullet"/>
      <w:lvlText w:val=""/>
      <w:lvlJc w:val="left"/>
      <w:pPr>
        <w:ind w:left="1428" w:hanging="360"/>
      </w:pPr>
      <w:rPr>
        <w:rFonts w:ascii="Wingdings" w:hAnsi="Wingding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1" w15:restartNumberingAfterBreak="0">
    <w:nsid w:val="3C280472"/>
    <w:multiLevelType w:val="hybridMultilevel"/>
    <w:tmpl w:val="4BAEDC70"/>
    <w:lvl w:ilvl="0" w:tplc="35742914">
      <w:start w:val="1"/>
      <w:numFmt w:val="bullet"/>
      <w:lvlText w:val=""/>
      <w:lvlJc w:val="left"/>
      <w:pPr>
        <w:ind w:left="720" w:hanging="360"/>
      </w:pPr>
      <w:rPr>
        <w:rFonts w:ascii="Symbol" w:hAnsi="Symbol" w:hint="default"/>
        <w:color w:val="auto"/>
      </w:rPr>
    </w:lvl>
    <w:lvl w:ilvl="1" w:tplc="04240011">
      <w:start w:val="1"/>
      <w:numFmt w:val="decimal"/>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13B2EC0"/>
    <w:multiLevelType w:val="hybridMultilevel"/>
    <w:tmpl w:val="6B343530"/>
    <w:lvl w:ilvl="0" w:tplc="FAC01D54">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3"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23356C7"/>
    <w:multiLevelType w:val="hybridMultilevel"/>
    <w:tmpl w:val="AAD402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6D35EE3"/>
    <w:multiLevelType w:val="multilevel"/>
    <w:tmpl w:val="29F85290"/>
    <w:styleLink w:val="WW8Num17"/>
    <w:lvl w:ilvl="0">
      <w:numFmt w:val="bullet"/>
      <w:lvlText w:val="-"/>
      <w:lvlJc w:val="left"/>
      <w:pPr>
        <w:ind w:left="54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7" w15:restartNumberingAfterBreak="0">
    <w:nsid w:val="4861766A"/>
    <w:multiLevelType w:val="hybridMultilevel"/>
    <w:tmpl w:val="123CD542"/>
    <w:lvl w:ilvl="0" w:tplc="FAC01D54">
      <w:start w:val="1"/>
      <w:numFmt w:val="bullet"/>
      <w:lvlText w:val=""/>
      <w:lvlJc w:val="left"/>
      <w:pPr>
        <w:ind w:left="720" w:hanging="360"/>
      </w:pPr>
      <w:rPr>
        <w:rFonts w:ascii="Symbol" w:hAnsi="Symbol"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0" w15:restartNumberingAfterBreak="0">
    <w:nsid w:val="4AA614F5"/>
    <w:multiLevelType w:val="hybridMultilevel"/>
    <w:tmpl w:val="5F220CBC"/>
    <w:lvl w:ilvl="0" w:tplc="0424000B">
      <w:start w:val="1"/>
      <w:numFmt w:val="bullet"/>
      <w:lvlText w:val=""/>
      <w:lvlJc w:val="left"/>
      <w:pPr>
        <w:tabs>
          <w:tab w:val="num" w:pos="927"/>
        </w:tabs>
        <w:ind w:left="927" w:hanging="360"/>
      </w:pPr>
      <w:rPr>
        <w:rFonts w:ascii="Wingdings" w:hAnsi="Wingdings" w:hint="default"/>
      </w:rPr>
    </w:lvl>
    <w:lvl w:ilvl="1" w:tplc="04240003" w:tentative="1">
      <w:start w:val="1"/>
      <w:numFmt w:val="bullet"/>
      <w:lvlText w:val="o"/>
      <w:lvlJc w:val="left"/>
      <w:pPr>
        <w:tabs>
          <w:tab w:val="num" w:pos="2007"/>
        </w:tabs>
        <w:ind w:left="2007" w:hanging="360"/>
      </w:pPr>
      <w:rPr>
        <w:rFonts w:ascii="Courier New" w:hAnsi="Courier New" w:cs="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4B1B0C13"/>
    <w:multiLevelType w:val="hybridMultilevel"/>
    <w:tmpl w:val="E4B6D89A"/>
    <w:lvl w:ilvl="0" w:tplc="0424000B">
      <w:start w:val="1"/>
      <w:numFmt w:val="bullet"/>
      <w:lvlText w:val=""/>
      <w:lvlJc w:val="left"/>
      <w:pPr>
        <w:tabs>
          <w:tab w:val="num" w:pos="1287"/>
        </w:tabs>
        <w:ind w:left="1287" w:hanging="360"/>
      </w:pPr>
      <w:rPr>
        <w:rFonts w:ascii="Wingdings" w:hAnsi="Wingdings" w:hint="default"/>
      </w:rPr>
    </w:lvl>
    <w:lvl w:ilvl="1" w:tplc="04240003" w:tentative="1">
      <w:start w:val="1"/>
      <w:numFmt w:val="bullet"/>
      <w:lvlText w:val="o"/>
      <w:lvlJc w:val="left"/>
      <w:pPr>
        <w:tabs>
          <w:tab w:val="num" w:pos="2007"/>
        </w:tabs>
        <w:ind w:left="2007" w:hanging="360"/>
      </w:pPr>
      <w:rPr>
        <w:rFonts w:ascii="Courier New" w:hAnsi="Courier New" w:cs="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4DB5528A"/>
    <w:multiLevelType w:val="hybridMultilevel"/>
    <w:tmpl w:val="A41AE1A8"/>
    <w:lvl w:ilvl="0" w:tplc="0424000B">
      <w:start w:val="1"/>
      <w:numFmt w:val="bullet"/>
      <w:lvlText w:val=""/>
      <w:lvlJc w:val="left"/>
      <w:pPr>
        <w:tabs>
          <w:tab w:val="num" w:pos="927"/>
        </w:tabs>
        <w:ind w:left="927" w:hanging="360"/>
      </w:pPr>
      <w:rPr>
        <w:rFonts w:ascii="Wingdings" w:hAnsi="Wingdings" w:hint="default"/>
      </w:rPr>
    </w:lvl>
    <w:lvl w:ilvl="1" w:tplc="94562C08">
      <w:start w:val="1"/>
      <w:numFmt w:val="bullet"/>
      <w:lvlText w:val=""/>
      <w:lvlJc w:val="left"/>
      <w:pPr>
        <w:tabs>
          <w:tab w:val="num" w:pos="1440"/>
        </w:tabs>
        <w:ind w:left="1440" w:hanging="360"/>
      </w:pPr>
      <w:rPr>
        <w:rFonts w:ascii="Wingdings" w:hAnsi="Wingdings" w:hint="default"/>
        <w:u w:val="no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DE92771"/>
    <w:multiLevelType w:val="hybridMultilevel"/>
    <w:tmpl w:val="94DAEBF8"/>
    <w:lvl w:ilvl="0" w:tplc="FAC01D54">
      <w:start w:val="1"/>
      <w:numFmt w:val="bullet"/>
      <w:lvlText w:val=""/>
      <w:lvlJc w:val="left"/>
      <w:pPr>
        <w:ind w:left="720" w:hanging="360"/>
      </w:pPr>
      <w:rPr>
        <w:rFonts w:ascii="Symbol" w:hAnsi="Symbol" w:hint="default"/>
        <w:b/>
        <w:color w:val="auto"/>
        <w:w w:val="99"/>
        <w:sz w:val="24"/>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5"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57"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8F57E15"/>
    <w:multiLevelType w:val="hybridMultilevel"/>
    <w:tmpl w:val="8C56534E"/>
    <w:lvl w:ilvl="0" w:tplc="0424000B">
      <w:start w:val="1"/>
      <w:numFmt w:val="bullet"/>
      <w:lvlText w:val=""/>
      <w:lvlJc w:val="left"/>
      <w:pPr>
        <w:tabs>
          <w:tab w:val="num" w:pos="1425"/>
        </w:tabs>
        <w:ind w:left="1425" w:hanging="360"/>
      </w:pPr>
      <w:rPr>
        <w:rFonts w:ascii="Wingdings" w:hAnsi="Wingdings"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5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0"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2"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F021F96"/>
    <w:multiLevelType w:val="multilevel"/>
    <w:tmpl w:val="DC682D74"/>
    <w:lvl w:ilvl="0">
      <w:start w:val="1"/>
      <w:numFmt w:val="bullet"/>
      <w:lvlText w:val=""/>
      <w:lvlJc w:val="left"/>
      <w:pPr>
        <w:tabs>
          <w:tab w:val="num" w:pos="927"/>
        </w:tabs>
        <w:ind w:left="927" w:hanging="360"/>
      </w:pPr>
      <w:rPr>
        <w:rFonts w:ascii="Wingdings" w:hAnsi="Wingdings" w:hint="default"/>
        <w:b/>
        <w:i w:val="0"/>
      </w:rPr>
    </w:lvl>
    <w:lvl w:ilvl="1">
      <w:start w:val="1"/>
      <w:numFmt w:val="decimal"/>
      <w:lvlText w:val="%1.%2."/>
      <w:lvlJc w:val="left"/>
      <w:pPr>
        <w:tabs>
          <w:tab w:val="num" w:pos="1134"/>
        </w:tabs>
        <w:ind w:left="1134" w:hanging="567"/>
      </w:pPr>
      <w:rPr>
        <w:rFonts w:hint="default"/>
        <w:sz w:val="22"/>
        <w:szCs w:val="22"/>
      </w:rPr>
    </w:lvl>
    <w:lvl w:ilvl="2">
      <w:start w:val="1"/>
      <w:numFmt w:val="decimal"/>
      <w:lvlText w:val="%1.%2.%3."/>
      <w:lvlJc w:val="left"/>
      <w:pPr>
        <w:tabs>
          <w:tab w:val="num" w:pos="2703"/>
        </w:tabs>
        <w:ind w:left="2703" w:hanging="720"/>
      </w:pPr>
      <w:rPr>
        <w:rFonts w:hint="default"/>
        <w:sz w:val="20"/>
        <w:szCs w:val="20"/>
      </w:rPr>
    </w:lvl>
    <w:lvl w:ilvl="3">
      <w:start w:val="1"/>
      <w:numFmt w:val="decimal"/>
      <w:lvlText w:val="%1.%2.%3.%4."/>
      <w:lvlJc w:val="left"/>
      <w:pPr>
        <w:tabs>
          <w:tab w:val="num" w:pos="3411"/>
        </w:tabs>
        <w:ind w:left="3411" w:hanging="720"/>
      </w:pPr>
      <w:rPr>
        <w:rFonts w:hint="default"/>
      </w:rPr>
    </w:lvl>
    <w:lvl w:ilvl="4">
      <w:start w:val="1"/>
      <w:numFmt w:val="decimal"/>
      <w:lvlText w:val="%1.%2.%3.%4.%5."/>
      <w:lvlJc w:val="left"/>
      <w:pPr>
        <w:tabs>
          <w:tab w:val="num" w:pos="4479"/>
        </w:tabs>
        <w:ind w:left="4479" w:hanging="1080"/>
      </w:pPr>
      <w:rPr>
        <w:rFonts w:hint="default"/>
      </w:rPr>
    </w:lvl>
    <w:lvl w:ilvl="5">
      <w:start w:val="1"/>
      <w:numFmt w:val="decimal"/>
      <w:lvlText w:val="%1.%2.%3.%4.%5.%6."/>
      <w:lvlJc w:val="left"/>
      <w:pPr>
        <w:tabs>
          <w:tab w:val="num" w:pos="5187"/>
        </w:tabs>
        <w:ind w:left="5187" w:hanging="1080"/>
      </w:pPr>
      <w:rPr>
        <w:rFonts w:hint="default"/>
      </w:rPr>
    </w:lvl>
    <w:lvl w:ilvl="6">
      <w:start w:val="1"/>
      <w:numFmt w:val="decimal"/>
      <w:lvlText w:val="%1.%2.%3.%4.%5.%6.%7."/>
      <w:lvlJc w:val="left"/>
      <w:pPr>
        <w:tabs>
          <w:tab w:val="num" w:pos="6255"/>
        </w:tabs>
        <w:ind w:left="6255" w:hanging="1440"/>
      </w:pPr>
      <w:rPr>
        <w:rFonts w:hint="default"/>
      </w:rPr>
    </w:lvl>
    <w:lvl w:ilvl="7">
      <w:start w:val="1"/>
      <w:numFmt w:val="decimal"/>
      <w:lvlText w:val="%1.%2.%3.%4.%5.%6.%7.%8."/>
      <w:lvlJc w:val="left"/>
      <w:pPr>
        <w:tabs>
          <w:tab w:val="num" w:pos="6963"/>
        </w:tabs>
        <w:ind w:left="6963" w:hanging="1440"/>
      </w:pPr>
      <w:rPr>
        <w:rFonts w:hint="default"/>
      </w:rPr>
    </w:lvl>
    <w:lvl w:ilvl="8">
      <w:start w:val="1"/>
      <w:numFmt w:val="decimal"/>
      <w:lvlText w:val="%1.%2.%3.%4.%5.%6.%7.%8.%9."/>
      <w:lvlJc w:val="left"/>
      <w:pPr>
        <w:tabs>
          <w:tab w:val="num" w:pos="8031"/>
        </w:tabs>
        <w:ind w:left="8031" w:hanging="1800"/>
      </w:pPr>
      <w:rPr>
        <w:rFonts w:hint="default"/>
      </w:rPr>
    </w:lvl>
  </w:abstractNum>
  <w:abstractNum w:abstractNumId="64" w15:restartNumberingAfterBreak="0">
    <w:nsid w:val="5F8001F0"/>
    <w:multiLevelType w:val="hybridMultilevel"/>
    <w:tmpl w:val="143A62D8"/>
    <w:lvl w:ilvl="0" w:tplc="0424000B">
      <w:start w:val="1"/>
      <w:numFmt w:val="bullet"/>
      <w:lvlText w:val=""/>
      <w:lvlJc w:val="left"/>
      <w:pPr>
        <w:tabs>
          <w:tab w:val="num" w:pos="1287"/>
        </w:tabs>
        <w:ind w:left="1287" w:hanging="360"/>
      </w:pPr>
      <w:rPr>
        <w:rFonts w:ascii="Wingdings" w:hAnsi="Wingdings" w:hint="default"/>
      </w:rPr>
    </w:lvl>
    <w:lvl w:ilvl="1" w:tplc="04240003">
      <w:start w:val="1"/>
      <w:numFmt w:val="bullet"/>
      <w:lvlText w:val="o"/>
      <w:lvlJc w:val="left"/>
      <w:pPr>
        <w:tabs>
          <w:tab w:val="num" w:pos="2007"/>
        </w:tabs>
        <w:ind w:left="2007" w:hanging="360"/>
      </w:pPr>
      <w:rPr>
        <w:rFonts w:ascii="Courier New" w:hAnsi="Courier New" w:cs="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65" w15:restartNumberingAfterBreak="0">
    <w:nsid w:val="5FD70999"/>
    <w:multiLevelType w:val="hybridMultilevel"/>
    <w:tmpl w:val="E646CB16"/>
    <w:lvl w:ilvl="0" w:tplc="94562C08">
      <w:start w:val="1"/>
      <w:numFmt w:val="bullet"/>
      <w:lvlText w:val=""/>
      <w:lvlJc w:val="left"/>
      <w:pPr>
        <w:ind w:left="1428" w:hanging="360"/>
      </w:pPr>
      <w:rPr>
        <w:rFonts w:ascii="Wingdings" w:hAnsi="Wingding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6" w15:restartNumberingAfterBreak="0">
    <w:nsid w:val="65FA6DB2"/>
    <w:multiLevelType w:val="multilevel"/>
    <w:tmpl w:val="131A3766"/>
    <w:lvl w:ilvl="0">
      <w:start w:val="5"/>
      <w:numFmt w:val="decimal"/>
      <w:lvlText w:val="%1"/>
      <w:lvlJc w:val="left"/>
      <w:pPr>
        <w:ind w:left="570" w:hanging="570"/>
      </w:pPr>
      <w:rPr>
        <w:rFonts w:hint="default"/>
      </w:rPr>
    </w:lvl>
    <w:lvl w:ilvl="1">
      <w:start w:val="2"/>
      <w:numFmt w:val="decimal"/>
      <w:lvlText w:val="%1.%2"/>
      <w:lvlJc w:val="left"/>
      <w:pPr>
        <w:ind w:left="750" w:hanging="570"/>
      </w:pPr>
      <w:rPr>
        <w:rFonts w:hint="default"/>
      </w:rPr>
    </w:lvl>
    <w:lvl w:ilvl="2">
      <w:start w:val="6"/>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67"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8914C67"/>
    <w:multiLevelType w:val="hybridMultilevel"/>
    <w:tmpl w:val="C0285C6A"/>
    <w:lvl w:ilvl="0" w:tplc="0424000B">
      <w:start w:val="1"/>
      <w:numFmt w:val="bullet"/>
      <w:lvlText w:val=""/>
      <w:lvlJc w:val="left"/>
      <w:pPr>
        <w:ind w:left="1068" w:hanging="360"/>
      </w:pPr>
      <w:rPr>
        <w:rFonts w:ascii="Wingdings" w:hAnsi="Wingdings"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0"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1" w15:restartNumberingAfterBreak="0">
    <w:nsid w:val="6B7E0AE8"/>
    <w:multiLevelType w:val="multilevel"/>
    <w:tmpl w:val="0E506AC4"/>
    <w:lvl w:ilvl="0">
      <w:start w:val="3"/>
      <w:numFmt w:val="decimal"/>
      <w:lvlText w:val="%1.0."/>
      <w:lvlJc w:val="left"/>
      <w:pPr>
        <w:tabs>
          <w:tab w:val="num" w:pos="360"/>
        </w:tabs>
        <w:ind w:left="360" w:hanging="360"/>
      </w:pPr>
      <w:rPr>
        <w:rFonts w:ascii="Times New Roman" w:hAnsi="Times New Roman" w:cs="Times New Roman" w:hint="default"/>
        <w:b/>
        <w:i/>
      </w:rPr>
    </w:lvl>
    <w:lvl w:ilvl="1">
      <w:start w:val="1"/>
      <w:numFmt w:val="decimal"/>
      <w:lvlText w:val="%1.%2."/>
      <w:lvlJc w:val="left"/>
      <w:pPr>
        <w:tabs>
          <w:tab w:val="num" w:pos="567"/>
        </w:tabs>
        <w:ind w:left="567" w:hanging="567"/>
      </w:pPr>
      <w:rPr>
        <w:rFonts w:hint="default"/>
        <w:b w:val="0"/>
        <w:color w:val="auto"/>
        <w:sz w:val="22"/>
        <w:szCs w:val="22"/>
      </w:rPr>
    </w:lvl>
    <w:lvl w:ilvl="2">
      <w:start w:val="1"/>
      <w:numFmt w:val="decimal"/>
      <w:lvlText w:val="%1.%2.%3."/>
      <w:lvlJc w:val="left"/>
      <w:pPr>
        <w:tabs>
          <w:tab w:val="num" w:pos="2136"/>
        </w:tabs>
        <w:ind w:left="2136" w:hanging="720"/>
      </w:pPr>
      <w:rPr>
        <w:rFonts w:hint="default"/>
        <w:i/>
        <w:sz w:val="22"/>
        <w:szCs w:val="22"/>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72" w15:restartNumberingAfterBreak="0">
    <w:nsid w:val="6FDB6B7E"/>
    <w:multiLevelType w:val="hybridMultilevel"/>
    <w:tmpl w:val="34725D8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FE6217D"/>
    <w:multiLevelType w:val="multilevel"/>
    <w:tmpl w:val="4C06E322"/>
    <w:lvl w:ilvl="0">
      <w:start w:val="1"/>
      <w:numFmt w:val="decimal"/>
      <w:lvlText w:val="%1.0."/>
      <w:lvlJc w:val="left"/>
      <w:pPr>
        <w:tabs>
          <w:tab w:val="num" w:pos="420"/>
        </w:tabs>
        <w:ind w:left="420" w:hanging="420"/>
      </w:pPr>
      <w:rPr>
        <w:rFonts w:hint="default"/>
        <w:sz w:val="22"/>
        <w:szCs w:val="22"/>
      </w:rPr>
    </w:lvl>
    <w:lvl w:ilvl="1">
      <w:start w:val="1"/>
      <w:numFmt w:val="decimal"/>
      <w:lvlText w:val="%1.%2."/>
      <w:lvlJc w:val="left"/>
      <w:pPr>
        <w:tabs>
          <w:tab w:val="num" w:pos="1128"/>
        </w:tabs>
        <w:ind w:left="1128" w:hanging="420"/>
      </w:pPr>
      <w:rPr>
        <w:rFonts w:hint="default"/>
        <w:sz w:val="22"/>
        <w:szCs w:val="22"/>
      </w:rPr>
    </w:lvl>
    <w:lvl w:ilvl="2">
      <w:start w:val="1"/>
      <w:numFmt w:val="decimal"/>
      <w:lvlText w:val="%1.%2.%3."/>
      <w:lvlJc w:val="left"/>
      <w:pPr>
        <w:tabs>
          <w:tab w:val="num" w:pos="1855"/>
        </w:tabs>
        <w:ind w:left="1855" w:hanging="720"/>
      </w:pPr>
      <w:rPr>
        <w:rFonts w:hint="default"/>
        <w:sz w:val="20"/>
        <w:szCs w:val="20"/>
      </w:rPr>
    </w:lvl>
    <w:lvl w:ilvl="3">
      <w:start w:val="1"/>
      <w:numFmt w:val="decimal"/>
      <w:lvlText w:val="%1.%2.%3.%4."/>
      <w:lvlJc w:val="left"/>
      <w:pPr>
        <w:tabs>
          <w:tab w:val="num" w:pos="2844"/>
        </w:tabs>
        <w:ind w:left="2844" w:hanging="720"/>
      </w:pPr>
      <w:rPr>
        <w:rFonts w:hint="default"/>
        <w:sz w:val="22"/>
      </w:rPr>
    </w:lvl>
    <w:lvl w:ilvl="4">
      <w:start w:val="1"/>
      <w:numFmt w:val="decimal"/>
      <w:lvlText w:val="%1.%2.%3.%4.%5."/>
      <w:lvlJc w:val="left"/>
      <w:pPr>
        <w:tabs>
          <w:tab w:val="num" w:pos="3912"/>
        </w:tabs>
        <w:ind w:left="3912" w:hanging="1080"/>
      </w:pPr>
      <w:rPr>
        <w:rFonts w:hint="default"/>
        <w:sz w:val="22"/>
      </w:rPr>
    </w:lvl>
    <w:lvl w:ilvl="5">
      <w:start w:val="1"/>
      <w:numFmt w:val="decimal"/>
      <w:lvlText w:val="%1.%2.%3.%4.%5.%6."/>
      <w:lvlJc w:val="left"/>
      <w:pPr>
        <w:tabs>
          <w:tab w:val="num" w:pos="4620"/>
        </w:tabs>
        <w:ind w:left="4620" w:hanging="1080"/>
      </w:pPr>
      <w:rPr>
        <w:rFonts w:hint="default"/>
        <w:sz w:val="22"/>
      </w:rPr>
    </w:lvl>
    <w:lvl w:ilvl="6">
      <w:start w:val="1"/>
      <w:numFmt w:val="decimal"/>
      <w:lvlText w:val="%1.%2.%3.%4.%5.%6.%7."/>
      <w:lvlJc w:val="left"/>
      <w:pPr>
        <w:tabs>
          <w:tab w:val="num" w:pos="5688"/>
        </w:tabs>
        <w:ind w:left="5688" w:hanging="1440"/>
      </w:pPr>
      <w:rPr>
        <w:rFonts w:hint="default"/>
        <w:sz w:val="22"/>
      </w:rPr>
    </w:lvl>
    <w:lvl w:ilvl="7">
      <w:start w:val="1"/>
      <w:numFmt w:val="decimal"/>
      <w:lvlText w:val="%1.%2.%3.%4.%5.%6.%7.%8."/>
      <w:lvlJc w:val="left"/>
      <w:pPr>
        <w:tabs>
          <w:tab w:val="num" w:pos="6396"/>
        </w:tabs>
        <w:ind w:left="6396" w:hanging="1440"/>
      </w:pPr>
      <w:rPr>
        <w:rFonts w:hint="default"/>
        <w:sz w:val="22"/>
      </w:rPr>
    </w:lvl>
    <w:lvl w:ilvl="8">
      <w:start w:val="1"/>
      <w:numFmt w:val="decimal"/>
      <w:lvlText w:val="%1.%2.%3.%4.%5.%6.%7.%8.%9."/>
      <w:lvlJc w:val="left"/>
      <w:pPr>
        <w:tabs>
          <w:tab w:val="num" w:pos="7464"/>
        </w:tabs>
        <w:ind w:left="7464" w:hanging="1800"/>
      </w:pPr>
      <w:rPr>
        <w:rFonts w:hint="default"/>
        <w:sz w:val="22"/>
      </w:rPr>
    </w:lvl>
  </w:abstractNum>
  <w:abstractNum w:abstractNumId="74"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75" w15:restartNumberingAfterBreak="0">
    <w:nsid w:val="75FC0E43"/>
    <w:multiLevelType w:val="hybridMultilevel"/>
    <w:tmpl w:val="21FAD0D8"/>
    <w:lvl w:ilvl="0" w:tplc="FAC01D54">
      <w:start w:val="1"/>
      <w:numFmt w:val="bullet"/>
      <w:lvlText w:val=""/>
      <w:lvlJc w:val="left"/>
      <w:pPr>
        <w:ind w:left="720" w:hanging="360"/>
      </w:pPr>
      <w:rPr>
        <w:rFonts w:ascii="Symbol" w:hAnsi="Symbol" w:hint="default"/>
      </w:rPr>
    </w:lvl>
    <w:lvl w:ilvl="1" w:tplc="6BECDA52">
      <w:numFmt w:val="bullet"/>
      <w:lvlText w:val="-"/>
      <w:lvlJc w:val="left"/>
      <w:pPr>
        <w:ind w:left="1440" w:hanging="360"/>
      </w:pPr>
      <w:rPr>
        <w:rFonts w:ascii="Cambria" w:eastAsia="Calibri" w:hAnsi="Cambria"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7" w15:restartNumberingAfterBreak="0">
    <w:nsid w:val="79EB1114"/>
    <w:multiLevelType w:val="hybridMultilevel"/>
    <w:tmpl w:val="B2305078"/>
    <w:lvl w:ilvl="0" w:tplc="94562C08">
      <w:start w:val="1"/>
      <w:numFmt w:val="bullet"/>
      <w:lvlText w:val=""/>
      <w:lvlJc w:val="left"/>
      <w:pPr>
        <w:ind w:left="900" w:hanging="360"/>
      </w:pPr>
      <w:rPr>
        <w:rFonts w:ascii="Wingdings" w:hAnsi="Wingdings" w:hint="default"/>
      </w:rPr>
    </w:lvl>
    <w:lvl w:ilvl="1" w:tplc="B24CBF6E">
      <w:numFmt w:val="bullet"/>
      <w:lvlText w:val="–"/>
      <w:lvlJc w:val="left"/>
      <w:pPr>
        <w:ind w:left="1620" w:hanging="360"/>
      </w:pPr>
      <w:rPr>
        <w:rFonts w:ascii="Times New Roman" w:eastAsia="Times New Roman" w:hAnsi="Times New Roman" w:cs="Times New Roman"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78"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9"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9"/>
  </w:num>
  <w:num w:numId="2">
    <w:abstractNumId w:val="59"/>
  </w:num>
  <w:num w:numId="3">
    <w:abstractNumId w:val="76"/>
  </w:num>
  <w:num w:numId="4">
    <w:abstractNumId w:val="28"/>
  </w:num>
  <w:num w:numId="5">
    <w:abstractNumId w:val="56"/>
  </w:num>
  <w:num w:numId="6">
    <w:abstractNumId w:val="33"/>
  </w:num>
  <w:num w:numId="7">
    <w:abstractNumId w:val="38"/>
  </w:num>
  <w:num w:numId="8">
    <w:abstractNumId w:val="70"/>
  </w:num>
  <w:num w:numId="9">
    <w:abstractNumId w:val="61"/>
  </w:num>
  <w:num w:numId="10">
    <w:abstractNumId w:val="80"/>
  </w:num>
  <w:num w:numId="11">
    <w:abstractNumId w:val="25"/>
  </w:num>
  <w:num w:numId="12">
    <w:abstractNumId w:val="13"/>
  </w:num>
  <w:num w:numId="13">
    <w:abstractNumId w:val="17"/>
  </w:num>
  <w:num w:numId="14">
    <w:abstractNumId w:val="46"/>
  </w:num>
  <w:num w:numId="15">
    <w:abstractNumId w:val="31"/>
  </w:num>
  <w:num w:numId="16">
    <w:abstractNumId w:val="15"/>
  </w:num>
  <w:num w:numId="17">
    <w:abstractNumId w:val="49"/>
  </w:num>
  <w:num w:numId="18">
    <w:abstractNumId w:val="39"/>
  </w:num>
  <w:num w:numId="19">
    <w:abstractNumId w:val="74"/>
  </w:num>
  <w:num w:numId="20">
    <w:abstractNumId w:val="30"/>
  </w:num>
  <w:num w:numId="21">
    <w:abstractNumId w:val="7"/>
  </w:num>
  <w:num w:numId="22">
    <w:abstractNumId w:val="60"/>
  </w:num>
  <w:num w:numId="23">
    <w:abstractNumId w:val="27"/>
  </w:num>
  <w:num w:numId="24">
    <w:abstractNumId w:val="75"/>
  </w:num>
  <w:num w:numId="25">
    <w:abstractNumId w:val="20"/>
  </w:num>
  <w:num w:numId="26">
    <w:abstractNumId w:val="24"/>
  </w:num>
  <w:num w:numId="27">
    <w:abstractNumId w:val="43"/>
  </w:num>
  <w:num w:numId="28">
    <w:abstractNumId w:val="41"/>
  </w:num>
  <w:num w:numId="29">
    <w:abstractNumId w:val="55"/>
  </w:num>
  <w:num w:numId="30">
    <w:abstractNumId w:val="54"/>
  </w:num>
  <w:num w:numId="31">
    <w:abstractNumId w:val="36"/>
  </w:num>
  <w:num w:numId="32">
    <w:abstractNumId w:val="18"/>
  </w:num>
  <w:num w:numId="33">
    <w:abstractNumId w:val="8"/>
  </w:num>
  <w:num w:numId="34">
    <w:abstractNumId w:val="57"/>
  </w:num>
  <w:num w:numId="35">
    <w:abstractNumId w:val="62"/>
  </w:num>
  <w:num w:numId="36">
    <w:abstractNumId w:val="68"/>
  </w:num>
  <w:num w:numId="37">
    <w:abstractNumId w:val="23"/>
  </w:num>
  <w:num w:numId="38">
    <w:abstractNumId w:val="45"/>
  </w:num>
  <w:num w:numId="39">
    <w:abstractNumId w:val="78"/>
  </w:num>
  <w:num w:numId="40">
    <w:abstractNumId w:val="34"/>
  </w:num>
  <w:num w:numId="41">
    <w:abstractNumId w:val="67"/>
  </w:num>
  <w:num w:numId="42">
    <w:abstractNumId w:val="12"/>
  </w:num>
  <w:num w:numId="43">
    <w:abstractNumId w:val="29"/>
  </w:num>
  <w:num w:numId="44">
    <w:abstractNumId w:val="21"/>
  </w:num>
  <w:num w:numId="45">
    <w:abstractNumId w:val="44"/>
  </w:num>
  <w:num w:numId="46">
    <w:abstractNumId w:val="48"/>
  </w:num>
  <w:num w:numId="47">
    <w:abstractNumId w:val="79"/>
  </w:num>
  <w:num w:numId="48">
    <w:abstractNumId w:val="42"/>
  </w:num>
  <w:num w:numId="49">
    <w:abstractNumId w:val="14"/>
  </w:num>
  <w:num w:numId="50">
    <w:abstractNumId w:val="47"/>
  </w:num>
  <w:num w:numId="51">
    <w:abstractNumId w:val="66"/>
  </w:num>
  <w:num w:numId="52">
    <w:abstractNumId w:val="72"/>
  </w:num>
  <w:num w:numId="53">
    <w:abstractNumId w:val="53"/>
  </w:num>
  <w:num w:numId="54">
    <w:abstractNumId w:val="71"/>
  </w:num>
  <w:num w:numId="55">
    <w:abstractNumId w:val="73"/>
  </w:num>
  <w:num w:numId="56">
    <w:abstractNumId w:val="51"/>
  </w:num>
  <w:num w:numId="57">
    <w:abstractNumId w:val="50"/>
  </w:num>
  <w:num w:numId="58">
    <w:abstractNumId w:val="11"/>
  </w:num>
  <w:num w:numId="59">
    <w:abstractNumId w:val="64"/>
  </w:num>
  <w:num w:numId="60">
    <w:abstractNumId w:val="58"/>
  </w:num>
  <w:num w:numId="61">
    <w:abstractNumId w:val="40"/>
  </w:num>
  <w:num w:numId="62">
    <w:abstractNumId w:val="37"/>
  </w:num>
  <w:num w:numId="63">
    <w:abstractNumId w:val="32"/>
  </w:num>
  <w:num w:numId="64">
    <w:abstractNumId w:val="63"/>
  </w:num>
  <w:num w:numId="65">
    <w:abstractNumId w:val="69"/>
  </w:num>
  <w:num w:numId="66">
    <w:abstractNumId w:val="16"/>
  </w:num>
  <w:num w:numId="67">
    <w:abstractNumId w:val="26"/>
  </w:num>
  <w:num w:numId="68">
    <w:abstractNumId w:val="35"/>
  </w:num>
  <w:num w:numId="69">
    <w:abstractNumId w:val="52"/>
  </w:num>
  <w:num w:numId="70">
    <w:abstractNumId w:val="65"/>
  </w:num>
  <w:num w:numId="71">
    <w:abstractNumId w:val="19"/>
  </w:num>
  <w:num w:numId="72">
    <w:abstractNumId w:val="77"/>
  </w:num>
  <w:num w:numId="73">
    <w:abstractNumId w:val="10"/>
  </w:num>
  <w:num w:numId="74">
    <w:abstractNumId w:val="2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01CE"/>
    <w:rsid w:val="00000D9D"/>
    <w:rsid w:val="00002113"/>
    <w:rsid w:val="00003428"/>
    <w:rsid w:val="00004449"/>
    <w:rsid w:val="00004D51"/>
    <w:rsid w:val="000053C5"/>
    <w:rsid w:val="00005A63"/>
    <w:rsid w:val="00005D5B"/>
    <w:rsid w:val="000069D1"/>
    <w:rsid w:val="0001086B"/>
    <w:rsid w:val="00010AB0"/>
    <w:rsid w:val="00011749"/>
    <w:rsid w:val="00011D4E"/>
    <w:rsid w:val="00012248"/>
    <w:rsid w:val="00012D74"/>
    <w:rsid w:val="0001339A"/>
    <w:rsid w:val="00013EC9"/>
    <w:rsid w:val="00014076"/>
    <w:rsid w:val="00015EA4"/>
    <w:rsid w:val="00020642"/>
    <w:rsid w:val="000208C6"/>
    <w:rsid w:val="00021244"/>
    <w:rsid w:val="00021B38"/>
    <w:rsid w:val="00022D30"/>
    <w:rsid w:val="00022DDA"/>
    <w:rsid w:val="000231BB"/>
    <w:rsid w:val="0002369D"/>
    <w:rsid w:val="00023B5E"/>
    <w:rsid w:val="0002444B"/>
    <w:rsid w:val="00024ED9"/>
    <w:rsid w:val="000251D9"/>
    <w:rsid w:val="00025A29"/>
    <w:rsid w:val="00025FC5"/>
    <w:rsid w:val="00027440"/>
    <w:rsid w:val="0002793D"/>
    <w:rsid w:val="00027EA8"/>
    <w:rsid w:val="00030098"/>
    <w:rsid w:val="00030638"/>
    <w:rsid w:val="0003080C"/>
    <w:rsid w:val="000312EF"/>
    <w:rsid w:val="00031C37"/>
    <w:rsid w:val="00031DCC"/>
    <w:rsid w:val="00033795"/>
    <w:rsid w:val="000343AC"/>
    <w:rsid w:val="000376F6"/>
    <w:rsid w:val="000378CF"/>
    <w:rsid w:val="000400C5"/>
    <w:rsid w:val="00040482"/>
    <w:rsid w:val="00040782"/>
    <w:rsid w:val="000417CB"/>
    <w:rsid w:val="00042490"/>
    <w:rsid w:val="00042705"/>
    <w:rsid w:val="00043122"/>
    <w:rsid w:val="000439CD"/>
    <w:rsid w:val="000446B4"/>
    <w:rsid w:val="0004684D"/>
    <w:rsid w:val="000474F2"/>
    <w:rsid w:val="0005164B"/>
    <w:rsid w:val="00052236"/>
    <w:rsid w:val="000522DD"/>
    <w:rsid w:val="00052FDF"/>
    <w:rsid w:val="000547DB"/>
    <w:rsid w:val="00055587"/>
    <w:rsid w:val="00055B14"/>
    <w:rsid w:val="00061AEE"/>
    <w:rsid w:val="00061D43"/>
    <w:rsid w:val="000637F1"/>
    <w:rsid w:val="000643B2"/>
    <w:rsid w:val="0006481B"/>
    <w:rsid w:val="00064B1C"/>
    <w:rsid w:val="00066291"/>
    <w:rsid w:val="00066295"/>
    <w:rsid w:val="0007076F"/>
    <w:rsid w:val="00072105"/>
    <w:rsid w:val="0007255F"/>
    <w:rsid w:val="00073961"/>
    <w:rsid w:val="00073ACC"/>
    <w:rsid w:val="00075969"/>
    <w:rsid w:val="00075EC6"/>
    <w:rsid w:val="000765C0"/>
    <w:rsid w:val="000766FD"/>
    <w:rsid w:val="0007698B"/>
    <w:rsid w:val="000779B2"/>
    <w:rsid w:val="00077AB2"/>
    <w:rsid w:val="0008181A"/>
    <w:rsid w:val="000819D8"/>
    <w:rsid w:val="00081A9C"/>
    <w:rsid w:val="00082255"/>
    <w:rsid w:val="00082431"/>
    <w:rsid w:val="000838BE"/>
    <w:rsid w:val="00083EB7"/>
    <w:rsid w:val="00084233"/>
    <w:rsid w:val="000848B1"/>
    <w:rsid w:val="00085E77"/>
    <w:rsid w:val="00086201"/>
    <w:rsid w:val="000862C5"/>
    <w:rsid w:val="000873A6"/>
    <w:rsid w:val="0009034D"/>
    <w:rsid w:val="00090584"/>
    <w:rsid w:val="00091612"/>
    <w:rsid w:val="00091814"/>
    <w:rsid w:val="00092F3C"/>
    <w:rsid w:val="00093F1B"/>
    <w:rsid w:val="000956FF"/>
    <w:rsid w:val="000968F2"/>
    <w:rsid w:val="00096F7C"/>
    <w:rsid w:val="000A1161"/>
    <w:rsid w:val="000A19A5"/>
    <w:rsid w:val="000A1C1D"/>
    <w:rsid w:val="000A3D07"/>
    <w:rsid w:val="000A4251"/>
    <w:rsid w:val="000A43FE"/>
    <w:rsid w:val="000A4440"/>
    <w:rsid w:val="000A51B4"/>
    <w:rsid w:val="000B0397"/>
    <w:rsid w:val="000B2DEB"/>
    <w:rsid w:val="000B304E"/>
    <w:rsid w:val="000B39A7"/>
    <w:rsid w:val="000B49DA"/>
    <w:rsid w:val="000B5274"/>
    <w:rsid w:val="000B7736"/>
    <w:rsid w:val="000C0646"/>
    <w:rsid w:val="000C09AE"/>
    <w:rsid w:val="000C10C9"/>
    <w:rsid w:val="000C1318"/>
    <w:rsid w:val="000C17DF"/>
    <w:rsid w:val="000C2225"/>
    <w:rsid w:val="000C2841"/>
    <w:rsid w:val="000C43F1"/>
    <w:rsid w:val="000C46B8"/>
    <w:rsid w:val="000C5330"/>
    <w:rsid w:val="000C5E51"/>
    <w:rsid w:val="000C6B7F"/>
    <w:rsid w:val="000C7872"/>
    <w:rsid w:val="000D05C5"/>
    <w:rsid w:val="000D2429"/>
    <w:rsid w:val="000D26D1"/>
    <w:rsid w:val="000D30EA"/>
    <w:rsid w:val="000D35C7"/>
    <w:rsid w:val="000D67E9"/>
    <w:rsid w:val="000D7B82"/>
    <w:rsid w:val="000D7F2A"/>
    <w:rsid w:val="000E0213"/>
    <w:rsid w:val="000E1863"/>
    <w:rsid w:val="000E22B0"/>
    <w:rsid w:val="000E22BB"/>
    <w:rsid w:val="000E251D"/>
    <w:rsid w:val="000E3742"/>
    <w:rsid w:val="000E3843"/>
    <w:rsid w:val="000E523C"/>
    <w:rsid w:val="000E6DB1"/>
    <w:rsid w:val="000F0027"/>
    <w:rsid w:val="000F01DB"/>
    <w:rsid w:val="000F0208"/>
    <w:rsid w:val="000F1191"/>
    <w:rsid w:val="000F179D"/>
    <w:rsid w:val="000F2314"/>
    <w:rsid w:val="000F4509"/>
    <w:rsid w:val="000F4778"/>
    <w:rsid w:val="000F4854"/>
    <w:rsid w:val="000F49B7"/>
    <w:rsid w:val="000F4AA6"/>
    <w:rsid w:val="000F6618"/>
    <w:rsid w:val="000F69DC"/>
    <w:rsid w:val="000F79A7"/>
    <w:rsid w:val="0010347D"/>
    <w:rsid w:val="0010600D"/>
    <w:rsid w:val="00106DAB"/>
    <w:rsid w:val="00110244"/>
    <w:rsid w:val="00112456"/>
    <w:rsid w:val="00113545"/>
    <w:rsid w:val="00113B54"/>
    <w:rsid w:val="00114446"/>
    <w:rsid w:val="001144B2"/>
    <w:rsid w:val="00114E2C"/>
    <w:rsid w:val="001160A7"/>
    <w:rsid w:val="0011683A"/>
    <w:rsid w:val="00116B41"/>
    <w:rsid w:val="00116F90"/>
    <w:rsid w:val="00117A90"/>
    <w:rsid w:val="0012053A"/>
    <w:rsid w:val="00120FFB"/>
    <w:rsid w:val="001227DA"/>
    <w:rsid w:val="00122D44"/>
    <w:rsid w:val="00123288"/>
    <w:rsid w:val="00124F07"/>
    <w:rsid w:val="001253F0"/>
    <w:rsid w:val="0012547F"/>
    <w:rsid w:val="00125685"/>
    <w:rsid w:val="001262C8"/>
    <w:rsid w:val="001272E4"/>
    <w:rsid w:val="001302AA"/>
    <w:rsid w:val="001304EB"/>
    <w:rsid w:val="00130FB3"/>
    <w:rsid w:val="00131654"/>
    <w:rsid w:val="00131729"/>
    <w:rsid w:val="0013290F"/>
    <w:rsid w:val="00132F00"/>
    <w:rsid w:val="00135590"/>
    <w:rsid w:val="001355F9"/>
    <w:rsid w:val="00135816"/>
    <w:rsid w:val="00135A82"/>
    <w:rsid w:val="00136659"/>
    <w:rsid w:val="001367A6"/>
    <w:rsid w:val="00136B25"/>
    <w:rsid w:val="0013711B"/>
    <w:rsid w:val="00137FFC"/>
    <w:rsid w:val="00141C54"/>
    <w:rsid w:val="001431D8"/>
    <w:rsid w:val="00143572"/>
    <w:rsid w:val="00145112"/>
    <w:rsid w:val="001452A7"/>
    <w:rsid w:val="00145627"/>
    <w:rsid w:val="0015003C"/>
    <w:rsid w:val="001502BE"/>
    <w:rsid w:val="00150372"/>
    <w:rsid w:val="00150A45"/>
    <w:rsid w:val="001517C3"/>
    <w:rsid w:val="0015225D"/>
    <w:rsid w:val="0015262C"/>
    <w:rsid w:val="00152FE2"/>
    <w:rsid w:val="00153420"/>
    <w:rsid w:val="001536E1"/>
    <w:rsid w:val="00153891"/>
    <w:rsid w:val="00154869"/>
    <w:rsid w:val="00155629"/>
    <w:rsid w:val="00156695"/>
    <w:rsid w:val="00156BC6"/>
    <w:rsid w:val="00157842"/>
    <w:rsid w:val="001627D8"/>
    <w:rsid w:val="001628C7"/>
    <w:rsid w:val="00162ECB"/>
    <w:rsid w:val="00163322"/>
    <w:rsid w:val="0016347F"/>
    <w:rsid w:val="00164286"/>
    <w:rsid w:val="00164662"/>
    <w:rsid w:val="001649DC"/>
    <w:rsid w:val="00164FD1"/>
    <w:rsid w:val="00165C7C"/>
    <w:rsid w:val="001662BD"/>
    <w:rsid w:val="00166980"/>
    <w:rsid w:val="001669B5"/>
    <w:rsid w:val="0016790A"/>
    <w:rsid w:val="00167D99"/>
    <w:rsid w:val="00170C80"/>
    <w:rsid w:val="00170DDD"/>
    <w:rsid w:val="00173610"/>
    <w:rsid w:val="00174FE0"/>
    <w:rsid w:val="00175043"/>
    <w:rsid w:val="00176095"/>
    <w:rsid w:val="001771BD"/>
    <w:rsid w:val="00177A93"/>
    <w:rsid w:val="00180E5D"/>
    <w:rsid w:val="00181693"/>
    <w:rsid w:val="00181987"/>
    <w:rsid w:val="001825D0"/>
    <w:rsid w:val="00182B51"/>
    <w:rsid w:val="00182D9A"/>
    <w:rsid w:val="00182ED8"/>
    <w:rsid w:val="001832FC"/>
    <w:rsid w:val="00183D26"/>
    <w:rsid w:val="00183E15"/>
    <w:rsid w:val="00183F50"/>
    <w:rsid w:val="00183F59"/>
    <w:rsid w:val="00185643"/>
    <w:rsid w:val="00186CEF"/>
    <w:rsid w:val="001871D9"/>
    <w:rsid w:val="00187F80"/>
    <w:rsid w:val="00190D9B"/>
    <w:rsid w:val="001913FE"/>
    <w:rsid w:val="00191689"/>
    <w:rsid w:val="00191778"/>
    <w:rsid w:val="0019483C"/>
    <w:rsid w:val="001952EF"/>
    <w:rsid w:val="00196B32"/>
    <w:rsid w:val="0019712D"/>
    <w:rsid w:val="001A196B"/>
    <w:rsid w:val="001A32A4"/>
    <w:rsid w:val="001A492F"/>
    <w:rsid w:val="001A56F9"/>
    <w:rsid w:val="001A5888"/>
    <w:rsid w:val="001A7280"/>
    <w:rsid w:val="001B19BA"/>
    <w:rsid w:val="001B3B05"/>
    <w:rsid w:val="001B4DEE"/>
    <w:rsid w:val="001B65C5"/>
    <w:rsid w:val="001B6BDA"/>
    <w:rsid w:val="001B717E"/>
    <w:rsid w:val="001B7544"/>
    <w:rsid w:val="001C0B76"/>
    <w:rsid w:val="001C0B78"/>
    <w:rsid w:val="001C0FC5"/>
    <w:rsid w:val="001C1ACC"/>
    <w:rsid w:val="001C1F21"/>
    <w:rsid w:val="001C30E2"/>
    <w:rsid w:val="001C34EA"/>
    <w:rsid w:val="001C3808"/>
    <w:rsid w:val="001C3A37"/>
    <w:rsid w:val="001C54C6"/>
    <w:rsid w:val="001C5E99"/>
    <w:rsid w:val="001C6133"/>
    <w:rsid w:val="001C6626"/>
    <w:rsid w:val="001C6718"/>
    <w:rsid w:val="001C7079"/>
    <w:rsid w:val="001C78C6"/>
    <w:rsid w:val="001C7DAB"/>
    <w:rsid w:val="001C7F4C"/>
    <w:rsid w:val="001D0A0C"/>
    <w:rsid w:val="001D1B02"/>
    <w:rsid w:val="001D2A32"/>
    <w:rsid w:val="001D424C"/>
    <w:rsid w:val="001D42DF"/>
    <w:rsid w:val="001D6CE4"/>
    <w:rsid w:val="001D6F95"/>
    <w:rsid w:val="001D7A26"/>
    <w:rsid w:val="001D7FCC"/>
    <w:rsid w:val="001E058A"/>
    <w:rsid w:val="001E0A87"/>
    <w:rsid w:val="001E0E40"/>
    <w:rsid w:val="001E18B6"/>
    <w:rsid w:val="001E1A7F"/>
    <w:rsid w:val="001E3017"/>
    <w:rsid w:val="001E3490"/>
    <w:rsid w:val="001E5D50"/>
    <w:rsid w:val="001E5FF3"/>
    <w:rsid w:val="001E66B1"/>
    <w:rsid w:val="001F1B0C"/>
    <w:rsid w:val="001F1F6D"/>
    <w:rsid w:val="001F35EA"/>
    <w:rsid w:val="001F4184"/>
    <w:rsid w:val="001F52B9"/>
    <w:rsid w:val="001F5549"/>
    <w:rsid w:val="001F5E89"/>
    <w:rsid w:val="001F6635"/>
    <w:rsid w:val="001F6757"/>
    <w:rsid w:val="001F6FF9"/>
    <w:rsid w:val="001F74D5"/>
    <w:rsid w:val="001F76F4"/>
    <w:rsid w:val="001F77C3"/>
    <w:rsid w:val="001F7DF1"/>
    <w:rsid w:val="00201F2F"/>
    <w:rsid w:val="002025D4"/>
    <w:rsid w:val="00202A87"/>
    <w:rsid w:val="00203458"/>
    <w:rsid w:val="002042A0"/>
    <w:rsid w:val="00204BF1"/>
    <w:rsid w:val="00204CE6"/>
    <w:rsid w:val="002056F7"/>
    <w:rsid w:val="00205BB1"/>
    <w:rsid w:val="0020645B"/>
    <w:rsid w:val="00206EB1"/>
    <w:rsid w:val="0021018E"/>
    <w:rsid w:val="0021067B"/>
    <w:rsid w:val="00210965"/>
    <w:rsid w:val="002121ED"/>
    <w:rsid w:val="00212E96"/>
    <w:rsid w:val="002135AF"/>
    <w:rsid w:val="00213F59"/>
    <w:rsid w:val="002161B8"/>
    <w:rsid w:val="00217BFC"/>
    <w:rsid w:val="002241AF"/>
    <w:rsid w:val="00225778"/>
    <w:rsid w:val="002267A4"/>
    <w:rsid w:val="00226950"/>
    <w:rsid w:val="00226D5B"/>
    <w:rsid w:val="00230FD2"/>
    <w:rsid w:val="00232234"/>
    <w:rsid w:val="0023273D"/>
    <w:rsid w:val="002335AE"/>
    <w:rsid w:val="0023442F"/>
    <w:rsid w:val="00234E7D"/>
    <w:rsid w:val="00235377"/>
    <w:rsid w:val="002379B8"/>
    <w:rsid w:val="00240AF4"/>
    <w:rsid w:val="0024162F"/>
    <w:rsid w:val="00241C26"/>
    <w:rsid w:val="002429DA"/>
    <w:rsid w:val="00244621"/>
    <w:rsid w:val="00245447"/>
    <w:rsid w:val="00245AC5"/>
    <w:rsid w:val="00246C71"/>
    <w:rsid w:val="00247910"/>
    <w:rsid w:val="002501CF"/>
    <w:rsid w:val="00250C5B"/>
    <w:rsid w:val="00250C72"/>
    <w:rsid w:val="002510B5"/>
    <w:rsid w:val="00252A0A"/>
    <w:rsid w:val="00252A2A"/>
    <w:rsid w:val="002539DD"/>
    <w:rsid w:val="00253AC3"/>
    <w:rsid w:val="00253BF6"/>
    <w:rsid w:val="00253CED"/>
    <w:rsid w:val="00254243"/>
    <w:rsid w:val="0025425A"/>
    <w:rsid w:val="00254626"/>
    <w:rsid w:val="002547C8"/>
    <w:rsid w:val="00257102"/>
    <w:rsid w:val="00257CC7"/>
    <w:rsid w:val="00257FA5"/>
    <w:rsid w:val="00260666"/>
    <w:rsid w:val="002615FA"/>
    <w:rsid w:val="002619D1"/>
    <w:rsid w:val="00261F88"/>
    <w:rsid w:val="00262CB8"/>
    <w:rsid w:val="00264AF3"/>
    <w:rsid w:val="00266F23"/>
    <w:rsid w:val="002678E0"/>
    <w:rsid w:val="00271120"/>
    <w:rsid w:val="0027241E"/>
    <w:rsid w:val="00272C0A"/>
    <w:rsid w:val="002737C9"/>
    <w:rsid w:val="0027496D"/>
    <w:rsid w:val="00275BD2"/>
    <w:rsid w:val="00276353"/>
    <w:rsid w:val="00276402"/>
    <w:rsid w:val="002767E1"/>
    <w:rsid w:val="002768F0"/>
    <w:rsid w:val="00276A2A"/>
    <w:rsid w:val="002771E8"/>
    <w:rsid w:val="00277C08"/>
    <w:rsid w:val="00277F30"/>
    <w:rsid w:val="002801B3"/>
    <w:rsid w:val="00280767"/>
    <w:rsid w:val="00280CAE"/>
    <w:rsid w:val="002815C1"/>
    <w:rsid w:val="0029252A"/>
    <w:rsid w:val="002931B8"/>
    <w:rsid w:val="002932E8"/>
    <w:rsid w:val="0029397E"/>
    <w:rsid w:val="00295D20"/>
    <w:rsid w:val="00297221"/>
    <w:rsid w:val="00297344"/>
    <w:rsid w:val="00297B47"/>
    <w:rsid w:val="002A1A62"/>
    <w:rsid w:val="002A1F52"/>
    <w:rsid w:val="002A34AE"/>
    <w:rsid w:val="002A3733"/>
    <w:rsid w:val="002A46E4"/>
    <w:rsid w:val="002A5928"/>
    <w:rsid w:val="002A6410"/>
    <w:rsid w:val="002A6910"/>
    <w:rsid w:val="002A7D75"/>
    <w:rsid w:val="002B0505"/>
    <w:rsid w:val="002B1FE2"/>
    <w:rsid w:val="002B49D8"/>
    <w:rsid w:val="002B54FB"/>
    <w:rsid w:val="002B7545"/>
    <w:rsid w:val="002C05AF"/>
    <w:rsid w:val="002C2FC6"/>
    <w:rsid w:val="002C494B"/>
    <w:rsid w:val="002C49FB"/>
    <w:rsid w:val="002C5260"/>
    <w:rsid w:val="002C52DE"/>
    <w:rsid w:val="002C781A"/>
    <w:rsid w:val="002D0157"/>
    <w:rsid w:val="002D04C0"/>
    <w:rsid w:val="002D09E2"/>
    <w:rsid w:val="002D11A9"/>
    <w:rsid w:val="002D21DD"/>
    <w:rsid w:val="002D2764"/>
    <w:rsid w:val="002D31A6"/>
    <w:rsid w:val="002D32A1"/>
    <w:rsid w:val="002D52A4"/>
    <w:rsid w:val="002D697C"/>
    <w:rsid w:val="002E0454"/>
    <w:rsid w:val="002E04CC"/>
    <w:rsid w:val="002E05A1"/>
    <w:rsid w:val="002E144D"/>
    <w:rsid w:val="002E19AA"/>
    <w:rsid w:val="002E1DC9"/>
    <w:rsid w:val="002E2496"/>
    <w:rsid w:val="002E2D3F"/>
    <w:rsid w:val="002E4231"/>
    <w:rsid w:val="002E479B"/>
    <w:rsid w:val="002E498B"/>
    <w:rsid w:val="002E50D2"/>
    <w:rsid w:val="002E548D"/>
    <w:rsid w:val="002E648C"/>
    <w:rsid w:val="002E7456"/>
    <w:rsid w:val="002E76A5"/>
    <w:rsid w:val="002E7BB9"/>
    <w:rsid w:val="002E7BEA"/>
    <w:rsid w:val="002F0463"/>
    <w:rsid w:val="002F102F"/>
    <w:rsid w:val="002F12FE"/>
    <w:rsid w:val="002F1A1E"/>
    <w:rsid w:val="002F2983"/>
    <w:rsid w:val="002F3197"/>
    <w:rsid w:val="002F399B"/>
    <w:rsid w:val="002F67AA"/>
    <w:rsid w:val="003001F9"/>
    <w:rsid w:val="00301E9B"/>
    <w:rsid w:val="00302751"/>
    <w:rsid w:val="00306C13"/>
    <w:rsid w:val="00310045"/>
    <w:rsid w:val="00311351"/>
    <w:rsid w:val="003113D2"/>
    <w:rsid w:val="00311F1E"/>
    <w:rsid w:val="0031255C"/>
    <w:rsid w:val="00312579"/>
    <w:rsid w:val="00312A23"/>
    <w:rsid w:val="00312E87"/>
    <w:rsid w:val="0031482E"/>
    <w:rsid w:val="0031489D"/>
    <w:rsid w:val="003154CA"/>
    <w:rsid w:val="00317F2B"/>
    <w:rsid w:val="00320850"/>
    <w:rsid w:val="00320E60"/>
    <w:rsid w:val="0032288B"/>
    <w:rsid w:val="003236D9"/>
    <w:rsid w:val="003236FD"/>
    <w:rsid w:val="003242B5"/>
    <w:rsid w:val="0032505A"/>
    <w:rsid w:val="00325B06"/>
    <w:rsid w:val="00325EB3"/>
    <w:rsid w:val="00326E77"/>
    <w:rsid w:val="0032751C"/>
    <w:rsid w:val="00327BE2"/>
    <w:rsid w:val="0033090C"/>
    <w:rsid w:val="00330C6C"/>
    <w:rsid w:val="00331B47"/>
    <w:rsid w:val="00332063"/>
    <w:rsid w:val="00332196"/>
    <w:rsid w:val="003332F3"/>
    <w:rsid w:val="003344D2"/>
    <w:rsid w:val="00334529"/>
    <w:rsid w:val="00334A97"/>
    <w:rsid w:val="00335C7C"/>
    <w:rsid w:val="00336256"/>
    <w:rsid w:val="00337147"/>
    <w:rsid w:val="00340933"/>
    <w:rsid w:val="0034221F"/>
    <w:rsid w:val="00342FAD"/>
    <w:rsid w:val="0034383D"/>
    <w:rsid w:val="00343D49"/>
    <w:rsid w:val="00344AC0"/>
    <w:rsid w:val="0034642B"/>
    <w:rsid w:val="00346722"/>
    <w:rsid w:val="00347845"/>
    <w:rsid w:val="00350C8A"/>
    <w:rsid w:val="00351AC2"/>
    <w:rsid w:val="003528B0"/>
    <w:rsid w:val="0035297E"/>
    <w:rsid w:val="00352D2B"/>
    <w:rsid w:val="00355644"/>
    <w:rsid w:val="00355666"/>
    <w:rsid w:val="0035588D"/>
    <w:rsid w:val="00355AF7"/>
    <w:rsid w:val="0035636F"/>
    <w:rsid w:val="00356EA9"/>
    <w:rsid w:val="003623BB"/>
    <w:rsid w:val="00362EDF"/>
    <w:rsid w:val="00364346"/>
    <w:rsid w:val="003649CA"/>
    <w:rsid w:val="0036518C"/>
    <w:rsid w:val="003653D4"/>
    <w:rsid w:val="00365D7B"/>
    <w:rsid w:val="00366978"/>
    <w:rsid w:val="00370F90"/>
    <w:rsid w:val="003718FD"/>
    <w:rsid w:val="00372934"/>
    <w:rsid w:val="00373DB2"/>
    <w:rsid w:val="00376891"/>
    <w:rsid w:val="00377160"/>
    <w:rsid w:val="003844C7"/>
    <w:rsid w:val="00384A5B"/>
    <w:rsid w:val="00385898"/>
    <w:rsid w:val="00385C82"/>
    <w:rsid w:val="00386794"/>
    <w:rsid w:val="003875F2"/>
    <w:rsid w:val="00390254"/>
    <w:rsid w:val="00390F7B"/>
    <w:rsid w:val="00393748"/>
    <w:rsid w:val="00394153"/>
    <w:rsid w:val="00395557"/>
    <w:rsid w:val="00395E4E"/>
    <w:rsid w:val="00395EA6"/>
    <w:rsid w:val="00396444"/>
    <w:rsid w:val="0039687D"/>
    <w:rsid w:val="00396C07"/>
    <w:rsid w:val="00397424"/>
    <w:rsid w:val="003A0EA9"/>
    <w:rsid w:val="003A28B9"/>
    <w:rsid w:val="003A2BE6"/>
    <w:rsid w:val="003A3E41"/>
    <w:rsid w:val="003A4047"/>
    <w:rsid w:val="003A43D7"/>
    <w:rsid w:val="003A469E"/>
    <w:rsid w:val="003A4921"/>
    <w:rsid w:val="003A4C0B"/>
    <w:rsid w:val="003A5729"/>
    <w:rsid w:val="003A57AC"/>
    <w:rsid w:val="003A7696"/>
    <w:rsid w:val="003B0385"/>
    <w:rsid w:val="003B042F"/>
    <w:rsid w:val="003B0E61"/>
    <w:rsid w:val="003B4C9F"/>
    <w:rsid w:val="003B58F6"/>
    <w:rsid w:val="003B69C1"/>
    <w:rsid w:val="003B7481"/>
    <w:rsid w:val="003C067D"/>
    <w:rsid w:val="003C07D9"/>
    <w:rsid w:val="003C1CB3"/>
    <w:rsid w:val="003C2E4E"/>
    <w:rsid w:val="003C6162"/>
    <w:rsid w:val="003C62C0"/>
    <w:rsid w:val="003D02E9"/>
    <w:rsid w:val="003D1589"/>
    <w:rsid w:val="003D4C70"/>
    <w:rsid w:val="003D518A"/>
    <w:rsid w:val="003D5656"/>
    <w:rsid w:val="003D60C2"/>
    <w:rsid w:val="003D624C"/>
    <w:rsid w:val="003D6834"/>
    <w:rsid w:val="003D6DA6"/>
    <w:rsid w:val="003D70A3"/>
    <w:rsid w:val="003E06E1"/>
    <w:rsid w:val="003E503D"/>
    <w:rsid w:val="003E5518"/>
    <w:rsid w:val="003E5C8A"/>
    <w:rsid w:val="003E5CCF"/>
    <w:rsid w:val="003E612B"/>
    <w:rsid w:val="003E6980"/>
    <w:rsid w:val="003E72CA"/>
    <w:rsid w:val="003E763D"/>
    <w:rsid w:val="003F04D8"/>
    <w:rsid w:val="003F1018"/>
    <w:rsid w:val="003F18BC"/>
    <w:rsid w:val="003F1C3D"/>
    <w:rsid w:val="003F37E4"/>
    <w:rsid w:val="003F3F59"/>
    <w:rsid w:val="003F486B"/>
    <w:rsid w:val="003F6C44"/>
    <w:rsid w:val="0040070A"/>
    <w:rsid w:val="00400808"/>
    <w:rsid w:val="00400A98"/>
    <w:rsid w:val="00400B16"/>
    <w:rsid w:val="00403C03"/>
    <w:rsid w:val="00404074"/>
    <w:rsid w:val="0040441E"/>
    <w:rsid w:val="00406913"/>
    <w:rsid w:val="004074D9"/>
    <w:rsid w:val="0040789E"/>
    <w:rsid w:val="00411142"/>
    <w:rsid w:val="00411A20"/>
    <w:rsid w:val="00412E6E"/>
    <w:rsid w:val="00413160"/>
    <w:rsid w:val="00414B08"/>
    <w:rsid w:val="00414BB3"/>
    <w:rsid w:val="00414D68"/>
    <w:rsid w:val="00415224"/>
    <w:rsid w:val="00415911"/>
    <w:rsid w:val="00415B58"/>
    <w:rsid w:val="0041644F"/>
    <w:rsid w:val="00417C6B"/>
    <w:rsid w:val="00417F84"/>
    <w:rsid w:val="00421159"/>
    <w:rsid w:val="00423283"/>
    <w:rsid w:val="00423979"/>
    <w:rsid w:val="00425006"/>
    <w:rsid w:val="0042587A"/>
    <w:rsid w:val="00425C8F"/>
    <w:rsid w:val="00425F42"/>
    <w:rsid w:val="00426CF0"/>
    <w:rsid w:val="004273A1"/>
    <w:rsid w:val="004274B0"/>
    <w:rsid w:val="004303B2"/>
    <w:rsid w:val="00432540"/>
    <w:rsid w:val="00433150"/>
    <w:rsid w:val="004358F2"/>
    <w:rsid w:val="00435E20"/>
    <w:rsid w:val="0043614A"/>
    <w:rsid w:val="004367E7"/>
    <w:rsid w:val="00437699"/>
    <w:rsid w:val="00441557"/>
    <w:rsid w:val="00441BD7"/>
    <w:rsid w:val="00443BF1"/>
    <w:rsid w:val="004445C6"/>
    <w:rsid w:val="00444EF4"/>
    <w:rsid w:val="00445936"/>
    <w:rsid w:val="00445CB6"/>
    <w:rsid w:val="00446EFD"/>
    <w:rsid w:val="00447AB5"/>
    <w:rsid w:val="00451A55"/>
    <w:rsid w:val="00451FA1"/>
    <w:rsid w:val="004528E7"/>
    <w:rsid w:val="004529A1"/>
    <w:rsid w:val="00452C6D"/>
    <w:rsid w:val="00455DC3"/>
    <w:rsid w:val="00456399"/>
    <w:rsid w:val="00457198"/>
    <w:rsid w:val="00457468"/>
    <w:rsid w:val="004607B0"/>
    <w:rsid w:val="00460C46"/>
    <w:rsid w:val="00460E70"/>
    <w:rsid w:val="004617DF"/>
    <w:rsid w:val="004623F5"/>
    <w:rsid w:val="0046386A"/>
    <w:rsid w:val="00465390"/>
    <w:rsid w:val="004667D6"/>
    <w:rsid w:val="00467010"/>
    <w:rsid w:val="004677E3"/>
    <w:rsid w:val="00467FC8"/>
    <w:rsid w:val="00467FD9"/>
    <w:rsid w:val="00470FE7"/>
    <w:rsid w:val="0047112A"/>
    <w:rsid w:val="00471672"/>
    <w:rsid w:val="0047187F"/>
    <w:rsid w:val="00471AC3"/>
    <w:rsid w:val="00471BAC"/>
    <w:rsid w:val="0047247C"/>
    <w:rsid w:val="004729A6"/>
    <w:rsid w:val="00472A72"/>
    <w:rsid w:val="00474CD4"/>
    <w:rsid w:val="00474DC2"/>
    <w:rsid w:val="00474FEC"/>
    <w:rsid w:val="00476A17"/>
    <w:rsid w:val="004779CE"/>
    <w:rsid w:val="004803AC"/>
    <w:rsid w:val="0048094A"/>
    <w:rsid w:val="00480A4F"/>
    <w:rsid w:val="00481EA2"/>
    <w:rsid w:val="004840FB"/>
    <w:rsid w:val="00484F9D"/>
    <w:rsid w:val="00486028"/>
    <w:rsid w:val="00486AC8"/>
    <w:rsid w:val="0049031E"/>
    <w:rsid w:val="00491768"/>
    <w:rsid w:val="00492D6D"/>
    <w:rsid w:val="0049307C"/>
    <w:rsid w:val="00497731"/>
    <w:rsid w:val="00497942"/>
    <w:rsid w:val="004A0152"/>
    <w:rsid w:val="004A1F82"/>
    <w:rsid w:val="004A2C87"/>
    <w:rsid w:val="004A30DA"/>
    <w:rsid w:val="004A3A16"/>
    <w:rsid w:val="004A67EC"/>
    <w:rsid w:val="004B1394"/>
    <w:rsid w:val="004B1E9E"/>
    <w:rsid w:val="004B23BC"/>
    <w:rsid w:val="004B23EE"/>
    <w:rsid w:val="004B2B60"/>
    <w:rsid w:val="004B2C8D"/>
    <w:rsid w:val="004B3ED9"/>
    <w:rsid w:val="004B5852"/>
    <w:rsid w:val="004B5C27"/>
    <w:rsid w:val="004B62C1"/>
    <w:rsid w:val="004B66AC"/>
    <w:rsid w:val="004B730A"/>
    <w:rsid w:val="004C188F"/>
    <w:rsid w:val="004C2B04"/>
    <w:rsid w:val="004C41D3"/>
    <w:rsid w:val="004C7098"/>
    <w:rsid w:val="004C7802"/>
    <w:rsid w:val="004C7FEC"/>
    <w:rsid w:val="004D0206"/>
    <w:rsid w:val="004D0BCB"/>
    <w:rsid w:val="004D0DB6"/>
    <w:rsid w:val="004D2972"/>
    <w:rsid w:val="004D372C"/>
    <w:rsid w:val="004D3B10"/>
    <w:rsid w:val="004D44FB"/>
    <w:rsid w:val="004D4882"/>
    <w:rsid w:val="004D5647"/>
    <w:rsid w:val="004D5A1A"/>
    <w:rsid w:val="004D5A8C"/>
    <w:rsid w:val="004D5AA9"/>
    <w:rsid w:val="004D5C17"/>
    <w:rsid w:val="004D7BBB"/>
    <w:rsid w:val="004E0E2B"/>
    <w:rsid w:val="004E15CC"/>
    <w:rsid w:val="004E1ED5"/>
    <w:rsid w:val="004E2BEC"/>
    <w:rsid w:val="004E432D"/>
    <w:rsid w:val="004E5410"/>
    <w:rsid w:val="004E59CC"/>
    <w:rsid w:val="004E5FDE"/>
    <w:rsid w:val="004E6D21"/>
    <w:rsid w:val="004E70C8"/>
    <w:rsid w:val="004E7116"/>
    <w:rsid w:val="004F11B9"/>
    <w:rsid w:val="004F1509"/>
    <w:rsid w:val="004F379F"/>
    <w:rsid w:val="004F3840"/>
    <w:rsid w:val="004F3FE7"/>
    <w:rsid w:val="004F5A93"/>
    <w:rsid w:val="004F6594"/>
    <w:rsid w:val="004F66ED"/>
    <w:rsid w:val="004F6C5B"/>
    <w:rsid w:val="004F6DFC"/>
    <w:rsid w:val="004F716D"/>
    <w:rsid w:val="004F759C"/>
    <w:rsid w:val="004F76C4"/>
    <w:rsid w:val="00500297"/>
    <w:rsid w:val="005006CE"/>
    <w:rsid w:val="0050238A"/>
    <w:rsid w:val="00502C18"/>
    <w:rsid w:val="00502EBF"/>
    <w:rsid w:val="005038C3"/>
    <w:rsid w:val="00503C21"/>
    <w:rsid w:val="00504748"/>
    <w:rsid w:val="00504C1F"/>
    <w:rsid w:val="005101D2"/>
    <w:rsid w:val="00511D99"/>
    <w:rsid w:val="005128BA"/>
    <w:rsid w:val="00513EB4"/>
    <w:rsid w:val="005146D2"/>
    <w:rsid w:val="00514F64"/>
    <w:rsid w:val="00515959"/>
    <w:rsid w:val="00517EAE"/>
    <w:rsid w:val="005215D1"/>
    <w:rsid w:val="00521CE6"/>
    <w:rsid w:val="0052253F"/>
    <w:rsid w:val="00522FF7"/>
    <w:rsid w:val="00523B58"/>
    <w:rsid w:val="00524AD2"/>
    <w:rsid w:val="005252AC"/>
    <w:rsid w:val="00525F07"/>
    <w:rsid w:val="00525FB8"/>
    <w:rsid w:val="00526F1D"/>
    <w:rsid w:val="00527680"/>
    <w:rsid w:val="00527F96"/>
    <w:rsid w:val="005310DA"/>
    <w:rsid w:val="0053123B"/>
    <w:rsid w:val="00532973"/>
    <w:rsid w:val="00535B89"/>
    <w:rsid w:val="005372F5"/>
    <w:rsid w:val="00540781"/>
    <w:rsid w:val="005414A3"/>
    <w:rsid w:val="00541932"/>
    <w:rsid w:val="00542426"/>
    <w:rsid w:val="00542433"/>
    <w:rsid w:val="00542734"/>
    <w:rsid w:val="00543215"/>
    <w:rsid w:val="00543549"/>
    <w:rsid w:val="005436C4"/>
    <w:rsid w:val="0054527C"/>
    <w:rsid w:val="00545A7F"/>
    <w:rsid w:val="00545B21"/>
    <w:rsid w:val="00546411"/>
    <w:rsid w:val="0054692B"/>
    <w:rsid w:val="00547A45"/>
    <w:rsid w:val="005505EB"/>
    <w:rsid w:val="005521AC"/>
    <w:rsid w:val="005522FA"/>
    <w:rsid w:val="005523A3"/>
    <w:rsid w:val="00554D2E"/>
    <w:rsid w:val="00554D8A"/>
    <w:rsid w:val="00554E76"/>
    <w:rsid w:val="00556B02"/>
    <w:rsid w:val="00556F4B"/>
    <w:rsid w:val="00557384"/>
    <w:rsid w:val="00557DF3"/>
    <w:rsid w:val="005602E1"/>
    <w:rsid w:val="0056090C"/>
    <w:rsid w:val="005609EC"/>
    <w:rsid w:val="00562BA1"/>
    <w:rsid w:val="005635A3"/>
    <w:rsid w:val="00564B3C"/>
    <w:rsid w:val="00566EF9"/>
    <w:rsid w:val="005677BA"/>
    <w:rsid w:val="00571579"/>
    <w:rsid w:val="00571FC6"/>
    <w:rsid w:val="005721FC"/>
    <w:rsid w:val="00573AD0"/>
    <w:rsid w:val="00574CF0"/>
    <w:rsid w:val="0057598B"/>
    <w:rsid w:val="00575B4D"/>
    <w:rsid w:val="00576D01"/>
    <w:rsid w:val="00576EC5"/>
    <w:rsid w:val="005773D7"/>
    <w:rsid w:val="005777B7"/>
    <w:rsid w:val="00581B33"/>
    <w:rsid w:val="00581EF6"/>
    <w:rsid w:val="0058269D"/>
    <w:rsid w:val="00582EC8"/>
    <w:rsid w:val="00583361"/>
    <w:rsid w:val="00584083"/>
    <w:rsid w:val="00585412"/>
    <w:rsid w:val="00586D05"/>
    <w:rsid w:val="00591664"/>
    <w:rsid w:val="00591964"/>
    <w:rsid w:val="00591B4C"/>
    <w:rsid w:val="00593DBF"/>
    <w:rsid w:val="005944D8"/>
    <w:rsid w:val="0059482B"/>
    <w:rsid w:val="00595308"/>
    <w:rsid w:val="00596B2B"/>
    <w:rsid w:val="005972AC"/>
    <w:rsid w:val="005A1013"/>
    <w:rsid w:val="005A10FD"/>
    <w:rsid w:val="005A1AFA"/>
    <w:rsid w:val="005A2998"/>
    <w:rsid w:val="005A2C57"/>
    <w:rsid w:val="005A3232"/>
    <w:rsid w:val="005A3337"/>
    <w:rsid w:val="005A3AA5"/>
    <w:rsid w:val="005A3C03"/>
    <w:rsid w:val="005A3D94"/>
    <w:rsid w:val="005A3E1E"/>
    <w:rsid w:val="005A467B"/>
    <w:rsid w:val="005A774B"/>
    <w:rsid w:val="005B0E13"/>
    <w:rsid w:val="005B102A"/>
    <w:rsid w:val="005B1A05"/>
    <w:rsid w:val="005B1A74"/>
    <w:rsid w:val="005B21E9"/>
    <w:rsid w:val="005B2826"/>
    <w:rsid w:val="005B3170"/>
    <w:rsid w:val="005B42E1"/>
    <w:rsid w:val="005B4351"/>
    <w:rsid w:val="005B45E3"/>
    <w:rsid w:val="005B4600"/>
    <w:rsid w:val="005B5FDB"/>
    <w:rsid w:val="005B6181"/>
    <w:rsid w:val="005B621C"/>
    <w:rsid w:val="005B675D"/>
    <w:rsid w:val="005B73E6"/>
    <w:rsid w:val="005B7ABB"/>
    <w:rsid w:val="005C0E9E"/>
    <w:rsid w:val="005C1C12"/>
    <w:rsid w:val="005C2899"/>
    <w:rsid w:val="005C2DE2"/>
    <w:rsid w:val="005C4D86"/>
    <w:rsid w:val="005C50D5"/>
    <w:rsid w:val="005C619F"/>
    <w:rsid w:val="005C6223"/>
    <w:rsid w:val="005C636B"/>
    <w:rsid w:val="005C6B72"/>
    <w:rsid w:val="005C71F0"/>
    <w:rsid w:val="005C7D75"/>
    <w:rsid w:val="005D0699"/>
    <w:rsid w:val="005D1017"/>
    <w:rsid w:val="005D2169"/>
    <w:rsid w:val="005D21BC"/>
    <w:rsid w:val="005D2AE0"/>
    <w:rsid w:val="005D357D"/>
    <w:rsid w:val="005D3FB9"/>
    <w:rsid w:val="005D53A5"/>
    <w:rsid w:val="005D5D7B"/>
    <w:rsid w:val="005D645D"/>
    <w:rsid w:val="005D6E9B"/>
    <w:rsid w:val="005D743E"/>
    <w:rsid w:val="005E052A"/>
    <w:rsid w:val="005E0AFC"/>
    <w:rsid w:val="005E0C89"/>
    <w:rsid w:val="005E0E52"/>
    <w:rsid w:val="005E1727"/>
    <w:rsid w:val="005E1CF6"/>
    <w:rsid w:val="005E39B0"/>
    <w:rsid w:val="005E3E88"/>
    <w:rsid w:val="005E47B9"/>
    <w:rsid w:val="005E58FD"/>
    <w:rsid w:val="005E6A6E"/>
    <w:rsid w:val="005E77FA"/>
    <w:rsid w:val="005E7A1C"/>
    <w:rsid w:val="005E7A95"/>
    <w:rsid w:val="005E7C6F"/>
    <w:rsid w:val="005E7D1E"/>
    <w:rsid w:val="005F04D0"/>
    <w:rsid w:val="005F0A42"/>
    <w:rsid w:val="005F0AAB"/>
    <w:rsid w:val="005F19D3"/>
    <w:rsid w:val="005F1E11"/>
    <w:rsid w:val="005F3090"/>
    <w:rsid w:val="005F3491"/>
    <w:rsid w:val="005F39CE"/>
    <w:rsid w:val="005F4B59"/>
    <w:rsid w:val="005F4BA5"/>
    <w:rsid w:val="005F533F"/>
    <w:rsid w:val="005F5B21"/>
    <w:rsid w:val="005F6560"/>
    <w:rsid w:val="005F755D"/>
    <w:rsid w:val="005F7FAD"/>
    <w:rsid w:val="005F7FC7"/>
    <w:rsid w:val="00600026"/>
    <w:rsid w:val="006002AF"/>
    <w:rsid w:val="00601865"/>
    <w:rsid w:val="00602904"/>
    <w:rsid w:val="0060328C"/>
    <w:rsid w:val="006048C5"/>
    <w:rsid w:val="0060569C"/>
    <w:rsid w:val="006067E4"/>
    <w:rsid w:val="00607768"/>
    <w:rsid w:val="00607AF1"/>
    <w:rsid w:val="00610035"/>
    <w:rsid w:val="006100F1"/>
    <w:rsid w:val="00611404"/>
    <w:rsid w:val="00611624"/>
    <w:rsid w:val="006129B9"/>
    <w:rsid w:val="00613DAB"/>
    <w:rsid w:val="0061496D"/>
    <w:rsid w:val="00615962"/>
    <w:rsid w:val="006165AF"/>
    <w:rsid w:val="00617376"/>
    <w:rsid w:val="0062199B"/>
    <w:rsid w:val="00621C29"/>
    <w:rsid w:val="00624611"/>
    <w:rsid w:val="00624731"/>
    <w:rsid w:val="00625EBE"/>
    <w:rsid w:val="0062700E"/>
    <w:rsid w:val="00627622"/>
    <w:rsid w:val="00627AB1"/>
    <w:rsid w:val="00630909"/>
    <w:rsid w:val="006317B5"/>
    <w:rsid w:val="0063198A"/>
    <w:rsid w:val="00631B89"/>
    <w:rsid w:val="00632120"/>
    <w:rsid w:val="006327CC"/>
    <w:rsid w:val="006338BC"/>
    <w:rsid w:val="00633A13"/>
    <w:rsid w:val="0063565F"/>
    <w:rsid w:val="00635B07"/>
    <w:rsid w:val="00635BDA"/>
    <w:rsid w:val="00635E66"/>
    <w:rsid w:val="00642022"/>
    <w:rsid w:val="00642724"/>
    <w:rsid w:val="00642C2C"/>
    <w:rsid w:val="00643AB8"/>
    <w:rsid w:val="00647447"/>
    <w:rsid w:val="006503E3"/>
    <w:rsid w:val="006513F8"/>
    <w:rsid w:val="00651ACC"/>
    <w:rsid w:val="00652121"/>
    <w:rsid w:val="006523C5"/>
    <w:rsid w:val="00653C7F"/>
    <w:rsid w:val="0065514F"/>
    <w:rsid w:val="00657275"/>
    <w:rsid w:val="00660E0A"/>
    <w:rsid w:val="00661040"/>
    <w:rsid w:val="00662270"/>
    <w:rsid w:val="00662C91"/>
    <w:rsid w:val="0066557B"/>
    <w:rsid w:val="00665E1A"/>
    <w:rsid w:val="00665F7E"/>
    <w:rsid w:val="00666332"/>
    <w:rsid w:val="006666D5"/>
    <w:rsid w:val="00666706"/>
    <w:rsid w:val="00667A1E"/>
    <w:rsid w:val="006718CE"/>
    <w:rsid w:val="00671C17"/>
    <w:rsid w:val="00672889"/>
    <w:rsid w:val="00672A83"/>
    <w:rsid w:val="006730DD"/>
    <w:rsid w:val="006730E4"/>
    <w:rsid w:val="0067385F"/>
    <w:rsid w:val="006740D8"/>
    <w:rsid w:val="006750E4"/>
    <w:rsid w:val="006760AF"/>
    <w:rsid w:val="00676D19"/>
    <w:rsid w:val="00677B01"/>
    <w:rsid w:val="00677FC1"/>
    <w:rsid w:val="006804A0"/>
    <w:rsid w:val="0068127A"/>
    <w:rsid w:val="006819F0"/>
    <w:rsid w:val="00683C94"/>
    <w:rsid w:val="00683D6A"/>
    <w:rsid w:val="00684A21"/>
    <w:rsid w:val="00685ED6"/>
    <w:rsid w:val="00686392"/>
    <w:rsid w:val="00686A78"/>
    <w:rsid w:val="00687BEB"/>
    <w:rsid w:val="00687E96"/>
    <w:rsid w:val="0069021D"/>
    <w:rsid w:val="00690630"/>
    <w:rsid w:val="006922C3"/>
    <w:rsid w:val="00693C1E"/>
    <w:rsid w:val="00695626"/>
    <w:rsid w:val="00695DA4"/>
    <w:rsid w:val="00696753"/>
    <w:rsid w:val="00696B79"/>
    <w:rsid w:val="00696EC3"/>
    <w:rsid w:val="006979E0"/>
    <w:rsid w:val="006A13D8"/>
    <w:rsid w:val="006A1677"/>
    <w:rsid w:val="006A1AFC"/>
    <w:rsid w:val="006A1EE6"/>
    <w:rsid w:val="006A1FBB"/>
    <w:rsid w:val="006A309F"/>
    <w:rsid w:val="006A3A8B"/>
    <w:rsid w:val="006A3BD5"/>
    <w:rsid w:val="006A4311"/>
    <w:rsid w:val="006A4CB0"/>
    <w:rsid w:val="006A59C3"/>
    <w:rsid w:val="006A7E41"/>
    <w:rsid w:val="006B1C2F"/>
    <w:rsid w:val="006B2C52"/>
    <w:rsid w:val="006B2F85"/>
    <w:rsid w:val="006B35EC"/>
    <w:rsid w:val="006B374B"/>
    <w:rsid w:val="006B38BC"/>
    <w:rsid w:val="006B38C8"/>
    <w:rsid w:val="006B3E9A"/>
    <w:rsid w:val="006B4165"/>
    <w:rsid w:val="006B4B21"/>
    <w:rsid w:val="006B5FA1"/>
    <w:rsid w:val="006C05AC"/>
    <w:rsid w:val="006C0C9B"/>
    <w:rsid w:val="006C0E48"/>
    <w:rsid w:val="006C0EAB"/>
    <w:rsid w:val="006C1745"/>
    <w:rsid w:val="006C17A8"/>
    <w:rsid w:val="006C193A"/>
    <w:rsid w:val="006C27D8"/>
    <w:rsid w:val="006D06AA"/>
    <w:rsid w:val="006D1019"/>
    <w:rsid w:val="006D1430"/>
    <w:rsid w:val="006D1ADE"/>
    <w:rsid w:val="006D1D02"/>
    <w:rsid w:val="006D2440"/>
    <w:rsid w:val="006D249E"/>
    <w:rsid w:val="006D24FB"/>
    <w:rsid w:val="006D2EC3"/>
    <w:rsid w:val="006D6196"/>
    <w:rsid w:val="006D75A2"/>
    <w:rsid w:val="006E01F3"/>
    <w:rsid w:val="006E05C9"/>
    <w:rsid w:val="006E081B"/>
    <w:rsid w:val="006E0A5A"/>
    <w:rsid w:val="006E0D1D"/>
    <w:rsid w:val="006E0DBB"/>
    <w:rsid w:val="006E0EB7"/>
    <w:rsid w:val="006E10AE"/>
    <w:rsid w:val="006E1D0A"/>
    <w:rsid w:val="006E1F4B"/>
    <w:rsid w:val="006E36DB"/>
    <w:rsid w:val="006E3A17"/>
    <w:rsid w:val="006E3DB5"/>
    <w:rsid w:val="006E4F33"/>
    <w:rsid w:val="006E4F4F"/>
    <w:rsid w:val="006E566F"/>
    <w:rsid w:val="006E640A"/>
    <w:rsid w:val="006E6DB3"/>
    <w:rsid w:val="006E785D"/>
    <w:rsid w:val="006F0B2B"/>
    <w:rsid w:val="006F195C"/>
    <w:rsid w:val="006F1FE2"/>
    <w:rsid w:val="006F231E"/>
    <w:rsid w:val="006F355B"/>
    <w:rsid w:val="006F3D88"/>
    <w:rsid w:val="006F4387"/>
    <w:rsid w:val="006F5FB5"/>
    <w:rsid w:val="00701438"/>
    <w:rsid w:val="00701961"/>
    <w:rsid w:val="007022E8"/>
    <w:rsid w:val="007036F9"/>
    <w:rsid w:val="0070453B"/>
    <w:rsid w:val="00705061"/>
    <w:rsid w:val="0070526B"/>
    <w:rsid w:val="007055B7"/>
    <w:rsid w:val="007058C8"/>
    <w:rsid w:val="00711272"/>
    <w:rsid w:val="007117C2"/>
    <w:rsid w:val="00711C0A"/>
    <w:rsid w:val="00714841"/>
    <w:rsid w:val="007152C7"/>
    <w:rsid w:val="0071652C"/>
    <w:rsid w:val="00716D37"/>
    <w:rsid w:val="0072192F"/>
    <w:rsid w:val="007235C0"/>
    <w:rsid w:val="00723980"/>
    <w:rsid w:val="007242A7"/>
    <w:rsid w:val="007246CB"/>
    <w:rsid w:val="00725E53"/>
    <w:rsid w:val="007260A9"/>
    <w:rsid w:val="007269F2"/>
    <w:rsid w:val="0072745B"/>
    <w:rsid w:val="0072784F"/>
    <w:rsid w:val="00730AEC"/>
    <w:rsid w:val="00730EE8"/>
    <w:rsid w:val="007316E9"/>
    <w:rsid w:val="007322D1"/>
    <w:rsid w:val="00732CD3"/>
    <w:rsid w:val="00733200"/>
    <w:rsid w:val="0073359F"/>
    <w:rsid w:val="007343AF"/>
    <w:rsid w:val="007346FD"/>
    <w:rsid w:val="00734BEF"/>
    <w:rsid w:val="007350AF"/>
    <w:rsid w:val="00736271"/>
    <w:rsid w:val="0073704D"/>
    <w:rsid w:val="0074072E"/>
    <w:rsid w:val="00741CD7"/>
    <w:rsid w:val="00741D1B"/>
    <w:rsid w:val="00742959"/>
    <w:rsid w:val="00743F31"/>
    <w:rsid w:val="007458E0"/>
    <w:rsid w:val="00745A97"/>
    <w:rsid w:val="00746817"/>
    <w:rsid w:val="007472C0"/>
    <w:rsid w:val="00750CCB"/>
    <w:rsid w:val="0075136E"/>
    <w:rsid w:val="00751466"/>
    <w:rsid w:val="007514E2"/>
    <w:rsid w:val="007525C8"/>
    <w:rsid w:val="007536A7"/>
    <w:rsid w:val="0075410E"/>
    <w:rsid w:val="00754980"/>
    <w:rsid w:val="00755503"/>
    <w:rsid w:val="00756271"/>
    <w:rsid w:val="0075640F"/>
    <w:rsid w:val="00756FF8"/>
    <w:rsid w:val="00760469"/>
    <w:rsid w:val="007604E2"/>
    <w:rsid w:val="00761546"/>
    <w:rsid w:val="00762023"/>
    <w:rsid w:val="00762677"/>
    <w:rsid w:val="0076471C"/>
    <w:rsid w:val="00764B65"/>
    <w:rsid w:val="0076507D"/>
    <w:rsid w:val="00765BDC"/>
    <w:rsid w:val="00766E0A"/>
    <w:rsid w:val="007675FA"/>
    <w:rsid w:val="00770229"/>
    <w:rsid w:val="00770EFE"/>
    <w:rsid w:val="00771626"/>
    <w:rsid w:val="007728A5"/>
    <w:rsid w:val="00773557"/>
    <w:rsid w:val="00773A51"/>
    <w:rsid w:val="00773D51"/>
    <w:rsid w:val="00775412"/>
    <w:rsid w:val="00776998"/>
    <w:rsid w:val="00776A6B"/>
    <w:rsid w:val="00777061"/>
    <w:rsid w:val="00777720"/>
    <w:rsid w:val="0078048F"/>
    <w:rsid w:val="00780B08"/>
    <w:rsid w:val="00780C2A"/>
    <w:rsid w:val="00781A19"/>
    <w:rsid w:val="00781AC1"/>
    <w:rsid w:val="0078258A"/>
    <w:rsid w:val="0078307E"/>
    <w:rsid w:val="00783B47"/>
    <w:rsid w:val="00784064"/>
    <w:rsid w:val="007851ED"/>
    <w:rsid w:val="00785A16"/>
    <w:rsid w:val="00785EC5"/>
    <w:rsid w:val="00787DAB"/>
    <w:rsid w:val="00787F0C"/>
    <w:rsid w:val="007905E8"/>
    <w:rsid w:val="00790A31"/>
    <w:rsid w:val="00790A63"/>
    <w:rsid w:val="00791AD1"/>
    <w:rsid w:val="0079257C"/>
    <w:rsid w:val="00792A64"/>
    <w:rsid w:val="00793891"/>
    <w:rsid w:val="00794B06"/>
    <w:rsid w:val="00794CD1"/>
    <w:rsid w:val="007A0373"/>
    <w:rsid w:val="007A03DE"/>
    <w:rsid w:val="007A0828"/>
    <w:rsid w:val="007A172B"/>
    <w:rsid w:val="007A188B"/>
    <w:rsid w:val="007A277F"/>
    <w:rsid w:val="007A308E"/>
    <w:rsid w:val="007A34C3"/>
    <w:rsid w:val="007A3916"/>
    <w:rsid w:val="007A3C16"/>
    <w:rsid w:val="007A5787"/>
    <w:rsid w:val="007A58F7"/>
    <w:rsid w:val="007A7674"/>
    <w:rsid w:val="007B1239"/>
    <w:rsid w:val="007B30B3"/>
    <w:rsid w:val="007B3551"/>
    <w:rsid w:val="007B3727"/>
    <w:rsid w:val="007B397A"/>
    <w:rsid w:val="007B3DAE"/>
    <w:rsid w:val="007B4A07"/>
    <w:rsid w:val="007B6B15"/>
    <w:rsid w:val="007B6BD0"/>
    <w:rsid w:val="007B72C4"/>
    <w:rsid w:val="007B7D07"/>
    <w:rsid w:val="007B7E7F"/>
    <w:rsid w:val="007C150D"/>
    <w:rsid w:val="007C1C13"/>
    <w:rsid w:val="007C28D7"/>
    <w:rsid w:val="007C28F0"/>
    <w:rsid w:val="007C2B6C"/>
    <w:rsid w:val="007C4D1C"/>
    <w:rsid w:val="007C5DC8"/>
    <w:rsid w:val="007C6672"/>
    <w:rsid w:val="007C7C79"/>
    <w:rsid w:val="007D2760"/>
    <w:rsid w:val="007D423E"/>
    <w:rsid w:val="007D5262"/>
    <w:rsid w:val="007D7070"/>
    <w:rsid w:val="007D7331"/>
    <w:rsid w:val="007E0512"/>
    <w:rsid w:val="007E2058"/>
    <w:rsid w:val="007E212B"/>
    <w:rsid w:val="007E3341"/>
    <w:rsid w:val="007E44A2"/>
    <w:rsid w:val="007E4790"/>
    <w:rsid w:val="007E4C9D"/>
    <w:rsid w:val="007E4CE4"/>
    <w:rsid w:val="007E51CE"/>
    <w:rsid w:val="007E5AF2"/>
    <w:rsid w:val="007E64BC"/>
    <w:rsid w:val="007E659B"/>
    <w:rsid w:val="007E759C"/>
    <w:rsid w:val="007E787E"/>
    <w:rsid w:val="007E7F75"/>
    <w:rsid w:val="007F230D"/>
    <w:rsid w:val="007F2E22"/>
    <w:rsid w:val="007F3308"/>
    <w:rsid w:val="007F3AAA"/>
    <w:rsid w:val="007F4121"/>
    <w:rsid w:val="007F4E72"/>
    <w:rsid w:val="007F52F9"/>
    <w:rsid w:val="007F6128"/>
    <w:rsid w:val="007F6ED6"/>
    <w:rsid w:val="007F7452"/>
    <w:rsid w:val="007F7F62"/>
    <w:rsid w:val="00800097"/>
    <w:rsid w:val="0080055A"/>
    <w:rsid w:val="008005F0"/>
    <w:rsid w:val="00803216"/>
    <w:rsid w:val="00803391"/>
    <w:rsid w:val="00803800"/>
    <w:rsid w:val="0080546D"/>
    <w:rsid w:val="00805526"/>
    <w:rsid w:val="00805C8F"/>
    <w:rsid w:val="00806845"/>
    <w:rsid w:val="00806AC9"/>
    <w:rsid w:val="00810711"/>
    <w:rsid w:val="008107FF"/>
    <w:rsid w:val="00810F06"/>
    <w:rsid w:val="008151AD"/>
    <w:rsid w:val="008173D9"/>
    <w:rsid w:val="00817422"/>
    <w:rsid w:val="00817A15"/>
    <w:rsid w:val="008208D7"/>
    <w:rsid w:val="00820CCA"/>
    <w:rsid w:val="00821737"/>
    <w:rsid w:val="008222EA"/>
    <w:rsid w:val="00822872"/>
    <w:rsid w:val="008236FB"/>
    <w:rsid w:val="00823BEA"/>
    <w:rsid w:val="00824305"/>
    <w:rsid w:val="0082679B"/>
    <w:rsid w:val="00826DF6"/>
    <w:rsid w:val="0083007D"/>
    <w:rsid w:val="0083009B"/>
    <w:rsid w:val="00830439"/>
    <w:rsid w:val="00831F7C"/>
    <w:rsid w:val="0083248A"/>
    <w:rsid w:val="00836136"/>
    <w:rsid w:val="00836F20"/>
    <w:rsid w:val="00837498"/>
    <w:rsid w:val="00837BC5"/>
    <w:rsid w:val="00840AE3"/>
    <w:rsid w:val="0084104F"/>
    <w:rsid w:val="008426AE"/>
    <w:rsid w:val="00842A30"/>
    <w:rsid w:val="00845092"/>
    <w:rsid w:val="00845344"/>
    <w:rsid w:val="008453F5"/>
    <w:rsid w:val="00845847"/>
    <w:rsid w:val="00845E4A"/>
    <w:rsid w:val="0084622D"/>
    <w:rsid w:val="00847281"/>
    <w:rsid w:val="00847A55"/>
    <w:rsid w:val="008509A2"/>
    <w:rsid w:val="00854EE3"/>
    <w:rsid w:val="008557D3"/>
    <w:rsid w:val="008573F8"/>
    <w:rsid w:val="00857D53"/>
    <w:rsid w:val="0086083F"/>
    <w:rsid w:val="00862550"/>
    <w:rsid w:val="00864355"/>
    <w:rsid w:val="0086588D"/>
    <w:rsid w:val="0086697B"/>
    <w:rsid w:val="00866E7C"/>
    <w:rsid w:val="0086719F"/>
    <w:rsid w:val="0087175E"/>
    <w:rsid w:val="00871A24"/>
    <w:rsid w:val="0087331C"/>
    <w:rsid w:val="00873528"/>
    <w:rsid w:val="008744B0"/>
    <w:rsid w:val="00874A79"/>
    <w:rsid w:val="00875478"/>
    <w:rsid w:val="00875504"/>
    <w:rsid w:val="008768B5"/>
    <w:rsid w:val="00876C0A"/>
    <w:rsid w:val="0087776A"/>
    <w:rsid w:val="00877EBD"/>
    <w:rsid w:val="008818AC"/>
    <w:rsid w:val="008838E2"/>
    <w:rsid w:val="00883E82"/>
    <w:rsid w:val="008854E4"/>
    <w:rsid w:val="00886E85"/>
    <w:rsid w:val="00887061"/>
    <w:rsid w:val="008870F8"/>
    <w:rsid w:val="00890831"/>
    <w:rsid w:val="00890DEC"/>
    <w:rsid w:val="0089161B"/>
    <w:rsid w:val="00892547"/>
    <w:rsid w:val="0089344A"/>
    <w:rsid w:val="008941B4"/>
    <w:rsid w:val="00896CC5"/>
    <w:rsid w:val="00896F0C"/>
    <w:rsid w:val="008A03FB"/>
    <w:rsid w:val="008A054E"/>
    <w:rsid w:val="008A090A"/>
    <w:rsid w:val="008A0D89"/>
    <w:rsid w:val="008A1A2C"/>
    <w:rsid w:val="008A29BE"/>
    <w:rsid w:val="008A2A9F"/>
    <w:rsid w:val="008A360B"/>
    <w:rsid w:val="008A5780"/>
    <w:rsid w:val="008A6597"/>
    <w:rsid w:val="008A6DFD"/>
    <w:rsid w:val="008B02A7"/>
    <w:rsid w:val="008B271C"/>
    <w:rsid w:val="008B3718"/>
    <w:rsid w:val="008B3C41"/>
    <w:rsid w:val="008B496A"/>
    <w:rsid w:val="008B49B0"/>
    <w:rsid w:val="008B4BFD"/>
    <w:rsid w:val="008B4E53"/>
    <w:rsid w:val="008B590A"/>
    <w:rsid w:val="008B654B"/>
    <w:rsid w:val="008B6793"/>
    <w:rsid w:val="008B6A53"/>
    <w:rsid w:val="008C0654"/>
    <w:rsid w:val="008C2D67"/>
    <w:rsid w:val="008C3B0A"/>
    <w:rsid w:val="008C44A5"/>
    <w:rsid w:val="008C4769"/>
    <w:rsid w:val="008C4EFA"/>
    <w:rsid w:val="008C65DF"/>
    <w:rsid w:val="008C6BF1"/>
    <w:rsid w:val="008D2E35"/>
    <w:rsid w:val="008D374B"/>
    <w:rsid w:val="008D4D9C"/>
    <w:rsid w:val="008D5159"/>
    <w:rsid w:val="008D5E63"/>
    <w:rsid w:val="008D6A21"/>
    <w:rsid w:val="008D7FC2"/>
    <w:rsid w:val="008E0775"/>
    <w:rsid w:val="008E0C01"/>
    <w:rsid w:val="008E0D86"/>
    <w:rsid w:val="008E1BFA"/>
    <w:rsid w:val="008E2E4A"/>
    <w:rsid w:val="008E2E9E"/>
    <w:rsid w:val="008E2F1E"/>
    <w:rsid w:val="008E45CD"/>
    <w:rsid w:val="008E473B"/>
    <w:rsid w:val="008E54B8"/>
    <w:rsid w:val="008E5F13"/>
    <w:rsid w:val="008E6227"/>
    <w:rsid w:val="008E70D3"/>
    <w:rsid w:val="008E7AE9"/>
    <w:rsid w:val="008E7D57"/>
    <w:rsid w:val="008F0F6A"/>
    <w:rsid w:val="008F0F9F"/>
    <w:rsid w:val="008F14CF"/>
    <w:rsid w:val="008F18C3"/>
    <w:rsid w:val="008F1CFD"/>
    <w:rsid w:val="008F2906"/>
    <w:rsid w:val="008F4FA7"/>
    <w:rsid w:val="008F56D8"/>
    <w:rsid w:val="008F61BA"/>
    <w:rsid w:val="008F7D26"/>
    <w:rsid w:val="00900306"/>
    <w:rsid w:val="00901036"/>
    <w:rsid w:val="00902681"/>
    <w:rsid w:val="00904B37"/>
    <w:rsid w:val="009050DF"/>
    <w:rsid w:val="00906C52"/>
    <w:rsid w:val="00906CA1"/>
    <w:rsid w:val="00906D25"/>
    <w:rsid w:val="009070A0"/>
    <w:rsid w:val="0090762D"/>
    <w:rsid w:val="0090766C"/>
    <w:rsid w:val="00907B11"/>
    <w:rsid w:val="009108DF"/>
    <w:rsid w:val="00910CB3"/>
    <w:rsid w:val="0091149C"/>
    <w:rsid w:val="00911533"/>
    <w:rsid w:val="00911986"/>
    <w:rsid w:val="009124C4"/>
    <w:rsid w:val="00912741"/>
    <w:rsid w:val="00912CF5"/>
    <w:rsid w:val="00913131"/>
    <w:rsid w:val="00913F60"/>
    <w:rsid w:val="009159FD"/>
    <w:rsid w:val="009162A5"/>
    <w:rsid w:val="00916A2E"/>
    <w:rsid w:val="00916B38"/>
    <w:rsid w:val="00916B65"/>
    <w:rsid w:val="00916F29"/>
    <w:rsid w:val="00922B67"/>
    <w:rsid w:val="0092384D"/>
    <w:rsid w:val="00923A97"/>
    <w:rsid w:val="00924B38"/>
    <w:rsid w:val="00924CBF"/>
    <w:rsid w:val="009253AA"/>
    <w:rsid w:val="00925851"/>
    <w:rsid w:val="0092620E"/>
    <w:rsid w:val="0093114D"/>
    <w:rsid w:val="00931597"/>
    <w:rsid w:val="00931814"/>
    <w:rsid w:val="00931E3E"/>
    <w:rsid w:val="009338BD"/>
    <w:rsid w:val="00933D57"/>
    <w:rsid w:val="00933E3A"/>
    <w:rsid w:val="009362F6"/>
    <w:rsid w:val="0093640E"/>
    <w:rsid w:val="00936780"/>
    <w:rsid w:val="00936ADB"/>
    <w:rsid w:val="00936EC8"/>
    <w:rsid w:val="0093703E"/>
    <w:rsid w:val="009370A1"/>
    <w:rsid w:val="00937A9E"/>
    <w:rsid w:val="00937B27"/>
    <w:rsid w:val="00940262"/>
    <w:rsid w:val="009402C3"/>
    <w:rsid w:val="0094062E"/>
    <w:rsid w:val="00940BD5"/>
    <w:rsid w:val="00942091"/>
    <w:rsid w:val="00944298"/>
    <w:rsid w:val="00944542"/>
    <w:rsid w:val="0094579B"/>
    <w:rsid w:val="009458A3"/>
    <w:rsid w:val="00945A7F"/>
    <w:rsid w:val="0094609E"/>
    <w:rsid w:val="0094618D"/>
    <w:rsid w:val="009462B5"/>
    <w:rsid w:val="009469E7"/>
    <w:rsid w:val="00946CFE"/>
    <w:rsid w:val="00950107"/>
    <w:rsid w:val="009508AB"/>
    <w:rsid w:val="0095287F"/>
    <w:rsid w:val="00953603"/>
    <w:rsid w:val="00953D5A"/>
    <w:rsid w:val="009564FE"/>
    <w:rsid w:val="00956D4F"/>
    <w:rsid w:val="009577EB"/>
    <w:rsid w:val="0095784D"/>
    <w:rsid w:val="00957969"/>
    <w:rsid w:val="00961036"/>
    <w:rsid w:val="009612A2"/>
    <w:rsid w:val="009633E5"/>
    <w:rsid w:val="0096348F"/>
    <w:rsid w:val="009636D5"/>
    <w:rsid w:val="00964DFA"/>
    <w:rsid w:val="00966DC5"/>
    <w:rsid w:val="00966EFF"/>
    <w:rsid w:val="00966F34"/>
    <w:rsid w:val="009672EC"/>
    <w:rsid w:val="00967B2F"/>
    <w:rsid w:val="00967EC8"/>
    <w:rsid w:val="009706A0"/>
    <w:rsid w:val="00971542"/>
    <w:rsid w:val="0097200A"/>
    <w:rsid w:val="00972B5F"/>
    <w:rsid w:val="009730CC"/>
    <w:rsid w:val="00973F94"/>
    <w:rsid w:val="00975A30"/>
    <w:rsid w:val="00977C88"/>
    <w:rsid w:val="009800B4"/>
    <w:rsid w:val="00980F1A"/>
    <w:rsid w:val="00980F3A"/>
    <w:rsid w:val="00981343"/>
    <w:rsid w:val="00981637"/>
    <w:rsid w:val="00981E6E"/>
    <w:rsid w:val="00981E89"/>
    <w:rsid w:val="00982912"/>
    <w:rsid w:val="00982F12"/>
    <w:rsid w:val="00983A63"/>
    <w:rsid w:val="00984074"/>
    <w:rsid w:val="00984E1E"/>
    <w:rsid w:val="009854D9"/>
    <w:rsid w:val="00985611"/>
    <w:rsid w:val="00985BD0"/>
    <w:rsid w:val="00985DEC"/>
    <w:rsid w:val="00985E7D"/>
    <w:rsid w:val="00986629"/>
    <w:rsid w:val="009875B7"/>
    <w:rsid w:val="009875BA"/>
    <w:rsid w:val="00993716"/>
    <w:rsid w:val="0099385F"/>
    <w:rsid w:val="00993B7D"/>
    <w:rsid w:val="00993E37"/>
    <w:rsid w:val="00994B35"/>
    <w:rsid w:val="0099502D"/>
    <w:rsid w:val="009953B5"/>
    <w:rsid w:val="00995C57"/>
    <w:rsid w:val="00995C5B"/>
    <w:rsid w:val="00995ECB"/>
    <w:rsid w:val="00996E9C"/>
    <w:rsid w:val="009970BA"/>
    <w:rsid w:val="009A125A"/>
    <w:rsid w:val="009A1A6A"/>
    <w:rsid w:val="009A1F29"/>
    <w:rsid w:val="009A2AF0"/>
    <w:rsid w:val="009A3271"/>
    <w:rsid w:val="009A50F1"/>
    <w:rsid w:val="009A5BC5"/>
    <w:rsid w:val="009A64DF"/>
    <w:rsid w:val="009A653E"/>
    <w:rsid w:val="009A6A8E"/>
    <w:rsid w:val="009A7FE1"/>
    <w:rsid w:val="009B038D"/>
    <w:rsid w:val="009B0714"/>
    <w:rsid w:val="009B0C6B"/>
    <w:rsid w:val="009B1034"/>
    <w:rsid w:val="009B1478"/>
    <w:rsid w:val="009B167A"/>
    <w:rsid w:val="009B40D4"/>
    <w:rsid w:val="009B4395"/>
    <w:rsid w:val="009B4900"/>
    <w:rsid w:val="009B4A8B"/>
    <w:rsid w:val="009B54CA"/>
    <w:rsid w:val="009B6109"/>
    <w:rsid w:val="009B6503"/>
    <w:rsid w:val="009C006A"/>
    <w:rsid w:val="009C12E8"/>
    <w:rsid w:val="009C147D"/>
    <w:rsid w:val="009C148E"/>
    <w:rsid w:val="009C1C4E"/>
    <w:rsid w:val="009C22F1"/>
    <w:rsid w:val="009C2318"/>
    <w:rsid w:val="009C271E"/>
    <w:rsid w:val="009C3103"/>
    <w:rsid w:val="009C378B"/>
    <w:rsid w:val="009C4E0E"/>
    <w:rsid w:val="009C76CA"/>
    <w:rsid w:val="009C7C06"/>
    <w:rsid w:val="009D153F"/>
    <w:rsid w:val="009D3281"/>
    <w:rsid w:val="009D3D99"/>
    <w:rsid w:val="009D415F"/>
    <w:rsid w:val="009D5A18"/>
    <w:rsid w:val="009D5B15"/>
    <w:rsid w:val="009D64CB"/>
    <w:rsid w:val="009D68D7"/>
    <w:rsid w:val="009D6D6E"/>
    <w:rsid w:val="009D785F"/>
    <w:rsid w:val="009E118E"/>
    <w:rsid w:val="009E16DF"/>
    <w:rsid w:val="009E3F52"/>
    <w:rsid w:val="009E51E9"/>
    <w:rsid w:val="009E5702"/>
    <w:rsid w:val="009E64B1"/>
    <w:rsid w:val="009E6C79"/>
    <w:rsid w:val="009E6F70"/>
    <w:rsid w:val="009E76E9"/>
    <w:rsid w:val="009F0676"/>
    <w:rsid w:val="009F0DE9"/>
    <w:rsid w:val="009F135E"/>
    <w:rsid w:val="009F38EA"/>
    <w:rsid w:val="009F3D82"/>
    <w:rsid w:val="009F45D3"/>
    <w:rsid w:val="009F4CEF"/>
    <w:rsid w:val="009F5A56"/>
    <w:rsid w:val="009F5B79"/>
    <w:rsid w:val="009F63F0"/>
    <w:rsid w:val="009F65CC"/>
    <w:rsid w:val="009F6725"/>
    <w:rsid w:val="009F6A9B"/>
    <w:rsid w:val="009F6E75"/>
    <w:rsid w:val="00A00239"/>
    <w:rsid w:val="00A0120C"/>
    <w:rsid w:val="00A012BD"/>
    <w:rsid w:val="00A04195"/>
    <w:rsid w:val="00A043BE"/>
    <w:rsid w:val="00A04431"/>
    <w:rsid w:val="00A063C5"/>
    <w:rsid w:val="00A067F3"/>
    <w:rsid w:val="00A0695B"/>
    <w:rsid w:val="00A07034"/>
    <w:rsid w:val="00A102E0"/>
    <w:rsid w:val="00A10BC8"/>
    <w:rsid w:val="00A119C7"/>
    <w:rsid w:val="00A12100"/>
    <w:rsid w:val="00A12631"/>
    <w:rsid w:val="00A12D4B"/>
    <w:rsid w:val="00A1374E"/>
    <w:rsid w:val="00A14154"/>
    <w:rsid w:val="00A1420B"/>
    <w:rsid w:val="00A1472A"/>
    <w:rsid w:val="00A14B69"/>
    <w:rsid w:val="00A1598D"/>
    <w:rsid w:val="00A159CD"/>
    <w:rsid w:val="00A15AC3"/>
    <w:rsid w:val="00A1755F"/>
    <w:rsid w:val="00A22CDE"/>
    <w:rsid w:val="00A236E8"/>
    <w:rsid w:val="00A2497C"/>
    <w:rsid w:val="00A24BA8"/>
    <w:rsid w:val="00A25C50"/>
    <w:rsid w:val="00A26441"/>
    <w:rsid w:val="00A26796"/>
    <w:rsid w:val="00A27069"/>
    <w:rsid w:val="00A27148"/>
    <w:rsid w:val="00A27DE4"/>
    <w:rsid w:val="00A319A7"/>
    <w:rsid w:val="00A31E47"/>
    <w:rsid w:val="00A31EBF"/>
    <w:rsid w:val="00A3331D"/>
    <w:rsid w:val="00A358EE"/>
    <w:rsid w:val="00A36562"/>
    <w:rsid w:val="00A36705"/>
    <w:rsid w:val="00A37A0E"/>
    <w:rsid w:val="00A37B2D"/>
    <w:rsid w:val="00A37FB2"/>
    <w:rsid w:val="00A4010A"/>
    <w:rsid w:val="00A409BE"/>
    <w:rsid w:val="00A40C93"/>
    <w:rsid w:val="00A42A49"/>
    <w:rsid w:val="00A43EE1"/>
    <w:rsid w:val="00A44021"/>
    <w:rsid w:val="00A448D1"/>
    <w:rsid w:val="00A455CA"/>
    <w:rsid w:val="00A46D5A"/>
    <w:rsid w:val="00A524C5"/>
    <w:rsid w:val="00A5257E"/>
    <w:rsid w:val="00A544C4"/>
    <w:rsid w:val="00A54797"/>
    <w:rsid w:val="00A550AF"/>
    <w:rsid w:val="00A552D5"/>
    <w:rsid w:val="00A56140"/>
    <w:rsid w:val="00A56449"/>
    <w:rsid w:val="00A56BEA"/>
    <w:rsid w:val="00A57E34"/>
    <w:rsid w:val="00A605F3"/>
    <w:rsid w:val="00A61E4A"/>
    <w:rsid w:val="00A62018"/>
    <w:rsid w:val="00A624DE"/>
    <w:rsid w:val="00A626AD"/>
    <w:rsid w:val="00A62A61"/>
    <w:rsid w:val="00A6308C"/>
    <w:rsid w:val="00A63452"/>
    <w:rsid w:val="00A639E5"/>
    <w:rsid w:val="00A63DBE"/>
    <w:rsid w:val="00A6472E"/>
    <w:rsid w:val="00A660CE"/>
    <w:rsid w:val="00A66616"/>
    <w:rsid w:val="00A66E6D"/>
    <w:rsid w:val="00A70C2B"/>
    <w:rsid w:val="00A71906"/>
    <w:rsid w:val="00A727A1"/>
    <w:rsid w:val="00A72A1A"/>
    <w:rsid w:val="00A7320E"/>
    <w:rsid w:val="00A73419"/>
    <w:rsid w:val="00A739CC"/>
    <w:rsid w:val="00A748DE"/>
    <w:rsid w:val="00A74955"/>
    <w:rsid w:val="00A74960"/>
    <w:rsid w:val="00A769CF"/>
    <w:rsid w:val="00A76C01"/>
    <w:rsid w:val="00A76F00"/>
    <w:rsid w:val="00A76F61"/>
    <w:rsid w:val="00A806FF"/>
    <w:rsid w:val="00A808BC"/>
    <w:rsid w:val="00A80B79"/>
    <w:rsid w:val="00A82105"/>
    <w:rsid w:val="00A82699"/>
    <w:rsid w:val="00A82828"/>
    <w:rsid w:val="00A82BFF"/>
    <w:rsid w:val="00A82E4D"/>
    <w:rsid w:val="00A82FF6"/>
    <w:rsid w:val="00A83FA7"/>
    <w:rsid w:val="00A851EA"/>
    <w:rsid w:val="00A86151"/>
    <w:rsid w:val="00A86361"/>
    <w:rsid w:val="00A867C1"/>
    <w:rsid w:val="00A86981"/>
    <w:rsid w:val="00A86D30"/>
    <w:rsid w:val="00A86E45"/>
    <w:rsid w:val="00A87B09"/>
    <w:rsid w:val="00A87CB5"/>
    <w:rsid w:val="00A87E95"/>
    <w:rsid w:val="00A911AF"/>
    <w:rsid w:val="00A91AFD"/>
    <w:rsid w:val="00A91C5A"/>
    <w:rsid w:val="00A91C98"/>
    <w:rsid w:val="00A91E72"/>
    <w:rsid w:val="00A9244E"/>
    <w:rsid w:val="00A962B0"/>
    <w:rsid w:val="00A9683A"/>
    <w:rsid w:val="00A96AC2"/>
    <w:rsid w:val="00A973AC"/>
    <w:rsid w:val="00A97813"/>
    <w:rsid w:val="00AA496E"/>
    <w:rsid w:val="00AA4B81"/>
    <w:rsid w:val="00AA4D5B"/>
    <w:rsid w:val="00AA67A8"/>
    <w:rsid w:val="00AA6992"/>
    <w:rsid w:val="00AB1F5F"/>
    <w:rsid w:val="00AB35E0"/>
    <w:rsid w:val="00AB35F9"/>
    <w:rsid w:val="00AB466D"/>
    <w:rsid w:val="00AB4862"/>
    <w:rsid w:val="00AB580C"/>
    <w:rsid w:val="00AB6853"/>
    <w:rsid w:val="00AB734B"/>
    <w:rsid w:val="00AC0728"/>
    <w:rsid w:val="00AC1D4A"/>
    <w:rsid w:val="00AC2873"/>
    <w:rsid w:val="00AC5ADD"/>
    <w:rsid w:val="00AC5CBF"/>
    <w:rsid w:val="00AC5D41"/>
    <w:rsid w:val="00AC5E98"/>
    <w:rsid w:val="00AC5F25"/>
    <w:rsid w:val="00AC6B87"/>
    <w:rsid w:val="00AC7B61"/>
    <w:rsid w:val="00AD04C0"/>
    <w:rsid w:val="00AD0FF1"/>
    <w:rsid w:val="00AD196A"/>
    <w:rsid w:val="00AD2CE3"/>
    <w:rsid w:val="00AD316E"/>
    <w:rsid w:val="00AD3694"/>
    <w:rsid w:val="00AD36F9"/>
    <w:rsid w:val="00AD3B1F"/>
    <w:rsid w:val="00AD6190"/>
    <w:rsid w:val="00AD77E1"/>
    <w:rsid w:val="00AE03D6"/>
    <w:rsid w:val="00AE1B0F"/>
    <w:rsid w:val="00AE28E1"/>
    <w:rsid w:val="00AE30CC"/>
    <w:rsid w:val="00AE3DC9"/>
    <w:rsid w:val="00AE415A"/>
    <w:rsid w:val="00AE64F2"/>
    <w:rsid w:val="00AE6FDD"/>
    <w:rsid w:val="00AE742E"/>
    <w:rsid w:val="00AF0480"/>
    <w:rsid w:val="00AF09EF"/>
    <w:rsid w:val="00AF0ECF"/>
    <w:rsid w:val="00AF1855"/>
    <w:rsid w:val="00AF188A"/>
    <w:rsid w:val="00AF19A5"/>
    <w:rsid w:val="00AF2416"/>
    <w:rsid w:val="00AF3B9D"/>
    <w:rsid w:val="00AF3C3E"/>
    <w:rsid w:val="00AF4840"/>
    <w:rsid w:val="00AF4F58"/>
    <w:rsid w:val="00AF5CBE"/>
    <w:rsid w:val="00AF644E"/>
    <w:rsid w:val="00AF6DD6"/>
    <w:rsid w:val="00AF7976"/>
    <w:rsid w:val="00B00B6B"/>
    <w:rsid w:val="00B00C9F"/>
    <w:rsid w:val="00B025D8"/>
    <w:rsid w:val="00B02D51"/>
    <w:rsid w:val="00B0304D"/>
    <w:rsid w:val="00B03CFB"/>
    <w:rsid w:val="00B043A6"/>
    <w:rsid w:val="00B06E3B"/>
    <w:rsid w:val="00B07173"/>
    <w:rsid w:val="00B07242"/>
    <w:rsid w:val="00B10037"/>
    <w:rsid w:val="00B10093"/>
    <w:rsid w:val="00B105D6"/>
    <w:rsid w:val="00B108FB"/>
    <w:rsid w:val="00B128B0"/>
    <w:rsid w:val="00B12DE5"/>
    <w:rsid w:val="00B13639"/>
    <w:rsid w:val="00B13877"/>
    <w:rsid w:val="00B138E9"/>
    <w:rsid w:val="00B1416B"/>
    <w:rsid w:val="00B14B42"/>
    <w:rsid w:val="00B17740"/>
    <w:rsid w:val="00B2217F"/>
    <w:rsid w:val="00B22AD2"/>
    <w:rsid w:val="00B2320F"/>
    <w:rsid w:val="00B23D2A"/>
    <w:rsid w:val="00B23F8F"/>
    <w:rsid w:val="00B250B5"/>
    <w:rsid w:val="00B260A6"/>
    <w:rsid w:val="00B2723D"/>
    <w:rsid w:val="00B30117"/>
    <w:rsid w:val="00B31573"/>
    <w:rsid w:val="00B317B9"/>
    <w:rsid w:val="00B32515"/>
    <w:rsid w:val="00B32D8D"/>
    <w:rsid w:val="00B3351B"/>
    <w:rsid w:val="00B33627"/>
    <w:rsid w:val="00B344B9"/>
    <w:rsid w:val="00B34B21"/>
    <w:rsid w:val="00B34C91"/>
    <w:rsid w:val="00B34D68"/>
    <w:rsid w:val="00B3533D"/>
    <w:rsid w:val="00B359BD"/>
    <w:rsid w:val="00B35FB2"/>
    <w:rsid w:val="00B401E9"/>
    <w:rsid w:val="00B41537"/>
    <w:rsid w:val="00B427BC"/>
    <w:rsid w:val="00B43110"/>
    <w:rsid w:val="00B432EE"/>
    <w:rsid w:val="00B43A84"/>
    <w:rsid w:val="00B43CCF"/>
    <w:rsid w:val="00B44B1E"/>
    <w:rsid w:val="00B4615B"/>
    <w:rsid w:val="00B46562"/>
    <w:rsid w:val="00B4771A"/>
    <w:rsid w:val="00B4794B"/>
    <w:rsid w:val="00B47DEC"/>
    <w:rsid w:val="00B50AD3"/>
    <w:rsid w:val="00B52722"/>
    <w:rsid w:val="00B5279A"/>
    <w:rsid w:val="00B52F79"/>
    <w:rsid w:val="00B53591"/>
    <w:rsid w:val="00B56720"/>
    <w:rsid w:val="00B56DFD"/>
    <w:rsid w:val="00B56EFF"/>
    <w:rsid w:val="00B57592"/>
    <w:rsid w:val="00B60C7D"/>
    <w:rsid w:val="00B61703"/>
    <w:rsid w:val="00B61DF2"/>
    <w:rsid w:val="00B62AB0"/>
    <w:rsid w:val="00B63CA9"/>
    <w:rsid w:val="00B641E8"/>
    <w:rsid w:val="00B64E0C"/>
    <w:rsid w:val="00B6566D"/>
    <w:rsid w:val="00B659D1"/>
    <w:rsid w:val="00B65BC2"/>
    <w:rsid w:val="00B70B12"/>
    <w:rsid w:val="00B71B83"/>
    <w:rsid w:val="00B7282C"/>
    <w:rsid w:val="00B7311F"/>
    <w:rsid w:val="00B738AC"/>
    <w:rsid w:val="00B77159"/>
    <w:rsid w:val="00B778AA"/>
    <w:rsid w:val="00B800E6"/>
    <w:rsid w:val="00B80B50"/>
    <w:rsid w:val="00B811B6"/>
    <w:rsid w:val="00B81B54"/>
    <w:rsid w:val="00B82669"/>
    <w:rsid w:val="00B82AB0"/>
    <w:rsid w:val="00B82C3C"/>
    <w:rsid w:val="00B83C1A"/>
    <w:rsid w:val="00B84B20"/>
    <w:rsid w:val="00B84CC5"/>
    <w:rsid w:val="00B8543A"/>
    <w:rsid w:val="00B855FB"/>
    <w:rsid w:val="00B85BFA"/>
    <w:rsid w:val="00B86027"/>
    <w:rsid w:val="00B860E0"/>
    <w:rsid w:val="00B87FCD"/>
    <w:rsid w:val="00B90894"/>
    <w:rsid w:val="00B91522"/>
    <w:rsid w:val="00B91992"/>
    <w:rsid w:val="00B91B51"/>
    <w:rsid w:val="00B9269F"/>
    <w:rsid w:val="00B932BF"/>
    <w:rsid w:val="00B93378"/>
    <w:rsid w:val="00B93DF3"/>
    <w:rsid w:val="00B94C16"/>
    <w:rsid w:val="00B96303"/>
    <w:rsid w:val="00B96E12"/>
    <w:rsid w:val="00B97D7C"/>
    <w:rsid w:val="00BA1D09"/>
    <w:rsid w:val="00BA1DA3"/>
    <w:rsid w:val="00BA2F15"/>
    <w:rsid w:val="00BA3533"/>
    <w:rsid w:val="00BA3582"/>
    <w:rsid w:val="00BA3C22"/>
    <w:rsid w:val="00BA3C61"/>
    <w:rsid w:val="00BA45BC"/>
    <w:rsid w:val="00BA4A5A"/>
    <w:rsid w:val="00BA4B78"/>
    <w:rsid w:val="00BA5234"/>
    <w:rsid w:val="00BA58E6"/>
    <w:rsid w:val="00BA600C"/>
    <w:rsid w:val="00BA63BF"/>
    <w:rsid w:val="00BA6426"/>
    <w:rsid w:val="00BA675D"/>
    <w:rsid w:val="00BA6A36"/>
    <w:rsid w:val="00BA738E"/>
    <w:rsid w:val="00BA7815"/>
    <w:rsid w:val="00BA7D72"/>
    <w:rsid w:val="00BB0853"/>
    <w:rsid w:val="00BB096E"/>
    <w:rsid w:val="00BB41A7"/>
    <w:rsid w:val="00BB4614"/>
    <w:rsid w:val="00BB482B"/>
    <w:rsid w:val="00BB4C37"/>
    <w:rsid w:val="00BB4E79"/>
    <w:rsid w:val="00BB512A"/>
    <w:rsid w:val="00BB6E1C"/>
    <w:rsid w:val="00BB7F9E"/>
    <w:rsid w:val="00BC1AD8"/>
    <w:rsid w:val="00BC22BA"/>
    <w:rsid w:val="00BC23C3"/>
    <w:rsid w:val="00BC29C7"/>
    <w:rsid w:val="00BC2D47"/>
    <w:rsid w:val="00BC2EC0"/>
    <w:rsid w:val="00BC3324"/>
    <w:rsid w:val="00BC373A"/>
    <w:rsid w:val="00BC37FD"/>
    <w:rsid w:val="00BC38AB"/>
    <w:rsid w:val="00BC3C11"/>
    <w:rsid w:val="00BC4B87"/>
    <w:rsid w:val="00BC57AF"/>
    <w:rsid w:val="00BC5DA3"/>
    <w:rsid w:val="00BC5F13"/>
    <w:rsid w:val="00BD0A82"/>
    <w:rsid w:val="00BD0F86"/>
    <w:rsid w:val="00BD151E"/>
    <w:rsid w:val="00BD160A"/>
    <w:rsid w:val="00BD1FC1"/>
    <w:rsid w:val="00BD21E9"/>
    <w:rsid w:val="00BD2267"/>
    <w:rsid w:val="00BD30A1"/>
    <w:rsid w:val="00BD346E"/>
    <w:rsid w:val="00BD48EB"/>
    <w:rsid w:val="00BD5F6D"/>
    <w:rsid w:val="00BE22FC"/>
    <w:rsid w:val="00BE2908"/>
    <w:rsid w:val="00BE2D64"/>
    <w:rsid w:val="00BE4EE6"/>
    <w:rsid w:val="00BE6797"/>
    <w:rsid w:val="00BE7107"/>
    <w:rsid w:val="00BF0971"/>
    <w:rsid w:val="00BF3F4C"/>
    <w:rsid w:val="00BF432F"/>
    <w:rsid w:val="00BF5E43"/>
    <w:rsid w:val="00BF631E"/>
    <w:rsid w:val="00BF66F6"/>
    <w:rsid w:val="00BF6AF4"/>
    <w:rsid w:val="00BF6F61"/>
    <w:rsid w:val="00C00213"/>
    <w:rsid w:val="00C00A8C"/>
    <w:rsid w:val="00C029D8"/>
    <w:rsid w:val="00C048B7"/>
    <w:rsid w:val="00C05732"/>
    <w:rsid w:val="00C061B6"/>
    <w:rsid w:val="00C0722B"/>
    <w:rsid w:val="00C0728A"/>
    <w:rsid w:val="00C07483"/>
    <w:rsid w:val="00C10832"/>
    <w:rsid w:val="00C11BF4"/>
    <w:rsid w:val="00C13040"/>
    <w:rsid w:val="00C1331C"/>
    <w:rsid w:val="00C16557"/>
    <w:rsid w:val="00C1663A"/>
    <w:rsid w:val="00C16744"/>
    <w:rsid w:val="00C16C08"/>
    <w:rsid w:val="00C17069"/>
    <w:rsid w:val="00C170D7"/>
    <w:rsid w:val="00C178E2"/>
    <w:rsid w:val="00C17E55"/>
    <w:rsid w:val="00C17FE2"/>
    <w:rsid w:val="00C20044"/>
    <w:rsid w:val="00C20742"/>
    <w:rsid w:val="00C21F6A"/>
    <w:rsid w:val="00C2292B"/>
    <w:rsid w:val="00C230B2"/>
    <w:rsid w:val="00C2328E"/>
    <w:rsid w:val="00C251C0"/>
    <w:rsid w:val="00C25E3D"/>
    <w:rsid w:val="00C26229"/>
    <w:rsid w:val="00C26441"/>
    <w:rsid w:val="00C31BB5"/>
    <w:rsid w:val="00C32208"/>
    <w:rsid w:val="00C327F8"/>
    <w:rsid w:val="00C3294E"/>
    <w:rsid w:val="00C32A96"/>
    <w:rsid w:val="00C32C64"/>
    <w:rsid w:val="00C32E2B"/>
    <w:rsid w:val="00C32E4D"/>
    <w:rsid w:val="00C346D4"/>
    <w:rsid w:val="00C35C73"/>
    <w:rsid w:val="00C3743F"/>
    <w:rsid w:val="00C3744A"/>
    <w:rsid w:val="00C37C2F"/>
    <w:rsid w:val="00C4004E"/>
    <w:rsid w:val="00C417B9"/>
    <w:rsid w:val="00C422F9"/>
    <w:rsid w:val="00C4288A"/>
    <w:rsid w:val="00C42CB7"/>
    <w:rsid w:val="00C43F24"/>
    <w:rsid w:val="00C44DF6"/>
    <w:rsid w:val="00C4550E"/>
    <w:rsid w:val="00C45980"/>
    <w:rsid w:val="00C46534"/>
    <w:rsid w:val="00C46805"/>
    <w:rsid w:val="00C4701D"/>
    <w:rsid w:val="00C47C33"/>
    <w:rsid w:val="00C50868"/>
    <w:rsid w:val="00C509DE"/>
    <w:rsid w:val="00C51C34"/>
    <w:rsid w:val="00C5201D"/>
    <w:rsid w:val="00C543C2"/>
    <w:rsid w:val="00C55753"/>
    <w:rsid w:val="00C557EE"/>
    <w:rsid w:val="00C55A01"/>
    <w:rsid w:val="00C55A07"/>
    <w:rsid w:val="00C5787D"/>
    <w:rsid w:val="00C57B47"/>
    <w:rsid w:val="00C57F20"/>
    <w:rsid w:val="00C60798"/>
    <w:rsid w:val="00C61494"/>
    <w:rsid w:val="00C616BB"/>
    <w:rsid w:val="00C61B17"/>
    <w:rsid w:val="00C61B9C"/>
    <w:rsid w:val="00C63A49"/>
    <w:rsid w:val="00C63F29"/>
    <w:rsid w:val="00C6445A"/>
    <w:rsid w:val="00C660DE"/>
    <w:rsid w:val="00C66116"/>
    <w:rsid w:val="00C67646"/>
    <w:rsid w:val="00C71137"/>
    <w:rsid w:val="00C72013"/>
    <w:rsid w:val="00C72CB3"/>
    <w:rsid w:val="00C732B9"/>
    <w:rsid w:val="00C73AF8"/>
    <w:rsid w:val="00C73EF3"/>
    <w:rsid w:val="00C73F23"/>
    <w:rsid w:val="00C74908"/>
    <w:rsid w:val="00C75404"/>
    <w:rsid w:val="00C760A4"/>
    <w:rsid w:val="00C7689A"/>
    <w:rsid w:val="00C76AD6"/>
    <w:rsid w:val="00C803A0"/>
    <w:rsid w:val="00C80D6B"/>
    <w:rsid w:val="00C81C4A"/>
    <w:rsid w:val="00C82745"/>
    <w:rsid w:val="00C8473A"/>
    <w:rsid w:val="00C861BA"/>
    <w:rsid w:val="00C86282"/>
    <w:rsid w:val="00C872DE"/>
    <w:rsid w:val="00C875A7"/>
    <w:rsid w:val="00C90366"/>
    <w:rsid w:val="00C9130C"/>
    <w:rsid w:val="00C91C32"/>
    <w:rsid w:val="00C9204A"/>
    <w:rsid w:val="00C92730"/>
    <w:rsid w:val="00C92CC5"/>
    <w:rsid w:val="00C940B5"/>
    <w:rsid w:val="00C9434F"/>
    <w:rsid w:val="00C952D6"/>
    <w:rsid w:val="00C9766D"/>
    <w:rsid w:val="00C97C18"/>
    <w:rsid w:val="00CA12EA"/>
    <w:rsid w:val="00CA2DC8"/>
    <w:rsid w:val="00CA352E"/>
    <w:rsid w:val="00CA4448"/>
    <w:rsid w:val="00CA5501"/>
    <w:rsid w:val="00CA588A"/>
    <w:rsid w:val="00CA6BB8"/>
    <w:rsid w:val="00CA76E3"/>
    <w:rsid w:val="00CA78E3"/>
    <w:rsid w:val="00CA7CE2"/>
    <w:rsid w:val="00CB0B3C"/>
    <w:rsid w:val="00CB10EC"/>
    <w:rsid w:val="00CB1D42"/>
    <w:rsid w:val="00CB2DC9"/>
    <w:rsid w:val="00CB2EE5"/>
    <w:rsid w:val="00CB3B75"/>
    <w:rsid w:val="00CB48DF"/>
    <w:rsid w:val="00CB6460"/>
    <w:rsid w:val="00CB6BD6"/>
    <w:rsid w:val="00CB7B13"/>
    <w:rsid w:val="00CB7DFA"/>
    <w:rsid w:val="00CB7FB1"/>
    <w:rsid w:val="00CC09C1"/>
    <w:rsid w:val="00CC1924"/>
    <w:rsid w:val="00CC1E18"/>
    <w:rsid w:val="00CC2310"/>
    <w:rsid w:val="00CC2341"/>
    <w:rsid w:val="00CC2691"/>
    <w:rsid w:val="00CC2DB5"/>
    <w:rsid w:val="00CC3523"/>
    <w:rsid w:val="00CC3D9E"/>
    <w:rsid w:val="00CC42DE"/>
    <w:rsid w:val="00CC666B"/>
    <w:rsid w:val="00CC6684"/>
    <w:rsid w:val="00CC6CAE"/>
    <w:rsid w:val="00CC751F"/>
    <w:rsid w:val="00CD0568"/>
    <w:rsid w:val="00CD0628"/>
    <w:rsid w:val="00CD0D84"/>
    <w:rsid w:val="00CD1A93"/>
    <w:rsid w:val="00CD2E69"/>
    <w:rsid w:val="00CD2FC8"/>
    <w:rsid w:val="00CD39D5"/>
    <w:rsid w:val="00CD3EDB"/>
    <w:rsid w:val="00CD5143"/>
    <w:rsid w:val="00CD5A91"/>
    <w:rsid w:val="00CD68E1"/>
    <w:rsid w:val="00CD7005"/>
    <w:rsid w:val="00CD72EA"/>
    <w:rsid w:val="00CD7483"/>
    <w:rsid w:val="00CD767A"/>
    <w:rsid w:val="00CE0B54"/>
    <w:rsid w:val="00CE2433"/>
    <w:rsid w:val="00CE2639"/>
    <w:rsid w:val="00CE33AE"/>
    <w:rsid w:val="00CE3E7E"/>
    <w:rsid w:val="00CE40E6"/>
    <w:rsid w:val="00CE5883"/>
    <w:rsid w:val="00CE69E1"/>
    <w:rsid w:val="00CE7354"/>
    <w:rsid w:val="00CF0799"/>
    <w:rsid w:val="00CF2023"/>
    <w:rsid w:val="00CF3705"/>
    <w:rsid w:val="00CF3A9B"/>
    <w:rsid w:val="00CF3DB6"/>
    <w:rsid w:val="00CF44E4"/>
    <w:rsid w:val="00CF597F"/>
    <w:rsid w:val="00CF5CEF"/>
    <w:rsid w:val="00CF7248"/>
    <w:rsid w:val="00CF7F83"/>
    <w:rsid w:val="00D00287"/>
    <w:rsid w:val="00D014EC"/>
    <w:rsid w:val="00D029B2"/>
    <w:rsid w:val="00D036BA"/>
    <w:rsid w:val="00D036DA"/>
    <w:rsid w:val="00D03E1E"/>
    <w:rsid w:val="00D0457B"/>
    <w:rsid w:val="00D05D91"/>
    <w:rsid w:val="00D067D8"/>
    <w:rsid w:val="00D068A6"/>
    <w:rsid w:val="00D077D4"/>
    <w:rsid w:val="00D108F6"/>
    <w:rsid w:val="00D10CAE"/>
    <w:rsid w:val="00D112CE"/>
    <w:rsid w:val="00D12EAC"/>
    <w:rsid w:val="00D16582"/>
    <w:rsid w:val="00D16CC3"/>
    <w:rsid w:val="00D171E7"/>
    <w:rsid w:val="00D20AC4"/>
    <w:rsid w:val="00D2122B"/>
    <w:rsid w:val="00D21B1C"/>
    <w:rsid w:val="00D22206"/>
    <w:rsid w:val="00D23626"/>
    <w:rsid w:val="00D24F89"/>
    <w:rsid w:val="00D25905"/>
    <w:rsid w:val="00D259FB"/>
    <w:rsid w:val="00D26814"/>
    <w:rsid w:val="00D300D3"/>
    <w:rsid w:val="00D30251"/>
    <w:rsid w:val="00D3060F"/>
    <w:rsid w:val="00D32544"/>
    <w:rsid w:val="00D326EB"/>
    <w:rsid w:val="00D337C0"/>
    <w:rsid w:val="00D33F5C"/>
    <w:rsid w:val="00D3589C"/>
    <w:rsid w:val="00D35A80"/>
    <w:rsid w:val="00D35CC6"/>
    <w:rsid w:val="00D36A27"/>
    <w:rsid w:val="00D37B9C"/>
    <w:rsid w:val="00D37C24"/>
    <w:rsid w:val="00D37D11"/>
    <w:rsid w:val="00D40ED6"/>
    <w:rsid w:val="00D411F1"/>
    <w:rsid w:val="00D4195D"/>
    <w:rsid w:val="00D41B17"/>
    <w:rsid w:val="00D424AE"/>
    <w:rsid w:val="00D43DAE"/>
    <w:rsid w:val="00D440E9"/>
    <w:rsid w:val="00D46157"/>
    <w:rsid w:val="00D464E0"/>
    <w:rsid w:val="00D468FE"/>
    <w:rsid w:val="00D47749"/>
    <w:rsid w:val="00D47A8E"/>
    <w:rsid w:val="00D504CD"/>
    <w:rsid w:val="00D5057B"/>
    <w:rsid w:val="00D51EFD"/>
    <w:rsid w:val="00D526B9"/>
    <w:rsid w:val="00D52F4D"/>
    <w:rsid w:val="00D52FA3"/>
    <w:rsid w:val="00D53720"/>
    <w:rsid w:val="00D538C0"/>
    <w:rsid w:val="00D53C90"/>
    <w:rsid w:val="00D5462C"/>
    <w:rsid w:val="00D561C8"/>
    <w:rsid w:val="00D563D1"/>
    <w:rsid w:val="00D577BF"/>
    <w:rsid w:val="00D57FFD"/>
    <w:rsid w:val="00D60C70"/>
    <w:rsid w:val="00D61867"/>
    <w:rsid w:val="00D620D3"/>
    <w:rsid w:val="00D62827"/>
    <w:rsid w:val="00D63175"/>
    <w:rsid w:val="00D6382E"/>
    <w:rsid w:val="00D640D0"/>
    <w:rsid w:val="00D64326"/>
    <w:rsid w:val="00D6477C"/>
    <w:rsid w:val="00D64D74"/>
    <w:rsid w:val="00D667D1"/>
    <w:rsid w:val="00D70243"/>
    <w:rsid w:val="00D70993"/>
    <w:rsid w:val="00D71067"/>
    <w:rsid w:val="00D7164F"/>
    <w:rsid w:val="00D71719"/>
    <w:rsid w:val="00D736A9"/>
    <w:rsid w:val="00D75BB1"/>
    <w:rsid w:val="00D761D0"/>
    <w:rsid w:val="00D777FA"/>
    <w:rsid w:val="00D7792A"/>
    <w:rsid w:val="00D8046F"/>
    <w:rsid w:val="00D829E9"/>
    <w:rsid w:val="00D83C76"/>
    <w:rsid w:val="00D8448C"/>
    <w:rsid w:val="00D8478E"/>
    <w:rsid w:val="00D847E4"/>
    <w:rsid w:val="00D85468"/>
    <w:rsid w:val="00D87030"/>
    <w:rsid w:val="00D903C2"/>
    <w:rsid w:val="00D9056A"/>
    <w:rsid w:val="00D92DA1"/>
    <w:rsid w:val="00D92E63"/>
    <w:rsid w:val="00D92EA6"/>
    <w:rsid w:val="00D9515A"/>
    <w:rsid w:val="00D958D3"/>
    <w:rsid w:val="00D96663"/>
    <w:rsid w:val="00D96FA3"/>
    <w:rsid w:val="00D97017"/>
    <w:rsid w:val="00D97A93"/>
    <w:rsid w:val="00DA0F4F"/>
    <w:rsid w:val="00DA1395"/>
    <w:rsid w:val="00DA27F2"/>
    <w:rsid w:val="00DA2DE7"/>
    <w:rsid w:val="00DA33C4"/>
    <w:rsid w:val="00DA3A8F"/>
    <w:rsid w:val="00DA3D6F"/>
    <w:rsid w:val="00DA5334"/>
    <w:rsid w:val="00DA6338"/>
    <w:rsid w:val="00DA67AE"/>
    <w:rsid w:val="00DA68C7"/>
    <w:rsid w:val="00DB10E5"/>
    <w:rsid w:val="00DB116D"/>
    <w:rsid w:val="00DB168C"/>
    <w:rsid w:val="00DB1B14"/>
    <w:rsid w:val="00DB2A1C"/>
    <w:rsid w:val="00DB2C1D"/>
    <w:rsid w:val="00DB3BDA"/>
    <w:rsid w:val="00DB61E1"/>
    <w:rsid w:val="00DB64A2"/>
    <w:rsid w:val="00DB68BF"/>
    <w:rsid w:val="00DB7C49"/>
    <w:rsid w:val="00DC0579"/>
    <w:rsid w:val="00DC05E7"/>
    <w:rsid w:val="00DC0B8E"/>
    <w:rsid w:val="00DC1713"/>
    <w:rsid w:val="00DC2619"/>
    <w:rsid w:val="00DC3AC9"/>
    <w:rsid w:val="00DC7633"/>
    <w:rsid w:val="00DD1511"/>
    <w:rsid w:val="00DD1DCB"/>
    <w:rsid w:val="00DD2BAE"/>
    <w:rsid w:val="00DD3236"/>
    <w:rsid w:val="00DD3679"/>
    <w:rsid w:val="00DD489E"/>
    <w:rsid w:val="00DD5DB0"/>
    <w:rsid w:val="00DD5E4D"/>
    <w:rsid w:val="00DD66AB"/>
    <w:rsid w:val="00DD7482"/>
    <w:rsid w:val="00DD77AF"/>
    <w:rsid w:val="00DE0231"/>
    <w:rsid w:val="00DE0465"/>
    <w:rsid w:val="00DE0872"/>
    <w:rsid w:val="00DE303B"/>
    <w:rsid w:val="00DE610A"/>
    <w:rsid w:val="00DE62E3"/>
    <w:rsid w:val="00DE75B8"/>
    <w:rsid w:val="00DF056A"/>
    <w:rsid w:val="00DF3250"/>
    <w:rsid w:val="00DF3653"/>
    <w:rsid w:val="00DF36A7"/>
    <w:rsid w:val="00DF4601"/>
    <w:rsid w:val="00DF4675"/>
    <w:rsid w:val="00DF4C6C"/>
    <w:rsid w:val="00DF4E0A"/>
    <w:rsid w:val="00DF5482"/>
    <w:rsid w:val="00DF7A3E"/>
    <w:rsid w:val="00DF7EC3"/>
    <w:rsid w:val="00E014CE"/>
    <w:rsid w:val="00E0157F"/>
    <w:rsid w:val="00E019A5"/>
    <w:rsid w:val="00E024EF"/>
    <w:rsid w:val="00E03831"/>
    <w:rsid w:val="00E04C77"/>
    <w:rsid w:val="00E059CB"/>
    <w:rsid w:val="00E069C9"/>
    <w:rsid w:val="00E06C0B"/>
    <w:rsid w:val="00E070F3"/>
    <w:rsid w:val="00E076DF"/>
    <w:rsid w:val="00E10FBD"/>
    <w:rsid w:val="00E110ED"/>
    <w:rsid w:val="00E11B8A"/>
    <w:rsid w:val="00E15043"/>
    <w:rsid w:val="00E15A33"/>
    <w:rsid w:val="00E1709E"/>
    <w:rsid w:val="00E179DE"/>
    <w:rsid w:val="00E20B12"/>
    <w:rsid w:val="00E22B2A"/>
    <w:rsid w:val="00E22DED"/>
    <w:rsid w:val="00E24AC0"/>
    <w:rsid w:val="00E25626"/>
    <w:rsid w:val="00E25A28"/>
    <w:rsid w:val="00E261BC"/>
    <w:rsid w:val="00E261DA"/>
    <w:rsid w:val="00E263CC"/>
    <w:rsid w:val="00E26CE1"/>
    <w:rsid w:val="00E2798B"/>
    <w:rsid w:val="00E3119F"/>
    <w:rsid w:val="00E3121F"/>
    <w:rsid w:val="00E31892"/>
    <w:rsid w:val="00E31A8C"/>
    <w:rsid w:val="00E32014"/>
    <w:rsid w:val="00E325EB"/>
    <w:rsid w:val="00E328F5"/>
    <w:rsid w:val="00E329AD"/>
    <w:rsid w:val="00E32A61"/>
    <w:rsid w:val="00E33E62"/>
    <w:rsid w:val="00E33F46"/>
    <w:rsid w:val="00E33F92"/>
    <w:rsid w:val="00E34847"/>
    <w:rsid w:val="00E3583A"/>
    <w:rsid w:val="00E3662C"/>
    <w:rsid w:val="00E36B04"/>
    <w:rsid w:val="00E36E81"/>
    <w:rsid w:val="00E406F9"/>
    <w:rsid w:val="00E40D5F"/>
    <w:rsid w:val="00E42087"/>
    <w:rsid w:val="00E42145"/>
    <w:rsid w:val="00E43840"/>
    <w:rsid w:val="00E438BE"/>
    <w:rsid w:val="00E444C1"/>
    <w:rsid w:val="00E4519A"/>
    <w:rsid w:val="00E46A80"/>
    <w:rsid w:val="00E50DF0"/>
    <w:rsid w:val="00E51236"/>
    <w:rsid w:val="00E51E4B"/>
    <w:rsid w:val="00E51F79"/>
    <w:rsid w:val="00E5261C"/>
    <w:rsid w:val="00E52CF8"/>
    <w:rsid w:val="00E533D1"/>
    <w:rsid w:val="00E54EF9"/>
    <w:rsid w:val="00E5510C"/>
    <w:rsid w:val="00E578FD"/>
    <w:rsid w:val="00E57B67"/>
    <w:rsid w:val="00E57FD0"/>
    <w:rsid w:val="00E6000F"/>
    <w:rsid w:val="00E601B2"/>
    <w:rsid w:val="00E60B12"/>
    <w:rsid w:val="00E60EC9"/>
    <w:rsid w:val="00E6147C"/>
    <w:rsid w:val="00E62110"/>
    <w:rsid w:val="00E62C1A"/>
    <w:rsid w:val="00E634BA"/>
    <w:rsid w:val="00E6415D"/>
    <w:rsid w:val="00E64AC7"/>
    <w:rsid w:val="00E6504C"/>
    <w:rsid w:val="00E657E3"/>
    <w:rsid w:val="00E66194"/>
    <w:rsid w:val="00E66D05"/>
    <w:rsid w:val="00E673CC"/>
    <w:rsid w:val="00E675E4"/>
    <w:rsid w:val="00E67B99"/>
    <w:rsid w:val="00E711A6"/>
    <w:rsid w:val="00E71299"/>
    <w:rsid w:val="00E71EC0"/>
    <w:rsid w:val="00E72C37"/>
    <w:rsid w:val="00E735E6"/>
    <w:rsid w:val="00E74074"/>
    <w:rsid w:val="00E74C1E"/>
    <w:rsid w:val="00E762D3"/>
    <w:rsid w:val="00E76A7C"/>
    <w:rsid w:val="00E77102"/>
    <w:rsid w:val="00E778DE"/>
    <w:rsid w:val="00E779A3"/>
    <w:rsid w:val="00E8242A"/>
    <w:rsid w:val="00E83E75"/>
    <w:rsid w:val="00E85285"/>
    <w:rsid w:val="00E9211E"/>
    <w:rsid w:val="00E93417"/>
    <w:rsid w:val="00E9347E"/>
    <w:rsid w:val="00E95490"/>
    <w:rsid w:val="00E955E2"/>
    <w:rsid w:val="00E9654D"/>
    <w:rsid w:val="00E97120"/>
    <w:rsid w:val="00E9734C"/>
    <w:rsid w:val="00EA2D4C"/>
    <w:rsid w:val="00EA3482"/>
    <w:rsid w:val="00EA4836"/>
    <w:rsid w:val="00EA5995"/>
    <w:rsid w:val="00EA69D5"/>
    <w:rsid w:val="00EA773C"/>
    <w:rsid w:val="00EA7BD6"/>
    <w:rsid w:val="00EB063B"/>
    <w:rsid w:val="00EB0809"/>
    <w:rsid w:val="00EB18D4"/>
    <w:rsid w:val="00EB18F2"/>
    <w:rsid w:val="00EB1CE2"/>
    <w:rsid w:val="00EB2D92"/>
    <w:rsid w:val="00EB32F6"/>
    <w:rsid w:val="00EB3CBA"/>
    <w:rsid w:val="00EB461E"/>
    <w:rsid w:val="00EB47C6"/>
    <w:rsid w:val="00EB5A10"/>
    <w:rsid w:val="00EB5AEF"/>
    <w:rsid w:val="00EB6122"/>
    <w:rsid w:val="00EB6FFE"/>
    <w:rsid w:val="00EB7C02"/>
    <w:rsid w:val="00EC0140"/>
    <w:rsid w:val="00EC16BF"/>
    <w:rsid w:val="00EC1B67"/>
    <w:rsid w:val="00EC27CE"/>
    <w:rsid w:val="00EC3257"/>
    <w:rsid w:val="00EC53DC"/>
    <w:rsid w:val="00EC5D56"/>
    <w:rsid w:val="00EC7B62"/>
    <w:rsid w:val="00ED0656"/>
    <w:rsid w:val="00ED085B"/>
    <w:rsid w:val="00ED11C0"/>
    <w:rsid w:val="00ED1E5F"/>
    <w:rsid w:val="00ED2DD9"/>
    <w:rsid w:val="00ED3049"/>
    <w:rsid w:val="00ED4308"/>
    <w:rsid w:val="00ED4D70"/>
    <w:rsid w:val="00ED4F3B"/>
    <w:rsid w:val="00ED4FA7"/>
    <w:rsid w:val="00ED5582"/>
    <w:rsid w:val="00ED5F36"/>
    <w:rsid w:val="00EE04C8"/>
    <w:rsid w:val="00EE0DD1"/>
    <w:rsid w:val="00EE46DA"/>
    <w:rsid w:val="00EE4A66"/>
    <w:rsid w:val="00EE4C24"/>
    <w:rsid w:val="00EE58FF"/>
    <w:rsid w:val="00EE759A"/>
    <w:rsid w:val="00EE7BDF"/>
    <w:rsid w:val="00EF1AE8"/>
    <w:rsid w:val="00EF1F0E"/>
    <w:rsid w:val="00EF228D"/>
    <w:rsid w:val="00EF2CCF"/>
    <w:rsid w:val="00EF3561"/>
    <w:rsid w:val="00EF4125"/>
    <w:rsid w:val="00EF4230"/>
    <w:rsid w:val="00EF465B"/>
    <w:rsid w:val="00EF4748"/>
    <w:rsid w:val="00EF6649"/>
    <w:rsid w:val="00EF683D"/>
    <w:rsid w:val="00EF69A4"/>
    <w:rsid w:val="00EF6F8C"/>
    <w:rsid w:val="00EF6FF8"/>
    <w:rsid w:val="00EF7684"/>
    <w:rsid w:val="00EF79B5"/>
    <w:rsid w:val="00F0077A"/>
    <w:rsid w:val="00F016B9"/>
    <w:rsid w:val="00F0184A"/>
    <w:rsid w:val="00F01A28"/>
    <w:rsid w:val="00F0355E"/>
    <w:rsid w:val="00F04D51"/>
    <w:rsid w:val="00F04E38"/>
    <w:rsid w:val="00F05322"/>
    <w:rsid w:val="00F0533B"/>
    <w:rsid w:val="00F0574B"/>
    <w:rsid w:val="00F05C87"/>
    <w:rsid w:val="00F067A1"/>
    <w:rsid w:val="00F0680C"/>
    <w:rsid w:val="00F06CEC"/>
    <w:rsid w:val="00F10A8A"/>
    <w:rsid w:val="00F1327D"/>
    <w:rsid w:val="00F13689"/>
    <w:rsid w:val="00F144F1"/>
    <w:rsid w:val="00F14A8E"/>
    <w:rsid w:val="00F14BCE"/>
    <w:rsid w:val="00F159EB"/>
    <w:rsid w:val="00F16826"/>
    <w:rsid w:val="00F16C7F"/>
    <w:rsid w:val="00F17D10"/>
    <w:rsid w:val="00F2264D"/>
    <w:rsid w:val="00F23661"/>
    <w:rsid w:val="00F24762"/>
    <w:rsid w:val="00F262B8"/>
    <w:rsid w:val="00F274E0"/>
    <w:rsid w:val="00F275DE"/>
    <w:rsid w:val="00F27B0F"/>
    <w:rsid w:val="00F31224"/>
    <w:rsid w:val="00F3167A"/>
    <w:rsid w:val="00F31AE2"/>
    <w:rsid w:val="00F31B23"/>
    <w:rsid w:val="00F31CF5"/>
    <w:rsid w:val="00F337B4"/>
    <w:rsid w:val="00F346AF"/>
    <w:rsid w:val="00F3474D"/>
    <w:rsid w:val="00F35154"/>
    <w:rsid w:val="00F365D6"/>
    <w:rsid w:val="00F36D57"/>
    <w:rsid w:val="00F40465"/>
    <w:rsid w:val="00F42487"/>
    <w:rsid w:val="00F428FA"/>
    <w:rsid w:val="00F42B61"/>
    <w:rsid w:val="00F42C40"/>
    <w:rsid w:val="00F43B19"/>
    <w:rsid w:val="00F442EE"/>
    <w:rsid w:val="00F44C67"/>
    <w:rsid w:val="00F46461"/>
    <w:rsid w:val="00F4733D"/>
    <w:rsid w:val="00F47A02"/>
    <w:rsid w:val="00F47B1E"/>
    <w:rsid w:val="00F513A0"/>
    <w:rsid w:val="00F51D10"/>
    <w:rsid w:val="00F51E32"/>
    <w:rsid w:val="00F52C17"/>
    <w:rsid w:val="00F53A28"/>
    <w:rsid w:val="00F53CAF"/>
    <w:rsid w:val="00F55BEC"/>
    <w:rsid w:val="00F55E86"/>
    <w:rsid w:val="00F56509"/>
    <w:rsid w:val="00F56963"/>
    <w:rsid w:val="00F57538"/>
    <w:rsid w:val="00F57A4A"/>
    <w:rsid w:val="00F61ACE"/>
    <w:rsid w:val="00F62A88"/>
    <w:rsid w:val="00F63C47"/>
    <w:rsid w:val="00F64DDA"/>
    <w:rsid w:val="00F66DFE"/>
    <w:rsid w:val="00F67B7D"/>
    <w:rsid w:val="00F703E3"/>
    <w:rsid w:val="00F70429"/>
    <w:rsid w:val="00F70F97"/>
    <w:rsid w:val="00F721E1"/>
    <w:rsid w:val="00F7297D"/>
    <w:rsid w:val="00F73579"/>
    <w:rsid w:val="00F736FA"/>
    <w:rsid w:val="00F7380C"/>
    <w:rsid w:val="00F740C0"/>
    <w:rsid w:val="00F74863"/>
    <w:rsid w:val="00F757D4"/>
    <w:rsid w:val="00F75A54"/>
    <w:rsid w:val="00F76A93"/>
    <w:rsid w:val="00F77F8C"/>
    <w:rsid w:val="00F80E97"/>
    <w:rsid w:val="00F81193"/>
    <w:rsid w:val="00F81219"/>
    <w:rsid w:val="00F81463"/>
    <w:rsid w:val="00F81B9D"/>
    <w:rsid w:val="00F81C91"/>
    <w:rsid w:val="00F81F54"/>
    <w:rsid w:val="00F82E00"/>
    <w:rsid w:val="00F84574"/>
    <w:rsid w:val="00F84850"/>
    <w:rsid w:val="00F84890"/>
    <w:rsid w:val="00F84ADC"/>
    <w:rsid w:val="00F85254"/>
    <w:rsid w:val="00F859E1"/>
    <w:rsid w:val="00F862CC"/>
    <w:rsid w:val="00F8642D"/>
    <w:rsid w:val="00F86E42"/>
    <w:rsid w:val="00F87084"/>
    <w:rsid w:val="00F87EFC"/>
    <w:rsid w:val="00F9028B"/>
    <w:rsid w:val="00F9097F"/>
    <w:rsid w:val="00F912FE"/>
    <w:rsid w:val="00F9411E"/>
    <w:rsid w:val="00F94326"/>
    <w:rsid w:val="00F94B34"/>
    <w:rsid w:val="00F9504B"/>
    <w:rsid w:val="00F95520"/>
    <w:rsid w:val="00F95895"/>
    <w:rsid w:val="00F959EB"/>
    <w:rsid w:val="00F95A52"/>
    <w:rsid w:val="00F95C35"/>
    <w:rsid w:val="00F9649B"/>
    <w:rsid w:val="00F96A14"/>
    <w:rsid w:val="00F973C0"/>
    <w:rsid w:val="00F97729"/>
    <w:rsid w:val="00FA1884"/>
    <w:rsid w:val="00FA5A0F"/>
    <w:rsid w:val="00FA6819"/>
    <w:rsid w:val="00FA7BC0"/>
    <w:rsid w:val="00FB031E"/>
    <w:rsid w:val="00FB0369"/>
    <w:rsid w:val="00FB16EE"/>
    <w:rsid w:val="00FB3BE6"/>
    <w:rsid w:val="00FB433C"/>
    <w:rsid w:val="00FB47DE"/>
    <w:rsid w:val="00FB48EE"/>
    <w:rsid w:val="00FB5F17"/>
    <w:rsid w:val="00FB664F"/>
    <w:rsid w:val="00FB6786"/>
    <w:rsid w:val="00FB6C0B"/>
    <w:rsid w:val="00FB70E5"/>
    <w:rsid w:val="00FB75B2"/>
    <w:rsid w:val="00FB7A4A"/>
    <w:rsid w:val="00FC07E9"/>
    <w:rsid w:val="00FC09EB"/>
    <w:rsid w:val="00FC11DB"/>
    <w:rsid w:val="00FC128E"/>
    <w:rsid w:val="00FC231E"/>
    <w:rsid w:val="00FC2C5A"/>
    <w:rsid w:val="00FC2C73"/>
    <w:rsid w:val="00FC3DC6"/>
    <w:rsid w:val="00FC4433"/>
    <w:rsid w:val="00FC4ADC"/>
    <w:rsid w:val="00FC5302"/>
    <w:rsid w:val="00FC55F7"/>
    <w:rsid w:val="00FC5B0A"/>
    <w:rsid w:val="00FC5D72"/>
    <w:rsid w:val="00FC6169"/>
    <w:rsid w:val="00FC655C"/>
    <w:rsid w:val="00FC6B78"/>
    <w:rsid w:val="00FC7E96"/>
    <w:rsid w:val="00FD1A6E"/>
    <w:rsid w:val="00FD23F9"/>
    <w:rsid w:val="00FD279A"/>
    <w:rsid w:val="00FD373C"/>
    <w:rsid w:val="00FD3CB3"/>
    <w:rsid w:val="00FD53AF"/>
    <w:rsid w:val="00FD5FBA"/>
    <w:rsid w:val="00FD73AC"/>
    <w:rsid w:val="00FD7640"/>
    <w:rsid w:val="00FE04A9"/>
    <w:rsid w:val="00FE08FC"/>
    <w:rsid w:val="00FE113E"/>
    <w:rsid w:val="00FE1376"/>
    <w:rsid w:val="00FE1AC0"/>
    <w:rsid w:val="00FE1AE4"/>
    <w:rsid w:val="00FE22A1"/>
    <w:rsid w:val="00FE26AC"/>
    <w:rsid w:val="00FE2883"/>
    <w:rsid w:val="00FE2A5D"/>
    <w:rsid w:val="00FE30C8"/>
    <w:rsid w:val="00FE3E52"/>
    <w:rsid w:val="00FE4BDE"/>
    <w:rsid w:val="00FE4CC3"/>
    <w:rsid w:val="00FE55CB"/>
    <w:rsid w:val="00FE5DBB"/>
    <w:rsid w:val="00FE7677"/>
    <w:rsid w:val="00FF0BED"/>
    <w:rsid w:val="00FF0DCA"/>
    <w:rsid w:val="00FF1015"/>
    <w:rsid w:val="00FF11A9"/>
    <w:rsid w:val="00FF1368"/>
    <w:rsid w:val="00FF325C"/>
    <w:rsid w:val="00FF4229"/>
    <w:rsid w:val="00FF55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A3178D"/>
  <w15:docId w15:val="{E17DF489-9B50-4902-B4E0-59955DC40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E2A5D"/>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280CAE"/>
    <w:pPr>
      <w:keepNext/>
      <w:keepLines/>
      <w:framePr w:wrap="auto" w:vAnchor="text" w:hAnchor="text" w:y="1"/>
      <w:numPr>
        <w:numId w:val="32"/>
      </w:numPr>
      <w:spacing w:before="240" w:after="0" w:line="360" w:lineRule="auto"/>
      <w:ind w:left="357" w:hanging="357"/>
      <w:jc w:val="both"/>
      <w:outlineLvl w:val="0"/>
    </w:pPr>
    <w:rPr>
      <w:rFonts w:asciiTheme="majorHAnsi" w:eastAsia="Times New Roman" w:hAnsiTheme="majorHAnsi" w:cs="Arial"/>
      <w:b/>
      <w:bCs/>
      <w:color w:val="auto"/>
      <w:lang w:eastAsia="zh-CN"/>
    </w:rPr>
  </w:style>
  <w:style w:type="paragraph" w:styleId="Naslov2">
    <w:name w:val="heading 2"/>
    <w:aliases w:val="Naslov 2_Nova RD_MP"/>
    <w:basedOn w:val="Navaden"/>
    <w:next w:val="Navaden"/>
    <w:link w:val="Naslov2Znak"/>
    <w:autoRedefine/>
    <w:uiPriority w:val="99"/>
    <w:qFormat/>
    <w:rsid w:val="00467010"/>
    <w:pPr>
      <w:keepNext/>
      <w:keepLines/>
      <w:tabs>
        <w:tab w:val="left" w:pos="993"/>
      </w:tabs>
      <w:spacing w:before="120" w:after="0"/>
      <w:ind w:left="357"/>
      <w:outlineLvl w:val="1"/>
    </w:pPr>
    <w:rPr>
      <w:rFonts w:eastAsia="Times New Roman" w:cs="Arial"/>
      <w:b/>
      <w:bCs/>
      <w:color w:val="auto"/>
      <w:sz w:val="24"/>
      <w:szCs w:val="24"/>
      <w:lang w:eastAsia="zh-CN"/>
    </w:rPr>
  </w:style>
  <w:style w:type="paragraph" w:styleId="Naslov3">
    <w:name w:val="heading 3"/>
    <w:aliases w:val="Naslov 3_Nova RD_MP"/>
    <w:basedOn w:val="Navaden"/>
    <w:next w:val="Navaden"/>
    <w:link w:val="Naslov3Znak"/>
    <w:autoRedefine/>
    <w:uiPriority w:val="99"/>
    <w:qFormat/>
    <w:rsid w:val="00C17069"/>
    <w:pPr>
      <w:keepNext/>
      <w:keepLines/>
      <w:spacing w:before="120" w:after="120"/>
      <w:ind w:left="360"/>
      <w:jc w:val="both"/>
      <w:outlineLvl w:val="2"/>
    </w:pPr>
    <w:rPr>
      <w:rFonts w:eastAsia="Times New Roman" w:cs="Arial"/>
      <w:b/>
      <w:bCs/>
      <w:color w:val="auto"/>
      <w:sz w:val="24"/>
      <w:szCs w:val="24"/>
      <w:lang w:eastAsia="zh-CN"/>
    </w:rPr>
  </w:style>
  <w:style w:type="paragraph" w:styleId="Naslov4">
    <w:name w:val="heading 4"/>
    <w:basedOn w:val="Navaden"/>
    <w:next w:val="Navaden"/>
    <w:link w:val="Naslov4Znak"/>
    <w:uiPriority w:val="99"/>
    <w:unhideWhenUsed/>
    <w:qFormat/>
    <w:locked/>
    <w:rsid w:val="00DA5334"/>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280CAE"/>
    <w:rPr>
      <w:rFonts w:asciiTheme="majorHAnsi" w:eastAsia="Times New Roman" w:hAnsiTheme="majorHAnsi" w:cs="Arial"/>
      <w:b/>
      <w:bCs/>
      <w:sz w:val="22"/>
      <w:szCs w:val="22"/>
      <w:lang w:eastAsia="zh-CN"/>
    </w:rPr>
  </w:style>
  <w:style w:type="character" w:customStyle="1" w:styleId="Naslov2Znak">
    <w:name w:val="Naslov 2 Znak"/>
    <w:aliases w:val="Naslov 2_Nova RD_MP Znak"/>
    <w:link w:val="Naslov2"/>
    <w:uiPriority w:val="99"/>
    <w:locked/>
    <w:rsid w:val="00467010"/>
    <w:rPr>
      <w:rFonts w:ascii="Cambria" w:eastAsia="Times New Roman" w:hAnsi="Cambria" w:cs="Arial"/>
      <w:b/>
      <w:bCs/>
      <w:sz w:val="24"/>
      <w:szCs w:val="24"/>
      <w:lang w:eastAsia="zh-CN"/>
    </w:rPr>
  </w:style>
  <w:style w:type="character" w:customStyle="1" w:styleId="Naslov3Znak">
    <w:name w:val="Naslov 3 Znak"/>
    <w:aliases w:val="Naslov 3_Nova RD_MP Znak"/>
    <w:link w:val="Naslov3"/>
    <w:uiPriority w:val="99"/>
    <w:locked/>
    <w:rsid w:val="00C17069"/>
    <w:rPr>
      <w:rFonts w:ascii="Cambria" w:eastAsia="Times New Roman" w:hAnsi="Cambria" w:cs="Arial"/>
      <w:b/>
      <w:bCs/>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Header_LMIE05v2 - Primary Wording 1-5-05,Header_LMIE05JCTv2 - JCT 21,Glava Znak Znak Znak Znak,Znak Znak Znak Znak Znak Znak Znak Znak Znak Znak Znak Znak Znak Znak Znak Znak Znak Znak Znak Znak"/>
    <w:basedOn w:val="Navaden"/>
    <w:link w:val="GlavaZnak"/>
    <w:uiPriority w:val="99"/>
    <w:rsid w:val="00C75404"/>
    <w:pPr>
      <w:tabs>
        <w:tab w:val="center" w:pos="4536"/>
        <w:tab w:val="right" w:pos="9072"/>
      </w:tabs>
      <w:spacing w:after="0" w:line="240" w:lineRule="auto"/>
    </w:pPr>
  </w:style>
  <w:style w:type="character" w:customStyle="1" w:styleId="GlavaZnak">
    <w:name w:val="Glava Znak"/>
    <w:aliases w:val="E-PVO-glava Znak, Znak Znak,Glava - napis Znak,Znak Znak,Header_LMIE05v2 - Primary Wording 1-5-05 Znak,Header_LMIE05JCTv2 - JCT 21 Znak,Glava Znak Znak Znak 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D97A93"/>
    <w:pPr>
      <w:spacing w:before="120" w:after="120" w:line="240" w:lineRule="auto"/>
      <w:jc w:val="both"/>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D97A93"/>
    <w:rPr>
      <w:rFonts w:ascii="Cambria" w:eastAsia="Times New Roman" w:hAnsi="Cambria" w:cs="Cambria"/>
      <w:b/>
      <w:bCs/>
      <w:color w:val="000000"/>
      <w:spacing w:val="-10"/>
      <w:kern w:val="28"/>
      <w:sz w:val="40"/>
      <w:szCs w:val="40"/>
      <w:lang w:eastAsia="en-US"/>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before="0"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6E0A5A"/>
    <w:pPr>
      <w:pBdr>
        <w:top w:val="single" w:sz="4" w:space="10" w:color="541C72"/>
        <w:bottom w:val="single" w:sz="4" w:space="6" w:color="541C72"/>
      </w:pBdr>
      <w:shd w:val="pct5" w:color="F8F2FC" w:fill="F7EFFB"/>
      <w:spacing w:after="0"/>
      <w:jc w:val="center"/>
      <w:outlineLvl w:val="1"/>
    </w:pPr>
    <w:rPr>
      <w:rFonts w:asciiTheme="majorHAnsi" w:hAnsiTheme="majorHAnsi" w:cs="Arial"/>
      <w:b/>
      <w:bCs/>
      <w:i/>
      <w:iCs/>
      <w:caps/>
      <w:color w:val="auto"/>
      <w:spacing w:val="20"/>
      <w:sz w:val="24"/>
      <w:szCs w:val="24"/>
      <w:lang w:eastAsia="zh-CN"/>
    </w:rPr>
  </w:style>
  <w:style w:type="character" w:customStyle="1" w:styleId="IntenzivencitatZnak">
    <w:name w:val="Intenziven citat Znak"/>
    <w:aliases w:val="Obrazec_Nova RD_MP Znak"/>
    <w:link w:val="Intenzivencitat"/>
    <w:uiPriority w:val="99"/>
    <w:locked/>
    <w:rsid w:val="006E0A5A"/>
    <w:rPr>
      <w:rFonts w:asciiTheme="majorHAnsi" w:hAnsiTheme="majorHAnsi" w:cs="Arial"/>
      <w:b/>
      <w:bCs/>
      <w:i/>
      <w:iCs/>
      <w:caps/>
      <w:spacing w:val="20"/>
      <w:sz w:val="24"/>
      <w:szCs w:val="24"/>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AB4862"/>
    <w:pPr>
      <w:pageBreakBefore/>
      <w:tabs>
        <w:tab w:val="right" w:pos="2556"/>
        <w:tab w:val="right" w:pos="5609"/>
      </w:tabs>
      <w:suppressAutoHyphens/>
      <w:autoSpaceDN w:val="0"/>
      <w:spacing w:after="0"/>
      <w:ind w:right="6"/>
      <w:jc w:val="right"/>
      <w:textAlignment w:val="baseline"/>
      <w:outlineLvl w:val="1"/>
    </w:pPr>
    <w:rPr>
      <w:rFonts w:asciiTheme="majorHAnsi" w:hAnsiTheme="majorHAnsi" w:cs="Arial"/>
      <w:b/>
      <w:bCs/>
      <w:i/>
      <w:iCs/>
      <w:color w:val="auto"/>
    </w:rPr>
  </w:style>
  <w:style w:type="paragraph" w:styleId="Kazalovsebine1">
    <w:name w:val="toc 1"/>
    <w:basedOn w:val="Navaden"/>
    <w:next w:val="Navaden"/>
    <w:autoRedefine/>
    <w:uiPriority w:val="39"/>
    <w:rsid w:val="00FE3E52"/>
    <w:pPr>
      <w:tabs>
        <w:tab w:val="left" w:pos="390"/>
        <w:tab w:val="right" w:pos="9060"/>
      </w:tabs>
      <w:spacing w:after="0"/>
    </w:pPr>
    <w:rPr>
      <w:rFonts w:ascii="Arial" w:hAnsi="Arial" w:cs="Arial"/>
      <w:b/>
      <w:bCs/>
      <w:caps/>
      <w:noProof/>
      <w:sz w:val="20"/>
      <w:szCs w:val="20"/>
    </w:rPr>
  </w:style>
  <w:style w:type="paragraph" w:styleId="Kazalovsebine2">
    <w:name w:val="toc 2"/>
    <w:basedOn w:val="Navaden"/>
    <w:next w:val="Navaden"/>
    <w:autoRedefine/>
    <w:uiPriority w:val="39"/>
    <w:rsid w:val="00446EFD"/>
    <w:pPr>
      <w:tabs>
        <w:tab w:val="right" w:pos="9060"/>
      </w:tabs>
      <w:spacing w:after="0"/>
    </w:pPr>
    <w:rPr>
      <w:rFonts w:cs="Calibri"/>
      <w:b/>
      <w:bCs/>
      <w:noProof/>
      <w:color w:val="auto"/>
      <w:sz w:val="24"/>
      <w:szCs w:val="24"/>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link w:val="StandardZnak"/>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10"/>
      </w:numPr>
      <w:spacing w:before="0"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18"/>
      </w:numPr>
      <w:spacing w:before="0"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color w:val="auto"/>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color w:val="auto"/>
      <w:lang w:eastAsia="sl-SI"/>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3"/>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auto"/>
      <w:sz w:val="24"/>
      <w:szCs w:val="20"/>
      <w:lang w:eastAsia="sl-SI"/>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locked/>
    <w:rsid w:val="0049307C"/>
    <w:rPr>
      <w:b/>
      <w:bC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C63F29"/>
    <w:rPr>
      <w:rFonts w:ascii="Cambria" w:hAnsi="Cambria" w:cs="Cambria"/>
      <w:color w:val="000000"/>
      <w:sz w:val="22"/>
      <w:szCs w:val="22"/>
      <w:lang w:eastAsia="en-US"/>
    </w:rPr>
  </w:style>
  <w:style w:type="character" w:customStyle="1" w:styleId="st">
    <w:name w:val="st"/>
    <w:basedOn w:val="Privzetapisavaodstavka"/>
    <w:rsid w:val="00985DEC"/>
  </w:style>
  <w:style w:type="character" w:customStyle="1" w:styleId="Nerazreenaomemba1">
    <w:name w:val="Nerazrešena omemba1"/>
    <w:basedOn w:val="Privzetapisavaodstavka"/>
    <w:uiPriority w:val="99"/>
    <w:semiHidden/>
    <w:unhideWhenUsed/>
    <w:rsid w:val="00985DEC"/>
    <w:rPr>
      <w:color w:val="808080"/>
      <w:shd w:val="clear" w:color="auto" w:fill="E6E6E6"/>
    </w:rPr>
  </w:style>
  <w:style w:type="character" w:styleId="Poudarek">
    <w:name w:val="Emphasis"/>
    <w:basedOn w:val="Privzetapisavaodstavka"/>
    <w:uiPriority w:val="20"/>
    <w:qFormat/>
    <w:locked/>
    <w:rsid w:val="00985DEC"/>
    <w:rPr>
      <w:i/>
      <w:iCs/>
    </w:rPr>
  </w:style>
  <w:style w:type="character" w:customStyle="1" w:styleId="Nerazreenaomemba2">
    <w:name w:val="Nerazrešena omemba2"/>
    <w:basedOn w:val="Privzetapisavaodstavka"/>
    <w:uiPriority w:val="99"/>
    <w:semiHidden/>
    <w:unhideWhenUsed/>
    <w:rsid w:val="00985DEC"/>
    <w:rPr>
      <w:color w:val="808080"/>
      <w:shd w:val="clear" w:color="auto" w:fill="E6E6E6"/>
    </w:rPr>
  </w:style>
  <w:style w:type="paragraph" w:customStyle="1" w:styleId="Navaden1">
    <w:name w:val="Navaden1"/>
    <w:basedOn w:val="Navaden"/>
    <w:rsid w:val="00985DEC"/>
    <w:pPr>
      <w:widowControl w:val="0"/>
      <w:spacing w:after="0" w:line="240" w:lineRule="auto"/>
    </w:pPr>
    <w:rPr>
      <w:rFonts w:ascii="Times New Roman" w:eastAsia="Times New Roman" w:hAnsi="Times New Roman" w:cs="Times New Roman"/>
      <w:noProof/>
      <w:color w:val="auto"/>
      <w:sz w:val="20"/>
      <w:szCs w:val="20"/>
      <w:lang w:eastAsia="sl-SI"/>
    </w:rPr>
  </w:style>
  <w:style w:type="table" w:customStyle="1" w:styleId="Tabelamrea3">
    <w:name w:val="Tabela – mreža3"/>
    <w:basedOn w:val="Navadnatabela"/>
    <w:next w:val="Tabelamrea"/>
    <w:uiPriority w:val="59"/>
    <w:rsid w:val="00985DE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985DEC"/>
    <w:pPr>
      <w:spacing w:after="210" w:line="240" w:lineRule="auto"/>
      <w:ind w:firstLine="240"/>
      <w:jc w:val="both"/>
    </w:pPr>
    <w:rPr>
      <w:rFonts w:ascii="Arial Unicode MS" w:eastAsia="Arial Unicode MS" w:hAnsi="Arial Unicode MS" w:cs="Arial Unicode MS"/>
      <w:color w:val="313131"/>
      <w:sz w:val="24"/>
      <w:szCs w:val="24"/>
      <w:lang w:eastAsia="sl-SI"/>
    </w:rPr>
  </w:style>
  <w:style w:type="character" w:customStyle="1" w:styleId="highlight1">
    <w:name w:val="highlight1"/>
    <w:rsid w:val="00985DEC"/>
    <w:rPr>
      <w:color w:val="FF0000"/>
      <w:shd w:val="clear" w:color="auto" w:fill="FFFFFF"/>
    </w:rPr>
  </w:style>
  <w:style w:type="character" w:customStyle="1" w:styleId="Privzetapisavaodstavka1">
    <w:name w:val="Privzeta pisava odstavka1"/>
    <w:rsid w:val="00985DEC"/>
  </w:style>
  <w:style w:type="paragraph" w:customStyle="1" w:styleId="Odstavekseznama2">
    <w:name w:val="Odstavek seznama2"/>
    <w:basedOn w:val="Standard"/>
    <w:rsid w:val="00985DEC"/>
    <w:pPr>
      <w:ind w:left="720" w:right="0"/>
      <w:jc w:val="left"/>
    </w:pPr>
  </w:style>
  <w:style w:type="paragraph" w:customStyle="1" w:styleId="Telobesedila-zamik32">
    <w:name w:val="Telo besedila - zamik 32"/>
    <w:basedOn w:val="Standard"/>
    <w:rsid w:val="00985DEC"/>
    <w:pPr>
      <w:spacing w:after="120"/>
      <w:ind w:left="283"/>
    </w:pPr>
    <w:rPr>
      <w:sz w:val="16"/>
      <w:szCs w:val="16"/>
    </w:rPr>
  </w:style>
  <w:style w:type="paragraph" w:customStyle="1" w:styleId="Telobesedila20">
    <w:name w:val="Telo besedila2"/>
    <w:basedOn w:val="Navaden1"/>
    <w:rsid w:val="00985DEC"/>
    <w:pPr>
      <w:widowControl/>
      <w:autoSpaceDN w:val="0"/>
      <w:spacing w:after="120" w:line="276" w:lineRule="auto"/>
    </w:pPr>
    <w:rPr>
      <w:rFonts w:ascii="Calibri" w:eastAsia="SimSun" w:hAnsi="Calibri"/>
      <w:noProof w:val="0"/>
      <w:kern w:val="3"/>
      <w:lang w:eastAsia="zh-CN" w:bidi="hi-IN"/>
    </w:rPr>
  </w:style>
  <w:style w:type="numbering" w:customStyle="1" w:styleId="WW8Num17">
    <w:name w:val="WW8Num17"/>
    <w:basedOn w:val="Brezseznama"/>
    <w:rsid w:val="00985DEC"/>
    <w:pPr>
      <w:numPr>
        <w:numId w:val="38"/>
      </w:numPr>
    </w:pPr>
  </w:style>
  <w:style w:type="character" w:customStyle="1" w:styleId="Naslov4Znak">
    <w:name w:val="Naslov 4 Znak"/>
    <w:basedOn w:val="Privzetapisavaodstavka"/>
    <w:link w:val="Naslov4"/>
    <w:uiPriority w:val="99"/>
    <w:rsid w:val="00DA5334"/>
    <w:rPr>
      <w:rFonts w:asciiTheme="majorHAnsi" w:eastAsiaTheme="majorEastAsia" w:hAnsiTheme="majorHAnsi" w:cstheme="majorBidi"/>
      <w:i/>
      <w:iCs/>
      <w:color w:val="365F91" w:themeColor="accent1" w:themeShade="BF"/>
      <w:sz w:val="22"/>
      <w:szCs w:val="22"/>
      <w:lang w:eastAsia="en-US"/>
    </w:rPr>
  </w:style>
  <w:style w:type="table" w:customStyle="1" w:styleId="Tabelamrea4">
    <w:name w:val="Tabela – mreža4"/>
    <w:basedOn w:val="Navadnatabela"/>
    <w:next w:val="Tabelamrea"/>
    <w:uiPriority w:val="59"/>
    <w:rsid w:val="00DA533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tevilnotoko">
    <w:name w:val="alineazatevilnotoko"/>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FreeForm">
    <w:name w:val="Free Form"/>
    <w:rsid w:val="00DA5334"/>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DA5334"/>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A5334"/>
    <w:pPr>
      <w:numPr>
        <w:numId w:val="40"/>
      </w:numPr>
    </w:pPr>
  </w:style>
  <w:style w:type="paragraph" w:customStyle="1" w:styleId="TableStyle2">
    <w:name w:val="Table Style 2"/>
    <w:rsid w:val="00DA5334"/>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A5334"/>
    <w:pPr>
      <w:numPr>
        <w:numId w:val="41"/>
      </w:numPr>
    </w:pPr>
  </w:style>
  <w:style w:type="paragraph" w:customStyle="1" w:styleId="datumtevilka">
    <w:name w:val="datum številka"/>
    <w:basedOn w:val="Navaden"/>
    <w:qFormat/>
    <w:rsid w:val="00DA5334"/>
    <w:pPr>
      <w:tabs>
        <w:tab w:val="left" w:pos="1701"/>
      </w:tabs>
      <w:spacing w:after="0" w:line="260" w:lineRule="exact"/>
    </w:pPr>
    <w:rPr>
      <w:rFonts w:ascii="Arial" w:eastAsia="Times New Roman" w:hAnsi="Arial" w:cs="Times New Roman"/>
      <w:color w:val="auto"/>
      <w:sz w:val="20"/>
      <w:szCs w:val="20"/>
      <w:lang w:eastAsia="sl-SI"/>
    </w:rPr>
  </w:style>
  <w:style w:type="paragraph" w:customStyle="1" w:styleId="ZADEVA">
    <w:name w:val="ZADEVA"/>
    <w:basedOn w:val="Navaden"/>
    <w:qFormat/>
    <w:rsid w:val="00DA5334"/>
    <w:pPr>
      <w:tabs>
        <w:tab w:val="left" w:pos="1701"/>
      </w:tabs>
      <w:spacing w:after="0" w:line="260" w:lineRule="exact"/>
      <w:ind w:left="1701" w:hanging="1701"/>
    </w:pPr>
    <w:rPr>
      <w:rFonts w:ascii="Arial" w:eastAsia="Times New Roman" w:hAnsi="Arial" w:cs="Times New Roman"/>
      <w:b/>
      <w:color w:val="auto"/>
      <w:sz w:val="20"/>
      <w:szCs w:val="24"/>
      <w:lang w:val="it-IT"/>
    </w:rPr>
  </w:style>
  <w:style w:type="character" w:customStyle="1" w:styleId="apple-converted-space">
    <w:name w:val="apple-converted-space"/>
    <w:basedOn w:val="Privzetapisavaodstavka"/>
    <w:rsid w:val="00DA5334"/>
  </w:style>
  <w:style w:type="paragraph" w:customStyle="1" w:styleId="rkovnatokazaodstavkom">
    <w:name w:val="rkovnatokazaodstavkom"/>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Telobesedila1">
    <w:name w:val="Telo besedila1"/>
    <w:basedOn w:val="Privzetapisavaodstavka"/>
    <w:link w:val="Bodytext1"/>
    <w:uiPriority w:val="99"/>
    <w:rsid w:val="00DA5334"/>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A5334"/>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len">
    <w:name w:val="len"/>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lennaslov">
    <w:name w:val="lennaslov"/>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mall">
    <w:name w:val="small"/>
    <w:basedOn w:val="Privzetapisavaodstavka"/>
    <w:rsid w:val="00DA5334"/>
  </w:style>
  <w:style w:type="paragraph" w:customStyle="1" w:styleId="Navaden2">
    <w:name w:val="Navaden2"/>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tandardZnak">
    <w:name w:val="Standard Znak"/>
    <w:link w:val="Standard"/>
    <w:rsid w:val="00FC4ADC"/>
    <w:rPr>
      <w:rFonts w:cs="Calibri"/>
      <w:kern w:val="3"/>
      <w:sz w:val="22"/>
      <w:szCs w:val="22"/>
      <w:lang w:eastAsia="zh-CN"/>
    </w:rPr>
  </w:style>
  <w:style w:type="character" w:customStyle="1" w:styleId="first">
    <w:name w:val="first"/>
    <w:basedOn w:val="Privzetapisavaodstavka"/>
    <w:rsid w:val="00B072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614">
      <w:bodyDiv w:val="1"/>
      <w:marLeft w:val="0"/>
      <w:marRight w:val="0"/>
      <w:marTop w:val="0"/>
      <w:marBottom w:val="0"/>
      <w:divBdr>
        <w:top w:val="none" w:sz="0" w:space="0" w:color="auto"/>
        <w:left w:val="none" w:sz="0" w:space="0" w:color="auto"/>
        <w:bottom w:val="none" w:sz="0" w:space="0" w:color="auto"/>
        <w:right w:val="none" w:sz="0" w:space="0" w:color="auto"/>
      </w:divBdr>
    </w:div>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58982713">
      <w:bodyDiv w:val="1"/>
      <w:marLeft w:val="0"/>
      <w:marRight w:val="0"/>
      <w:marTop w:val="0"/>
      <w:marBottom w:val="0"/>
      <w:divBdr>
        <w:top w:val="none" w:sz="0" w:space="0" w:color="auto"/>
        <w:left w:val="none" w:sz="0" w:space="0" w:color="auto"/>
        <w:bottom w:val="none" w:sz="0" w:space="0" w:color="auto"/>
        <w:right w:val="none" w:sz="0" w:space="0" w:color="auto"/>
      </w:divBdr>
    </w:div>
    <w:div w:id="68231765">
      <w:bodyDiv w:val="1"/>
      <w:marLeft w:val="0"/>
      <w:marRight w:val="0"/>
      <w:marTop w:val="0"/>
      <w:marBottom w:val="0"/>
      <w:divBdr>
        <w:top w:val="none" w:sz="0" w:space="0" w:color="auto"/>
        <w:left w:val="none" w:sz="0" w:space="0" w:color="auto"/>
        <w:bottom w:val="none" w:sz="0" w:space="0" w:color="auto"/>
        <w:right w:val="none" w:sz="0" w:space="0" w:color="auto"/>
      </w:divBdr>
      <w:divsChild>
        <w:div w:id="592788514">
          <w:marLeft w:val="0"/>
          <w:marRight w:val="0"/>
          <w:marTop w:val="0"/>
          <w:marBottom w:val="0"/>
          <w:divBdr>
            <w:top w:val="none" w:sz="0" w:space="0" w:color="auto"/>
            <w:left w:val="none" w:sz="0" w:space="0" w:color="auto"/>
            <w:bottom w:val="none" w:sz="0" w:space="0" w:color="auto"/>
            <w:right w:val="none" w:sz="0" w:space="0" w:color="auto"/>
          </w:divBdr>
        </w:div>
        <w:div w:id="718480129">
          <w:marLeft w:val="0"/>
          <w:marRight w:val="0"/>
          <w:marTop w:val="0"/>
          <w:marBottom w:val="0"/>
          <w:divBdr>
            <w:top w:val="none" w:sz="0" w:space="0" w:color="auto"/>
            <w:left w:val="none" w:sz="0" w:space="0" w:color="auto"/>
            <w:bottom w:val="none" w:sz="0" w:space="0" w:color="auto"/>
            <w:right w:val="none" w:sz="0" w:space="0" w:color="auto"/>
          </w:divBdr>
        </w:div>
        <w:div w:id="1535800497">
          <w:marLeft w:val="0"/>
          <w:marRight w:val="0"/>
          <w:marTop w:val="0"/>
          <w:marBottom w:val="0"/>
          <w:divBdr>
            <w:top w:val="none" w:sz="0" w:space="0" w:color="auto"/>
            <w:left w:val="none" w:sz="0" w:space="0" w:color="auto"/>
            <w:bottom w:val="none" w:sz="0" w:space="0" w:color="auto"/>
            <w:right w:val="none" w:sz="0" w:space="0" w:color="auto"/>
          </w:divBdr>
        </w:div>
        <w:div w:id="1662350472">
          <w:marLeft w:val="0"/>
          <w:marRight w:val="0"/>
          <w:marTop w:val="0"/>
          <w:marBottom w:val="0"/>
          <w:divBdr>
            <w:top w:val="none" w:sz="0" w:space="0" w:color="auto"/>
            <w:left w:val="none" w:sz="0" w:space="0" w:color="auto"/>
            <w:bottom w:val="none" w:sz="0" w:space="0" w:color="auto"/>
            <w:right w:val="none" w:sz="0" w:space="0" w:color="auto"/>
          </w:divBdr>
        </w:div>
        <w:div w:id="1954095439">
          <w:marLeft w:val="0"/>
          <w:marRight w:val="0"/>
          <w:marTop w:val="0"/>
          <w:marBottom w:val="0"/>
          <w:divBdr>
            <w:top w:val="none" w:sz="0" w:space="0" w:color="auto"/>
            <w:left w:val="none" w:sz="0" w:space="0" w:color="auto"/>
            <w:bottom w:val="none" w:sz="0" w:space="0" w:color="auto"/>
            <w:right w:val="none" w:sz="0" w:space="0" w:color="auto"/>
          </w:divBdr>
        </w:div>
      </w:divsChild>
    </w:div>
    <w:div w:id="71853009">
      <w:bodyDiv w:val="1"/>
      <w:marLeft w:val="0"/>
      <w:marRight w:val="0"/>
      <w:marTop w:val="0"/>
      <w:marBottom w:val="0"/>
      <w:divBdr>
        <w:top w:val="none" w:sz="0" w:space="0" w:color="auto"/>
        <w:left w:val="none" w:sz="0" w:space="0" w:color="auto"/>
        <w:bottom w:val="none" w:sz="0" w:space="0" w:color="auto"/>
        <w:right w:val="none" w:sz="0" w:space="0" w:color="auto"/>
      </w:divBdr>
    </w:div>
    <w:div w:id="80952795">
      <w:bodyDiv w:val="1"/>
      <w:marLeft w:val="0"/>
      <w:marRight w:val="0"/>
      <w:marTop w:val="0"/>
      <w:marBottom w:val="0"/>
      <w:divBdr>
        <w:top w:val="none" w:sz="0" w:space="0" w:color="auto"/>
        <w:left w:val="none" w:sz="0" w:space="0" w:color="auto"/>
        <w:bottom w:val="none" w:sz="0" w:space="0" w:color="auto"/>
        <w:right w:val="none" w:sz="0" w:space="0" w:color="auto"/>
      </w:divBdr>
    </w:div>
    <w:div w:id="122819424">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52801862">
      <w:bodyDiv w:val="1"/>
      <w:marLeft w:val="0"/>
      <w:marRight w:val="0"/>
      <w:marTop w:val="0"/>
      <w:marBottom w:val="0"/>
      <w:divBdr>
        <w:top w:val="none" w:sz="0" w:space="0" w:color="auto"/>
        <w:left w:val="none" w:sz="0" w:space="0" w:color="auto"/>
        <w:bottom w:val="none" w:sz="0" w:space="0" w:color="auto"/>
        <w:right w:val="none" w:sz="0" w:space="0" w:color="auto"/>
      </w:divBdr>
      <w:divsChild>
        <w:div w:id="148832657">
          <w:marLeft w:val="0"/>
          <w:marRight w:val="0"/>
          <w:marTop w:val="0"/>
          <w:marBottom w:val="0"/>
          <w:divBdr>
            <w:top w:val="none" w:sz="0" w:space="0" w:color="auto"/>
            <w:left w:val="none" w:sz="0" w:space="0" w:color="auto"/>
            <w:bottom w:val="none" w:sz="0" w:space="0" w:color="auto"/>
            <w:right w:val="none" w:sz="0" w:space="0" w:color="auto"/>
          </w:divBdr>
        </w:div>
      </w:divsChild>
    </w:div>
    <w:div w:id="445005286">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17962724">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43062770">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72858738">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1034974">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742803183">
      <w:bodyDiv w:val="1"/>
      <w:marLeft w:val="0"/>
      <w:marRight w:val="0"/>
      <w:marTop w:val="0"/>
      <w:marBottom w:val="0"/>
      <w:divBdr>
        <w:top w:val="none" w:sz="0" w:space="0" w:color="auto"/>
        <w:left w:val="none" w:sz="0" w:space="0" w:color="auto"/>
        <w:bottom w:val="none" w:sz="0" w:space="0" w:color="auto"/>
        <w:right w:val="none" w:sz="0" w:space="0" w:color="auto"/>
      </w:divBdr>
    </w:div>
    <w:div w:id="782848706">
      <w:bodyDiv w:val="1"/>
      <w:marLeft w:val="0"/>
      <w:marRight w:val="0"/>
      <w:marTop w:val="0"/>
      <w:marBottom w:val="0"/>
      <w:divBdr>
        <w:top w:val="none" w:sz="0" w:space="0" w:color="auto"/>
        <w:left w:val="none" w:sz="0" w:space="0" w:color="auto"/>
        <w:bottom w:val="none" w:sz="0" w:space="0" w:color="auto"/>
        <w:right w:val="none" w:sz="0" w:space="0" w:color="auto"/>
      </w:divBdr>
    </w:div>
    <w:div w:id="823084218">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0019050">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35791726">
      <w:bodyDiv w:val="1"/>
      <w:marLeft w:val="0"/>
      <w:marRight w:val="0"/>
      <w:marTop w:val="0"/>
      <w:marBottom w:val="0"/>
      <w:divBdr>
        <w:top w:val="none" w:sz="0" w:space="0" w:color="auto"/>
        <w:left w:val="none" w:sz="0" w:space="0" w:color="auto"/>
        <w:bottom w:val="none" w:sz="0" w:space="0" w:color="auto"/>
        <w:right w:val="none" w:sz="0" w:space="0" w:color="auto"/>
      </w:divBdr>
      <w:divsChild>
        <w:div w:id="310402087">
          <w:marLeft w:val="0"/>
          <w:marRight w:val="0"/>
          <w:marTop w:val="0"/>
          <w:marBottom w:val="0"/>
          <w:divBdr>
            <w:top w:val="none" w:sz="0" w:space="0" w:color="auto"/>
            <w:left w:val="none" w:sz="0" w:space="0" w:color="auto"/>
            <w:bottom w:val="none" w:sz="0" w:space="0" w:color="auto"/>
            <w:right w:val="none" w:sz="0" w:space="0" w:color="auto"/>
          </w:divBdr>
        </w:div>
        <w:div w:id="786509488">
          <w:marLeft w:val="0"/>
          <w:marRight w:val="0"/>
          <w:marTop w:val="0"/>
          <w:marBottom w:val="0"/>
          <w:divBdr>
            <w:top w:val="none" w:sz="0" w:space="0" w:color="auto"/>
            <w:left w:val="none" w:sz="0" w:space="0" w:color="auto"/>
            <w:bottom w:val="none" w:sz="0" w:space="0" w:color="auto"/>
            <w:right w:val="none" w:sz="0" w:space="0" w:color="auto"/>
          </w:divBdr>
        </w:div>
        <w:div w:id="845436717">
          <w:marLeft w:val="0"/>
          <w:marRight w:val="0"/>
          <w:marTop w:val="0"/>
          <w:marBottom w:val="0"/>
          <w:divBdr>
            <w:top w:val="none" w:sz="0" w:space="0" w:color="auto"/>
            <w:left w:val="none" w:sz="0" w:space="0" w:color="auto"/>
            <w:bottom w:val="none" w:sz="0" w:space="0" w:color="auto"/>
            <w:right w:val="none" w:sz="0" w:space="0" w:color="auto"/>
          </w:divBdr>
        </w:div>
        <w:div w:id="1286423595">
          <w:marLeft w:val="0"/>
          <w:marRight w:val="0"/>
          <w:marTop w:val="0"/>
          <w:marBottom w:val="0"/>
          <w:divBdr>
            <w:top w:val="none" w:sz="0" w:space="0" w:color="auto"/>
            <w:left w:val="none" w:sz="0" w:space="0" w:color="auto"/>
            <w:bottom w:val="none" w:sz="0" w:space="0" w:color="auto"/>
            <w:right w:val="none" w:sz="0" w:space="0" w:color="auto"/>
          </w:divBdr>
        </w:div>
        <w:div w:id="1591892213">
          <w:marLeft w:val="0"/>
          <w:marRight w:val="0"/>
          <w:marTop w:val="0"/>
          <w:marBottom w:val="0"/>
          <w:divBdr>
            <w:top w:val="none" w:sz="0" w:space="0" w:color="auto"/>
            <w:left w:val="none" w:sz="0" w:space="0" w:color="auto"/>
            <w:bottom w:val="none" w:sz="0" w:space="0" w:color="auto"/>
            <w:right w:val="none" w:sz="0" w:space="0" w:color="auto"/>
          </w:divBdr>
        </w:div>
        <w:div w:id="1791822314">
          <w:marLeft w:val="0"/>
          <w:marRight w:val="0"/>
          <w:marTop w:val="0"/>
          <w:marBottom w:val="0"/>
          <w:divBdr>
            <w:top w:val="none" w:sz="0" w:space="0" w:color="auto"/>
            <w:left w:val="none" w:sz="0" w:space="0" w:color="auto"/>
            <w:bottom w:val="none" w:sz="0" w:space="0" w:color="auto"/>
            <w:right w:val="none" w:sz="0" w:space="0" w:color="auto"/>
          </w:divBdr>
        </w:div>
        <w:div w:id="1869758837">
          <w:marLeft w:val="0"/>
          <w:marRight w:val="0"/>
          <w:marTop w:val="0"/>
          <w:marBottom w:val="0"/>
          <w:divBdr>
            <w:top w:val="none" w:sz="0" w:space="0" w:color="auto"/>
            <w:left w:val="none" w:sz="0" w:space="0" w:color="auto"/>
            <w:bottom w:val="none" w:sz="0" w:space="0" w:color="auto"/>
            <w:right w:val="none" w:sz="0" w:space="0" w:color="auto"/>
          </w:divBdr>
        </w:div>
      </w:divsChild>
    </w:div>
    <w:div w:id="950359648">
      <w:bodyDiv w:val="1"/>
      <w:marLeft w:val="0"/>
      <w:marRight w:val="0"/>
      <w:marTop w:val="0"/>
      <w:marBottom w:val="0"/>
      <w:divBdr>
        <w:top w:val="none" w:sz="0" w:space="0" w:color="auto"/>
        <w:left w:val="none" w:sz="0" w:space="0" w:color="auto"/>
        <w:bottom w:val="none" w:sz="0" w:space="0" w:color="auto"/>
        <w:right w:val="none" w:sz="0" w:space="0" w:color="auto"/>
      </w:divBdr>
    </w:div>
    <w:div w:id="954213185">
      <w:bodyDiv w:val="1"/>
      <w:marLeft w:val="0"/>
      <w:marRight w:val="0"/>
      <w:marTop w:val="0"/>
      <w:marBottom w:val="0"/>
      <w:divBdr>
        <w:top w:val="none" w:sz="0" w:space="0" w:color="auto"/>
        <w:left w:val="none" w:sz="0" w:space="0" w:color="auto"/>
        <w:bottom w:val="none" w:sz="0" w:space="0" w:color="auto"/>
        <w:right w:val="none" w:sz="0" w:space="0" w:color="auto"/>
      </w:divBdr>
      <w:divsChild>
        <w:div w:id="571622842">
          <w:marLeft w:val="0"/>
          <w:marRight w:val="0"/>
          <w:marTop w:val="0"/>
          <w:marBottom w:val="0"/>
          <w:divBdr>
            <w:top w:val="none" w:sz="0" w:space="0" w:color="auto"/>
            <w:left w:val="none" w:sz="0" w:space="0" w:color="auto"/>
            <w:bottom w:val="none" w:sz="0" w:space="0" w:color="auto"/>
            <w:right w:val="none" w:sz="0" w:space="0" w:color="auto"/>
          </w:divBdr>
        </w:div>
        <w:div w:id="1773625622">
          <w:marLeft w:val="0"/>
          <w:marRight w:val="0"/>
          <w:marTop w:val="0"/>
          <w:marBottom w:val="0"/>
          <w:divBdr>
            <w:top w:val="none" w:sz="0" w:space="0" w:color="auto"/>
            <w:left w:val="none" w:sz="0" w:space="0" w:color="auto"/>
            <w:bottom w:val="none" w:sz="0" w:space="0" w:color="auto"/>
            <w:right w:val="none" w:sz="0" w:space="0" w:color="auto"/>
          </w:divBdr>
        </w:div>
        <w:div w:id="1820923141">
          <w:marLeft w:val="0"/>
          <w:marRight w:val="0"/>
          <w:marTop w:val="0"/>
          <w:marBottom w:val="0"/>
          <w:divBdr>
            <w:top w:val="none" w:sz="0" w:space="0" w:color="auto"/>
            <w:left w:val="none" w:sz="0" w:space="0" w:color="auto"/>
            <w:bottom w:val="none" w:sz="0" w:space="0" w:color="auto"/>
            <w:right w:val="none" w:sz="0" w:space="0" w:color="auto"/>
          </w:divBdr>
        </w:div>
        <w:div w:id="2107266052">
          <w:marLeft w:val="0"/>
          <w:marRight w:val="0"/>
          <w:marTop w:val="0"/>
          <w:marBottom w:val="0"/>
          <w:divBdr>
            <w:top w:val="none" w:sz="0" w:space="0" w:color="auto"/>
            <w:left w:val="none" w:sz="0" w:space="0" w:color="auto"/>
            <w:bottom w:val="none" w:sz="0" w:space="0" w:color="auto"/>
            <w:right w:val="none" w:sz="0" w:space="0" w:color="auto"/>
          </w:divBdr>
        </w:div>
      </w:divsChild>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270896412">
      <w:bodyDiv w:val="1"/>
      <w:marLeft w:val="0"/>
      <w:marRight w:val="0"/>
      <w:marTop w:val="0"/>
      <w:marBottom w:val="0"/>
      <w:divBdr>
        <w:top w:val="none" w:sz="0" w:space="0" w:color="auto"/>
        <w:left w:val="none" w:sz="0" w:space="0" w:color="auto"/>
        <w:bottom w:val="none" w:sz="0" w:space="0" w:color="auto"/>
        <w:right w:val="none" w:sz="0" w:space="0" w:color="auto"/>
      </w:divBdr>
      <w:divsChild>
        <w:div w:id="41179321">
          <w:marLeft w:val="0"/>
          <w:marRight w:val="0"/>
          <w:marTop w:val="0"/>
          <w:marBottom w:val="0"/>
          <w:divBdr>
            <w:top w:val="none" w:sz="0" w:space="0" w:color="auto"/>
            <w:left w:val="none" w:sz="0" w:space="0" w:color="auto"/>
            <w:bottom w:val="none" w:sz="0" w:space="0" w:color="auto"/>
            <w:right w:val="none" w:sz="0" w:space="0" w:color="auto"/>
          </w:divBdr>
        </w:div>
        <w:div w:id="538395317">
          <w:marLeft w:val="0"/>
          <w:marRight w:val="0"/>
          <w:marTop w:val="0"/>
          <w:marBottom w:val="0"/>
          <w:divBdr>
            <w:top w:val="none" w:sz="0" w:space="0" w:color="auto"/>
            <w:left w:val="none" w:sz="0" w:space="0" w:color="auto"/>
            <w:bottom w:val="none" w:sz="0" w:space="0" w:color="auto"/>
            <w:right w:val="none" w:sz="0" w:space="0" w:color="auto"/>
          </w:divBdr>
        </w:div>
        <w:div w:id="847603624">
          <w:marLeft w:val="0"/>
          <w:marRight w:val="0"/>
          <w:marTop w:val="0"/>
          <w:marBottom w:val="0"/>
          <w:divBdr>
            <w:top w:val="none" w:sz="0" w:space="0" w:color="auto"/>
            <w:left w:val="none" w:sz="0" w:space="0" w:color="auto"/>
            <w:bottom w:val="none" w:sz="0" w:space="0" w:color="auto"/>
            <w:right w:val="none" w:sz="0" w:space="0" w:color="auto"/>
          </w:divBdr>
        </w:div>
        <w:div w:id="916591674">
          <w:marLeft w:val="0"/>
          <w:marRight w:val="0"/>
          <w:marTop w:val="0"/>
          <w:marBottom w:val="0"/>
          <w:divBdr>
            <w:top w:val="none" w:sz="0" w:space="0" w:color="auto"/>
            <w:left w:val="none" w:sz="0" w:space="0" w:color="auto"/>
            <w:bottom w:val="none" w:sz="0" w:space="0" w:color="auto"/>
            <w:right w:val="none" w:sz="0" w:space="0" w:color="auto"/>
          </w:divBdr>
        </w:div>
        <w:div w:id="2018143797">
          <w:marLeft w:val="0"/>
          <w:marRight w:val="0"/>
          <w:marTop w:val="0"/>
          <w:marBottom w:val="0"/>
          <w:divBdr>
            <w:top w:val="none" w:sz="0" w:space="0" w:color="auto"/>
            <w:left w:val="none" w:sz="0" w:space="0" w:color="auto"/>
            <w:bottom w:val="none" w:sz="0" w:space="0" w:color="auto"/>
            <w:right w:val="none" w:sz="0" w:space="0" w:color="auto"/>
          </w:divBdr>
        </w:div>
      </w:divsChild>
    </w:div>
    <w:div w:id="1293095661">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24700372">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462461355">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502085688">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42206006">
      <w:bodyDiv w:val="1"/>
      <w:marLeft w:val="0"/>
      <w:marRight w:val="0"/>
      <w:marTop w:val="0"/>
      <w:marBottom w:val="0"/>
      <w:divBdr>
        <w:top w:val="none" w:sz="0" w:space="0" w:color="auto"/>
        <w:left w:val="none" w:sz="0" w:space="0" w:color="auto"/>
        <w:bottom w:val="none" w:sz="0" w:space="0" w:color="auto"/>
        <w:right w:val="none" w:sz="0" w:space="0" w:color="auto"/>
      </w:divBdr>
    </w:div>
    <w:div w:id="1551064967">
      <w:bodyDiv w:val="1"/>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601797591">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19531450">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72626766">
      <w:bodyDiv w:val="1"/>
      <w:marLeft w:val="0"/>
      <w:marRight w:val="0"/>
      <w:marTop w:val="0"/>
      <w:marBottom w:val="0"/>
      <w:divBdr>
        <w:top w:val="none" w:sz="0" w:space="0" w:color="auto"/>
        <w:left w:val="none" w:sz="0" w:space="0" w:color="auto"/>
        <w:bottom w:val="none" w:sz="0" w:space="0" w:color="auto"/>
        <w:right w:val="none" w:sz="0" w:space="0" w:color="auto"/>
      </w:divBdr>
      <w:divsChild>
        <w:div w:id="67771544">
          <w:marLeft w:val="0"/>
          <w:marRight w:val="0"/>
          <w:marTop w:val="0"/>
          <w:marBottom w:val="0"/>
          <w:divBdr>
            <w:top w:val="none" w:sz="0" w:space="0" w:color="auto"/>
            <w:left w:val="none" w:sz="0" w:space="0" w:color="auto"/>
            <w:bottom w:val="none" w:sz="0" w:space="0" w:color="auto"/>
            <w:right w:val="none" w:sz="0" w:space="0" w:color="auto"/>
          </w:divBdr>
        </w:div>
        <w:div w:id="85394692">
          <w:marLeft w:val="0"/>
          <w:marRight w:val="0"/>
          <w:marTop w:val="0"/>
          <w:marBottom w:val="0"/>
          <w:divBdr>
            <w:top w:val="none" w:sz="0" w:space="0" w:color="auto"/>
            <w:left w:val="none" w:sz="0" w:space="0" w:color="auto"/>
            <w:bottom w:val="none" w:sz="0" w:space="0" w:color="auto"/>
            <w:right w:val="none" w:sz="0" w:space="0" w:color="auto"/>
          </w:divBdr>
        </w:div>
        <w:div w:id="98794974">
          <w:marLeft w:val="0"/>
          <w:marRight w:val="0"/>
          <w:marTop w:val="0"/>
          <w:marBottom w:val="0"/>
          <w:divBdr>
            <w:top w:val="none" w:sz="0" w:space="0" w:color="auto"/>
            <w:left w:val="none" w:sz="0" w:space="0" w:color="auto"/>
            <w:bottom w:val="none" w:sz="0" w:space="0" w:color="auto"/>
            <w:right w:val="none" w:sz="0" w:space="0" w:color="auto"/>
          </w:divBdr>
        </w:div>
        <w:div w:id="699011399">
          <w:marLeft w:val="0"/>
          <w:marRight w:val="0"/>
          <w:marTop w:val="0"/>
          <w:marBottom w:val="0"/>
          <w:divBdr>
            <w:top w:val="none" w:sz="0" w:space="0" w:color="auto"/>
            <w:left w:val="none" w:sz="0" w:space="0" w:color="auto"/>
            <w:bottom w:val="none" w:sz="0" w:space="0" w:color="auto"/>
            <w:right w:val="none" w:sz="0" w:space="0" w:color="auto"/>
          </w:divBdr>
        </w:div>
        <w:div w:id="1008285967">
          <w:marLeft w:val="0"/>
          <w:marRight w:val="0"/>
          <w:marTop w:val="0"/>
          <w:marBottom w:val="0"/>
          <w:divBdr>
            <w:top w:val="none" w:sz="0" w:space="0" w:color="auto"/>
            <w:left w:val="none" w:sz="0" w:space="0" w:color="auto"/>
            <w:bottom w:val="none" w:sz="0" w:space="0" w:color="auto"/>
            <w:right w:val="none" w:sz="0" w:space="0" w:color="auto"/>
          </w:divBdr>
        </w:div>
        <w:div w:id="1259296034">
          <w:marLeft w:val="0"/>
          <w:marRight w:val="0"/>
          <w:marTop w:val="0"/>
          <w:marBottom w:val="0"/>
          <w:divBdr>
            <w:top w:val="none" w:sz="0" w:space="0" w:color="auto"/>
            <w:left w:val="none" w:sz="0" w:space="0" w:color="auto"/>
            <w:bottom w:val="none" w:sz="0" w:space="0" w:color="auto"/>
            <w:right w:val="none" w:sz="0" w:space="0" w:color="auto"/>
          </w:divBdr>
        </w:div>
        <w:div w:id="1545097552">
          <w:marLeft w:val="0"/>
          <w:marRight w:val="0"/>
          <w:marTop w:val="0"/>
          <w:marBottom w:val="0"/>
          <w:divBdr>
            <w:top w:val="none" w:sz="0" w:space="0" w:color="auto"/>
            <w:left w:val="none" w:sz="0" w:space="0" w:color="auto"/>
            <w:bottom w:val="none" w:sz="0" w:space="0" w:color="auto"/>
            <w:right w:val="none" w:sz="0" w:space="0" w:color="auto"/>
          </w:divBdr>
        </w:div>
        <w:div w:id="2136673610">
          <w:marLeft w:val="0"/>
          <w:marRight w:val="0"/>
          <w:marTop w:val="0"/>
          <w:marBottom w:val="0"/>
          <w:divBdr>
            <w:top w:val="none" w:sz="0" w:space="0" w:color="auto"/>
            <w:left w:val="none" w:sz="0" w:space="0" w:color="auto"/>
            <w:bottom w:val="none" w:sz="0" w:space="0" w:color="auto"/>
            <w:right w:val="none" w:sz="0" w:space="0" w:color="auto"/>
          </w:divBdr>
        </w:div>
      </w:divsChild>
    </w:div>
    <w:div w:id="1780371400">
      <w:bodyDiv w:val="1"/>
      <w:marLeft w:val="0"/>
      <w:marRight w:val="0"/>
      <w:marTop w:val="0"/>
      <w:marBottom w:val="0"/>
      <w:divBdr>
        <w:top w:val="none" w:sz="0" w:space="0" w:color="auto"/>
        <w:left w:val="none" w:sz="0" w:space="0" w:color="auto"/>
        <w:bottom w:val="none" w:sz="0" w:space="0" w:color="auto"/>
        <w:right w:val="none" w:sz="0" w:space="0" w:color="auto"/>
      </w:divBdr>
    </w:div>
    <w:div w:id="1780638350">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7071852">
      <w:bodyDiv w:val="1"/>
      <w:marLeft w:val="0"/>
      <w:marRight w:val="0"/>
      <w:marTop w:val="0"/>
      <w:marBottom w:val="0"/>
      <w:divBdr>
        <w:top w:val="none" w:sz="0" w:space="0" w:color="auto"/>
        <w:left w:val="none" w:sz="0" w:space="0" w:color="auto"/>
        <w:bottom w:val="none" w:sz="0" w:space="0" w:color="auto"/>
        <w:right w:val="none" w:sz="0" w:space="0" w:color="auto"/>
      </w:divBdr>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910866">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94336012">
      <w:bodyDiv w:val="1"/>
      <w:marLeft w:val="0"/>
      <w:marRight w:val="0"/>
      <w:marTop w:val="0"/>
      <w:marBottom w:val="0"/>
      <w:divBdr>
        <w:top w:val="none" w:sz="0" w:space="0" w:color="auto"/>
        <w:left w:val="none" w:sz="0" w:space="0" w:color="auto"/>
        <w:bottom w:val="none" w:sz="0" w:space="0" w:color="auto"/>
        <w:right w:val="none" w:sz="0" w:space="0" w:color="auto"/>
      </w:divBdr>
    </w:div>
    <w:div w:id="2032533783">
      <w:bodyDiv w:val="1"/>
      <w:marLeft w:val="0"/>
      <w:marRight w:val="0"/>
      <w:marTop w:val="0"/>
      <w:marBottom w:val="0"/>
      <w:divBdr>
        <w:top w:val="none" w:sz="0" w:space="0" w:color="auto"/>
        <w:left w:val="none" w:sz="0" w:space="0" w:color="auto"/>
        <w:bottom w:val="none" w:sz="0" w:space="0" w:color="auto"/>
        <w:right w:val="none" w:sz="0" w:space="0" w:color="auto"/>
      </w:divBdr>
    </w:div>
    <w:div w:id="2072918049">
      <w:bodyDiv w:val="1"/>
      <w:marLeft w:val="0"/>
      <w:marRight w:val="0"/>
      <w:marTop w:val="0"/>
      <w:marBottom w:val="0"/>
      <w:divBdr>
        <w:top w:val="none" w:sz="0" w:space="0" w:color="auto"/>
        <w:left w:val="none" w:sz="0" w:space="0" w:color="auto"/>
        <w:bottom w:val="none" w:sz="0" w:space="0" w:color="auto"/>
        <w:right w:val="none" w:sz="0" w:space="0" w:color="auto"/>
      </w:divBdr>
    </w:div>
    <w:div w:id="2077703650">
      <w:bodyDiv w:val="1"/>
      <w:marLeft w:val="0"/>
      <w:marRight w:val="0"/>
      <w:marTop w:val="0"/>
      <w:marBottom w:val="0"/>
      <w:divBdr>
        <w:top w:val="none" w:sz="0" w:space="0" w:color="auto"/>
        <w:left w:val="none" w:sz="0" w:space="0" w:color="auto"/>
        <w:bottom w:val="none" w:sz="0" w:space="0" w:color="auto"/>
        <w:right w:val="none" w:sz="0" w:space="0" w:color="auto"/>
      </w:divBdr>
      <w:divsChild>
        <w:div w:id="106003403">
          <w:marLeft w:val="0"/>
          <w:marRight w:val="0"/>
          <w:marTop w:val="0"/>
          <w:marBottom w:val="0"/>
          <w:divBdr>
            <w:top w:val="none" w:sz="0" w:space="0" w:color="auto"/>
            <w:left w:val="none" w:sz="0" w:space="0" w:color="auto"/>
            <w:bottom w:val="none" w:sz="0" w:space="0" w:color="auto"/>
            <w:right w:val="none" w:sz="0" w:space="0" w:color="auto"/>
          </w:divBdr>
        </w:div>
        <w:div w:id="709651114">
          <w:marLeft w:val="0"/>
          <w:marRight w:val="0"/>
          <w:marTop w:val="0"/>
          <w:marBottom w:val="0"/>
          <w:divBdr>
            <w:top w:val="none" w:sz="0" w:space="0" w:color="auto"/>
            <w:left w:val="none" w:sz="0" w:space="0" w:color="auto"/>
            <w:bottom w:val="none" w:sz="0" w:space="0" w:color="auto"/>
            <w:right w:val="none" w:sz="0" w:space="0" w:color="auto"/>
          </w:divBdr>
        </w:div>
        <w:div w:id="767654645">
          <w:marLeft w:val="0"/>
          <w:marRight w:val="0"/>
          <w:marTop w:val="0"/>
          <w:marBottom w:val="0"/>
          <w:divBdr>
            <w:top w:val="none" w:sz="0" w:space="0" w:color="auto"/>
            <w:left w:val="none" w:sz="0" w:space="0" w:color="auto"/>
            <w:bottom w:val="none" w:sz="0" w:space="0" w:color="auto"/>
            <w:right w:val="none" w:sz="0" w:space="0" w:color="auto"/>
          </w:divBdr>
        </w:div>
        <w:div w:id="840238026">
          <w:marLeft w:val="0"/>
          <w:marRight w:val="0"/>
          <w:marTop w:val="0"/>
          <w:marBottom w:val="0"/>
          <w:divBdr>
            <w:top w:val="none" w:sz="0" w:space="0" w:color="auto"/>
            <w:left w:val="none" w:sz="0" w:space="0" w:color="auto"/>
            <w:bottom w:val="none" w:sz="0" w:space="0" w:color="auto"/>
            <w:right w:val="none" w:sz="0" w:space="0" w:color="auto"/>
          </w:divBdr>
        </w:div>
        <w:div w:id="859275251">
          <w:marLeft w:val="0"/>
          <w:marRight w:val="0"/>
          <w:marTop w:val="0"/>
          <w:marBottom w:val="0"/>
          <w:divBdr>
            <w:top w:val="none" w:sz="0" w:space="0" w:color="auto"/>
            <w:left w:val="none" w:sz="0" w:space="0" w:color="auto"/>
            <w:bottom w:val="none" w:sz="0" w:space="0" w:color="auto"/>
            <w:right w:val="none" w:sz="0" w:space="0" w:color="auto"/>
          </w:divBdr>
        </w:div>
        <w:div w:id="970479118">
          <w:marLeft w:val="0"/>
          <w:marRight w:val="0"/>
          <w:marTop w:val="0"/>
          <w:marBottom w:val="0"/>
          <w:divBdr>
            <w:top w:val="none" w:sz="0" w:space="0" w:color="auto"/>
            <w:left w:val="none" w:sz="0" w:space="0" w:color="auto"/>
            <w:bottom w:val="none" w:sz="0" w:space="0" w:color="auto"/>
            <w:right w:val="none" w:sz="0" w:space="0" w:color="auto"/>
          </w:divBdr>
        </w:div>
        <w:div w:id="1093237646">
          <w:marLeft w:val="0"/>
          <w:marRight w:val="0"/>
          <w:marTop w:val="0"/>
          <w:marBottom w:val="0"/>
          <w:divBdr>
            <w:top w:val="none" w:sz="0" w:space="0" w:color="auto"/>
            <w:left w:val="none" w:sz="0" w:space="0" w:color="auto"/>
            <w:bottom w:val="none" w:sz="0" w:space="0" w:color="auto"/>
            <w:right w:val="none" w:sz="0" w:space="0" w:color="auto"/>
          </w:divBdr>
        </w:div>
        <w:div w:id="1312976606">
          <w:marLeft w:val="0"/>
          <w:marRight w:val="0"/>
          <w:marTop w:val="0"/>
          <w:marBottom w:val="0"/>
          <w:divBdr>
            <w:top w:val="none" w:sz="0" w:space="0" w:color="auto"/>
            <w:left w:val="none" w:sz="0" w:space="0" w:color="auto"/>
            <w:bottom w:val="none" w:sz="0" w:space="0" w:color="auto"/>
            <w:right w:val="none" w:sz="0" w:space="0" w:color="auto"/>
          </w:divBdr>
        </w:div>
        <w:div w:id="1439987660">
          <w:marLeft w:val="0"/>
          <w:marRight w:val="0"/>
          <w:marTop w:val="0"/>
          <w:marBottom w:val="0"/>
          <w:divBdr>
            <w:top w:val="none" w:sz="0" w:space="0" w:color="auto"/>
            <w:left w:val="none" w:sz="0" w:space="0" w:color="auto"/>
            <w:bottom w:val="none" w:sz="0" w:space="0" w:color="auto"/>
            <w:right w:val="none" w:sz="0" w:space="0" w:color="auto"/>
          </w:divBdr>
        </w:div>
        <w:div w:id="1460957791">
          <w:marLeft w:val="0"/>
          <w:marRight w:val="0"/>
          <w:marTop w:val="0"/>
          <w:marBottom w:val="0"/>
          <w:divBdr>
            <w:top w:val="none" w:sz="0" w:space="0" w:color="auto"/>
            <w:left w:val="none" w:sz="0" w:space="0" w:color="auto"/>
            <w:bottom w:val="none" w:sz="0" w:space="0" w:color="auto"/>
            <w:right w:val="none" w:sz="0" w:space="0" w:color="auto"/>
          </w:divBdr>
        </w:div>
        <w:div w:id="1476800684">
          <w:marLeft w:val="0"/>
          <w:marRight w:val="0"/>
          <w:marTop w:val="0"/>
          <w:marBottom w:val="0"/>
          <w:divBdr>
            <w:top w:val="none" w:sz="0" w:space="0" w:color="auto"/>
            <w:left w:val="none" w:sz="0" w:space="0" w:color="auto"/>
            <w:bottom w:val="none" w:sz="0" w:space="0" w:color="auto"/>
            <w:right w:val="none" w:sz="0" w:space="0" w:color="auto"/>
          </w:divBdr>
        </w:div>
        <w:div w:id="1532380990">
          <w:marLeft w:val="0"/>
          <w:marRight w:val="0"/>
          <w:marTop w:val="0"/>
          <w:marBottom w:val="0"/>
          <w:divBdr>
            <w:top w:val="none" w:sz="0" w:space="0" w:color="auto"/>
            <w:left w:val="none" w:sz="0" w:space="0" w:color="auto"/>
            <w:bottom w:val="none" w:sz="0" w:space="0" w:color="auto"/>
            <w:right w:val="none" w:sz="0" w:space="0" w:color="auto"/>
          </w:divBdr>
        </w:div>
        <w:div w:id="1560166513">
          <w:marLeft w:val="0"/>
          <w:marRight w:val="0"/>
          <w:marTop w:val="0"/>
          <w:marBottom w:val="0"/>
          <w:divBdr>
            <w:top w:val="none" w:sz="0" w:space="0" w:color="auto"/>
            <w:left w:val="none" w:sz="0" w:space="0" w:color="auto"/>
            <w:bottom w:val="none" w:sz="0" w:space="0" w:color="auto"/>
            <w:right w:val="none" w:sz="0" w:space="0" w:color="auto"/>
          </w:divBdr>
        </w:div>
        <w:div w:id="1701854640">
          <w:marLeft w:val="0"/>
          <w:marRight w:val="0"/>
          <w:marTop w:val="0"/>
          <w:marBottom w:val="0"/>
          <w:divBdr>
            <w:top w:val="none" w:sz="0" w:space="0" w:color="auto"/>
            <w:left w:val="none" w:sz="0" w:space="0" w:color="auto"/>
            <w:bottom w:val="none" w:sz="0" w:space="0" w:color="auto"/>
            <w:right w:val="none" w:sz="0" w:space="0" w:color="auto"/>
          </w:divBdr>
        </w:div>
        <w:div w:id="1823352343">
          <w:marLeft w:val="0"/>
          <w:marRight w:val="0"/>
          <w:marTop w:val="0"/>
          <w:marBottom w:val="0"/>
          <w:divBdr>
            <w:top w:val="none" w:sz="0" w:space="0" w:color="auto"/>
            <w:left w:val="none" w:sz="0" w:space="0" w:color="auto"/>
            <w:bottom w:val="none" w:sz="0" w:space="0" w:color="auto"/>
            <w:right w:val="none" w:sz="0" w:space="0" w:color="auto"/>
          </w:divBdr>
        </w:div>
      </w:divsChild>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17166251">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Microsoft_Excelov_delovni_list1.xls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61BC2-DA17-4493-9945-1C6BA79F5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45</Pages>
  <Words>14201</Words>
  <Characters>80947</Characters>
  <Application>Microsoft Office Word</Application>
  <DocSecurity>0</DocSecurity>
  <Lines>674</Lines>
  <Paragraphs>189</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94959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Maja Koković</cp:lastModifiedBy>
  <cp:revision>4</cp:revision>
  <cp:lastPrinted>2023-08-16T11:32:00Z</cp:lastPrinted>
  <dcterms:created xsi:type="dcterms:W3CDTF">2023-08-16T09:50:00Z</dcterms:created>
  <dcterms:modified xsi:type="dcterms:W3CDTF">2023-08-16T11:38:00Z</dcterms:modified>
</cp:coreProperties>
</file>